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29" w:type="dxa"/>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98"/>
        <w:gridCol w:w="1559"/>
        <w:gridCol w:w="1853"/>
        <w:gridCol w:w="1832"/>
        <w:gridCol w:w="2987"/>
      </w:tblGrid>
      <w:tr w:rsidR="00F556B6" w:rsidRPr="00F556B6" w14:paraId="6C64BF96" w14:textId="77777777" w:rsidTr="00F2681F">
        <w:trPr>
          <w:trHeight w:val="1379"/>
        </w:trPr>
        <w:tc>
          <w:tcPr>
            <w:tcW w:w="9629" w:type="dxa"/>
            <w:gridSpan w:val="5"/>
          </w:tcPr>
          <w:p w14:paraId="5D613B89" w14:textId="561CFB0C" w:rsidR="00F556B6" w:rsidRDefault="00A20B2E" w:rsidP="004D1C6B">
            <w:pPr>
              <w:suppressAutoHyphens w:val="0"/>
              <w:ind w:left="131" w:right="123"/>
              <w:jc w:val="center"/>
              <w:rPr>
                <w:rFonts w:ascii="Arial" w:hAnsi="Arial" w:cs="Arial"/>
                <w:b/>
                <w:sz w:val="20"/>
                <w:lang w:eastAsia="en-US" w:bidi="ar-SA"/>
              </w:rPr>
            </w:pPr>
            <w:r w:rsidRPr="00EB6729">
              <w:rPr>
                <w:rFonts w:ascii="Arial" w:hAnsi="Arial" w:cs="Arial"/>
                <w:b/>
                <w:sz w:val="20"/>
                <w:lang w:eastAsia="en-US" w:bidi="ar-SA"/>
              </w:rPr>
              <w:t>TRI</w:t>
            </w:r>
            <w:r w:rsidR="00F556B6" w:rsidRPr="00EB6729">
              <w:rPr>
                <w:rFonts w:ascii="Arial" w:hAnsi="Arial" w:cs="Arial"/>
                <w:b/>
                <w:sz w:val="20"/>
                <w:lang w:eastAsia="en-US" w:bidi="ar-SA"/>
              </w:rPr>
              <w:t>BUNAL REGIONAL ELEITORAL DO ESTADO DE SÃO PAULO</w:t>
            </w:r>
          </w:p>
          <w:p w14:paraId="7635DE52" w14:textId="77777777" w:rsidR="00D735EB" w:rsidRPr="00F556B6" w:rsidRDefault="00D735EB" w:rsidP="004D1C6B">
            <w:pPr>
              <w:suppressAutoHyphens w:val="0"/>
              <w:ind w:left="131" w:right="123"/>
              <w:jc w:val="center"/>
              <w:rPr>
                <w:rFonts w:ascii="Arial" w:hAnsi="Arial" w:cs="Arial"/>
                <w:b/>
                <w:sz w:val="20"/>
                <w:lang w:eastAsia="en-US" w:bidi="ar-SA"/>
              </w:rPr>
            </w:pPr>
          </w:p>
          <w:p w14:paraId="0B9EE1AF" w14:textId="54912238" w:rsidR="00F556B6" w:rsidRPr="005007A9" w:rsidRDefault="00F556B6" w:rsidP="004D1C6B">
            <w:pPr>
              <w:suppressAutoHyphens w:val="0"/>
              <w:ind w:left="131" w:right="123"/>
              <w:jc w:val="center"/>
              <w:rPr>
                <w:rFonts w:ascii="Arial" w:hAnsi="Arial" w:cs="Arial"/>
                <w:b/>
                <w:sz w:val="20"/>
                <w:lang w:eastAsia="en-US" w:bidi="ar-SA"/>
              </w:rPr>
            </w:pPr>
            <w:r w:rsidRPr="00F556B6">
              <w:rPr>
                <w:rFonts w:ascii="Arial" w:hAnsi="Arial" w:cs="Arial"/>
                <w:b/>
                <w:sz w:val="20"/>
                <w:lang w:eastAsia="en-US" w:bidi="ar-SA"/>
              </w:rPr>
              <w:t xml:space="preserve">Pregão Eletrônico Federal </w:t>
            </w:r>
            <w:proofErr w:type="gramStart"/>
            <w:r w:rsidR="00D45278" w:rsidRPr="00702C46">
              <w:rPr>
                <w:rFonts w:ascii="Arial" w:hAnsi="Arial" w:cs="Arial"/>
                <w:b/>
                <w:sz w:val="22"/>
                <w:szCs w:val="22"/>
                <w:lang w:eastAsia="en-US"/>
              </w:rPr>
              <w:t>N.º</w:t>
            </w:r>
            <w:proofErr w:type="gramEnd"/>
            <w:r w:rsidR="00D45278" w:rsidRPr="00702C46">
              <w:rPr>
                <w:rFonts w:ascii="Arial" w:hAnsi="Arial" w:cs="Arial"/>
                <w:b/>
                <w:sz w:val="22"/>
                <w:szCs w:val="22"/>
                <w:lang w:eastAsia="en-US"/>
              </w:rPr>
              <w:t xml:space="preserve"> 70018-</w:t>
            </w:r>
            <w:r w:rsidR="00D86F44">
              <w:rPr>
                <w:rFonts w:ascii="Arial" w:hAnsi="Arial" w:cs="Arial"/>
                <w:b/>
                <w:sz w:val="22"/>
                <w:szCs w:val="22"/>
                <w:lang w:eastAsia="en-US"/>
              </w:rPr>
              <w:t>108</w:t>
            </w:r>
            <w:r w:rsidR="00D45278" w:rsidRPr="00702C46">
              <w:rPr>
                <w:rFonts w:ascii="Arial" w:hAnsi="Arial" w:cs="Arial"/>
                <w:b/>
                <w:sz w:val="22"/>
                <w:szCs w:val="22"/>
                <w:lang w:eastAsia="en-US"/>
              </w:rPr>
              <w:t>/2026</w:t>
            </w:r>
          </w:p>
          <w:p w14:paraId="6944ADA5" w14:textId="77777777" w:rsidR="000D57D0" w:rsidRDefault="000D57D0" w:rsidP="004D1C6B">
            <w:pPr>
              <w:suppressAutoHyphens w:val="0"/>
              <w:ind w:left="131" w:right="123"/>
              <w:jc w:val="center"/>
              <w:rPr>
                <w:rFonts w:ascii="Arial" w:hAnsi="Arial" w:cs="Arial"/>
                <w:b/>
                <w:sz w:val="20"/>
                <w:lang w:eastAsia="en-US" w:bidi="ar-SA"/>
              </w:rPr>
            </w:pPr>
          </w:p>
          <w:p w14:paraId="7C3084D4" w14:textId="6A25D5A6" w:rsidR="00426A5A" w:rsidRPr="004743ED" w:rsidRDefault="00624957" w:rsidP="00A95CF4">
            <w:pPr>
              <w:pStyle w:val="TableParagraph"/>
              <w:spacing w:before="5"/>
              <w:ind w:left="134" w:right="123"/>
              <w:jc w:val="both"/>
              <w:rPr>
                <w:rFonts w:ascii="Arial" w:hAnsi="Arial" w:cs="Arial"/>
                <w:sz w:val="20"/>
                <w:szCs w:val="20"/>
              </w:rPr>
            </w:pPr>
            <w:r w:rsidRPr="00624957">
              <w:rPr>
                <w:rFonts w:ascii="Arial" w:hAnsi="Arial" w:cs="Arial"/>
                <w:sz w:val="20"/>
                <w:szCs w:val="20"/>
              </w:rPr>
              <w:t>Regido pela Lei n.º</w:t>
            </w:r>
            <w:r w:rsidR="00F2521E">
              <w:rPr>
                <w:rFonts w:ascii="Arial" w:hAnsi="Arial" w:cs="Arial"/>
                <w:sz w:val="20"/>
                <w:szCs w:val="20"/>
              </w:rPr>
              <w:t xml:space="preserve"> </w:t>
            </w:r>
            <w:r w:rsidR="004F5AA3">
              <w:rPr>
                <w:rFonts w:ascii="Arial" w:hAnsi="Arial" w:cs="Arial"/>
                <w:sz w:val="20"/>
                <w:szCs w:val="20"/>
              </w:rPr>
              <w:t>14.133</w:t>
            </w:r>
            <w:r w:rsidR="001F3B83">
              <w:rPr>
                <w:rFonts w:ascii="Arial" w:hAnsi="Arial" w:cs="Arial"/>
                <w:sz w:val="20"/>
                <w:szCs w:val="20"/>
              </w:rPr>
              <w:t>, de 1</w:t>
            </w:r>
            <w:r w:rsidR="00CC17A8">
              <w:rPr>
                <w:rFonts w:ascii="Arial" w:hAnsi="Arial" w:cs="Arial"/>
                <w:sz w:val="20"/>
                <w:szCs w:val="20"/>
              </w:rPr>
              <w:t>º</w:t>
            </w:r>
            <w:r w:rsidR="001F3B83">
              <w:rPr>
                <w:rFonts w:ascii="Arial" w:hAnsi="Arial" w:cs="Arial"/>
                <w:sz w:val="20"/>
                <w:szCs w:val="20"/>
              </w:rPr>
              <w:t xml:space="preserve"> de </w:t>
            </w:r>
            <w:r w:rsidR="001F3B83" w:rsidRPr="003B1172">
              <w:rPr>
                <w:rFonts w:ascii="Arial" w:hAnsi="Arial" w:cs="Arial"/>
                <w:sz w:val="20"/>
                <w:szCs w:val="20"/>
              </w:rPr>
              <w:t>abril de</w:t>
            </w:r>
            <w:r w:rsidR="00CC17A8" w:rsidRPr="003B1172">
              <w:rPr>
                <w:rFonts w:ascii="Arial" w:hAnsi="Arial" w:cs="Arial"/>
                <w:sz w:val="20"/>
                <w:szCs w:val="20"/>
              </w:rPr>
              <w:t xml:space="preserve"> 2021</w:t>
            </w:r>
            <w:r w:rsidR="003B1172" w:rsidRPr="003B1172">
              <w:rPr>
                <w:rFonts w:ascii="Arial" w:hAnsi="Arial" w:cs="Arial"/>
                <w:sz w:val="20"/>
                <w:szCs w:val="20"/>
              </w:rPr>
              <w:t>,</w:t>
            </w:r>
            <w:r w:rsidR="001F3B83" w:rsidRPr="003B1172">
              <w:rPr>
                <w:rFonts w:cs="Tahoma"/>
                <w:iCs/>
                <w:color w:val="000000"/>
                <w:sz w:val="20"/>
                <w:lang w:eastAsia="pt-BR"/>
              </w:rPr>
              <w:t xml:space="preserve"> </w:t>
            </w:r>
            <w:r w:rsidR="00911594">
              <w:rPr>
                <w:rFonts w:ascii="Arial" w:hAnsi="Arial" w:cs="Arial"/>
                <w:iCs/>
                <w:color w:val="000000"/>
                <w:sz w:val="20"/>
                <w:lang w:eastAsia="pt-BR"/>
              </w:rPr>
              <w:t>pela</w:t>
            </w:r>
            <w:r w:rsidR="001F3B83" w:rsidRPr="003B1172">
              <w:rPr>
                <w:rFonts w:ascii="Arial" w:hAnsi="Arial" w:cs="Arial"/>
                <w:iCs/>
                <w:color w:val="000000"/>
                <w:sz w:val="20"/>
                <w:lang w:eastAsia="pt-BR"/>
              </w:rPr>
              <w:t xml:space="preserve"> IN SEGES/ME nº</w:t>
            </w:r>
            <w:r w:rsidRPr="003B1172">
              <w:rPr>
                <w:rFonts w:ascii="Arial" w:hAnsi="Arial" w:cs="Arial"/>
                <w:sz w:val="20"/>
                <w:szCs w:val="20"/>
              </w:rPr>
              <w:t xml:space="preserve"> </w:t>
            </w:r>
            <w:r w:rsidR="001F3B83" w:rsidRPr="003B1172">
              <w:rPr>
                <w:rFonts w:ascii="Arial" w:hAnsi="Arial" w:cs="Arial"/>
                <w:sz w:val="20"/>
                <w:szCs w:val="20"/>
              </w:rPr>
              <w:t xml:space="preserve">73, de 30 de setembro de 2022, </w:t>
            </w:r>
            <w:r w:rsidR="00775082">
              <w:rPr>
                <w:rFonts w:ascii="Arial" w:hAnsi="Arial" w:cs="Arial"/>
                <w:sz w:val="20"/>
                <w:szCs w:val="20"/>
              </w:rPr>
              <w:t>pela</w:t>
            </w:r>
            <w:r w:rsidRPr="003B1172">
              <w:rPr>
                <w:rFonts w:ascii="Arial" w:hAnsi="Arial" w:cs="Arial"/>
                <w:sz w:val="20"/>
                <w:szCs w:val="20"/>
              </w:rPr>
              <w:t xml:space="preserve"> Lei Complementar n.º 123, de 14 de dezembro de 2006</w:t>
            </w:r>
            <w:r w:rsidR="00770049" w:rsidRPr="003B1172">
              <w:rPr>
                <w:rFonts w:ascii="Arial" w:hAnsi="Arial" w:cs="Arial"/>
                <w:sz w:val="20"/>
                <w:szCs w:val="20"/>
              </w:rPr>
              <w:t xml:space="preserve"> e alterações posteriores</w:t>
            </w:r>
            <w:r w:rsidR="003B1172" w:rsidRPr="003B1172">
              <w:rPr>
                <w:rFonts w:ascii="Arial" w:hAnsi="Arial" w:cs="Arial"/>
                <w:sz w:val="20"/>
                <w:szCs w:val="20"/>
              </w:rPr>
              <w:t>,</w:t>
            </w:r>
            <w:r w:rsidRPr="003B1172">
              <w:rPr>
                <w:rFonts w:ascii="Arial" w:hAnsi="Arial" w:cs="Arial"/>
                <w:sz w:val="20"/>
                <w:szCs w:val="20"/>
              </w:rPr>
              <w:t xml:space="preserve"> regulamentada pelo Decreto n.º 8.538, de 6 de outubro de 2015</w:t>
            </w:r>
            <w:r w:rsidR="001F3B83" w:rsidRPr="003B1172">
              <w:rPr>
                <w:rFonts w:ascii="Arial" w:hAnsi="Arial" w:cs="Arial"/>
                <w:sz w:val="20"/>
                <w:szCs w:val="20"/>
              </w:rPr>
              <w:t xml:space="preserve">, bem como </w:t>
            </w:r>
            <w:r w:rsidR="00911594">
              <w:rPr>
                <w:rFonts w:ascii="Arial" w:hAnsi="Arial" w:cs="Arial"/>
                <w:sz w:val="20"/>
                <w:szCs w:val="20"/>
              </w:rPr>
              <w:t>pela</w:t>
            </w:r>
            <w:r w:rsidRPr="003B1172">
              <w:rPr>
                <w:rFonts w:ascii="Arial" w:hAnsi="Arial" w:cs="Arial"/>
                <w:sz w:val="20"/>
                <w:szCs w:val="20"/>
              </w:rPr>
              <w:t xml:space="preserve"> Lei n.º 8.078 de 11 de setembro de 1990</w:t>
            </w:r>
            <w:r w:rsidR="00CC17A8" w:rsidRPr="003B1172">
              <w:rPr>
                <w:rFonts w:ascii="Arial" w:hAnsi="Arial" w:cs="Arial"/>
                <w:sz w:val="20"/>
                <w:szCs w:val="20"/>
              </w:rPr>
              <w:t xml:space="preserve"> e demais legislações aplicáveis, e, ainda, de acordo com as con</w:t>
            </w:r>
            <w:r w:rsidR="00D51502">
              <w:rPr>
                <w:rFonts w:ascii="Arial" w:hAnsi="Arial" w:cs="Arial"/>
                <w:sz w:val="20"/>
                <w:szCs w:val="20"/>
              </w:rPr>
              <w:t xml:space="preserve">dições estabelecidas no </w:t>
            </w:r>
            <w:r w:rsidR="00D51502" w:rsidRPr="004743ED">
              <w:rPr>
                <w:rFonts w:ascii="Arial" w:hAnsi="Arial" w:cs="Arial"/>
                <w:sz w:val="20"/>
                <w:szCs w:val="20"/>
              </w:rPr>
              <w:t>Edital</w:t>
            </w:r>
            <w:r w:rsidR="00A95CF4">
              <w:rPr>
                <w:rFonts w:ascii="Arial" w:hAnsi="Arial" w:cs="Arial"/>
                <w:sz w:val="20"/>
                <w:szCs w:val="20"/>
              </w:rPr>
              <w:t xml:space="preserve"> e </w:t>
            </w:r>
            <w:r w:rsidR="00CC17A8" w:rsidRPr="004743ED">
              <w:rPr>
                <w:rFonts w:ascii="Arial" w:hAnsi="Arial" w:cs="Arial"/>
                <w:sz w:val="20"/>
                <w:szCs w:val="20"/>
              </w:rPr>
              <w:t>Anexos</w:t>
            </w:r>
            <w:r w:rsidR="00A95CF4">
              <w:rPr>
                <w:rFonts w:ascii="Arial" w:hAnsi="Arial" w:cs="Arial"/>
                <w:sz w:val="20"/>
                <w:szCs w:val="20"/>
              </w:rPr>
              <w:t>.</w:t>
            </w:r>
          </w:p>
        </w:tc>
      </w:tr>
      <w:tr w:rsidR="00F556B6" w:rsidRPr="00F556B6" w14:paraId="1C75D086" w14:textId="77777777" w:rsidTr="00F2681F">
        <w:trPr>
          <w:trHeight w:val="986"/>
        </w:trPr>
        <w:tc>
          <w:tcPr>
            <w:tcW w:w="9629" w:type="dxa"/>
            <w:gridSpan w:val="5"/>
          </w:tcPr>
          <w:p w14:paraId="065A1AE1" w14:textId="77777777" w:rsidR="007D2CD1" w:rsidRPr="00F556B6" w:rsidRDefault="007D2CD1" w:rsidP="004D1C6B">
            <w:pPr>
              <w:suppressAutoHyphens w:val="0"/>
              <w:spacing w:before="5"/>
              <w:jc w:val="center"/>
              <w:rPr>
                <w:rFonts w:ascii="Arial" w:hAnsi="Arial" w:cs="Arial"/>
                <w:b/>
                <w:sz w:val="20"/>
                <w:lang w:eastAsia="en-US" w:bidi="ar-SA"/>
              </w:rPr>
            </w:pPr>
          </w:p>
          <w:p w14:paraId="49C5D98B" w14:textId="678E5BA4" w:rsidR="00630DD3" w:rsidRPr="00E1211D" w:rsidRDefault="00F556B6" w:rsidP="00C41B1F">
            <w:pPr>
              <w:tabs>
                <w:tab w:val="left" w:pos="0"/>
              </w:tabs>
              <w:suppressAutoHyphens w:val="0"/>
              <w:ind w:left="133" w:right="58"/>
              <w:jc w:val="both"/>
              <w:rPr>
                <w:rFonts w:ascii="Arial" w:hAnsi="Arial" w:cs="Arial"/>
                <w:b/>
                <w:sz w:val="20"/>
                <w:szCs w:val="20"/>
                <w:lang w:eastAsia="en-US" w:bidi="ar-SA"/>
              </w:rPr>
            </w:pPr>
            <w:r w:rsidRPr="00630DD3">
              <w:rPr>
                <w:rFonts w:ascii="Arial" w:hAnsi="Arial" w:cs="Arial"/>
                <w:b/>
                <w:sz w:val="20"/>
                <w:szCs w:val="20"/>
                <w:u w:val="single"/>
                <w:lang w:eastAsia="en-US" w:bidi="ar-SA"/>
              </w:rPr>
              <w:t>Objeto</w:t>
            </w:r>
            <w:r w:rsidR="007707E6">
              <w:rPr>
                <w:rFonts w:ascii="Arial" w:hAnsi="Arial" w:cs="Arial"/>
                <w:b/>
                <w:sz w:val="20"/>
                <w:szCs w:val="20"/>
                <w:lang w:eastAsia="en-US" w:bidi="ar-SA"/>
              </w:rPr>
              <w:t>:</w:t>
            </w:r>
            <w:r w:rsidR="007707E6" w:rsidRPr="005C6AC5">
              <w:rPr>
                <w:rFonts w:ascii="Arial" w:hAnsi="Arial" w:cs="Arial"/>
                <w:b/>
                <w:sz w:val="20"/>
                <w:szCs w:val="20"/>
                <w:lang w:eastAsia="en-US" w:bidi="ar-SA"/>
              </w:rPr>
              <w:t xml:space="preserve"> </w:t>
            </w:r>
            <w:r w:rsidR="002A0E18" w:rsidRPr="002A0E18">
              <w:rPr>
                <w:rFonts w:ascii="Arial" w:hAnsi="Arial" w:cs="Arial"/>
                <w:sz w:val="20"/>
                <w:szCs w:val="20"/>
              </w:rPr>
              <w:t>Aquisição de 3 (três) HDs externos.</w:t>
            </w:r>
          </w:p>
          <w:p w14:paraId="46377EFD" w14:textId="77777777" w:rsidR="00E1211D" w:rsidRDefault="00E1211D" w:rsidP="00C41B1F">
            <w:pPr>
              <w:tabs>
                <w:tab w:val="left" w:pos="0"/>
              </w:tabs>
              <w:suppressAutoHyphens w:val="0"/>
              <w:ind w:left="133" w:right="58"/>
              <w:jc w:val="both"/>
              <w:rPr>
                <w:rFonts w:ascii="Arial" w:hAnsi="Arial" w:cs="Arial"/>
                <w:b/>
                <w:sz w:val="20"/>
                <w:lang w:eastAsia="en-US" w:bidi="ar-SA"/>
              </w:rPr>
            </w:pPr>
          </w:p>
          <w:p w14:paraId="22972BBE" w14:textId="04ABE6D1" w:rsidR="0057476E" w:rsidRPr="00271366" w:rsidRDefault="0057476E" w:rsidP="00D84E63">
            <w:pPr>
              <w:pStyle w:val="TableParagraph"/>
              <w:ind w:left="134" w:right="99"/>
              <w:jc w:val="both"/>
              <w:rPr>
                <w:rFonts w:ascii="Arial" w:hAnsi="Arial" w:cs="Arial"/>
                <w:sz w:val="20"/>
                <w:szCs w:val="20"/>
              </w:rPr>
            </w:pPr>
            <w:r w:rsidRPr="00E47644">
              <w:rPr>
                <w:rFonts w:ascii="Arial" w:hAnsi="Arial" w:cs="Arial"/>
                <w:b/>
                <w:sz w:val="20"/>
                <w:szCs w:val="20"/>
              </w:rPr>
              <w:t>Observação:</w:t>
            </w:r>
            <w:r w:rsidRPr="00E47644">
              <w:rPr>
                <w:rFonts w:ascii="Arial" w:hAnsi="Arial" w:cs="Arial"/>
                <w:sz w:val="20"/>
                <w:szCs w:val="20"/>
              </w:rPr>
              <w:t xml:space="preserve"> Havendo divergência </w:t>
            </w:r>
            <w:r w:rsidR="0054224C">
              <w:rPr>
                <w:rFonts w:ascii="Arial" w:hAnsi="Arial" w:cs="Arial"/>
                <w:sz w:val="20"/>
                <w:szCs w:val="20"/>
              </w:rPr>
              <w:t>entre</w:t>
            </w:r>
            <w:r w:rsidR="007A08ED">
              <w:rPr>
                <w:rFonts w:ascii="Arial" w:hAnsi="Arial" w:cs="Arial"/>
                <w:sz w:val="20"/>
                <w:szCs w:val="20"/>
              </w:rPr>
              <w:t xml:space="preserve"> a </w:t>
            </w:r>
            <w:r w:rsidR="0054224C">
              <w:rPr>
                <w:rFonts w:ascii="Arial" w:hAnsi="Arial" w:cs="Arial"/>
                <w:sz w:val="20"/>
                <w:szCs w:val="20"/>
              </w:rPr>
              <w:t xml:space="preserve">descrição </w:t>
            </w:r>
            <w:proofErr w:type="gramStart"/>
            <w:r w:rsidR="0054224C">
              <w:rPr>
                <w:rFonts w:ascii="Arial" w:hAnsi="Arial" w:cs="Arial"/>
                <w:sz w:val="20"/>
                <w:szCs w:val="20"/>
              </w:rPr>
              <w:t>do(</w:t>
            </w:r>
            <w:proofErr w:type="gramEnd"/>
            <w:r w:rsidR="0054224C">
              <w:rPr>
                <w:rFonts w:ascii="Arial" w:hAnsi="Arial" w:cs="Arial"/>
                <w:sz w:val="20"/>
                <w:szCs w:val="20"/>
              </w:rPr>
              <w:t>s) item(</w:t>
            </w:r>
            <w:proofErr w:type="spellStart"/>
            <w:r w:rsidR="0054224C">
              <w:rPr>
                <w:rFonts w:ascii="Arial" w:hAnsi="Arial" w:cs="Arial"/>
                <w:sz w:val="20"/>
                <w:szCs w:val="20"/>
              </w:rPr>
              <w:t>ns</w:t>
            </w:r>
            <w:proofErr w:type="spellEnd"/>
            <w:r w:rsidR="0054224C">
              <w:rPr>
                <w:rFonts w:ascii="Arial" w:hAnsi="Arial" w:cs="Arial"/>
                <w:sz w:val="20"/>
                <w:szCs w:val="20"/>
              </w:rPr>
              <w:t xml:space="preserve">) e </w:t>
            </w:r>
            <w:r w:rsidRPr="00E47644">
              <w:rPr>
                <w:rFonts w:ascii="Arial" w:hAnsi="Arial" w:cs="Arial"/>
                <w:sz w:val="20"/>
                <w:szCs w:val="20"/>
              </w:rPr>
              <w:t xml:space="preserve">o código/descrição do CATMAT/CATSER prevalecerão as especificações detalhadas no Anexo I (Termo de Referência) </w:t>
            </w:r>
            <w:r w:rsidR="00D84E63" w:rsidRPr="003E2EB9">
              <w:rPr>
                <w:rFonts w:ascii="Arial" w:hAnsi="Arial" w:cs="Arial"/>
                <w:sz w:val="20"/>
                <w:szCs w:val="20"/>
              </w:rPr>
              <w:t>do</w:t>
            </w:r>
            <w:r w:rsidR="00D84E63" w:rsidRPr="00E47644">
              <w:rPr>
                <w:rFonts w:ascii="Arial" w:hAnsi="Arial" w:cs="Arial"/>
                <w:sz w:val="20"/>
                <w:szCs w:val="20"/>
              </w:rPr>
              <w:t xml:space="preserve"> </w:t>
            </w:r>
            <w:r w:rsidRPr="00E47644">
              <w:rPr>
                <w:rFonts w:ascii="Arial" w:hAnsi="Arial" w:cs="Arial"/>
                <w:sz w:val="20"/>
                <w:szCs w:val="20"/>
              </w:rPr>
              <w:t xml:space="preserve">Edital. </w:t>
            </w:r>
          </w:p>
        </w:tc>
      </w:tr>
      <w:tr w:rsidR="00F556B6" w:rsidRPr="00F556B6" w14:paraId="02EF32B1" w14:textId="77777777" w:rsidTr="00F2681F">
        <w:trPr>
          <w:trHeight w:val="580"/>
        </w:trPr>
        <w:tc>
          <w:tcPr>
            <w:tcW w:w="9629" w:type="dxa"/>
            <w:gridSpan w:val="5"/>
          </w:tcPr>
          <w:p w14:paraId="6ECD5681" w14:textId="77777777" w:rsidR="00F556B6" w:rsidRPr="00F556B6" w:rsidRDefault="00F556B6" w:rsidP="004D1C6B">
            <w:pPr>
              <w:suppressAutoHyphens w:val="0"/>
              <w:spacing w:line="248" w:lineRule="exact"/>
              <w:jc w:val="center"/>
              <w:rPr>
                <w:rFonts w:ascii="Arial" w:hAnsi="Arial" w:cs="Arial"/>
                <w:b/>
                <w:sz w:val="22"/>
                <w:szCs w:val="22"/>
                <w:lang w:eastAsia="en-US" w:bidi="ar-SA"/>
              </w:rPr>
            </w:pPr>
            <w:r w:rsidRPr="00F556B6">
              <w:rPr>
                <w:rFonts w:ascii="Arial" w:hAnsi="Arial" w:cs="Arial"/>
                <w:b/>
                <w:sz w:val="22"/>
                <w:szCs w:val="22"/>
                <w:lang w:eastAsia="en-US" w:bidi="ar-SA"/>
              </w:rPr>
              <w:t>Data de abertura da sessão pública:</w:t>
            </w:r>
          </w:p>
          <w:p w14:paraId="567C8B0C" w14:textId="43B0E574" w:rsidR="00F556B6" w:rsidRPr="00F556B6" w:rsidRDefault="008347BB" w:rsidP="00A24A99">
            <w:pPr>
              <w:suppressAutoHyphens w:val="0"/>
              <w:spacing w:before="40"/>
              <w:ind w:left="352"/>
              <w:jc w:val="center"/>
              <w:rPr>
                <w:rFonts w:ascii="Arial" w:hAnsi="Arial" w:cs="Arial"/>
                <w:sz w:val="20"/>
                <w:lang w:eastAsia="en-US" w:bidi="ar-SA"/>
              </w:rPr>
            </w:pPr>
            <w:r>
              <w:rPr>
                <w:rFonts w:ascii="Arial" w:hAnsi="Arial" w:cs="Arial"/>
                <w:sz w:val="20"/>
                <w:lang w:eastAsia="en-US" w:bidi="ar-SA"/>
              </w:rPr>
              <w:t>0</w:t>
            </w:r>
            <w:r w:rsidR="00A24A99">
              <w:rPr>
                <w:rFonts w:ascii="Arial" w:hAnsi="Arial" w:cs="Arial"/>
                <w:sz w:val="20"/>
                <w:lang w:eastAsia="en-US" w:bidi="ar-SA"/>
              </w:rPr>
              <w:t>4</w:t>
            </w:r>
            <w:r w:rsidR="00F55C1E">
              <w:rPr>
                <w:rFonts w:ascii="Arial" w:hAnsi="Arial" w:cs="Arial"/>
                <w:sz w:val="20"/>
                <w:lang w:eastAsia="en-US" w:bidi="ar-SA"/>
              </w:rPr>
              <w:t>/</w:t>
            </w:r>
            <w:r>
              <w:rPr>
                <w:rFonts w:ascii="Arial" w:hAnsi="Arial" w:cs="Arial"/>
                <w:sz w:val="20"/>
                <w:lang w:eastAsia="en-US" w:bidi="ar-SA"/>
              </w:rPr>
              <w:t>08</w:t>
            </w:r>
            <w:r w:rsidR="00F556B6" w:rsidRPr="00F556B6">
              <w:rPr>
                <w:rFonts w:ascii="Arial" w:hAnsi="Arial" w:cs="Arial"/>
                <w:sz w:val="20"/>
                <w:lang w:eastAsia="en-US" w:bidi="ar-SA"/>
              </w:rPr>
              <w:t>/</w:t>
            </w:r>
            <w:r w:rsidR="003F3D9C">
              <w:rPr>
                <w:rFonts w:ascii="Arial" w:hAnsi="Arial" w:cs="Arial"/>
                <w:sz w:val="20"/>
                <w:lang w:eastAsia="en-US" w:bidi="ar-SA"/>
              </w:rPr>
              <w:t>2026</w:t>
            </w:r>
            <w:r w:rsidR="00F556B6" w:rsidRPr="00F556B6">
              <w:rPr>
                <w:rFonts w:ascii="Arial" w:hAnsi="Arial" w:cs="Arial"/>
                <w:sz w:val="20"/>
                <w:lang w:eastAsia="en-US" w:bidi="ar-SA"/>
              </w:rPr>
              <w:t xml:space="preserve"> às </w:t>
            </w:r>
            <w:r w:rsidR="00544840">
              <w:rPr>
                <w:rFonts w:ascii="Arial" w:hAnsi="Arial" w:cs="Arial"/>
                <w:sz w:val="20"/>
                <w:lang w:eastAsia="en-US" w:bidi="ar-SA"/>
              </w:rPr>
              <w:t>13</w:t>
            </w:r>
            <w:r w:rsidR="00F55C1E">
              <w:rPr>
                <w:rFonts w:ascii="Arial" w:hAnsi="Arial" w:cs="Arial"/>
                <w:sz w:val="20"/>
                <w:lang w:eastAsia="en-US" w:bidi="ar-SA"/>
              </w:rPr>
              <w:t>h</w:t>
            </w:r>
            <w:r w:rsidR="00F556B6" w:rsidRPr="00F556B6">
              <w:rPr>
                <w:rFonts w:ascii="Arial" w:hAnsi="Arial" w:cs="Arial"/>
                <w:sz w:val="20"/>
                <w:lang w:eastAsia="en-US" w:bidi="ar-SA"/>
              </w:rPr>
              <w:t xml:space="preserve"> no sítio </w:t>
            </w:r>
            <w:hyperlink r:id="rId8" w:history="1">
              <w:r w:rsidR="00AC0ED5" w:rsidRPr="00AF15FA">
                <w:rPr>
                  <w:rStyle w:val="Hyperlink"/>
                  <w:rFonts w:ascii="Arial" w:hAnsi="Arial" w:cs="Arial"/>
                  <w:sz w:val="20"/>
                  <w:lang w:eastAsia="en-US" w:bidi="ar-SA"/>
                </w:rPr>
                <w:t>www.gov.br/compras/pt-br</w:t>
              </w:r>
            </w:hyperlink>
            <w:r w:rsidR="00AC0ED5">
              <w:rPr>
                <w:rFonts w:ascii="Arial" w:hAnsi="Arial" w:cs="Arial"/>
                <w:sz w:val="20"/>
                <w:lang w:eastAsia="en-US" w:bidi="ar-SA"/>
              </w:rPr>
              <w:t xml:space="preserve"> </w:t>
            </w:r>
          </w:p>
        </w:tc>
      </w:tr>
      <w:tr w:rsidR="007A08ED" w:rsidRPr="00F556B6" w14:paraId="62EE1C5A" w14:textId="77777777" w:rsidTr="003E2EB9">
        <w:trPr>
          <w:trHeight w:val="1102"/>
        </w:trPr>
        <w:tc>
          <w:tcPr>
            <w:tcW w:w="1398" w:type="dxa"/>
            <w:tcBorders>
              <w:top w:val="single" w:sz="4" w:space="0" w:color="auto"/>
              <w:right w:val="single" w:sz="4" w:space="0" w:color="auto"/>
            </w:tcBorders>
          </w:tcPr>
          <w:p w14:paraId="2D784FEC" w14:textId="77777777" w:rsidR="007A08ED" w:rsidRPr="00F556B6" w:rsidRDefault="007A08ED" w:rsidP="004D1C6B">
            <w:pPr>
              <w:suppressAutoHyphens w:val="0"/>
              <w:spacing w:before="1" w:line="234" w:lineRule="exact"/>
              <w:jc w:val="center"/>
              <w:rPr>
                <w:rFonts w:ascii="Arial" w:hAnsi="Arial" w:cs="Arial"/>
                <w:b/>
                <w:sz w:val="20"/>
                <w:lang w:eastAsia="en-US" w:bidi="ar-SA"/>
              </w:rPr>
            </w:pPr>
            <w:r w:rsidRPr="00F556B6">
              <w:rPr>
                <w:rFonts w:ascii="Arial" w:hAnsi="Arial" w:cs="Arial"/>
                <w:b/>
                <w:sz w:val="20"/>
                <w:lang w:eastAsia="en-US" w:bidi="ar-SA"/>
              </w:rPr>
              <w:t>Registro de Preços?</w:t>
            </w:r>
          </w:p>
          <w:p w14:paraId="7B9EDD3C" w14:textId="77777777" w:rsidR="007A08ED" w:rsidRPr="00F556B6" w:rsidRDefault="007A08ED" w:rsidP="00577336">
            <w:pPr>
              <w:suppressAutoHyphens w:val="0"/>
              <w:spacing w:before="1" w:line="234" w:lineRule="exact"/>
              <w:jc w:val="center"/>
              <w:rPr>
                <w:rFonts w:ascii="Arial" w:hAnsi="Arial" w:cs="Arial"/>
                <w:b/>
                <w:sz w:val="20"/>
                <w:lang w:eastAsia="en-US" w:bidi="ar-SA"/>
              </w:rPr>
            </w:pPr>
            <w:r>
              <w:rPr>
                <w:rFonts w:ascii="Arial" w:hAnsi="Arial" w:cs="Arial"/>
                <w:sz w:val="20"/>
                <w:lang w:eastAsia="en-US" w:bidi="ar-SA"/>
              </w:rPr>
              <w:t xml:space="preserve">(  </w:t>
            </w:r>
            <w:r w:rsidRPr="00F556B6">
              <w:rPr>
                <w:rFonts w:ascii="Arial" w:hAnsi="Arial" w:cs="Arial"/>
                <w:sz w:val="20"/>
                <w:lang w:eastAsia="en-US" w:bidi="ar-SA"/>
              </w:rPr>
              <w:t>)</w:t>
            </w:r>
            <w:r>
              <w:rPr>
                <w:rFonts w:ascii="Arial" w:hAnsi="Arial" w:cs="Arial"/>
                <w:sz w:val="20"/>
                <w:lang w:eastAsia="en-US" w:bidi="ar-SA"/>
              </w:rPr>
              <w:t xml:space="preserve"> </w:t>
            </w:r>
            <w:r w:rsidRPr="00F556B6">
              <w:rPr>
                <w:rFonts w:ascii="Arial" w:hAnsi="Arial" w:cs="Arial"/>
                <w:sz w:val="20"/>
                <w:lang w:eastAsia="en-US" w:bidi="ar-SA"/>
              </w:rPr>
              <w:t>Sim</w:t>
            </w:r>
            <w:r w:rsidRPr="00F556B6">
              <w:rPr>
                <w:rFonts w:ascii="Arial" w:hAnsi="Arial" w:cs="Arial"/>
                <w:spacing w:val="1"/>
                <w:sz w:val="20"/>
                <w:lang w:eastAsia="en-US" w:bidi="ar-SA"/>
              </w:rPr>
              <w:t xml:space="preserve"> (</w:t>
            </w:r>
            <w:r>
              <w:rPr>
                <w:rFonts w:ascii="Arial" w:hAnsi="Arial" w:cs="Arial"/>
                <w:spacing w:val="1"/>
                <w:sz w:val="20"/>
                <w:lang w:eastAsia="en-US" w:bidi="ar-SA"/>
              </w:rPr>
              <w:t>x</w:t>
            </w:r>
            <w:r w:rsidRPr="00F556B6">
              <w:rPr>
                <w:rFonts w:ascii="Arial" w:hAnsi="Arial" w:cs="Arial"/>
                <w:spacing w:val="1"/>
                <w:sz w:val="20"/>
                <w:lang w:eastAsia="en-US" w:bidi="ar-SA"/>
              </w:rPr>
              <w:t xml:space="preserve">) </w:t>
            </w:r>
            <w:r w:rsidRPr="00F556B6">
              <w:rPr>
                <w:rFonts w:ascii="Arial" w:hAnsi="Arial" w:cs="Arial"/>
                <w:sz w:val="20"/>
                <w:lang w:eastAsia="en-US" w:bidi="ar-SA"/>
              </w:rPr>
              <w:t>Não</w:t>
            </w:r>
          </w:p>
        </w:tc>
        <w:tc>
          <w:tcPr>
            <w:tcW w:w="1559" w:type="dxa"/>
            <w:tcBorders>
              <w:left w:val="single" w:sz="4" w:space="0" w:color="auto"/>
            </w:tcBorders>
          </w:tcPr>
          <w:p w14:paraId="189A491A" w14:textId="77777777" w:rsidR="007A08ED" w:rsidRPr="00F556B6" w:rsidRDefault="007A08ED" w:rsidP="004D1C6B">
            <w:pPr>
              <w:suppressAutoHyphens w:val="0"/>
              <w:spacing w:line="250" w:lineRule="exact"/>
              <w:jc w:val="center"/>
              <w:rPr>
                <w:rFonts w:ascii="Arial" w:hAnsi="Arial" w:cs="Arial"/>
                <w:b/>
                <w:sz w:val="20"/>
                <w:lang w:val="en-US" w:eastAsia="en-US" w:bidi="ar-SA"/>
              </w:rPr>
            </w:pPr>
            <w:proofErr w:type="spellStart"/>
            <w:r w:rsidRPr="00F556B6">
              <w:rPr>
                <w:rFonts w:ascii="Arial" w:hAnsi="Arial" w:cs="Arial"/>
                <w:b/>
                <w:sz w:val="20"/>
                <w:lang w:val="en-US" w:eastAsia="en-US" w:bidi="ar-SA"/>
              </w:rPr>
              <w:t>Tipo</w:t>
            </w:r>
            <w:proofErr w:type="spellEnd"/>
            <w:r w:rsidRPr="00F556B6">
              <w:rPr>
                <w:rFonts w:ascii="Arial" w:hAnsi="Arial" w:cs="Arial"/>
                <w:b/>
                <w:sz w:val="20"/>
                <w:lang w:val="en-US" w:eastAsia="en-US" w:bidi="ar-SA"/>
              </w:rPr>
              <w:t>:</w:t>
            </w:r>
          </w:p>
          <w:p w14:paraId="71F3191F" w14:textId="77777777" w:rsidR="007A08ED" w:rsidRPr="00F556B6" w:rsidRDefault="007A08ED" w:rsidP="004D1C6B">
            <w:pPr>
              <w:suppressAutoHyphens w:val="0"/>
              <w:spacing w:after="160" w:line="259" w:lineRule="auto"/>
              <w:jc w:val="center"/>
              <w:rPr>
                <w:rFonts w:ascii="Arial" w:hAnsi="Arial" w:cs="Arial"/>
                <w:sz w:val="20"/>
                <w:lang w:val="en-US" w:eastAsia="en-US" w:bidi="ar-SA"/>
              </w:rPr>
            </w:pPr>
            <w:r w:rsidRPr="00F556B6">
              <w:rPr>
                <w:rFonts w:ascii="Arial" w:hAnsi="Arial" w:cs="Arial"/>
                <w:sz w:val="20"/>
                <w:lang w:eastAsia="pt-BR" w:bidi="ar-SA"/>
              </w:rPr>
              <w:t>Menor preço</w:t>
            </w:r>
          </w:p>
          <w:p w14:paraId="1617C0B0" w14:textId="77777777" w:rsidR="007A08ED" w:rsidRPr="00F556B6" w:rsidRDefault="007A08ED" w:rsidP="004D1C6B">
            <w:pPr>
              <w:suppressAutoHyphens w:val="0"/>
              <w:spacing w:before="1" w:line="234" w:lineRule="exact"/>
              <w:jc w:val="center"/>
              <w:rPr>
                <w:rFonts w:ascii="Arial" w:hAnsi="Arial" w:cs="Arial"/>
                <w:sz w:val="20"/>
                <w:lang w:val="en-US" w:eastAsia="en-US" w:bidi="ar-SA"/>
              </w:rPr>
            </w:pPr>
          </w:p>
        </w:tc>
        <w:tc>
          <w:tcPr>
            <w:tcW w:w="1853" w:type="dxa"/>
          </w:tcPr>
          <w:p w14:paraId="2847CE52" w14:textId="77777777" w:rsidR="007A08ED" w:rsidRPr="00F556B6" w:rsidRDefault="007A08ED" w:rsidP="004D1C6B">
            <w:pPr>
              <w:suppressAutoHyphens w:val="0"/>
              <w:spacing w:line="250" w:lineRule="exact"/>
              <w:jc w:val="center"/>
              <w:rPr>
                <w:rFonts w:ascii="Arial" w:hAnsi="Arial" w:cs="Arial"/>
                <w:b/>
                <w:sz w:val="20"/>
                <w:lang w:val="en-US" w:eastAsia="en-US" w:bidi="ar-SA"/>
              </w:rPr>
            </w:pPr>
            <w:proofErr w:type="spellStart"/>
            <w:r w:rsidRPr="00F556B6">
              <w:rPr>
                <w:rFonts w:ascii="Arial" w:hAnsi="Arial" w:cs="Arial"/>
                <w:b/>
                <w:sz w:val="20"/>
                <w:lang w:val="en-US" w:eastAsia="en-US" w:bidi="ar-SA"/>
              </w:rPr>
              <w:t>Modo</w:t>
            </w:r>
            <w:proofErr w:type="spellEnd"/>
            <w:r w:rsidRPr="00F556B6">
              <w:rPr>
                <w:rFonts w:ascii="Arial" w:hAnsi="Arial" w:cs="Arial"/>
                <w:b/>
                <w:sz w:val="20"/>
                <w:lang w:val="en-US" w:eastAsia="en-US" w:bidi="ar-SA"/>
              </w:rPr>
              <w:t xml:space="preserve"> de </w:t>
            </w:r>
            <w:proofErr w:type="spellStart"/>
            <w:r w:rsidRPr="00F556B6">
              <w:rPr>
                <w:rFonts w:ascii="Arial" w:hAnsi="Arial" w:cs="Arial"/>
                <w:b/>
                <w:sz w:val="20"/>
                <w:lang w:val="en-US" w:eastAsia="en-US" w:bidi="ar-SA"/>
              </w:rPr>
              <w:t>disputa</w:t>
            </w:r>
            <w:proofErr w:type="spellEnd"/>
            <w:r w:rsidRPr="00F556B6">
              <w:rPr>
                <w:rFonts w:ascii="Arial" w:hAnsi="Arial" w:cs="Arial"/>
                <w:b/>
                <w:sz w:val="20"/>
                <w:lang w:val="en-US" w:eastAsia="en-US" w:bidi="ar-SA"/>
              </w:rPr>
              <w:t>:</w:t>
            </w:r>
          </w:p>
          <w:p w14:paraId="65C2E3F9" w14:textId="77777777" w:rsidR="007A08ED" w:rsidRPr="00F556B6" w:rsidRDefault="007A08ED" w:rsidP="004D1C6B">
            <w:pPr>
              <w:suppressAutoHyphens w:val="0"/>
              <w:spacing w:before="1" w:line="234" w:lineRule="exact"/>
              <w:jc w:val="center"/>
              <w:rPr>
                <w:rFonts w:ascii="Arial" w:hAnsi="Arial" w:cs="Arial"/>
                <w:sz w:val="20"/>
                <w:lang w:val="en-US" w:eastAsia="en-US" w:bidi="ar-SA"/>
              </w:rPr>
            </w:pPr>
            <w:proofErr w:type="spellStart"/>
            <w:r w:rsidRPr="00F556B6">
              <w:rPr>
                <w:rFonts w:ascii="Arial" w:hAnsi="Arial" w:cs="Arial"/>
                <w:sz w:val="20"/>
                <w:lang w:val="en-US" w:eastAsia="en-US" w:bidi="ar-SA"/>
              </w:rPr>
              <w:t>Aberto</w:t>
            </w:r>
            <w:proofErr w:type="spellEnd"/>
            <w:r w:rsidRPr="00F556B6">
              <w:rPr>
                <w:rFonts w:ascii="Arial" w:hAnsi="Arial" w:cs="Arial"/>
                <w:sz w:val="20"/>
                <w:lang w:val="en-US" w:eastAsia="en-US" w:bidi="ar-SA"/>
              </w:rPr>
              <w:t xml:space="preserve"> </w:t>
            </w:r>
          </w:p>
        </w:tc>
        <w:tc>
          <w:tcPr>
            <w:tcW w:w="1832" w:type="dxa"/>
          </w:tcPr>
          <w:p w14:paraId="00B0AC8A" w14:textId="77777777" w:rsidR="007A08ED" w:rsidRPr="00F556B6" w:rsidRDefault="007A08ED" w:rsidP="004D1C6B">
            <w:pPr>
              <w:suppressAutoHyphens w:val="0"/>
              <w:jc w:val="center"/>
              <w:rPr>
                <w:rFonts w:ascii="Arial" w:hAnsi="Arial" w:cs="Arial"/>
                <w:b/>
                <w:sz w:val="20"/>
                <w:lang w:eastAsia="en-US" w:bidi="ar-SA"/>
              </w:rPr>
            </w:pPr>
            <w:r w:rsidRPr="00F556B6">
              <w:rPr>
                <w:rFonts w:ascii="Arial" w:hAnsi="Arial" w:cs="Arial"/>
                <w:b/>
                <w:sz w:val="20"/>
                <w:lang w:eastAsia="en-US" w:bidi="ar-SA"/>
              </w:rPr>
              <w:t>Exclusiva ME/EPP?</w:t>
            </w:r>
          </w:p>
          <w:p w14:paraId="14D7DEE3" w14:textId="77777777" w:rsidR="007A08ED" w:rsidRPr="00F556B6" w:rsidRDefault="007A08ED" w:rsidP="004D1C6B">
            <w:pPr>
              <w:tabs>
                <w:tab w:val="left" w:pos="291"/>
              </w:tabs>
              <w:suppressAutoHyphens w:val="0"/>
              <w:autoSpaceDE w:val="0"/>
              <w:autoSpaceDN w:val="0"/>
              <w:spacing w:before="5"/>
              <w:rPr>
                <w:rFonts w:ascii="Arial" w:hAnsi="Arial" w:cs="Arial"/>
                <w:spacing w:val="1"/>
                <w:sz w:val="20"/>
                <w:lang w:eastAsia="en-US" w:bidi="ar-SA"/>
              </w:rPr>
            </w:pPr>
            <w:r w:rsidRPr="00F556B6">
              <w:rPr>
                <w:rFonts w:ascii="Arial" w:hAnsi="Arial" w:cs="Arial"/>
                <w:sz w:val="20"/>
                <w:lang w:eastAsia="en-US" w:bidi="ar-SA"/>
              </w:rPr>
              <w:t xml:space="preserve">      (</w:t>
            </w:r>
            <w:r>
              <w:rPr>
                <w:rFonts w:ascii="Arial" w:hAnsi="Arial" w:cs="Arial"/>
                <w:sz w:val="20"/>
                <w:lang w:eastAsia="en-US" w:bidi="ar-SA"/>
              </w:rPr>
              <w:t>x</w:t>
            </w:r>
            <w:r w:rsidRPr="00F556B6">
              <w:rPr>
                <w:rFonts w:ascii="Arial" w:hAnsi="Arial" w:cs="Arial"/>
                <w:sz w:val="20"/>
                <w:lang w:eastAsia="en-US" w:bidi="ar-SA"/>
              </w:rPr>
              <w:t>) Sim</w:t>
            </w:r>
            <w:r w:rsidRPr="00F556B6">
              <w:rPr>
                <w:rFonts w:ascii="Arial" w:hAnsi="Arial" w:cs="Arial"/>
                <w:spacing w:val="1"/>
                <w:sz w:val="20"/>
                <w:lang w:eastAsia="en-US" w:bidi="ar-SA"/>
              </w:rPr>
              <w:t xml:space="preserve"> </w:t>
            </w:r>
          </w:p>
          <w:p w14:paraId="388E5926" w14:textId="77777777" w:rsidR="007A08ED" w:rsidRPr="00177A43" w:rsidRDefault="007A08ED" w:rsidP="004D1C6B">
            <w:pPr>
              <w:tabs>
                <w:tab w:val="left" w:pos="291"/>
              </w:tabs>
              <w:suppressAutoHyphens w:val="0"/>
              <w:autoSpaceDE w:val="0"/>
              <w:autoSpaceDN w:val="0"/>
              <w:spacing w:before="5"/>
              <w:rPr>
                <w:rFonts w:ascii="Arial" w:hAnsi="Arial" w:cs="Arial"/>
                <w:sz w:val="20"/>
                <w:lang w:eastAsia="en-US" w:bidi="ar-SA"/>
              </w:rPr>
            </w:pPr>
            <w:r>
              <w:rPr>
                <w:rFonts w:ascii="Arial" w:hAnsi="Arial" w:cs="Arial"/>
                <w:spacing w:val="1"/>
                <w:sz w:val="20"/>
                <w:lang w:eastAsia="en-US" w:bidi="ar-SA"/>
              </w:rPr>
              <w:t xml:space="preserve">      (  </w:t>
            </w:r>
            <w:r w:rsidRPr="00F556B6">
              <w:rPr>
                <w:rFonts w:ascii="Arial" w:hAnsi="Arial" w:cs="Arial"/>
                <w:spacing w:val="1"/>
                <w:sz w:val="20"/>
                <w:lang w:eastAsia="en-US" w:bidi="ar-SA"/>
              </w:rPr>
              <w:t xml:space="preserve">) </w:t>
            </w:r>
            <w:r>
              <w:rPr>
                <w:rFonts w:ascii="Arial" w:hAnsi="Arial" w:cs="Arial"/>
                <w:sz w:val="20"/>
                <w:lang w:eastAsia="en-US" w:bidi="ar-SA"/>
              </w:rPr>
              <w:t>Não</w:t>
            </w:r>
          </w:p>
        </w:tc>
        <w:tc>
          <w:tcPr>
            <w:tcW w:w="2987" w:type="dxa"/>
            <w:vMerge w:val="restart"/>
          </w:tcPr>
          <w:p w14:paraId="303CBF39" w14:textId="3E27B534" w:rsidR="007A08ED" w:rsidRPr="00F556B6" w:rsidRDefault="007A08ED" w:rsidP="00F55C1E">
            <w:pPr>
              <w:tabs>
                <w:tab w:val="left" w:pos="291"/>
              </w:tabs>
              <w:suppressAutoHyphens w:val="0"/>
              <w:autoSpaceDE w:val="0"/>
              <w:autoSpaceDN w:val="0"/>
              <w:spacing w:before="2"/>
              <w:ind w:left="290"/>
              <w:rPr>
                <w:rFonts w:ascii="Arial" w:hAnsi="Arial" w:cs="Arial"/>
                <w:sz w:val="20"/>
                <w:lang w:val="en-US" w:eastAsia="en-US" w:bidi="ar-SA"/>
              </w:rPr>
            </w:pPr>
          </w:p>
          <w:p w14:paraId="274DAA3D" w14:textId="1A93B969" w:rsidR="007A08ED" w:rsidRDefault="007A08ED" w:rsidP="007A08ED">
            <w:pPr>
              <w:pStyle w:val="NormalWeb"/>
              <w:spacing w:before="0" w:after="0"/>
              <w:jc w:val="center"/>
              <w:rPr>
                <w:rFonts w:ascii="Arial" w:hAnsi="Arial" w:cs="Arial"/>
                <w:b/>
                <w:sz w:val="20"/>
                <w:lang w:eastAsia="en-US" w:bidi="ar-SA"/>
              </w:rPr>
            </w:pPr>
          </w:p>
          <w:p w14:paraId="251CFBE5" w14:textId="5DA2BDD1" w:rsidR="007A08ED" w:rsidRPr="007A08ED" w:rsidRDefault="007A08ED" w:rsidP="007A08ED">
            <w:pPr>
              <w:pStyle w:val="NormalWeb"/>
              <w:spacing w:before="0" w:after="0"/>
              <w:jc w:val="center"/>
              <w:rPr>
                <w:szCs w:val="24"/>
                <w:lang w:eastAsia="pt-BR" w:bidi="ar-SA"/>
              </w:rPr>
            </w:pPr>
            <w:r w:rsidRPr="007A08ED">
              <w:rPr>
                <w:rFonts w:ascii="Arial" w:hAnsi="Arial" w:cs="Arial"/>
                <w:b/>
                <w:bCs/>
                <w:color w:val="000000"/>
                <w:sz w:val="20"/>
                <w:lang w:eastAsia="pt-BR" w:bidi="ar-SA"/>
              </w:rPr>
              <w:t>Edital híbrido?</w:t>
            </w:r>
          </w:p>
          <w:p w14:paraId="63F84606" w14:textId="68A53719" w:rsidR="007A08ED" w:rsidRPr="007A08ED" w:rsidRDefault="007A08ED" w:rsidP="007A08ED">
            <w:pPr>
              <w:widowControl/>
              <w:suppressAutoHyphens w:val="0"/>
              <w:jc w:val="center"/>
              <w:rPr>
                <w:rFonts w:ascii="Times New Roman" w:eastAsia="Times New Roman" w:hAnsi="Times New Roman" w:cs="Times New Roman"/>
                <w:kern w:val="0"/>
                <w:lang w:eastAsia="pt-BR" w:bidi="ar-SA"/>
              </w:rPr>
            </w:pPr>
            <w:proofErr w:type="gramStart"/>
            <w:r>
              <w:rPr>
                <w:rFonts w:ascii="Arial" w:eastAsia="Times New Roman" w:hAnsi="Arial" w:cs="Arial"/>
                <w:color w:val="000000"/>
                <w:kern w:val="0"/>
                <w:sz w:val="20"/>
                <w:szCs w:val="20"/>
                <w:lang w:eastAsia="pt-BR" w:bidi="ar-SA"/>
              </w:rPr>
              <w:t>(  )</w:t>
            </w:r>
            <w:proofErr w:type="gramEnd"/>
            <w:r>
              <w:rPr>
                <w:rFonts w:ascii="Arial" w:eastAsia="Times New Roman" w:hAnsi="Arial" w:cs="Arial"/>
                <w:color w:val="000000"/>
                <w:kern w:val="0"/>
                <w:sz w:val="20"/>
                <w:szCs w:val="20"/>
                <w:lang w:eastAsia="pt-BR" w:bidi="ar-SA"/>
              </w:rPr>
              <w:t xml:space="preserve"> sim ( x</w:t>
            </w:r>
            <w:r w:rsidRPr="007A08ED">
              <w:rPr>
                <w:rFonts w:ascii="Arial" w:eastAsia="Times New Roman" w:hAnsi="Arial" w:cs="Arial"/>
                <w:color w:val="000000"/>
                <w:kern w:val="0"/>
                <w:sz w:val="20"/>
                <w:szCs w:val="20"/>
                <w:lang w:eastAsia="pt-BR" w:bidi="ar-SA"/>
              </w:rPr>
              <w:t>) não</w:t>
            </w:r>
          </w:p>
          <w:p w14:paraId="5913AD59" w14:textId="46A3391C" w:rsidR="007A08ED" w:rsidRPr="00F556B6" w:rsidRDefault="007A08ED" w:rsidP="003E2EB9">
            <w:pPr>
              <w:tabs>
                <w:tab w:val="left" w:pos="291"/>
              </w:tabs>
              <w:suppressAutoHyphens w:val="0"/>
              <w:autoSpaceDE w:val="0"/>
              <w:autoSpaceDN w:val="0"/>
              <w:spacing w:before="2"/>
              <w:ind w:left="290"/>
              <w:jc w:val="center"/>
              <w:rPr>
                <w:rFonts w:ascii="Arial" w:hAnsi="Arial" w:cs="Arial"/>
                <w:sz w:val="20"/>
                <w:lang w:eastAsia="en-US" w:bidi="ar-SA"/>
              </w:rPr>
            </w:pPr>
            <w:r w:rsidRPr="007A08ED">
              <w:rPr>
                <w:rFonts w:ascii="Times New Roman" w:eastAsia="Times New Roman" w:hAnsi="Times New Roman" w:cs="Times New Roman"/>
                <w:kern w:val="0"/>
                <w:lang w:eastAsia="pt-BR" w:bidi="ar-SA"/>
              </w:rPr>
              <w:br/>
            </w:r>
            <w:r w:rsidRPr="007A08ED">
              <w:rPr>
                <w:rFonts w:ascii="Arial" w:eastAsia="Times New Roman" w:hAnsi="Arial" w:cs="Arial"/>
                <w:b/>
                <w:bCs/>
                <w:color w:val="000000"/>
                <w:kern w:val="0"/>
                <w:sz w:val="20"/>
                <w:szCs w:val="20"/>
                <w:lang w:eastAsia="pt-BR" w:bidi="ar-SA"/>
              </w:rPr>
              <w:t>Qual(</w:t>
            </w:r>
            <w:proofErr w:type="spellStart"/>
            <w:r w:rsidRPr="007A08ED">
              <w:rPr>
                <w:rFonts w:ascii="Arial" w:eastAsia="Times New Roman" w:hAnsi="Arial" w:cs="Arial"/>
                <w:b/>
                <w:bCs/>
                <w:color w:val="000000"/>
                <w:kern w:val="0"/>
                <w:sz w:val="20"/>
                <w:szCs w:val="20"/>
                <w:lang w:eastAsia="pt-BR" w:bidi="ar-SA"/>
              </w:rPr>
              <w:t>is</w:t>
            </w:r>
            <w:proofErr w:type="spellEnd"/>
            <w:r w:rsidRPr="007A08ED">
              <w:rPr>
                <w:rFonts w:ascii="Arial" w:eastAsia="Times New Roman" w:hAnsi="Arial" w:cs="Arial"/>
                <w:b/>
                <w:bCs/>
                <w:color w:val="000000"/>
                <w:kern w:val="0"/>
                <w:sz w:val="20"/>
                <w:szCs w:val="20"/>
                <w:lang w:eastAsia="pt-BR" w:bidi="ar-SA"/>
              </w:rPr>
              <w:t>) item(</w:t>
            </w:r>
            <w:proofErr w:type="spellStart"/>
            <w:r w:rsidRPr="007A08ED">
              <w:rPr>
                <w:rFonts w:ascii="Arial" w:eastAsia="Times New Roman" w:hAnsi="Arial" w:cs="Arial"/>
                <w:b/>
                <w:bCs/>
                <w:color w:val="000000"/>
                <w:kern w:val="0"/>
                <w:sz w:val="20"/>
                <w:szCs w:val="20"/>
                <w:lang w:eastAsia="pt-BR" w:bidi="ar-SA"/>
              </w:rPr>
              <w:t>ns</w:t>
            </w:r>
            <w:proofErr w:type="spellEnd"/>
            <w:r w:rsidRPr="007A08ED">
              <w:rPr>
                <w:rFonts w:ascii="Arial" w:eastAsia="Times New Roman" w:hAnsi="Arial" w:cs="Arial"/>
                <w:b/>
                <w:bCs/>
                <w:color w:val="000000"/>
                <w:kern w:val="0"/>
                <w:sz w:val="20"/>
                <w:szCs w:val="20"/>
                <w:lang w:eastAsia="pt-BR" w:bidi="ar-SA"/>
              </w:rPr>
              <w:t xml:space="preserve">) exclusivos ME/EPP: </w:t>
            </w:r>
            <w:r w:rsidRPr="007A08ED">
              <w:rPr>
                <w:rFonts w:ascii="Arial" w:eastAsia="Times New Roman" w:hAnsi="Arial" w:cs="Arial"/>
                <w:color w:val="000000"/>
                <w:kern w:val="0"/>
                <w:sz w:val="20"/>
                <w:szCs w:val="20"/>
                <w:lang w:eastAsia="pt-BR" w:bidi="ar-SA"/>
              </w:rPr>
              <w:t>não se aplica</w:t>
            </w:r>
          </w:p>
        </w:tc>
      </w:tr>
      <w:tr w:rsidR="007A08ED" w:rsidRPr="00F556B6" w14:paraId="5EAD7557" w14:textId="77777777" w:rsidTr="003E2EB9">
        <w:trPr>
          <w:trHeight w:val="865"/>
        </w:trPr>
        <w:tc>
          <w:tcPr>
            <w:tcW w:w="4810" w:type="dxa"/>
            <w:gridSpan w:val="3"/>
          </w:tcPr>
          <w:p w14:paraId="63C28D8C" w14:textId="77777777" w:rsidR="007A08ED" w:rsidRPr="00E47644" w:rsidRDefault="007A08ED" w:rsidP="004D1C6B">
            <w:pPr>
              <w:suppressAutoHyphens w:val="0"/>
              <w:spacing w:line="250" w:lineRule="exact"/>
              <w:jc w:val="center"/>
              <w:rPr>
                <w:rFonts w:ascii="Arial" w:hAnsi="Arial" w:cs="Arial"/>
                <w:b/>
                <w:sz w:val="20"/>
                <w:lang w:eastAsia="en-US" w:bidi="ar-SA"/>
              </w:rPr>
            </w:pPr>
            <w:r w:rsidRPr="00E47644">
              <w:rPr>
                <w:rFonts w:ascii="Arial" w:hAnsi="Arial" w:cs="Arial"/>
                <w:b/>
                <w:sz w:val="20"/>
                <w:lang w:eastAsia="en-US" w:bidi="ar-SA"/>
              </w:rPr>
              <w:t>Processo SEI:</w:t>
            </w:r>
          </w:p>
          <w:p w14:paraId="39BD206E" w14:textId="64DEF5E7" w:rsidR="007A08ED" w:rsidRPr="00DB3EBE" w:rsidRDefault="007A08ED" w:rsidP="002403C6">
            <w:pPr>
              <w:suppressAutoHyphens w:val="0"/>
              <w:spacing w:before="1" w:line="234" w:lineRule="exact"/>
              <w:jc w:val="center"/>
              <w:rPr>
                <w:rFonts w:ascii="Arial" w:hAnsi="Arial" w:cs="Arial"/>
                <w:sz w:val="20"/>
                <w:szCs w:val="20"/>
                <w:lang w:eastAsia="en-US" w:bidi="ar-SA"/>
              </w:rPr>
            </w:pPr>
            <w:r w:rsidRPr="00BF34C6">
              <w:rPr>
                <w:rFonts w:ascii="Arial" w:eastAsia="Arial" w:hAnsi="Arial" w:cs="Arial"/>
                <w:color w:val="000000"/>
                <w:sz w:val="20"/>
                <w:szCs w:val="20"/>
              </w:rPr>
              <w:t>0045300-38.2025.6.26.8000</w:t>
            </w:r>
          </w:p>
        </w:tc>
        <w:tc>
          <w:tcPr>
            <w:tcW w:w="1832" w:type="dxa"/>
            <w:tcBorders>
              <w:top w:val="nil"/>
            </w:tcBorders>
          </w:tcPr>
          <w:p w14:paraId="19F9DEE7" w14:textId="15FAC453" w:rsidR="007A08ED" w:rsidRDefault="007A08ED" w:rsidP="003E2EB9">
            <w:pPr>
              <w:suppressAutoHyphens w:val="0"/>
              <w:spacing w:before="112"/>
              <w:ind w:right="221"/>
              <w:jc w:val="center"/>
              <w:rPr>
                <w:rFonts w:ascii="Arial" w:hAnsi="Arial" w:cs="Arial"/>
                <w:b/>
                <w:sz w:val="20"/>
                <w:lang w:eastAsia="en-US" w:bidi="ar-SA"/>
              </w:rPr>
            </w:pPr>
            <w:r w:rsidRPr="00F556B6">
              <w:rPr>
                <w:rFonts w:ascii="Arial" w:hAnsi="Arial" w:cs="Arial"/>
                <w:b/>
                <w:sz w:val="20"/>
                <w:lang w:eastAsia="en-US" w:bidi="ar-SA"/>
              </w:rPr>
              <w:t>Reserva de cota ME/EPP?</w:t>
            </w:r>
          </w:p>
          <w:p w14:paraId="504A54DB" w14:textId="77777777" w:rsidR="007A08ED" w:rsidRDefault="007A08ED" w:rsidP="003E2EB9">
            <w:pPr>
              <w:suppressAutoHyphens w:val="0"/>
              <w:spacing w:before="112"/>
              <w:ind w:right="221"/>
              <w:jc w:val="center"/>
              <w:rPr>
                <w:rFonts w:ascii="Arial" w:hAnsi="Arial" w:cs="Arial"/>
                <w:b/>
                <w:sz w:val="20"/>
                <w:lang w:eastAsia="en-US" w:bidi="ar-SA"/>
              </w:rPr>
            </w:pPr>
          </w:p>
          <w:p w14:paraId="6F811502" w14:textId="77777777" w:rsidR="007A08ED" w:rsidRDefault="007A08ED" w:rsidP="003E2EB9">
            <w:pPr>
              <w:suppressAutoHyphens w:val="0"/>
              <w:jc w:val="center"/>
              <w:rPr>
                <w:rFonts w:ascii="Arial" w:hAnsi="Arial" w:cs="Arial"/>
                <w:b/>
                <w:sz w:val="20"/>
                <w:lang w:eastAsia="en-US" w:bidi="ar-SA"/>
              </w:rPr>
            </w:pPr>
            <w:r w:rsidRPr="00F556B6">
              <w:rPr>
                <w:rFonts w:ascii="Arial" w:hAnsi="Arial" w:cs="Arial"/>
                <w:sz w:val="20"/>
                <w:lang w:val="en-US" w:eastAsia="en-US" w:bidi="ar-SA"/>
              </w:rPr>
              <w:t>(  ) Sim</w:t>
            </w:r>
          </w:p>
          <w:p w14:paraId="10A1AACB" w14:textId="1A0EEB08" w:rsidR="007A08ED" w:rsidRPr="00F556B6" w:rsidRDefault="007A08ED" w:rsidP="003E2EB9">
            <w:pPr>
              <w:suppressAutoHyphens w:val="0"/>
              <w:jc w:val="center"/>
              <w:rPr>
                <w:rFonts w:ascii="Arial" w:hAnsi="Arial" w:cs="Arial"/>
                <w:sz w:val="20"/>
                <w:lang w:eastAsia="pt-BR" w:bidi="ar-SA"/>
              </w:rPr>
            </w:pPr>
            <w:r w:rsidRPr="006055A9">
              <w:rPr>
                <w:rFonts w:ascii="Arial" w:hAnsi="Arial" w:cs="Arial"/>
                <w:sz w:val="20"/>
                <w:lang w:val="en-US" w:eastAsia="en-US" w:bidi="ar-SA"/>
              </w:rPr>
              <w:t>(</w:t>
            </w:r>
            <w:r>
              <w:rPr>
                <w:rFonts w:ascii="Arial" w:hAnsi="Arial" w:cs="Arial"/>
                <w:sz w:val="20"/>
                <w:lang w:val="en-US" w:eastAsia="en-US" w:bidi="ar-SA"/>
              </w:rPr>
              <w:t>x</w:t>
            </w:r>
            <w:r w:rsidRPr="006055A9">
              <w:rPr>
                <w:rFonts w:ascii="Arial" w:hAnsi="Arial" w:cs="Arial"/>
                <w:sz w:val="20"/>
                <w:lang w:val="en-US" w:eastAsia="en-US" w:bidi="ar-SA"/>
              </w:rPr>
              <w:t xml:space="preserve">) </w:t>
            </w:r>
            <w:proofErr w:type="spellStart"/>
            <w:r w:rsidRPr="006055A9">
              <w:rPr>
                <w:rFonts w:ascii="Arial" w:hAnsi="Arial" w:cs="Arial"/>
                <w:sz w:val="20"/>
                <w:lang w:val="en-US" w:eastAsia="en-US" w:bidi="ar-SA"/>
              </w:rPr>
              <w:t>Não</w:t>
            </w:r>
            <w:proofErr w:type="spellEnd"/>
            <w:r w:rsidRPr="001932BC" w:rsidDel="007A08ED">
              <w:rPr>
                <w:rFonts w:ascii="Arial" w:hAnsi="Arial" w:cs="Arial"/>
                <w:b/>
                <w:kern w:val="0"/>
                <w:sz w:val="18"/>
                <w:szCs w:val="18"/>
                <w:lang w:eastAsia="pt-BR" w:bidi="ar-SA"/>
              </w:rPr>
              <w:t xml:space="preserve"> </w:t>
            </w:r>
          </w:p>
        </w:tc>
        <w:tc>
          <w:tcPr>
            <w:tcW w:w="2987" w:type="dxa"/>
            <w:vMerge/>
          </w:tcPr>
          <w:p w14:paraId="1DF86E55" w14:textId="77777777" w:rsidR="007A08ED" w:rsidRPr="00F556B6" w:rsidRDefault="007A08ED" w:rsidP="004D1C6B">
            <w:pPr>
              <w:suppressAutoHyphens w:val="0"/>
              <w:rPr>
                <w:rFonts w:ascii="Arial" w:hAnsi="Arial" w:cs="Arial"/>
                <w:sz w:val="20"/>
                <w:lang w:eastAsia="pt-BR" w:bidi="ar-SA"/>
              </w:rPr>
            </w:pPr>
          </w:p>
        </w:tc>
      </w:tr>
      <w:tr w:rsidR="00F556B6" w:rsidRPr="00F556B6" w14:paraId="667E9947" w14:textId="77777777" w:rsidTr="003E2EB9">
        <w:trPr>
          <w:trHeight w:val="506"/>
        </w:trPr>
        <w:tc>
          <w:tcPr>
            <w:tcW w:w="4810" w:type="dxa"/>
            <w:gridSpan w:val="3"/>
          </w:tcPr>
          <w:p w14:paraId="3F7B68DE" w14:textId="77777777" w:rsidR="00F556B6" w:rsidRPr="00A61108" w:rsidRDefault="00F556B6" w:rsidP="004D1C6B">
            <w:pPr>
              <w:suppressAutoHyphens w:val="0"/>
              <w:jc w:val="center"/>
              <w:rPr>
                <w:rFonts w:ascii="Arial" w:hAnsi="Arial" w:cs="Arial"/>
                <w:b/>
                <w:sz w:val="20"/>
                <w:lang w:eastAsia="en-US" w:bidi="ar-SA"/>
              </w:rPr>
            </w:pPr>
            <w:r w:rsidRPr="00E468AA">
              <w:rPr>
                <w:rFonts w:ascii="Arial" w:hAnsi="Arial" w:cs="Arial"/>
                <w:b/>
                <w:sz w:val="20"/>
                <w:lang w:eastAsia="en-US" w:bidi="ar-SA"/>
              </w:rPr>
              <w:t xml:space="preserve">Valor total </w:t>
            </w:r>
            <w:r w:rsidRPr="00A61108">
              <w:rPr>
                <w:rFonts w:ascii="Arial" w:hAnsi="Arial" w:cs="Arial"/>
                <w:b/>
                <w:sz w:val="20"/>
                <w:lang w:eastAsia="en-US" w:bidi="ar-SA"/>
              </w:rPr>
              <w:t>estimado:</w:t>
            </w:r>
            <w:r w:rsidR="00B92622" w:rsidRPr="00A61108">
              <w:rPr>
                <w:rFonts w:ascii="Arial" w:hAnsi="Arial" w:cs="Arial"/>
                <w:b/>
                <w:sz w:val="20"/>
                <w:lang w:eastAsia="en-US" w:bidi="ar-SA"/>
              </w:rPr>
              <w:t xml:space="preserve"> </w:t>
            </w:r>
          </w:p>
          <w:p w14:paraId="0B6D4886" w14:textId="6F85CE62" w:rsidR="00A20B2E" w:rsidRPr="00A20B2E" w:rsidRDefault="00A20B2E" w:rsidP="00A20B2E">
            <w:pPr>
              <w:jc w:val="center"/>
              <w:rPr>
                <w:rFonts w:ascii="Arial" w:hAnsi="Arial" w:cs="Arial"/>
                <w:sz w:val="20"/>
                <w:szCs w:val="20"/>
              </w:rPr>
            </w:pPr>
            <w:r w:rsidRPr="00BF34C6">
              <w:rPr>
                <w:rFonts w:ascii="Arial" w:hAnsi="Arial" w:cs="Arial"/>
                <w:sz w:val="20"/>
                <w:szCs w:val="20"/>
              </w:rPr>
              <w:t xml:space="preserve">R$ </w:t>
            </w:r>
            <w:r w:rsidR="00BF34C6" w:rsidRPr="00BF34C6">
              <w:rPr>
                <w:rFonts w:ascii="Arial" w:hAnsi="Arial" w:cs="Arial"/>
                <w:sz w:val="20"/>
                <w:szCs w:val="20"/>
              </w:rPr>
              <w:t>5.441,67</w:t>
            </w:r>
          </w:p>
          <w:p w14:paraId="7C72D374" w14:textId="4FC91243" w:rsidR="00395909" w:rsidRPr="00A20B2E" w:rsidRDefault="00395909" w:rsidP="004D1C6B">
            <w:pPr>
              <w:pStyle w:val="texto12justificado"/>
              <w:spacing w:before="0" w:beforeAutospacing="0" w:after="0" w:afterAutospacing="0"/>
              <w:jc w:val="center"/>
              <w:rPr>
                <w:rFonts w:ascii="Arial" w:hAnsi="Arial" w:cs="Arial"/>
                <w:sz w:val="20"/>
                <w:szCs w:val="20"/>
              </w:rPr>
            </w:pPr>
          </w:p>
          <w:p w14:paraId="5C26FBEE" w14:textId="77777777" w:rsidR="00F556B6" w:rsidRPr="00E47644" w:rsidRDefault="00F556B6" w:rsidP="004D1C6B">
            <w:pPr>
              <w:pStyle w:val="texto12justificado"/>
              <w:spacing w:before="0" w:beforeAutospacing="0" w:after="0" w:afterAutospacing="0"/>
              <w:jc w:val="center"/>
              <w:rPr>
                <w:rFonts w:ascii="Arial" w:hAnsi="Arial" w:cs="Arial"/>
                <w:b/>
                <w:strike/>
                <w:sz w:val="20"/>
                <w:szCs w:val="20"/>
              </w:rPr>
            </w:pPr>
          </w:p>
        </w:tc>
        <w:tc>
          <w:tcPr>
            <w:tcW w:w="1832" w:type="dxa"/>
            <w:vMerge w:val="restart"/>
          </w:tcPr>
          <w:p w14:paraId="5E9BBDCA" w14:textId="77777777" w:rsidR="00F556B6" w:rsidRPr="00F556B6" w:rsidRDefault="00F556B6" w:rsidP="004D1C6B">
            <w:pPr>
              <w:suppressAutoHyphens w:val="0"/>
              <w:spacing w:before="139"/>
              <w:ind w:right="-8"/>
              <w:jc w:val="center"/>
              <w:rPr>
                <w:rFonts w:ascii="Arial" w:hAnsi="Arial" w:cs="Arial"/>
                <w:b/>
                <w:sz w:val="20"/>
                <w:lang w:eastAsia="en-US" w:bidi="ar-SA"/>
              </w:rPr>
            </w:pPr>
            <w:r w:rsidRPr="00F556B6">
              <w:rPr>
                <w:rFonts w:ascii="Arial" w:hAnsi="Arial" w:cs="Arial"/>
                <w:b/>
                <w:sz w:val="20"/>
                <w:lang w:eastAsia="en-US" w:bidi="ar-SA"/>
              </w:rPr>
              <w:t>Apresentação de amostra?</w:t>
            </w:r>
          </w:p>
          <w:p w14:paraId="17CCD08B" w14:textId="35CC49D5" w:rsidR="00F556B6" w:rsidRPr="00F556B6" w:rsidRDefault="00F556B6" w:rsidP="004D1C6B">
            <w:pPr>
              <w:tabs>
                <w:tab w:val="left" w:pos="291"/>
              </w:tabs>
              <w:suppressAutoHyphens w:val="0"/>
              <w:autoSpaceDE w:val="0"/>
              <w:autoSpaceDN w:val="0"/>
              <w:spacing w:before="3"/>
              <w:ind w:left="290" w:right="-8"/>
              <w:rPr>
                <w:rFonts w:ascii="Arial" w:hAnsi="Arial" w:cs="Arial"/>
                <w:spacing w:val="1"/>
                <w:sz w:val="20"/>
                <w:lang w:eastAsia="en-US" w:bidi="ar-SA"/>
              </w:rPr>
            </w:pPr>
            <w:proofErr w:type="gramStart"/>
            <w:r w:rsidRPr="00F556B6">
              <w:rPr>
                <w:rFonts w:ascii="Arial" w:hAnsi="Arial" w:cs="Arial"/>
                <w:sz w:val="20"/>
                <w:lang w:eastAsia="en-US" w:bidi="ar-SA"/>
              </w:rPr>
              <w:t>(</w:t>
            </w:r>
            <w:r w:rsidR="000E7AE5">
              <w:rPr>
                <w:rFonts w:ascii="Arial" w:hAnsi="Arial" w:cs="Arial"/>
                <w:sz w:val="20"/>
                <w:lang w:eastAsia="en-US" w:bidi="ar-SA"/>
              </w:rPr>
              <w:t xml:space="preserve"> </w:t>
            </w:r>
            <w:r w:rsidR="0010359E">
              <w:rPr>
                <w:rFonts w:ascii="Arial" w:hAnsi="Arial" w:cs="Arial"/>
                <w:sz w:val="20"/>
                <w:lang w:eastAsia="en-US" w:bidi="ar-SA"/>
              </w:rPr>
              <w:t xml:space="preserve"> </w:t>
            </w:r>
            <w:proofErr w:type="gramEnd"/>
            <w:r w:rsidRPr="00F556B6">
              <w:rPr>
                <w:rFonts w:ascii="Arial" w:hAnsi="Arial" w:cs="Arial"/>
                <w:sz w:val="20"/>
                <w:lang w:eastAsia="en-US" w:bidi="ar-SA"/>
              </w:rPr>
              <w:t xml:space="preserve"> ) Sim</w:t>
            </w:r>
            <w:r w:rsidRPr="00F556B6">
              <w:rPr>
                <w:rFonts w:ascii="Arial" w:hAnsi="Arial" w:cs="Arial"/>
                <w:spacing w:val="1"/>
                <w:sz w:val="20"/>
                <w:lang w:eastAsia="en-US" w:bidi="ar-SA"/>
              </w:rPr>
              <w:t xml:space="preserve"> </w:t>
            </w:r>
          </w:p>
          <w:p w14:paraId="27691607" w14:textId="10C74131" w:rsidR="00F556B6" w:rsidRPr="00F556B6" w:rsidRDefault="00F556B6" w:rsidP="004D1C6B">
            <w:pPr>
              <w:tabs>
                <w:tab w:val="left" w:pos="291"/>
              </w:tabs>
              <w:suppressAutoHyphens w:val="0"/>
              <w:autoSpaceDE w:val="0"/>
              <w:autoSpaceDN w:val="0"/>
              <w:spacing w:before="3"/>
              <w:ind w:left="290" w:right="-8"/>
              <w:rPr>
                <w:rFonts w:ascii="Arial" w:hAnsi="Arial" w:cs="Arial"/>
                <w:sz w:val="20"/>
                <w:lang w:eastAsia="en-US" w:bidi="ar-SA"/>
              </w:rPr>
            </w:pPr>
            <w:proofErr w:type="gramStart"/>
            <w:r w:rsidRPr="00F556B6">
              <w:rPr>
                <w:rFonts w:ascii="Arial" w:hAnsi="Arial" w:cs="Arial"/>
                <w:spacing w:val="1"/>
                <w:sz w:val="20"/>
                <w:lang w:eastAsia="en-US" w:bidi="ar-SA"/>
              </w:rPr>
              <w:t>(</w:t>
            </w:r>
            <w:r w:rsidR="000E7AE5">
              <w:rPr>
                <w:rFonts w:ascii="Arial" w:hAnsi="Arial" w:cs="Arial"/>
                <w:spacing w:val="1"/>
                <w:sz w:val="20"/>
                <w:lang w:eastAsia="en-US" w:bidi="ar-SA"/>
              </w:rPr>
              <w:t xml:space="preserve"> </w:t>
            </w:r>
            <w:r w:rsidR="0010359E">
              <w:rPr>
                <w:rFonts w:ascii="Arial" w:hAnsi="Arial" w:cs="Arial"/>
                <w:spacing w:val="1"/>
                <w:sz w:val="20"/>
                <w:lang w:eastAsia="en-US" w:bidi="ar-SA"/>
              </w:rPr>
              <w:t>x</w:t>
            </w:r>
            <w:proofErr w:type="gramEnd"/>
            <w:r w:rsidR="000E7AE5">
              <w:rPr>
                <w:rFonts w:ascii="Arial" w:hAnsi="Arial" w:cs="Arial"/>
                <w:spacing w:val="1"/>
                <w:sz w:val="20"/>
                <w:lang w:eastAsia="en-US" w:bidi="ar-SA"/>
              </w:rPr>
              <w:t xml:space="preserve"> </w:t>
            </w:r>
            <w:r w:rsidRPr="00F556B6">
              <w:rPr>
                <w:rFonts w:ascii="Arial" w:hAnsi="Arial" w:cs="Arial"/>
                <w:spacing w:val="1"/>
                <w:sz w:val="20"/>
                <w:lang w:eastAsia="en-US" w:bidi="ar-SA"/>
              </w:rPr>
              <w:t xml:space="preserve">) </w:t>
            </w:r>
            <w:r w:rsidRPr="00F556B6">
              <w:rPr>
                <w:rFonts w:ascii="Arial" w:hAnsi="Arial" w:cs="Arial"/>
                <w:sz w:val="20"/>
                <w:lang w:eastAsia="en-US" w:bidi="ar-SA"/>
              </w:rPr>
              <w:t>Não</w:t>
            </w:r>
          </w:p>
          <w:p w14:paraId="057EC07F" w14:textId="77777777" w:rsidR="00F556B6" w:rsidRPr="00F556B6" w:rsidRDefault="00F556B6" w:rsidP="004D1C6B">
            <w:pPr>
              <w:suppressAutoHyphens w:val="0"/>
              <w:spacing w:before="139"/>
              <w:ind w:right="-8"/>
              <w:jc w:val="center"/>
              <w:rPr>
                <w:rFonts w:ascii="Arial" w:hAnsi="Arial" w:cs="Arial"/>
                <w:b/>
                <w:sz w:val="20"/>
                <w:lang w:eastAsia="en-US" w:bidi="ar-SA"/>
              </w:rPr>
            </w:pPr>
            <w:r w:rsidRPr="00F556B6">
              <w:rPr>
                <w:rFonts w:ascii="Arial" w:hAnsi="Arial" w:cs="Arial"/>
                <w:b/>
                <w:sz w:val="20"/>
                <w:lang w:eastAsia="en-US" w:bidi="ar-SA"/>
              </w:rPr>
              <w:t>Apresentação de prova?</w:t>
            </w:r>
          </w:p>
          <w:p w14:paraId="6AAB7338" w14:textId="45616E14" w:rsidR="00F556B6" w:rsidRPr="009F37C6" w:rsidRDefault="009F37C6" w:rsidP="004D1C6B">
            <w:pPr>
              <w:tabs>
                <w:tab w:val="left" w:pos="291"/>
              </w:tabs>
              <w:suppressAutoHyphens w:val="0"/>
              <w:autoSpaceDE w:val="0"/>
              <w:autoSpaceDN w:val="0"/>
              <w:spacing w:before="3"/>
              <w:ind w:left="290" w:right="-8"/>
              <w:rPr>
                <w:rFonts w:ascii="Arial" w:hAnsi="Arial" w:cs="Arial"/>
                <w:spacing w:val="1"/>
                <w:sz w:val="20"/>
                <w:lang w:eastAsia="en-US" w:bidi="ar-SA"/>
              </w:rPr>
            </w:pPr>
            <w:proofErr w:type="gramStart"/>
            <w:r w:rsidRPr="009F37C6">
              <w:rPr>
                <w:rFonts w:ascii="Arial" w:hAnsi="Arial" w:cs="Arial"/>
                <w:sz w:val="20"/>
                <w:lang w:eastAsia="en-US" w:bidi="ar-SA"/>
              </w:rPr>
              <w:t>(</w:t>
            </w:r>
            <w:r w:rsidR="000E7AE5">
              <w:rPr>
                <w:rFonts w:ascii="Arial" w:hAnsi="Arial" w:cs="Arial"/>
                <w:sz w:val="20"/>
                <w:lang w:eastAsia="en-US" w:bidi="ar-SA"/>
              </w:rPr>
              <w:t xml:space="preserve"> </w:t>
            </w:r>
            <w:r w:rsidR="005B50AA">
              <w:rPr>
                <w:rFonts w:ascii="Arial" w:hAnsi="Arial" w:cs="Arial"/>
                <w:sz w:val="20"/>
                <w:lang w:eastAsia="en-US" w:bidi="ar-SA"/>
              </w:rPr>
              <w:t xml:space="preserve"> </w:t>
            </w:r>
            <w:proofErr w:type="gramEnd"/>
            <w:r w:rsidR="000E7AE5">
              <w:rPr>
                <w:rFonts w:ascii="Arial" w:hAnsi="Arial" w:cs="Arial"/>
                <w:sz w:val="20"/>
                <w:lang w:eastAsia="en-US" w:bidi="ar-SA"/>
              </w:rPr>
              <w:t xml:space="preserve">  </w:t>
            </w:r>
            <w:r w:rsidRPr="009F37C6">
              <w:rPr>
                <w:rFonts w:ascii="Arial" w:hAnsi="Arial" w:cs="Arial"/>
                <w:sz w:val="20"/>
                <w:lang w:eastAsia="en-US" w:bidi="ar-SA"/>
              </w:rPr>
              <w:t>)</w:t>
            </w:r>
            <w:r w:rsidR="00F556B6" w:rsidRPr="009F37C6">
              <w:rPr>
                <w:rFonts w:ascii="Arial" w:hAnsi="Arial" w:cs="Arial"/>
                <w:sz w:val="20"/>
                <w:lang w:eastAsia="en-US" w:bidi="ar-SA"/>
              </w:rPr>
              <w:t xml:space="preserve"> Sim</w:t>
            </w:r>
            <w:r w:rsidR="00F556B6" w:rsidRPr="009F37C6">
              <w:rPr>
                <w:rFonts w:ascii="Arial" w:hAnsi="Arial" w:cs="Arial"/>
                <w:spacing w:val="1"/>
                <w:sz w:val="20"/>
                <w:lang w:eastAsia="en-US" w:bidi="ar-SA"/>
              </w:rPr>
              <w:t xml:space="preserve"> </w:t>
            </w:r>
          </w:p>
          <w:p w14:paraId="4E701631" w14:textId="4A40927A" w:rsidR="00F556B6" w:rsidRPr="00F556B6" w:rsidRDefault="00F556B6" w:rsidP="000E7AE5">
            <w:pPr>
              <w:tabs>
                <w:tab w:val="left" w:pos="291"/>
              </w:tabs>
              <w:suppressAutoHyphens w:val="0"/>
              <w:autoSpaceDE w:val="0"/>
              <w:autoSpaceDN w:val="0"/>
              <w:spacing w:before="3"/>
              <w:ind w:left="290" w:right="-8"/>
              <w:rPr>
                <w:rFonts w:ascii="Arial" w:hAnsi="Arial" w:cs="Arial"/>
                <w:sz w:val="20"/>
                <w:lang w:eastAsia="en-US" w:bidi="ar-SA"/>
              </w:rPr>
            </w:pPr>
            <w:r w:rsidRPr="009F37C6">
              <w:rPr>
                <w:rFonts w:ascii="Arial" w:hAnsi="Arial" w:cs="Arial"/>
                <w:spacing w:val="1"/>
                <w:sz w:val="20"/>
                <w:lang w:eastAsia="en-US" w:bidi="ar-SA"/>
              </w:rPr>
              <w:t>(</w:t>
            </w:r>
            <w:r w:rsidR="000E7AE5">
              <w:rPr>
                <w:rFonts w:ascii="Arial" w:hAnsi="Arial" w:cs="Arial"/>
                <w:spacing w:val="1"/>
                <w:sz w:val="20"/>
                <w:lang w:eastAsia="en-US" w:bidi="ar-SA"/>
              </w:rPr>
              <w:t xml:space="preserve"> x </w:t>
            </w:r>
            <w:r w:rsidRPr="009F37C6">
              <w:rPr>
                <w:rFonts w:ascii="Arial" w:hAnsi="Arial" w:cs="Arial"/>
                <w:spacing w:val="1"/>
                <w:sz w:val="20"/>
                <w:lang w:eastAsia="en-US" w:bidi="ar-SA"/>
              </w:rPr>
              <w:t xml:space="preserve">) </w:t>
            </w:r>
            <w:r w:rsidRPr="009F37C6">
              <w:rPr>
                <w:rFonts w:ascii="Arial" w:hAnsi="Arial" w:cs="Arial"/>
                <w:sz w:val="20"/>
                <w:lang w:eastAsia="en-US" w:bidi="ar-SA"/>
              </w:rPr>
              <w:t>N</w:t>
            </w:r>
            <w:r w:rsidRPr="00F556B6">
              <w:rPr>
                <w:rFonts w:ascii="Arial" w:hAnsi="Arial" w:cs="Arial"/>
                <w:sz w:val="20"/>
                <w:lang w:eastAsia="en-US" w:bidi="ar-SA"/>
              </w:rPr>
              <w:t>ão</w:t>
            </w:r>
          </w:p>
        </w:tc>
        <w:tc>
          <w:tcPr>
            <w:tcW w:w="2987" w:type="dxa"/>
            <w:vMerge w:val="restart"/>
          </w:tcPr>
          <w:p w14:paraId="5F602977" w14:textId="77777777" w:rsidR="007A08ED" w:rsidRDefault="007A08ED" w:rsidP="004D1C6B">
            <w:pPr>
              <w:suppressAutoHyphens w:val="0"/>
              <w:spacing w:line="250" w:lineRule="exact"/>
              <w:jc w:val="center"/>
              <w:rPr>
                <w:rFonts w:ascii="Arial" w:hAnsi="Arial" w:cs="Arial"/>
                <w:b/>
                <w:sz w:val="20"/>
                <w:lang w:eastAsia="en-US" w:bidi="ar-SA"/>
              </w:rPr>
            </w:pPr>
          </w:p>
          <w:p w14:paraId="3D103064" w14:textId="0224F88F" w:rsidR="00F556B6" w:rsidRPr="00F556B6" w:rsidRDefault="00F556B6" w:rsidP="004D1C6B">
            <w:pPr>
              <w:suppressAutoHyphens w:val="0"/>
              <w:spacing w:line="250" w:lineRule="exact"/>
              <w:jc w:val="center"/>
              <w:rPr>
                <w:rFonts w:ascii="Arial" w:hAnsi="Arial" w:cs="Arial"/>
                <w:b/>
                <w:sz w:val="20"/>
                <w:lang w:eastAsia="en-US" w:bidi="ar-SA"/>
              </w:rPr>
            </w:pPr>
            <w:r w:rsidRPr="00F556B6">
              <w:rPr>
                <w:rFonts w:ascii="Arial" w:hAnsi="Arial" w:cs="Arial"/>
                <w:b/>
                <w:sz w:val="20"/>
                <w:lang w:eastAsia="en-US" w:bidi="ar-SA"/>
              </w:rPr>
              <w:t>Vistoria</w:t>
            </w:r>
            <w:r w:rsidRPr="00F556B6">
              <w:rPr>
                <w:rFonts w:ascii="Arial" w:hAnsi="Arial" w:cs="Arial"/>
                <w:b/>
                <w:spacing w:val="-6"/>
                <w:sz w:val="20"/>
                <w:lang w:eastAsia="en-US" w:bidi="ar-SA"/>
              </w:rPr>
              <w:t xml:space="preserve"> </w:t>
            </w:r>
            <w:r w:rsidRPr="00F556B6">
              <w:rPr>
                <w:rFonts w:ascii="Arial" w:hAnsi="Arial" w:cs="Arial"/>
                <w:b/>
                <w:sz w:val="20"/>
                <w:lang w:eastAsia="en-US" w:bidi="ar-SA"/>
              </w:rPr>
              <w:t>prévia?</w:t>
            </w:r>
          </w:p>
          <w:p w14:paraId="311D36F5" w14:textId="77777777" w:rsidR="00F556B6" w:rsidRPr="00F556B6" w:rsidRDefault="00F556B6" w:rsidP="00AC0ED5">
            <w:pPr>
              <w:tabs>
                <w:tab w:val="left" w:pos="291"/>
              </w:tabs>
              <w:suppressAutoHyphens w:val="0"/>
              <w:autoSpaceDE w:val="0"/>
              <w:autoSpaceDN w:val="0"/>
              <w:spacing w:before="2"/>
              <w:ind w:left="138" w:firstLine="568"/>
              <w:rPr>
                <w:rFonts w:ascii="Arial" w:hAnsi="Arial" w:cs="Arial"/>
                <w:sz w:val="20"/>
                <w:lang w:eastAsia="en-US" w:bidi="ar-SA"/>
              </w:rPr>
            </w:pPr>
            <w:proofErr w:type="gramStart"/>
            <w:r w:rsidRPr="00F556B6">
              <w:rPr>
                <w:rFonts w:ascii="Arial" w:hAnsi="Arial" w:cs="Arial"/>
                <w:sz w:val="20"/>
                <w:lang w:eastAsia="en-US" w:bidi="ar-SA"/>
              </w:rPr>
              <w:t>(  )</w:t>
            </w:r>
            <w:proofErr w:type="gramEnd"/>
            <w:r w:rsidRPr="00F556B6">
              <w:rPr>
                <w:rFonts w:ascii="Arial" w:hAnsi="Arial" w:cs="Arial"/>
                <w:sz w:val="20"/>
                <w:lang w:eastAsia="en-US" w:bidi="ar-SA"/>
              </w:rPr>
              <w:t xml:space="preserve"> Obrigatória;</w:t>
            </w:r>
          </w:p>
          <w:p w14:paraId="48D22B8C" w14:textId="77777777" w:rsidR="00F556B6" w:rsidRPr="00F556B6" w:rsidRDefault="00F556B6" w:rsidP="00AC0ED5">
            <w:pPr>
              <w:suppressAutoHyphens w:val="0"/>
              <w:spacing w:before="4"/>
              <w:ind w:left="138" w:firstLine="568"/>
              <w:rPr>
                <w:rFonts w:ascii="Arial" w:hAnsi="Arial" w:cs="Arial"/>
                <w:sz w:val="20"/>
                <w:lang w:eastAsia="en-US" w:bidi="ar-SA"/>
              </w:rPr>
            </w:pPr>
            <w:proofErr w:type="gramStart"/>
            <w:r w:rsidRPr="00F556B6">
              <w:rPr>
                <w:rFonts w:ascii="Arial" w:hAnsi="Arial" w:cs="Arial"/>
                <w:sz w:val="20"/>
                <w:lang w:eastAsia="en-US" w:bidi="ar-SA"/>
              </w:rPr>
              <w:t>(</w:t>
            </w:r>
            <w:r w:rsidR="00630DD3">
              <w:rPr>
                <w:rFonts w:ascii="Arial" w:hAnsi="Arial" w:cs="Arial"/>
                <w:sz w:val="20"/>
                <w:lang w:eastAsia="en-US" w:bidi="ar-SA"/>
              </w:rPr>
              <w:t xml:space="preserve"> </w:t>
            </w:r>
            <w:r w:rsidRPr="00F556B6">
              <w:rPr>
                <w:rFonts w:ascii="Arial" w:hAnsi="Arial" w:cs="Arial"/>
                <w:sz w:val="20"/>
                <w:lang w:eastAsia="en-US" w:bidi="ar-SA"/>
              </w:rPr>
              <w:t xml:space="preserve"> )</w:t>
            </w:r>
            <w:proofErr w:type="gramEnd"/>
            <w:r w:rsidRPr="00F556B6">
              <w:rPr>
                <w:rFonts w:ascii="Arial" w:hAnsi="Arial" w:cs="Arial"/>
                <w:sz w:val="20"/>
                <w:lang w:eastAsia="en-US" w:bidi="ar-SA"/>
              </w:rPr>
              <w:t xml:space="preserve"> Facultativa;</w:t>
            </w:r>
          </w:p>
          <w:p w14:paraId="41DD6BD5" w14:textId="77777777" w:rsidR="00F556B6" w:rsidRPr="00F556B6" w:rsidRDefault="00F556B6" w:rsidP="00AC0ED5">
            <w:pPr>
              <w:suppressAutoHyphens w:val="0"/>
              <w:spacing w:before="3" w:line="234" w:lineRule="exact"/>
              <w:ind w:left="138" w:firstLine="568"/>
              <w:rPr>
                <w:rFonts w:ascii="Arial" w:hAnsi="Arial" w:cs="Arial"/>
                <w:sz w:val="20"/>
                <w:lang w:eastAsia="en-US" w:bidi="ar-SA"/>
              </w:rPr>
            </w:pPr>
            <w:r w:rsidRPr="00F556B6">
              <w:rPr>
                <w:rFonts w:ascii="Arial" w:hAnsi="Arial" w:cs="Arial"/>
                <w:sz w:val="20"/>
                <w:lang w:eastAsia="en-US" w:bidi="ar-SA"/>
              </w:rPr>
              <w:t>(</w:t>
            </w:r>
            <w:r w:rsidR="00630DD3">
              <w:rPr>
                <w:rFonts w:ascii="Arial" w:hAnsi="Arial" w:cs="Arial"/>
                <w:sz w:val="20"/>
                <w:lang w:eastAsia="en-US" w:bidi="ar-SA"/>
              </w:rPr>
              <w:t>x</w:t>
            </w:r>
            <w:r w:rsidRPr="00F556B6">
              <w:rPr>
                <w:rFonts w:ascii="Arial" w:hAnsi="Arial" w:cs="Arial"/>
                <w:sz w:val="20"/>
                <w:lang w:eastAsia="en-US" w:bidi="ar-SA"/>
              </w:rPr>
              <w:t xml:space="preserve">) </w:t>
            </w:r>
            <w:r w:rsidR="00AC0ED5">
              <w:rPr>
                <w:rFonts w:ascii="Arial" w:hAnsi="Arial" w:cs="Arial"/>
                <w:sz w:val="20"/>
                <w:lang w:eastAsia="en-US" w:bidi="ar-SA"/>
              </w:rPr>
              <w:t>N</w:t>
            </w:r>
            <w:r w:rsidRPr="00F556B6">
              <w:rPr>
                <w:rFonts w:ascii="Arial" w:hAnsi="Arial" w:cs="Arial"/>
                <w:sz w:val="20"/>
                <w:lang w:eastAsia="en-US" w:bidi="ar-SA"/>
              </w:rPr>
              <w:t>ão se aplica</w:t>
            </w:r>
          </w:p>
        </w:tc>
      </w:tr>
      <w:tr w:rsidR="00F556B6" w:rsidRPr="00F556B6" w14:paraId="38BC3D29" w14:textId="77777777" w:rsidTr="003E2EB9">
        <w:trPr>
          <w:trHeight w:val="561"/>
        </w:trPr>
        <w:tc>
          <w:tcPr>
            <w:tcW w:w="4810" w:type="dxa"/>
            <w:gridSpan w:val="3"/>
          </w:tcPr>
          <w:p w14:paraId="21CB1CE6" w14:textId="77777777" w:rsidR="001D1BAA" w:rsidRDefault="00F556B6" w:rsidP="004D1C6B">
            <w:pPr>
              <w:suppressAutoHyphens w:val="0"/>
              <w:spacing w:before="24"/>
              <w:jc w:val="center"/>
              <w:rPr>
                <w:rFonts w:ascii="Arial" w:hAnsi="Arial" w:cs="Arial"/>
                <w:b/>
                <w:sz w:val="20"/>
                <w:lang w:eastAsia="en-US" w:bidi="ar-SA"/>
              </w:rPr>
            </w:pPr>
            <w:r w:rsidRPr="00E47644">
              <w:rPr>
                <w:rFonts w:ascii="Arial" w:hAnsi="Arial" w:cs="Arial"/>
                <w:b/>
                <w:sz w:val="20"/>
                <w:lang w:eastAsia="en-US" w:bidi="ar-SA"/>
              </w:rPr>
              <w:t>Critério de Julgamento:</w:t>
            </w:r>
            <w:r w:rsidR="001D1BAA">
              <w:rPr>
                <w:rFonts w:ascii="Arial" w:hAnsi="Arial" w:cs="Arial"/>
                <w:b/>
                <w:sz w:val="20"/>
                <w:lang w:eastAsia="en-US" w:bidi="ar-SA"/>
              </w:rPr>
              <w:t xml:space="preserve"> </w:t>
            </w:r>
          </w:p>
          <w:p w14:paraId="5F947317" w14:textId="5A64899F" w:rsidR="005B50AA" w:rsidRPr="005B50AA" w:rsidRDefault="009E07BD" w:rsidP="002403C6">
            <w:pPr>
              <w:jc w:val="center"/>
              <w:rPr>
                <w:rFonts w:ascii="Arial" w:hAnsi="Arial" w:cs="Arial"/>
                <w:sz w:val="20"/>
                <w:szCs w:val="20"/>
              </w:rPr>
            </w:pPr>
            <w:r>
              <w:rPr>
                <w:rFonts w:ascii="Arial" w:hAnsi="Arial" w:cs="Arial"/>
                <w:sz w:val="20"/>
                <w:szCs w:val="20"/>
                <w:lang w:eastAsia="en-US"/>
              </w:rPr>
              <w:t>Menor preço total do item único</w:t>
            </w:r>
          </w:p>
          <w:p w14:paraId="5D10148B" w14:textId="77777777" w:rsidR="005B50AA" w:rsidRPr="005B50AA" w:rsidRDefault="005B50AA" w:rsidP="005B50AA">
            <w:pPr>
              <w:jc w:val="center"/>
              <w:rPr>
                <w:rFonts w:ascii="Arial" w:hAnsi="Arial" w:cs="Arial"/>
                <w:sz w:val="20"/>
                <w:szCs w:val="20"/>
                <w:lang w:eastAsia="en-US"/>
              </w:rPr>
            </w:pPr>
          </w:p>
          <w:p w14:paraId="4CF0F482" w14:textId="77777777" w:rsidR="00F556B6" w:rsidRPr="00E47644" w:rsidRDefault="00F556B6" w:rsidP="00E47644">
            <w:pPr>
              <w:pStyle w:val="texto12justificado"/>
              <w:spacing w:before="0" w:beforeAutospacing="0" w:after="0" w:afterAutospacing="0"/>
              <w:jc w:val="center"/>
              <w:rPr>
                <w:rFonts w:ascii="Arial" w:hAnsi="Arial" w:cs="Arial"/>
                <w:caps/>
                <w:sz w:val="20"/>
                <w:lang w:eastAsia="en-US"/>
              </w:rPr>
            </w:pPr>
          </w:p>
        </w:tc>
        <w:tc>
          <w:tcPr>
            <w:tcW w:w="1832" w:type="dxa"/>
            <w:vMerge/>
            <w:tcBorders>
              <w:top w:val="nil"/>
            </w:tcBorders>
          </w:tcPr>
          <w:p w14:paraId="52E0FB2A" w14:textId="77777777" w:rsidR="00F556B6" w:rsidRPr="00F556B6" w:rsidRDefault="00F556B6" w:rsidP="004D1C6B">
            <w:pPr>
              <w:suppressAutoHyphens w:val="0"/>
              <w:rPr>
                <w:rFonts w:ascii="Arial" w:hAnsi="Arial" w:cs="Arial"/>
                <w:sz w:val="20"/>
                <w:lang w:eastAsia="pt-BR" w:bidi="ar-SA"/>
              </w:rPr>
            </w:pPr>
          </w:p>
        </w:tc>
        <w:tc>
          <w:tcPr>
            <w:tcW w:w="2987" w:type="dxa"/>
            <w:vMerge/>
            <w:tcBorders>
              <w:top w:val="nil"/>
            </w:tcBorders>
          </w:tcPr>
          <w:p w14:paraId="1C104F3B" w14:textId="77777777" w:rsidR="00F556B6" w:rsidRPr="00F556B6" w:rsidRDefault="00F556B6" w:rsidP="004D1C6B">
            <w:pPr>
              <w:suppressAutoHyphens w:val="0"/>
              <w:rPr>
                <w:rFonts w:ascii="Arial" w:hAnsi="Arial" w:cs="Arial"/>
                <w:sz w:val="20"/>
                <w:lang w:eastAsia="pt-BR" w:bidi="ar-SA"/>
              </w:rPr>
            </w:pPr>
          </w:p>
        </w:tc>
      </w:tr>
      <w:tr w:rsidR="00F556B6" w:rsidRPr="00F556B6" w14:paraId="6F5F6749" w14:textId="77777777" w:rsidTr="00F2681F">
        <w:trPr>
          <w:trHeight w:val="635"/>
        </w:trPr>
        <w:tc>
          <w:tcPr>
            <w:tcW w:w="4810" w:type="dxa"/>
            <w:gridSpan w:val="3"/>
            <w:tcBorders>
              <w:right w:val="single" w:sz="4" w:space="0" w:color="auto"/>
            </w:tcBorders>
          </w:tcPr>
          <w:p w14:paraId="2883269D" w14:textId="77777777" w:rsidR="00F556B6" w:rsidRPr="004125C3" w:rsidRDefault="00F556B6" w:rsidP="004D1C6B">
            <w:pPr>
              <w:suppressAutoHyphens w:val="0"/>
              <w:spacing w:line="248" w:lineRule="exact"/>
              <w:ind w:left="133"/>
              <w:jc w:val="both"/>
              <w:rPr>
                <w:rFonts w:ascii="Arial" w:hAnsi="Arial" w:cs="Arial"/>
                <w:b/>
                <w:sz w:val="20"/>
                <w:lang w:eastAsia="en-US" w:bidi="ar-SA"/>
              </w:rPr>
            </w:pPr>
          </w:p>
          <w:p w14:paraId="4A6D0AE9" w14:textId="67DDE371" w:rsidR="00F556B6" w:rsidRPr="004125C3" w:rsidRDefault="00F556B6" w:rsidP="004D1C6B">
            <w:pPr>
              <w:suppressAutoHyphens w:val="0"/>
              <w:spacing w:line="248" w:lineRule="exact"/>
              <w:ind w:left="133"/>
              <w:jc w:val="both"/>
              <w:rPr>
                <w:rFonts w:ascii="Arial" w:hAnsi="Arial" w:cs="Arial"/>
                <w:b/>
                <w:sz w:val="20"/>
                <w:lang w:val="en-US" w:eastAsia="en-US" w:bidi="ar-SA"/>
              </w:rPr>
            </w:pPr>
            <w:proofErr w:type="spellStart"/>
            <w:r w:rsidRPr="004125C3">
              <w:rPr>
                <w:rFonts w:ascii="Arial" w:hAnsi="Arial" w:cs="Arial"/>
                <w:b/>
                <w:sz w:val="20"/>
                <w:lang w:val="en-US" w:eastAsia="en-US" w:bidi="ar-SA"/>
              </w:rPr>
              <w:t>Quantidade</w:t>
            </w:r>
            <w:proofErr w:type="spellEnd"/>
            <w:r w:rsidRPr="004125C3">
              <w:rPr>
                <w:rFonts w:ascii="Arial" w:hAnsi="Arial" w:cs="Arial"/>
                <w:b/>
                <w:sz w:val="20"/>
                <w:lang w:val="en-US" w:eastAsia="en-US" w:bidi="ar-SA"/>
              </w:rPr>
              <w:t xml:space="preserve"> de </w:t>
            </w:r>
            <w:proofErr w:type="spellStart"/>
            <w:r w:rsidRPr="003B1172">
              <w:rPr>
                <w:rFonts w:ascii="Arial" w:hAnsi="Arial" w:cs="Arial"/>
                <w:b/>
                <w:sz w:val="20"/>
                <w:lang w:val="en-US" w:eastAsia="en-US" w:bidi="ar-SA"/>
              </w:rPr>
              <w:t>itens</w:t>
            </w:r>
            <w:proofErr w:type="spellEnd"/>
            <w:r w:rsidRPr="003B1172">
              <w:rPr>
                <w:rFonts w:ascii="Arial" w:hAnsi="Arial" w:cs="Arial"/>
                <w:b/>
                <w:sz w:val="20"/>
                <w:lang w:val="en-US" w:eastAsia="en-US" w:bidi="ar-SA"/>
              </w:rPr>
              <w:t xml:space="preserve">: </w:t>
            </w:r>
            <w:r w:rsidR="005C6AC5" w:rsidRPr="003B1172">
              <w:rPr>
                <w:rFonts w:ascii="Arial" w:hAnsi="Arial" w:cs="Arial"/>
                <w:sz w:val="20"/>
                <w:lang w:val="en-US" w:eastAsia="en-US" w:bidi="ar-SA"/>
              </w:rPr>
              <w:t xml:space="preserve">Item </w:t>
            </w:r>
            <w:proofErr w:type="spellStart"/>
            <w:r w:rsidR="005C6AC5" w:rsidRPr="003B1172">
              <w:rPr>
                <w:rFonts w:ascii="Arial" w:hAnsi="Arial" w:cs="Arial"/>
                <w:sz w:val="20"/>
                <w:lang w:val="en-US" w:eastAsia="en-US" w:bidi="ar-SA"/>
              </w:rPr>
              <w:t>único</w:t>
            </w:r>
            <w:proofErr w:type="spellEnd"/>
          </w:p>
          <w:p w14:paraId="5448571F" w14:textId="77777777" w:rsidR="00F556B6" w:rsidRPr="004125C3" w:rsidRDefault="00F556B6" w:rsidP="004D1C6B">
            <w:pPr>
              <w:suppressAutoHyphens w:val="0"/>
              <w:spacing w:line="248" w:lineRule="exact"/>
              <w:ind w:left="133"/>
              <w:jc w:val="both"/>
              <w:rPr>
                <w:rFonts w:ascii="Arial" w:hAnsi="Arial" w:cs="Arial"/>
                <w:b/>
                <w:sz w:val="20"/>
                <w:lang w:val="en-US" w:eastAsia="en-US" w:bidi="ar-SA"/>
              </w:rPr>
            </w:pPr>
          </w:p>
        </w:tc>
        <w:tc>
          <w:tcPr>
            <w:tcW w:w="4819" w:type="dxa"/>
            <w:gridSpan w:val="2"/>
            <w:tcBorders>
              <w:left w:val="single" w:sz="4" w:space="0" w:color="auto"/>
            </w:tcBorders>
          </w:tcPr>
          <w:p w14:paraId="76432F3A" w14:textId="77777777" w:rsidR="00F556B6" w:rsidRPr="004125C3" w:rsidRDefault="00F556B6" w:rsidP="004D1C6B">
            <w:pPr>
              <w:suppressAutoHyphens w:val="0"/>
              <w:spacing w:line="248" w:lineRule="exact"/>
              <w:ind w:left="133"/>
              <w:jc w:val="both"/>
              <w:rPr>
                <w:rFonts w:ascii="Arial" w:hAnsi="Arial" w:cs="Arial"/>
                <w:b/>
                <w:sz w:val="20"/>
                <w:lang w:eastAsia="en-US" w:bidi="ar-SA"/>
              </w:rPr>
            </w:pPr>
          </w:p>
          <w:p w14:paraId="0A77C4A7" w14:textId="51041CF9" w:rsidR="00F556B6" w:rsidRPr="004125C3" w:rsidRDefault="00F556B6" w:rsidP="004D1C6B">
            <w:pPr>
              <w:suppressAutoHyphens w:val="0"/>
              <w:spacing w:line="248" w:lineRule="exact"/>
              <w:ind w:left="133"/>
              <w:jc w:val="both"/>
              <w:rPr>
                <w:rFonts w:ascii="Arial" w:hAnsi="Arial" w:cs="Arial"/>
                <w:b/>
                <w:sz w:val="20"/>
                <w:lang w:eastAsia="en-US" w:bidi="ar-SA"/>
              </w:rPr>
            </w:pPr>
            <w:r w:rsidRPr="004125C3">
              <w:rPr>
                <w:rFonts w:ascii="Arial" w:hAnsi="Arial" w:cs="Arial"/>
                <w:b/>
                <w:sz w:val="20"/>
                <w:lang w:eastAsia="en-US" w:bidi="ar-SA"/>
              </w:rPr>
              <w:t xml:space="preserve">Quantidade de grupos: </w:t>
            </w:r>
            <w:r w:rsidR="002403C6">
              <w:rPr>
                <w:rFonts w:ascii="Arial" w:hAnsi="Arial" w:cs="Arial"/>
                <w:sz w:val="20"/>
                <w:lang w:eastAsia="en-US" w:bidi="ar-SA"/>
              </w:rPr>
              <w:t>não se aplica</w:t>
            </w:r>
          </w:p>
          <w:p w14:paraId="2FBFE275" w14:textId="77777777" w:rsidR="00F556B6" w:rsidRPr="004125C3" w:rsidRDefault="00F556B6" w:rsidP="004D1C6B">
            <w:pPr>
              <w:suppressAutoHyphens w:val="0"/>
              <w:spacing w:line="248" w:lineRule="exact"/>
              <w:ind w:left="207"/>
              <w:jc w:val="both"/>
              <w:rPr>
                <w:rFonts w:ascii="Arial" w:hAnsi="Arial" w:cs="Arial"/>
                <w:b/>
                <w:sz w:val="20"/>
                <w:lang w:eastAsia="en-US" w:bidi="ar-SA"/>
              </w:rPr>
            </w:pPr>
          </w:p>
        </w:tc>
      </w:tr>
      <w:tr w:rsidR="00F556B6" w:rsidRPr="00F556B6" w14:paraId="170A3DBF" w14:textId="77777777" w:rsidTr="00F2681F">
        <w:trPr>
          <w:trHeight w:val="635"/>
        </w:trPr>
        <w:tc>
          <w:tcPr>
            <w:tcW w:w="9629" w:type="dxa"/>
            <w:gridSpan w:val="5"/>
          </w:tcPr>
          <w:p w14:paraId="05AEEF09" w14:textId="6D4040E2" w:rsidR="002403C6" w:rsidRPr="002403C6" w:rsidRDefault="002403C6" w:rsidP="002403C6">
            <w:pPr>
              <w:widowControl/>
              <w:suppressAutoHyphens w:val="0"/>
              <w:ind w:left="133"/>
              <w:jc w:val="both"/>
              <w:rPr>
                <w:rFonts w:ascii="Arial" w:eastAsia="Times New Roman" w:hAnsi="Arial" w:cs="Arial"/>
                <w:kern w:val="0"/>
                <w:sz w:val="20"/>
                <w:szCs w:val="20"/>
                <w:lang w:eastAsia="en-US" w:bidi="ar-SA"/>
              </w:rPr>
            </w:pPr>
            <w:r w:rsidRPr="002403C6">
              <w:rPr>
                <w:rFonts w:ascii="Arial" w:eastAsia="Times New Roman" w:hAnsi="Arial" w:cs="Arial"/>
                <w:b/>
                <w:kern w:val="0"/>
                <w:sz w:val="20"/>
                <w:szCs w:val="20"/>
                <w:lang w:eastAsia="en-US" w:bidi="ar-SA"/>
              </w:rPr>
              <w:t xml:space="preserve">Licitação </w:t>
            </w:r>
            <w:r w:rsidRPr="00EB6729">
              <w:rPr>
                <w:rFonts w:ascii="Arial" w:eastAsia="Times New Roman" w:hAnsi="Arial" w:cs="Arial"/>
                <w:b/>
                <w:kern w:val="0"/>
                <w:sz w:val="20"/>
                <w:szCs w:val="20"/>
                <w:lang w:eastAsia="en-US" w:bidi="ar-SA"/>
              </w:rPr>
              <w:t xml:space="preserve">Sustentável? </w:t>
            </w:r>
            <w:proofErr w:type="gramStart"/>
            <w:r w:rsidR="005C6AC5" w:rsidRPr="00EB6729">
              <w:rPr>
                <w:rFonts w:ascii="Arial" w:eastAsia="Times New Roman" w:hAnsi="Arial" w:cs="Arial"/>
                <w:kern w:val="0"/>
                <w:sz w:val="20"/>
                <w:szCs w:val="20"/>
                <w:lang w:eastAsia="en-US" w:bidi="ar-SA"/>
              </w:rPr>
              <w:t xml:space="preserve">( </w:t>
            </w:r>
            <w:r w:rsidR="00A20B2E" w:rsidRPr="00EB6729">
              <w:rPr>
                <w:rFonts w:ascii="Arial" w:eastAsia="Times New Roman" w:hAnsi="Arial" w:cs="Arial"/>
                <w:kern w:val="0"/>
                <w:sz w:val="20"/>
                <w:szCs w:val="20"/>
                <w:lang w:eastAsia="en-US" w:bidi="ar-SA"/>
              </w:rPr>
              <w:t>x</w:t>
            </w:r>
            <w:proofErr w:type="gramEnd"/>
            <w:r w:rsidRPr="00EB6729">
              <w:rPr>
                <w:rFonts w:ascii="Arial" w:eastAsia="Times New Roman" w:hAnsi="Arial" w:cs="Arial"/>
                <w:kern w:val="0"/>
                <w:sz w:val="20"/>
                <w:szCs w:val="20"/>
                <w:lang w:eastAsia="en-US" w:bidi="ar-SA"/>
              </w:rPr>
              <w:t xml:space="preserve"> ) Sim</w:t>
            </w:r>
            <w:r w:rsidRPr="00EB6729">
              <w:rPr>
                <w:rFonts w:ascii="Arial" w:eastAsia="Times New Roman" w:hAnsi="Arial" w:cs="Arial"/>
                <w:spacing w:val="1"/>
                <w:kern w:val="0"/>
                <w:sz w:val="20"/>
                <w:szCs w:val="20"/>
                <w:lang w:eastAsia="en-US" w:bidi="ar-SA"/>
              </w:rPr>
              <w:t xml:space="preserve"> (   ) </w:t>
            </w:r>
            <w:r w:rsidRPr="00EB6729">
              <w:rPr>
                <w:rFonts w:ascii="Arial" w:eastAsia="Times New Roman" w:hAnsi="Arial" w:cs="Arial"/>
                <w:kern w:val="0"/>
                <w:sz w:val="20"/>
                <w:szCs w:val="20"/>
                <w:lang w:eastAsia="en-US" w:bidi="ar-SA"/>
              </w:rPr>
              <w:t>Não</w:t>
            </w:r>
          </w:p>
          <w:p w14:paraId="19F64037" w14:textId="353F42F9" w:rsidR="00F556B6" w:rsidRPr="005007A9" w:rsidRDefault="002403C6" w:rsidP="002403C6">
            <w:pPr>
              <w:suppressAutoHyphens w:val="0"/>
              <w:spacing w:line="248" w:lineRule="exact"/>
              <w:ind w:left="133"/>
              <w:jc w:val="both"/>
              <w:rPr>
                <w:rFonts w:ascii="Arial" w:hAnsi="Arial" w:cs="Arial"/>
                <w:sz w:val="20"/>
                <w:lang w:val="en-US" w:eastAsia="en-US" w:bidi="ar-SA"/>
              </w:rPr>
            </w:pPr>
            <w:r w:rsidRPr="002403C6">
              <w:rPr>
                <w:rFonts w:ascii="Arial" w:eastAsia="Times New Roman" w:hAnsi="Arial" w:cs="Arial"/>
                <w:b/>
                <w:kern w:val="0"/>
                <w:sz w:val="20"/>
                <w:szCs w:val="20"/>
                <w:lang w:eastAsia="en-US" w:bidi="ar-SA"/>
              </w:rPr>
              <w:t xml:space="preserve">Indicação do critério de sustentabilidade: </w:t>
            </w:r>
            <w:r w:rsidR="000E7AE5">
              <w:rPr>
                <w:rFonts w:ascii="Arial" w:eastAsia="Arial" w:hAnsi="Arial" w:cs="Arial"/>
                <w:sz w:val="20"/>
                <w:szCs w:val="20"/>
              </w:rPr>
              <w:t>itens 4.1 a 4.1.5 do Anexo I (Termo de Referência) do Edital.</w:t>
            </w:r>
          </w:p>
        </w:tc>
      </w:tr>
      <w:tr w:rsidR="00F556B6" w:rsidRPr="00F556B6" w14:paraId="29B99A9B" w14:textId="77777777" w:rsidTr="00F2681F">
        <w:trPr>
          <w:trHeight w:val="1061"/>
        </w:trPr>
        <w:tc>
          <w:tcPr>
            <w:tcW w:w="9629" w:type="dxa"/>
            <w:gridSpan w:val="5"/>
          </w:tcPr>
          <w:p w14:paraId="7EEF91F6" w14:textId="77777777" w:rsidR="00F556B6" w:rsidRPr="00F556B6" w:rsidRDefault="00F556B6" w:rsidP="004D1C6B">
            <w:pPr>
              <w:suppressAutoHyphens w:val="0"/>
              <w:spacing w:line="248" w:lineRule="exact"/>
              <w:ind w:left="57" w:right="57"/>
              <w:jc w:val="both"/>
              <w:rPr>
                <w:rFonts w:ascii="Arial" w:hAnsi="Arial" w:cs="Arial"/>
                <w:b/>
                <w:sz w:val="20"/>
                <w:lang w:eastAsia="en-US" w:bidi="ar-SA"/>
              </w:rPr>
            </w:pPr>
            <w:r w:rsidRPr="00F556B6">
              <w:rPr>
                <w:rFonts w:ascii="Arial" w:hAnsi="Arial" w:cs="Arial"/>
                <w:b/>
                <w:sz w:val="20"/>
                <w:lang w:eastAsia="en-US" w:bidi="ar-SA"/>
              </w:rPr>
              <w:t>Pedidos de esclarecimentos e impugnações:</w:t>
            </w:r>
          </w:p>
          <w:p w14:paraId="47BF98CE" w14:textId="69D81E28" w:rsidR="00F556B6" w:rsidRPr="00F556B6" w:rsidRDefault="00F556B6" w:rsidP="004D1C6B">
            <w:pPr>
              <w:suppressAutoHyphens w:val="0"/>
              <w:spacing w:before="4"/>
              <w:ind w:left="57" w:right="57"/>
              <w:jc w:val="both"/>
              <w:rPr>
                <w:rFonts w:ascii="Arial" w:hAnsi="Arial" w:cs="Arial"/>
                <w:sz w:val="20"/>
                <w:lang w:eastAsia="en-US" w:bidi="ar-SA"/>
              </w:rPr>
            </w:pPr>
            <w:r w:rsidRPr="00F556B6">
              <w:rPr>
                <w:rFonts w:ascii="Arial" w:hAnsi="Arial" w:cs="Arial"/>
                <w:sz w:val="20"/>
                <w:lang w:eastAsia="en-US" w:bidi="ar-SA"/>
              </w:rPr>
              <w:t xml:space="preserve">Até às </w:t>
            </w:r>
            <w:r w:rsidR="003F3D9C">
              <w:rPr>
                <w:rFonts w:ascii="Arial" w:hAnsi="Arial" w:cs="Arial"/>
                <w:sz w:val="20"/>
                <w:lang w:eastAsia="en-US" w:bidi="ar-SA"/>
              </w:rPr>
              <w:t>23h59</w:t>
            </w:r>
            <w:r w:rsidRPr="00F556B6">
              <w:rPr>
                <w:rFonts w:ascii="Arial" w:hAnsi="Arial" w:cs="Arial"/>
                <w:sz w:val="20"/>
                <w:lang w:eastAsia="en-US" w:bidi="ar-SA"/>
              </w:rPr>
              <w:t xml:space="preserve"> de </w:t>
            </w:r>
            <w:r w:rsidR="00DB4DB2">
              <w:rPr>
                <w:rFonts w:ascii="Arial" w:hAnsi="Arial" w:cs="Arial"/>
                <w:sz w:val="20"/>
                <w:lang w:eastAsia="en-US" w:bidi="ar-SA"/>
              </w:rPr>
              <w:t>30</w:t>
            </w:r>
            <w:r w:rsidR="00F55C1E">
              <w:rPr>
                <w:rFonts w:ascii="Arial" w:hAnsi="Arial" w:cs="Arial"/>
                <w:sz w:val="20"/>
                <w:lang w:eastAsia="en-US" w:bidi="ar-SA"/>
              </w:rPr>
              <w:t>/</w:t>
            </w:r>
            <w:r w:rsidR="008347BB">
              <w:rPr>
                <w:rFonts w:ascii="Arial" w:hAnsi="Arial" w:cs="Arial"/>
                <w:sz w:val="20"/>
                <w:lang w:eastAsia="en-US" w:bidi="ar-SA"/>
              </w:rPr>
              <w:t>0</w:t>
            </w:r>
            <w:r w:rsidR="00DB4DB2">
              <w:rPr>
                <w:rFonts w:ascii="Arial" w:hAnsi="Arial" w:cs="Arial"/>
                <w:sz w:val="20"/>
                <w:lang w:eastAsia="en-US" w:bidi="ar-SA"/>
              </w:rPr>
              <w:t>7</w:t>
            </w:r>
            <w:r w:rsidRPr="00F556B6">
              <w:rPr>
                <w:rFonts w:ascii="Arial" w:hAnsi="Arial" w:cs="Arial"/>
                <w:sz w:val="20"/>
                <w:lang w:eastAsia="en-US" w:bidi="ar-SA"/>
              </w:rPr>
              <w:t>/</w:t>
            </w:r>
            <w:r w:rsidR="003F3D9C">
              <w:rPr>
                <w:rFonts w:ascii="Arial" w:hAnsi="Arial" w:cs="Arial"/>
                <w:sz w:val="20"/>
                <w:lang w:eastAsia="en-US" w:bidi="ar-SA"/>
              </w:rPr>
              <w:t>2026</w:t>
            </w:r>
            <w:r w:rsidRPr="00F556B6">
              <w:rPr>
                <w:rFonts w:ascii="Arial" w:hAnsi="Arial" w:cs="Arial"/>
                <w:sz w:val="20"/>
                <w:lang w:eastAsia="en-US" w:bidi="ar-SA"/>
              </w:rPr>
              <w:t>.</w:t>
            </w:r>
          </w:p>
          <w:p w14:paraId="1C55FC37" w14:textId="77777777" w:rsidR="00F556B6" w:rsidRPr="00F556B6" w:rsidRDefault="00F556B6" w:rsidP="00AC0ED5">
            <w:pPr>
              <w:suppressAutoHyphens w:val="0"/>
              <w:spacing w:line="252" w:lineRule="exact"/>
              <w:ind w:left="57" w:right="57"/>
              <w:jc w:val="both"/>
              <w:rPr>
                <w:rFonts w:ascii="Arial" w:hAnsi="Arial" w:cs="Arial"/>
                <w:sz w:val="20"/>
                <w:lang w:eastAsia="en-US" w:bidi="ar-SA"/>
              </w:rPr>
            </w:pPr>
            <w:r w:rsidRPr="00F556B6">
              <w:rPr>
                <w:rFonts w:ascii="Arial" w:hAnsi="Arial" w:cs="Arial"/>
                <w:sz w:val="20"/>
                <w:lang w:eastAsia="en-US" w:bidi="ar-SA"/>
              </w:rPr>
              <w:t xml:space="preserve">Os pedidos de esclarecimentos e as impugnações referentes a este procedimento devem ser encaminhados exclusivamente por meio eletrônico via internet, para o endereço </w:t>
            </w:r>
            <w:hyperlink r:id="rId9" w:history="1">
              <w:r w:rsidR="00AC0ED5" w:rsidRPr="00AF15FA">
                <w:rPr>
                  <w:rStyle w:val="Hyperlink"/>
                  <w:rFonts w:ascii="Arial" w:hAnsi="Arial" w:cs="Arial"/>
                  <w:sz w:val="20"/>
                  <w:lang w:eastAsia="en-US" w:bidi="ar-SA"/>
                </w:rPr>
                <w:t>pregoeiro@tre-sp.jus.br</w:t>
              </w:r>
            </w:hyperlink>
          </w:p>
        </w:tc>
      </w:tr>
      <w:tr w:rsidR="00F556B6" w:rsidRPr="00F556B6" w14:paraId="7E615634" w14:textId="77777777" w:rsidTr="00F2681F">
        <w:trPr>
          <w:trHeight w:val="369"/>
        </w:trPr>
        <w:tc>
          <w:tcPr>
            <w:tcW w:w="9629" w:type="dxa"/>
            <w:gridSpan w:val="5"/>
            <w:shd w:val="clear" w:color="auto" w:fill="D9D9D9"/>
          </w:tcPr>
          <w:p w14:paraId="506CF0DE" w14:textId="77777777" w:rsidR="00F556B6" w:rsidRPr="00F556B6" w:rsidRDefault="00F556B6" w:rsidP="004D1C6B">
            <w:pPr>
              <w:suppressAutoHyphens w:val="0"/>
              <w:spacing w:before="52"/>
              <w:ind w:left="133" w:right="123"/>
              <w:jc w:val="center"/>
              <w:rPr>
                <w:rFonts w:ascii="Arial" w:hAnsi="Arial" w:cs="Arial"/>
                <w:sz w:val="20"/>
                <w:lang w:val="en-US" w:eastAsia="en-US" w:bidi="ar-SA"/>
              </w:rPr>
            </w:pPr>
            <w:proofErr w:type="spellStart"/>
            <w:r w:rsidRPr="00F556B6">
              <w:rPr>
                <w:rFonts w:ascii="Arial" w:hAnsi="Arial" w:cs="Arial"/>
                <w:b/>
                <w:sz w:val="20"/>
                <w:lang w:val="en-US" w:eastAsia="en-US" w:bidi="ar-SA"/>
              </w:rPr>
              <w:t>Documentos</w:t>
            </w:r>
            <w:proofErr w:type="spellEnd"/>
            <w:r w:rsidRPr="00F556B6">
              <w:rPr>
                <w:rFonts w:ascii="Arial" w:hAnsi="Arial" w:cs="Arial"/>
                <w:b/>
                <w:sz w:val="20"/>
                <w:lang w:val="en-US" w:eastAsia="en-US" w:bidi="ar-SA"/>
              </w:rPr>
              <w:t xml:space="preserve"> de </w:t>
            </w:r>
            <w:proofErr w:type="spellStart"/>
            <w:r w:rsidRPr="00F556B6">
              <w:rPr>
                <w:rFonts w:ascii="Arial" w:hAnsi="Arial" w:cs="Arial"/>
                <w:b/>
                <w:sz w:val="20"/>
                <w:lang w:val="en-US" w:eastAsia="en-US" w:bidi="ar-SA"/>
              </w:rPr>
              <w:t>habilitação</w:t>
            </w:r>
            <w:proofErr w:type="spellEnd"/>
            <w:r w:rsidRPr="00F556B6">
              <w:rPr>
                <w:rFonts w:ascii="Arial" w:hAnsi="Arial" w:cs="Arial"/>
                <w:b/>
                <w:sz w:val="20"/>
                <w:lang w:val="en-US" w:eastAsia="en-US" w:bidi="ar-SA"/>
              </w:rPr>
              <w:t xml:space="preserve">: </w:t>
            </w:r>
          </w:p>
        </w:tc>
      </w:tr>
      <w:tr w:rsidR="0085691C" w:rsidRPr="00F556B6" w14:paraId="342390E0" w14:textId="77777777" w:rsidTr="00F2681F">
        <w:trPr>
          <w:trHeight w:val="571"/>
        </w:trPr>
        <w:tc>
          <w:tcPr>
            <w:tcW w:w="9629" w:type="dxa"/>
            <w:gridSpan w:val="5"/>
          </w:tcPr>
          <w:p w14:paraId="7734F5C2" w14:textId="77777777" w:rsidR="00AC0ED5" w:rsidRDefault="00AC0ED5" w:rsidP="00AC0ED5">
            <w:pPr>
              <w:suppressAutoHyphens w:val="0"/>
              <w:ind w:right="57"/>
              <w:jc w:val="center"/>
              <w:rPr>
                <w:rFonts w:ascii="Arial" w:hAnsi="Arial" w:cs="Arial"/>
                <w:sz w:val="20"/>
                <w:lang w:eastAsia="en-US" w:bidi="ar-SA"/>
              </w:rPr>
            </w:pPr>
          </w:p>
          <w:p w14:paraId="45C510D5" w14:textId="77777777" w:rsidR="0085691C" w:rsidRPr="002A4F27" w:rsidRDefault="009C1B9F" w:rsidP="00AC0ED5">
            <w:pPr>
              <w:suppressAutoHyphens w:val="0"/>
              <w:ind w:right="57"/>
              <w:jc w:val="center"/>
              <w:rPr>
                <w:rFonts w:ascii="Arial" w:hAnsi="Arial" w:cs="Arial"/>
                <w:sz w:val="20"/>
                <w:lang w:eastAsia="en-US" w:bidi="ar-SA"/>
              </w:rPr>
            </w:pPr>
            <w:r>
              <w:rPr>
                <w:rFonts w:ascii="Arial" w:hAnsi="Arial" w:cs="Arial"/>
                <w:sz w:val="20"/>
                <w:lang w:eastAsia="en-US" w:bidi="ar-SA"/>
              </w:rPr>
              <w:t>Cláusula 15 do</w:t>
            </w:r>
            <w:r w:rsidR="0085691C" w:rsidRPr="002A4F27">
              <w:rPr>
                <w:rFonts w:ascii="Arial" w:hAnsi="Arial" w:cs="Arial"/>
                <w:sz w:val="20"/>
                <w:lang w:eastAsia="en-US" w:bidi="ar-SA"/>
              </w:rPr>
              <w:t xml:space="preserve"> Edital</w:t>
            </w:r>
          </w:p>
        </w:tc>
      </w:tr>
    </w:tbl>
    <w:p w14:paraId="53799E84" w14:textId="01058821" w:rsidR="00F556B6" w:rsidRPr="0057476E" w:rsidRDefault="00F556B6" w:rsidP="00F556B6">
      <w:pPr>
        <w:suppressAutoHyphens w:val="0"/>
        <w:spacing w:before="94"/>
        <w:ind w:right="-1" w:firstLine="142"/>
        <w:jc w:val="center"/>
        <w:rPr>
          <w:rFonts w:ascii="Arial" w:hAnsi="Arial" w:cs="Arial"/>
          <w:b/>
          <w:sz w:val="20"/>
          <w:szCs w:val="20"/>
          <w:lang w:eastAsia="pt-BR" w:bidi="ar-SA"/>
        </w:rPr>
      </w:pPr>
      <w:r w:rsidRPr="0057476E">
        <w:rPr>
          <w:rFonts w:ascii="Arial" w:hAnsi="Arial" w:cs="Arial"/>
          <w:b/>
          <w:sz w:val="20"/>
          <w:szCs w:val="20"/>
          <w:lang w:eastAsia="pt-BR" w:bidi="ar-SA"/>
        </w:rPr>
        <w:t xml:space="preserve">Endereço da Seção de Elaboração de Editais e Contratos: Rua Francisca </w:t>
      </w:r>
      <w:proofErr w:type="spellStart"/>
      <w:r w:rsidRPr="0057476E">
        <w:rPr>
          <w:rFonts w:ascii="Arial" w:hAnsi="Arial" w:cs="Arial"/>
          <w:b/>
          <w:sz w:val="20"/>
          <w:szCs w:val="20"/>
          <w:lang w:eastAsia="pt-BR" w:bidi="ar-SA"/>
        </w:rPr>
        <w:t>Miquelina</w:t>
      </w:r>
      <w:proofErr w:type="spellEnd"/>
      <w:r w:rsidRPr="0057476E">
        <w:rPr>
          <w:rFonts w:ascii="Arial" w:hAnsi="Arial" w:cs="Arial"/>
          <w:b/>
          <w:sz w:val="20"/>
          <w:szCs w:val="20"/>
          <w:lang w:eastAsia="pt-BR" w:bidi="ar-SA"/>
        </w:rPr>
        <w:t>, 123, Prédio Brigadeiro, 1</w:t>
      </w:r>
      <w:r w:rsidR="003F3D9C">
        <w:rPr>
          <w:rFonts w:ascii="Arial" w:hAnsi="Arial" w:cs="Arial"/>
          <w:b/>
          <w:sz w:val="20"/>
          <w:szCs w:val="20"/>
          <w:lang w:eastAsia="pt-BR" w:bidi="ar-SA"/>
        </w:rPr>
        <w:t>1</w:t>
      </w:r>
      <w:r w:rsidRPr="0057476E">
        <w:rPr>
          <w:rFonts w:ascii="Arial" w:hAnsi="Arial" w:cs="Arial"/>
          <w:b/>
          <w:sz w:val="20"/>
          <w:szCs w:val="20"/>
          <w:lang w:eastAsia="pt-BR" w:bidi="ar-SA"/>
        </w:rPr>
        <w:t>º andar, sala 1</w:t>
      </w:r>
      <w:r w:rsidR="003F3D9C">
        <w:rPr>
          <w:rFonts w:ascii="Arial" w:hAnsi="Arial" w:cs="Arial"/>
          <w:b/>
          <w:sz w:val="20"/>
          <w:szCs w:val="20"/>
          <w:lang w:eastAsia="pt-BR" w:bidi="ar-SA"/>
        </w:rPr>
        <w:t>1</w:t>
      </w:r>
      <w:r w:rsidRPr="0057476E">
        <w:rPr>
          <w:rFonts w:ascii="Arial" w:hAnsi="Arial" w:cs="Arial"/>
          <w:b/>
          <w:sz w:val="20"/>
          <w:szCs w:val="20"/>
          <w:lang w:eastAsia="pt-BR" w:bidi="ar-SA"/>
        </w:rPr>
        <w:t>0</w:t>
      </w:r>
      <w:r w:rsidR="003F3D9C">
        <w:rPr>
          <w:rFonts w:ascii="Arial" w:hAnsi="Arial" w:cs="Arial"/>
          <w:b/>
          <w:sz w:val="20"/>
          <w:szCs w:val="20"/>
          <w:lang w:eastAsia="pt-BR" w:bidi="ar-SA"/>
        </w:rPr>
        <w:t>1</w:t>
      </w:r>
      <w:r w:rsidRPr="0057476E">
        <w:rPr>
          <w:rFonts w:ascii="Arial" w:hAnsi="Arial" w:cs="Arial"/>
          <w:b/>
          <w:sz w:val="20"/>
          <w:szCs w:val="20"/>
          <w:lang w:eastAsia="pt-BR" w:bidi="ar-SA"/>
        </w:rPr>
        <w:t>, Bela Vista, São Paulo CEP: 01316-900.</w:t>
      </w:r>
    </w:p>
    <w:p w14:paraId="7BC3102E" w14:textId="77777777" w:rsidR="00426A5A" w:rsidRPr="00440BF6" w:rsidRDefault="00F556B6" w:rsidP="00440BF6">
      <w:pPr>
        <w:suppressAutoHyphens w:val="0"/>
        <w:ind w:right="-1" w:firstLine="142"/>
        <w:jc w:val="center"/>
        <w:rPr>
          <w:rFonts w:ascii="Arial" w:hAnsi="Arial" w:cs="Arial"/>
          <w:sz w:val="20"/>
          <w:szCs w:val="20"/>
          <w:lang w:eastAsia="pt-BR" w:bidi="ar-SA"/>
        </w:rPr>
      </w:pPr>
      <w:r w:rsidRPr="004125C3">
        <w:rPr>
          <w:rFonts w:ascii="Arial" w:hAnsi="Arial" w:cs="Arial"/>
          <w:b/>
          <w:sz w:val="20"/>
          <w:szCs w:val="20"/>
          <w:lang w:eastAsia="pt-BR" w:bidi="ar-SA"/>
        </w:rPr>
        <w:t xml:space="preserve">Retire o </w:t>
      </w:r>
      <w:r w:rsidR="00491547">
        <w:rPr>
          <w:rFonts w:ascii="Arial" w:hAnsi="Arial" w:cs="Arial"/>
          <w:b/>
          <w:sz w:val="20"/>
          <w:szCs w:val="20"/>
          <w:lang w:eastAsia="pt-BR" w:bidi="ar-SA"/>
        </w:rPr>
        <w:t>E</w:t>
      </w:r>
      <w:r w:rsidRPr="004125C3">
        <w:rPr>
          <w:rFonts w:ascii="Arial" w:hAnsi="Arial" w:cs="Arial"/>
          <w:b/>
          <w:sz w:val="20"/>
          <w:szCs w:val="20"/>
          <w:lang w:eastAsia="pt-BR" w:bidi="ar-SA"/>
        </w:rPr>
        <w:t xml:space="preserve">dital e acompanhe esta licitação e seus atos na internet pelos portais </w:t>
      </w:r>
      <w:hyperlink r:id="rId10" w:history="1">
        <w:r w:rsidR="00AC0ED5" w:rsidRPr="00AF15FA">
          <w:rPr>
            <w:rStyle w:val="Hyperlink"/>
            <w:rFonts w:ascii="Arial" w:hAnsi="Arial" w:cs="Arial"/>
            <w:sz w:val="20"/>
            <w:szCs w:val="20"/>
            <w:lang w:val="pt-PT" w:eastAsia="pt-BR" w:bidi="ar-SA"/>
          </w:rPr>
          <w:t>http://www.tre-sp.jus.br/transparencia-e-prestacao-de-contas/licitacoes/licitacoes</w:t>
        </w:r>
      </w:hyperlink>
      <w:r w:rsidRPr="004125C3">
        <w:rPr>
          <w:rFonts w:ascii="Arial" w:hAnsi="Arial" w:cs="Arial"/>
          <w:b/>
          <w:sz w:val="20"/>
          <w:szCs w:val="20"/>
          <w:lang w:eastAsia="pt-BR" w:bidi="ar-SA"/>
        </w:rPr>
        <w:t xml:space="preserve"> e </w:t>
      </w:r>
      <w:bookmarkStart w:id="0" w:name="_Hlk66285805"/>
      <w:r w:rsidR="00AC0ED5">
        <w:rPr>
          <w:rFonts w:ascii="Arial" w:hAnsi="Arial" w:cs="Arial"/>
          <w:sz w:val="20"/>
          <w:szCs w:val="20"/>
          <w:u w:val="single"/>
          <w:lang w:eastAsia="pt-BR" w:bidi="ar-SA"/>
        </w:rPr>
        <w:fldChar w:fldCharType="begin"/>
      </w:r>
      <w:r w:rsidR="00AC0ED5">
        <w:rPr>
          <w:rFonts w:ascii="Arial" w:hAnsi="Arial" w:cs="Arial"/>
          <w:sz w:val="20"/>
          <w:szCs w:val="20"/>
          <w:u w:val="single"/>
          <w:lang w:eastAsia="pt-BR" w:bidi="ar-SA"/>
        </w:rPr>
        <w:instrText xml:space="preserve"> HYPERLINK "http://</w:instrText>
      </w:r>
      <w:r w:rsidR="00AC0ED5" w:rsidRPr="004125C3">
        <w:rPr>
          <w:rFonts w:ascii="Arial" w:hAnsi="Arial" w:cs="Arial"/>
          <w:sz w:val="20"/>
          <w:szCs w:val="20"/>
          <w:u w:val="single"/>
          <w:lang w:eastAsia="pt-BR" w:bidi="ar-SA"/>
        </w:rPr>
        <w:instrText>www.gov.br/compras/pt-b</w:instrText>
      </w:r>
      <w:r w:rsidR="00AC0ED5">
        <w:rPr>
          <w:rFonts w:ascii="Arial" w:hAnsi="Arial" w:cs="Arial"/>
          <w:sz w:val="20"/>
          <w:szCs w:val="20"/>
          <w:u w:val="single"/>
          <w:lang w:eastAsia="pt-BR" w:bidi="ar-SA"/>
        </w:rPr>
        <w:instrText xml:space="preserve">r" </w:instrText>
      </w:r>
      <w:r w:rsidR="00AC0ED5">
        <w:rPr>
          <w:rFonts w:ascii="Arial" w:hAnsi="Arial" w:cs="Arial"/>
          <w:sz w:val="20"/>
          <w:szCs w:val="20"/>
          <w:u w:val="single"/>
          <w:lang w:eastAsia="pt-BR" w:bidi="ar-SA"/>
        </w:rPr>
        <w:fldChar w:fldCharType="separate"/>
      </w:r>
      <w:r w:rsidR="00AC0ED5" w:rsidRPr="00AF15FA">
        <w:rPr>
          <w:rStyle w:val="Hyperlink"/>
          <w:rFonts w:ascii="Arial" w:hAnsi="Arial" w:cs="Arial"/>
          <w:sz w:val="20"/>
          <w:szCs w:val="20"/>
          <w:lang w:eastAsia="pt-BR" w:bidi="ar-SA"/>
        </w:rPr>
        <w:t>www.gov.br/compras/pt-br</w:t>
      </w:r>
      <w:bookmarkEnd w:id="0"/>
      <w:r w:rsidR="00AC0ED5">
        <w:rPr>
          <w:rFonts w:ascii="Arial" w:hAnsi="Arial" w:cs="Arial"/>
          <w:sz w:val="20"/>
          <w:szCs w:val="20"/>
          <w:u w:val="single"/>
          <w:lang w:eastAsia="pt-BR" w:bidi="ar-SA"/>
        </w:rPr>
        <w:fldChar w:fldCharType="end"/>
      </w:r>
    </w:p>
    <w:p w14:paraId="0550B9F0" w14:textId="3191C769" w:rsidR="00A666F3" w:rsidRDefault="00A666F3" w:rsidP="00452774">
      <w:pPr>
        <w:widowControl/>
        <w:suppressAutoHyphens w:val="0"/>
        <w:jc w:val="center"/>
        <w:rPr>
          <w:rFonts w:ascii="Arial" w:hAnsi="Arial" w:cs="Arial"/>
          <w:b/>
          <w:spacing w:val="26"/>
          <w:sz w:val="22"/>
          <w:szCs w:val="22"/>
        </w:rPr>
      </w:pPr>
    </w:p>
    <w:p w14:paraId="409BD538" w14:textId="38B9C09E" w:rsidR="00A666F3" w:rsidRDefault="00A666F3" w:rsidP="00452774">
      <w:pPr>
        <w:widowControl/>
        <w:suppressAutoHyphens w:val="0"/>
        <w:jc w:val="center"/>
        <w:rPr>
          <w:rFonts w:ascii="Arial" w:hAnsi="Arial" w:cs="Arial"/>
          <w:sz w:val="22"/>
          <w:szCs w:val="22"/>
        </w:rPr>
      </w:pPr>
    </w:p>
    <w:p w14:paraId="491F48E3" w14:textId="308BA9C4" w:rsidR="00A666F3" w:rsidRDefault="00A666F3" w:rsidP="00A666F3">
      <w:pPr>
        <w:widowControl/>
        <w:suppressAutoHyphens w:val="0"/>
        <w:jc w:val="right"/>
        <w:rPr>
          <w:rFonts w:ascii="Arial" w:hAnsi="Arial" w:cs="Arial"/>
          <w:sz w:val="22"/>
          <w:szCs w:val="22"/>
        </w:rPr>
      </w:pPr>
    </w:p>
    <w:p w14:paraId="427BEB94" w14:textId="77777777" w:rsidR="00DD31A0" w:rsidRDefault="009E5423" w:rsidP="00452774">
      <w:pPr>
        <w:widowControl/>
        <w:suppressAutoHyphens w:val="0"/>
        <w:jc w:val="center"/>
        <w:rPr>
          <w:rFonts w:ascii="Arial" w:hAnsi="Arial" w:cs="Arial"/>
          <w:sz w:val="22"/>
          <w:szCs w:val="22"/>
        </w:rPr>
      </w:pPr>
      <w:r w:rsidRPr="00A666F3">
        <w:rPr>
          <w:rFonts w:ascii="Arial" w:hAnsi="Arial" w:cs="Arial"/>
          <w:sz w:val="22"/>
          <w:szCs w:val="22"/>
        </w:rPr>
        <w:br w:type="page"/>
      </w:r>
    </w:p>
    <w:p w14:paraId="78FC9FC3" w14:textId="692FF51A" w:rsidR="00F556B6" w:rsidRPr="00702C46" w:rsidRDefault="008D2738" w:rsidP="00452774">
      <w:pPr>
        <w:widowControl/>
        <w:suppressAutoHyphens w:val="0"/>
        <w:jc w:val="center"/>
        <w:rPr>
          <w:rFonts w:ascii="Arial" w:hAnsi="Arial" w:cs="Arial"/>
          <w:b/>
          <w:spacing w:val="26"/>
          <w:sz w:val="22"/>
          <w:szCs w:val="22"/>
        </w:rPr>
      </w:pPr>
      <w:r w:rsidRPr="00D07D7A">
        <w:rPr>
          <w:rFonts w:ascii="Arial" w:hAnsi="Arial" w:cs="Arial"/>
          <w:b/>
          <w:spacing w:val="26"/>
          <w:sz w:val="22"/>
          <w:szCs w:val="22"/>
        </w:rPr>
        <w:lastRenderedPageBreak/>
        <w:t>P</w:t>
      </w:r>
      <w:r w:rsidR="00F556B6" w:rsidRPr="00D07D7A">
        <w:rPr>
          <w:rFonts w:ascii="Arial" w:hAnsi="Arial" w:cs="Arial"/>
          <w:b/>
          <w:spacing w:val="26"/>
          <w:sz w:val="22"/>
          <w:szCs w:val="22"/>
        </w:rPr>
        <w:t xml:space="preserve">REGÃO ELETRÔNICO FEDERAL </w:t>
      </w:r>
      <w:proofErr w:type="gramStart"/>
      <w:r w:rsidR="003968EC" w:rsidRPr="00702C46">
        <w:rPr>
          <w:rFonts w:ascii="Arial" w:hAnsi="Arial" w:cs="Arial"/>
          <w:b/>
          <w:sz w:val="22"/>
          <w:szCs w:val="22"/>
          <w:lang w:eastAsia="en-US"/>
        </w:rPr>
        <w:t>N.º</w:t>
      </w:r>
      <w:proofErr w:type="gramEnd"/>
      <w:r w:rsidR="003968EC" w:rsidRPr="00702C46">
        <w:rPr>
          <w:rFonts w:ascii="Arial" w:hAnsi="Arial" w:cs="Arial"/>
          <w:b/>
          <w:sz w:val="22"/>
          <w:szCs w:val="22"/>
          <w:lang w:eastAsia="en-US"/>
        </w:rPr>
        <w:t xml:space="preserve"> 70018-</w:t>
      </w:r>
      <w:r w:rsidR="00D86F44">
        <w:rPr>
          <w:rFonts w:ascii="Arial" w:hAnsi="Arial" w:cs="Arial"/>
          <w:b/>
          <w:sz w:val="22"/>
          <w:szCs w:val="22"/>
          <w:lang w:eastAsia="en-US"/>
        </w:rPr>
        <w:t>108</w:t>
      </w:r>
      <w:r w:rsidR="003968EC" w:rsidRPr="00702C46">
        <w:rPr>
          <w:rFonts w:ascii="Arial" w:hAnsi="Arial" w:cs="Arial"/>
          <w:b/>
          <w:sz w:val="22"/>
          <w:szCs w:val="22"/>
          <w:lang w:eastAsia="en-US"/>
        </w:rPr>
        <w:t>/2026</w:t>
      </w:r>
    </w:p>
    <w:p w14:paraId="04F9DE2B" w14:textId="77777777" w:rsidR="00D07D7A" w:rsidRPr="00D07D7A" w:rsidRDefault="00D07D7A" w:rsidP="00D07D7A">
      <w:pPr>
        <w:widowControl/>
        <w:suppressAutoHyphens w:val="0"/>
        <w:jc w:val="center"/>
        <w:rPr>
          <w:rFonts w:ascii="Arial" w:hAnsi="Arial" w:cs="Arial"/>
          <w:b/>
          <w:spacing w:val="26"/>
          <w:sz w:val="22"/>
          <w:szCs w:val="22"/>
        </w:rPr>
      </w:pPr>
    </w:p>
    <w:p w14:paraId="00CCD105" w14:textId="77777777" w:rsidR="003F7C7B" w:rsidRPr="00D07D7A" w:rsidRDefault="003F7C7B" w:rsidP="00D07D7A">
      <w:pPr>
        <w:pStyle w:val="Corpodetexto"/>
        <w:spacing w:after="0" w:line="240" w:lineRule="auto"/>
        <w:jc w:val="center"/>
        <w:rPr>
          <w:rFonts w:ascii="Arial" w:hAnsi="Arial" w:cs="Arial"/>
          <w:b/>
          <w:kern w:val="2"/>
          <w:sz w:val="22"/>
          <w:szCs w:val="22"/>
        </w:rPr>
      </w:pPr>
      <w:r w:rsidRPr="00D07D7A">
        <w:rPr>
          <w:rFonts w:ascii="Arial" w:hAnsi="Arial" w:cs="Arial"/>
          <w:b/>
          <w:sz w:val="22"/>
          <w:szCs w:val="22"/>
        </w:rPr>
        <w:t xml:space="preserve">Participação exclusiva de Microempresas e Empresas de Pequeno Porte – </w:t>
      </w:r>
      <w:proofErr w:type="spellStart"/>
      <w:r w:rsidRPr="00D07D7A">
        <w:rPr>
          <w:rFonts w:ascii="Arial" w:hAnsi="Arial" w:cs="Arial"/>
          <w:b/>
          <w:sz w:val="22"/>
          <w:szCs w:val="22"/>
        </w:rPr>
        <w:t>MEs</w:t>
      </w:r>
      <w:proofErr w:type="spellEnd"/>
      <w:r w:rsidRPr="00D07D7A">
        <w:rPr>
          <w:rFonts w:ascii="Arial" w:hAnsi="Arial" w:cs="Arial"/>
          <w:b/>
          <w:sz w:val="22"/>
          <w:szCs w:val="22"/>
        </w:rPr>
        <w:t>/</w:t>
      </w:r>
      <w:proofErr w:type="spellStart"/>
      <w:r w:rsidRPr="00D07D7A">
        <w:rPr>
          <w:rFonts w:ascii="Arial" w:hAnsi="Arial" w:cs="Arial"/>
          <w:b/>
          <w:sz w:val="22"/>
          <w:szCs w:val="22"/>
        </w:rPr>
        <w:t>EPPs</w:t>
      </w:r>
      <w:proofErr w:type="spellEnd"/>
    </w:p>
    <w:p w14:paraId="4C7B6589" w14:textId="77777777" w:rsidR="00F556B6" w:rsidRPr="00D07D7A" w:rsidRDefault="00F556B6" w:rsidP="00D07D7A">
      <w:pPr>
        <w:tabs>
          <w:tab w:val="left" w:pos="0"/>
        </w:tabs>
        <w:suppressAutoHyphens w:val="0"/>
        <w:ind w:right="58"/>
        <w:jc w:val="both"/>
        <w:rPr>
          <w:rFonts w:ascii="Arial" w:hAnsi="Arial" w:cs="Arial"/>
          <w:sz w:val="22"/>
          <w:szCs w:val="22"/>
        </w:rPr>
      </w:pPr>
    </w:p>
    <w:p w14:paraId="34F325DE" w14:textId="00DF4E95" w:rsidR="00F556B6" w:rsidRPr="005B50AA" w:rsidRDefault="00645E93" w:rsidP="005B50AA">
      <w:pPr>
        <w:jc w:val="both"/>
        <w:rPr>
          <w:rFonts w:ascii="Arial" w:hAnsi="Arial" w:cs="Arial"/>
          <w:b/>
          <w:sz w:val="22"/>
          <w:szCs w:val="22"/>
        </w:rPr>
      </w:pPr>
      <w:r w:rsidRPr="00D07D7A">
        <w:rPr>
          <w:rFonts w:ascii="Arial" w:hAnsi="Arial" w:cs="Arial"/>
          <w:sz w:val="22"/>
          <w:szCs w:val="22"/>
        </w:rPr>
        <w:t xml:space="preserve">O </w:t>
      </w:r>
      <w:r w:rsidRPr="00D07D7A">
        <w:rPr>
          <w:rFonts w:ascii="Arial" w:hAnsi="Arial" w:cs="Arial"/>
          <w:b/>
          <w:sz w:val="22"/>
          <w:szCs w:val="22"/>
        </w:rPr>
        <w:t>TRIBUNAL REGIONAL ELEITORAL DO ESTADO DE SÃO PAULO</w:t>
      </w:r>
      <w:r w:rsidRPr="00D07D7A">
        <w:rPr>
          <w:rFonts w:ascii="Arial" w:hAnsi="Arial" w:cs="Arial"/>
          <w:sz w:val="22"/>
          <w:szCs w:val="22"/>
        </w:rPr>
        <w:t>, nos termos das disposições contidas na Lei n.</w:t>
      </w:r>
      <w:r w:rsidR="004225EC" w:rsidRPr="00D07D7A">
        <w:rPr>
          <w:rFonts w:ascii="Arial" w:hAnsi="Arial" w:cs="Arial"/>
          <w:sz w:val="22"/>
          <w:szCs w:val="22"/>
        </w:rPr>
        <w:t>º</w:t>
      </w:r>
      <w:r w:rsidR="00577336" w:rsidRPr="00D07D7A">
        <w:rPr>
          <w:rFonts w:ascii="Arial" w:hAnsi="Arial" w:cs="Arial"/>
          <w:sz w:val="22"/>
          <w:szCs w:val="22"/>
        </w:rPr>
        <w:t xml:space="preserve"> </w:t>
      </w:r>
      <w:r w:rsidR="004225EC" w:rsidRPr="00D07D7A">
        <w:rPr>
          <w:rFonts w:ascii="Arial" w:hAnsi="Arial" w:cs="Arial"/>
          <w:sz w:val="22"/>
          <w:szCs w:val="22"/>
        </w:rPr>
        <w:t>14.133, de 1</w:t>
      </w:r>
      <w:r w:rsidR="00612603" w:rsidRPr="00D07D7A">
        <w:rPr>
          <w:rFonts w:ascii="Arial" w:hAnsi="Arial" w:cs="Arial"/>
          <w:sz w:val="22"/>
          <w:szCs w:val="22"/>
        </w:rPr>
        <w:t>º</w:t>
      </w:r>
      <w:r w:rsidR="004225EC" w:rsidRPr="00D07D7A">
        <w:rPr>
          <w:rFonts w:ascii="Arial" w:hAnsi="Arial" w:cs="Arial"/>
          <w:sz w:val="22"/>
          <w:szCs w:val="22"/>
        </w:rPr>
        <w:t xml:space="preserve"> de abril de</w:t>
      </w:r>
      <w:r w:rsidR="00612603" w:rsidRPr="00D07D7A">
        <w:rPr>
          <w:rFonts w:ascii="Arial" w:hAnsi="Arial" w:cs="Arial"/>
          <w:sz w:val="22"/>
          <w:szCs w:val="22"/>
        </w:rPr>
        <w:t xml:space="preserve"> 2021</w:t>
      </w:r>
      <w:r w:rsidR="004225EC" w:rsidRPr="00D07D7A">
        <w:rPr>
          <w:rFonts w:ascii="Arial" w:hAnsi="Arial" w:cs="Arial"/>
          <w:sz w:val="22"/>
          <w:szCs w:val="22"/>
        </w:rPr>
        <w:t>,</w:t>
      </w:r>
      <w:r w:rsidR="004225EC" w:rsidRPr="00D07D7A">
        <w:rPr>
          <w:rFonts w:ascii="Arial" w:hAnsi="Arial" w:cs="Arial"/>
          <w:iCs/>
          <w:sz w:val="22"/>
          <w:szCs w:val="22"/>
        </w:rPr>
        <w:t xml:space="preserve"> na IN SEGES/ME nº</w:t>
      </w:r>
      <w:r w:rsidR="004225EC" w:rsidRPr="00D07D7A">
        <w:rPr>
          <w:rFonts w:ascii="Arial" w:hAnsi="Arial" w:cs="Arial"/>
          <w:sz w:val="22"/>
          <w:szCs w:val="22"/>
        </w:rPr>
        <w:t xml:space="preserve"> 73, de 30 de setembro de 2022, na Lei Complementar n.º 123, de 14 de dezembro de 2006</w:t>
      </w:r>
      <w:r w:rsidR="00770049" w:rsidRPr="00D07D7A">
        <w:rPr>
          <w:rFonts w:ascii="Arial" w:hAnsi="Arial" w:cs="Arial"/>
          <w:sz w:val="22"/>
          <w:szCs w:val="22"/>
        </w:rPr>
        <w:t xml:space="preserve"> e alterações posteriores</w:t>
      </w:r>
      <w:r w:rsidR="004225EC" w:rsidRPr="00D07D7A">
        <w:rPr>
          <w:rFonts w:ascii="Arial" w:hAnsi="Arial" w:cs="Arial"/>
          <w:sz w:val="22"/>
          <w:szCs w:val="22"/>
        </w:rPr>
        <w:t xml:space="preserve">, regulamentada pelo Decreto n.º 8.538, de 6 de outubro de 2015, bem como na Lei n.º 8.078 de 11 de </w:t>
      </w:r>
      <w:r w:rsidR="004225EC" w:rsidRPr="005B50AA">
        <w:rPr>
          <w:rFonts w:ascii="Arial" w:hAnsi="Arial" w:cs="Arial"/>
          <w:sz w:val="22"/>
          <w:szCs w:val="22"/>
        </w:rPr>
        <w:t>setembro de 1990</w:t>
      </w:r>
      <w:r w:rsidR="0054224C" w:rsidRPr="005B50AA">
        <w:rPr>
          <w:rFonts w:ascii="Arial" w:hAnsi="Arial" w:cs="Arial"/>
          <w:sz w:val="22"/>
          <w:szCs w:val="22"/>
        </w:rPr>
        <w:t xml:space="preserve"> e demais legislações aplicáveis</w:t>
      </w:r>
      <w:r w:rsidR="00EC18AC" w:rsidRPr="005B50AA">
        <w:rPr>
          <w:rFonts w:ascii="Arial" w:hAnsi="Arial" w:cs="Arial"/>
          <w:sz w:val="22"/>
          <w:szCs w:val="22"/>
        </w:rPr>
        <w:t xml:space="preserve">, </w:t>
      </w:r>
      <w:r w:rsidRPr="005B50AA">
        <w:rPr>
          <w:rFonts w:ascii="Arial" w:hAnsi="Arial" w:cs="Arial"/>
          <w:sz w:val="22"/>
          <w:szCs w:val="22"/>
        </w:rPr>
        <w:t xml:space="preserve">realizará licitação na modalidade de </w:t>
      </w:r>
      <w:r w:rsidRPr="005B50AA">
        <w:rPr>
          <w:rFonts w:ascii="Arial" w:hAnsi="Arial" w:cs="Arial"/>
          <w:b/>
          <w:sz w:val="22"/>
          <w:szCs w:val="22"/>
        </w:rPr>
        <w:t>PREGÃO ELETRÔNICO,</w:t>
      </w:r>
      <w:r w:rsidR="00F556B6" w:rsidRPr="005B50AA">
        <w:rPr>
          <w:rFonts w:ascii="Arial" w:hAnsi="Arial" w:cs="Arial"/>
          <w:b/>
          <w:sz w:val="22"/>
          <w:szCs w:val="22"/>
        </w:rPr>
        <w:t xml:space="preserve"> com critério de julgamento pelo </w:t>
      </w:r>
      <w:r w:rsidR="005B50AA" w:rsidRPr="005B50AA">
        <w:rPr>
          <w:rFonts w:ascii="Arial" w:hAnsi="Arial" w:cs="Arial"/>
          <w:b/>
          <w:sz w:val="22"/>
          <w:szCs w:val="22"/>
          <w:lang w:eastAsia="en-US"/>
        </w:rPr>
        <w:t xml:space="preserve">menor preço total </w:t>
      </w:r>
      <w:r w:rsidR="005C6AC5">
        <w:rPr>
          <w:rFonts w:ascii="Arial" w:hAnsi="Arial" w:cs="Arial"/>
          <w:b/>
          <w:sz w:val="22"/>
          <w:szCs w:val="22"/>
          <w:lang w:eastAsia="en-US"/>
        </w:rPr>
        <w:t xml:space="preserve">do </w:t>
      </w:r>
      <w:r w:rsidR="005B50AA" w:rsidRPr="005B50AA">
        <w:rPr>
          <w:rFonts w:ascii="Arial" w:hAnsi="Arial" w:cs="Arial"/>
          <w:b/>
          <w:sz w:val="22"/>
          <w:szCs w:val="22"/>
          <w:lang w:eastAsia="en-US"/>
        </w:rPr>
        <w:t>item</w:t>
      </w:r>
      <w:r w:rsidR="005C6AC5">
        <w:rPr>
          <w:rFonts w:ascii="Arial" w:hAnsi="Arial" w:cs="Arial"/>
          <w:b/>
          <w:sz w:val="22"/>
          <w:szCs w:val="22"/>
          <w:lang w:eastAsia="en-US"/>
        </w:rPr>
        <w:t xml:space="preserve"> único</w:t>
      </w:r>
      <w:r w:rsidRPr="005B50AA">
        <w:rPr>
          <w:rFonts w:ascii="Arial" w:hAnsi="Arial" w:cs="Arial"/>
          <w:b/>
          <w:sz w:val="22"/>
          <w:szCs w:val="22"/>
        </w:rPr>
        <w:t>,</w:t>
      </w:r>
      <w:r w:rsidR="007F06D7" w:rsidRPr="005B50AA">
        <w:rPr>
          <w:rFonts w:ascii="Arial" w:hAnsi="Arial" w:cs="Arial"/>
          <w:b/>
          <w:sz w:val="22"/>
          <w:szCs w:val="22"/>
        </w:rPr>
        <w:t xml:space="preserve"> </w:t>
      </w:r>
      <w:r w:rsidRPr="005B50AA">
        <w:rPr>
          <w:rFonts w:ascii="Arial" w:hAnsi="Arial" w:cs="Arial"/>
          <w:sz w:val="22"/>
          <w:szCs w:val="22"/>
        </w:rPr>
        <w:t xml:space="preserve">visando </w:t>
      </w:r>
      <w:r w:rsidR="009C57D0" w:rsidRPr="005B50AA">
        <w:rPr>
          <w:rFonts w:ascii="Arial" w:hAnsi="Arial" w:cs="Arial"/>
          <w:sz w:val="22"/>
          <w:szCs w:val="22"/>
        </w:rPr>
        <w:t>à</w:t>
      </w:r>
      <w:r w:rsidRPr="005B50AA">
        <w:rPr>
          <w:rFonts w:ascii="Arial" w:hAnsi="Arial" w:cs="Arial"/>
          <w:sz w:val="22"/>
          <w:szCs w:val="22"/>
        </w:rPr>
        <w:t xml:space="preserve"> </w:t>
      </w:r>
      <w:r w:rsidR="005C6AC5">
        <w:rPr>
          <w:rFonts w:ascii="Arial" w:hAnsi="Arial" w:cs="Arial"/>
          <w:b/>
          <w:sz w:val="22"/>
          <w:szCs w:val="22"/>
        </w:rPr>
        <w:t>a</w:t>
      </w:r>
      <w:r w:rsidR="005C6AC5" w:rsidRPr="007707E6">
        <w:rPr>
          <w:rFonts w:ascii="Arial" w:hAnsi="Arial" w:cs="Arial"/>
          <w:b/>
          <w:sz w:val="22"/>
          <w:szCs w:val="22"/>
        </w:rPr>
        <w:t xml:space="preserve">quisição </w:t>
      </w:r>
      <w:r w:rsidR="00C46608" w:rsidRPr="00C46608">
        <w:rPr>
          <w:rFonts w:ascii="Arial" w:hAnsi="Arial" w:cs="Arial"/>
          <w:b/>
          <w:sz w:val="22"/>
          <w:szCs w:val="22"/>
        </w:rPr>
        <w:t>de 3 (três) HDs externos</w:t>
      </w:r>
      <w:r w:rsidR="007300E6">
        <w:rPr>
          <w:rFonts w:ascii="Arial" w:hAnsi="Arial" w:cs="Arial"/>
          <w:b/>
          <w:sz w:val="22"/>
          <w:szCs w:val="22"/>
        </w:rPr>
        <w:t xml:space="preserve">, </w:t>
      </w:r>
      <w:r w:rsidR="00F556B6" w:rsidRPr="005B50AA">
        <w:rPr>
          <w:rFonts w:ascii="Arial" w:hAnsi="Arial" w:cs="Arial"/>
          <w:sz w:val="22"/>
          <w:szCs w:val="22"/>
        </w:rPr>
        <w:t>conforme condições e especificações constantes da</w:t>
      </w:r>
      <w:r w:rsidR="00452774" w:rsidRPr="005B50AA">
        <w:rPr>
          <w:rFonts w:ascii="Arial" w:hAnsi="Arial" w:cs="Arial"/>
          <w:sz w:val="22"/>
          <w:szCs w:val="22"/>
        </w:rPr>
        <w:t>s cláusulas abaixo</w:t>
      </w:r>
      <w:r w:rsidR="005C6AC5">
        <w:rPr>
          <w:rFonts w:ascii="Arial" w:hAnsi="Arial" w:cs="Arial"/>
          <w:sz w:val="22"/>
          <w:szCs w:val="22"/>
        </w:rPr>
        <w:t>,</w:t>
      </w:r>
      <w:r w:rsidR="00C46608">
        <w:rPr>
          <w:rFonts w:ascii="Arial" w:hAnsi="Arial" w:cs="Arial"/>
          <w:sz w:val="22"/>
          <w:szCs w:val="22"/>
        </w:rPr>
        <w:t xml:space="preserve"> e</w:t>
      </w:r>
      <w:r w:rsidR="005C6AC5">
        <w:rPr>
          <w:rFonts w:ascii="Arial" w:hAnsi="Arial" w:cs="Arial"/>
          <w:sz w:val="22"/>
          <w:szCs w:val="22"/>
        </w:rPr>
        <w:t xml:space="preserve"> do</w:t>
      </w:r>
      <w:r w:rsidR="00C46608">
        <w:rPr>
          <w:rFonts w:ascii="Arial" w:hAnsi="Arial" w:cs="Arial"/>
          <w:sz w:val="22"/>
          <w:szCs w:val="22"/>
        </w:rPr>
        <w:t>s</w:t>
      </w:r>
      <w:r w:rsidR="005C6AC5">
        <w:rPr>
          <w:rFonts w:ascii="Arial" w:hAnsi="Arial" w:cs="Arial"/>
          <w:sz w:val="22"/>
          <w:szCs w:val="22"/>
        </w:rPr>
        <w:t xml:space="preserve"> Anexo</w:t>
      </w:r>
      <w:r w:rsidR="00C46608">
        <w:rPr>
          <w:rFonts w:ascii="Arial" w:hAnsi="Arial" w:cs="Arial"/>
          <w:sz w:val="22"/>
          <w:szCs w:val="22"/>
        </w:rPr>
        <w:t>s</w:t>
      </w:r>
      <w:r w:rsidR="005C6AC5">
        <w:rPr>
          <w:rFonts w:ascii="Arial" w:hAnsi="Arial" w:cs="Arial"/>
          <w:sz w:val="22"/>
          <w:szCs w:val="22"/>
        </w:rPr>
        <w:t xml:space="preserve"> I</w:t>
      </w:r>
      <w:r w:rsidR="00C46608">
        <w:rPr>
          <w:rFonts w:ascii="Arial" w:hAnsi="Arial" w:cs="Arial"/>
          <w:sz w:val="22"/>
          <w:szCs w:val="22"/>
        </w:rPr>
        <w:t xml:space="preserve"> e </w:t>
      </w:r>
      <w:r w:rsidR="005C6AC5">
        <w:rPr>
          <w:rFonts w:ascii="Arial" w:hAnsi="Arial" w:cs="Arial"/>
          <w:sz w:val="22"/>
          <w:szCs w:val="22"/>
        </w:rPr>
        <w:t>II,</w:t>
      </w:r>
      <w:r w:rsidR="009A7F04" w:rsidRPr="005B50AA">
        <w:rPr>
          <w:rFonts w:ascii="Arial" w:hAnsi="Arial" w:cs="Arial"/>
          <w:sz w:val="22"/>
          <w:szCs w:val="22"/>
        </w:rPr>
        <w:t xml:space="preserve"> </w:t>
      </w:r>
      <w:r w:rsidR="00F556B6" w:rsidRPr="005B50AA">
        <w:rPr>
          <w:rFonts w:ascii="Arial" w:hAnsi="Arial" w:cs="Arial"/>
          <w:sz w:val="22"/>
          <w:szCs w:val="22"/>
        </w:rPr>
        <w:t xml:space="preserve">a seguir discriminados, os quais fazem parte integrante do presente Edital: </w:t>
      </w:r>
    </w:p>
    <w:p w14:paraId="392C1925" w14:textId="77777777" w:rsidR="00106F3E" w:rsidRPr="00D07D7A" w:rsidRDefault="00106F3E" w:rsidP="00D07D7A">
      <w:pPr>
        <w:suppressAutoHyphens w:val="0"/>
        <w:jc w:val="both"/>
        <w:rPr>
          <w:rFonts w:ascii="Arial" w:hAnsi="Arial" w:cs="Arial"/>
          <w:sz w:val="22"/>
          <w:szCs w:val="22"/>
        </w:rPr>
      </w:pPr>
    </w:p>
    <w:p w14:paraId="02376F7A" w14:textId="110FC898" w:rsidR="00001402" w:rsidRDefault="00001402" w:rsidP="00D07D7A">
      <w:pPr>
        <w:widowControl/>
        <w:jc w:val="both"/>
        <w:rPr>
          <w:rFonts w:ascii="Arial" w:eastAsia="Times New Roman" w:hAnsi="Arial" w:cs="Arial"/>
          <w:color w:val="000000"/>
          <w:kern w:val="0"/>
          <w:sz w:val="22"/>
          <w:szCs w:val="22"/>
        </w:rPr>
      </w:pPr>
      <w:r w:rsidRPr="00D07D7A">
        <w:rPr>
          <w:rFonts w:ascii="Arial" w:eastAsia="Times New Roman" w:hAnsi="Arial" w:cs="Arial"/>
          <w:b/>
          <w:color w:val="000000"/>
          <w:kern w:val="0"/>
          <w:sz w:val="22"/>
          <w:szCs w:val="22"/>
        </w:rPr>
        <w:t>Anexo I</w:t>
      </w:r>
      <w:r w:rsidRPr="00D07D7A">
        <w:rPr>
          <w:rFonts w:ascii="Arial" w:eastAsia="Times New Roman" w:hAnsi="Arial" w:cs="Arial"/>
          <w:color w:val="000000"/>
          <w:kern w:val="0"/>
          <w:sz w:val="22"/>
          <w:szCs w:val="22"/>
        </w:rPr>
        <w:t xml:space="preserve"> </w:t>
      </w:r>
      <w:r w:rsidRPr="00D07D7A">
        <w:rPr>
          <w:rFonts w:ascii="Arial" w:eastAsia="Times New Roman" w:hAnsi="Arial" w:cs="Arial"/>
          <w:b/>
          <w:color w:val="000000"/>
          <w:kern w:val="0"/>
          <w:sz w:val="22"/>
          <w:szCs w:val="22"/>
        </w:rPr>
        <w:t>–</w:t>
      </w:r>
      <w:r w:rsidRPr="00D07D7A">
        <w:rPr>
          <w:rFonts w:ascii="Arial" w:eastAsia="Times New Roman" w:hAnsi="Arial" w:cs="Arial"/>
          <w:color w:val="000000"/>
          <w:kern w:val="0"/>
          <w:sz w:val="22"/>
          <w:szCs w:val="22"/>
        </w:rPr>
        <w:t xml:space="preserve"> Termo de Referência;</w:t>
      </w:r>
    </w:p>
    <w:p w14:paraId="23BC461B" w14:textId="77777777" w:rsidR="00001402" w:rsidRPr="00D07D7A" w:rsidRDefault="00001402" w:rsidP="00D07D7A">
      <w:pPr>
        <w:widowControl/>
        <w:jc w:val="both"/>
        <w:rPr>
          <w:rFonts w:ascii="Arial" w:eastAsia="Times New Roman" w:hAnsi="Arial" w:cs="Arial"/>
          <w:color w:val="000000"/>
          <w:kern w:val="0"/>
          <w:sz w:val="22"/>
          <w:szCs w:val="22"/>
          <w:lang w:eastAsia="pt-BR"/>
        </w:rPr>
      </w:pPr>
      <w:r w:rsidRPr="00D07D7A">
        <w:rPr>
          <w:rFonts w:ascii="Arial" w:eastAsia="Times New Roman" w:hAnsi="Arial" w:cs="Arial"/>
          <w:b/>
          <w:color w:val="000000"/>
          <w:kern w:val="0"/>
          <w:sz w:val="22"/>
          <w:szCs w:val="22"/>
          <w:lang w:eastAsia="pt-BR"/>
        </w:rPr>
        <w:t>Anexo II</w:t>
      </w:r>
      <w:r w:rsidRPr="00D07D7A">
        <w:rPr>
          <w:rFonts w:ascii="Arial" w:eastAsia="Times New Roman" w:hAnsi="Arial" w:cs="Arial"/>
          <w:color w:val="000000"/>
          <w:kern w:val="0"/>
          <w:sz w:val="22"/>
          <w:szCs w:val="22"/>
          <w:lang w:eastAsia="pt-BR"/>
        </w:rPr>
        <w:t xml:space="preserve"> </w:t>
      </w:r>
      <w:r w:rsidRPr="00D07D7A">
        <w:rPr>
          <w:rFonts w:ascii="Arial" w:eastAsia="Times New Roman" w:hAnsi="Arial" w:cs="Arial"/>
          <w:b/>
          <w:color w:val="000000"/>
          <w:kern w:val="0"/>
          <w:sz w:val="22"/>
          <w:szCs w:val="22"/>
          <w:lang w:eastAsia="pt-BR"/>
        </w:rPr>
        <w:t>–</w:t>
      </w:r>
      <w:r w:rsidR="00647A6B" w:rsidRPr="00D07D7A">
        <w:rPr>
          <w:rFonts w:ascii="Arial" w:eastAsia="Times New Roman" w:hAnsi="Arial" w:cs="Arial"/>
          <w:b/>
          <w:color w:val="000000"/>
          <w:kern w:val="0"/>
          <w:sz w:val="22"/>
          <w:szCs w:val="22"/>
          <w:lang w:eastAsia="pt-BR"/>
        </w:rPr>
        <w:t xml:space="preserve"> </w:t>
      </w:r>
      <w:r w:rsidR="00647A6B" w:rsidRPr="00D07D7A">
        <w:rPr>
          <w:rFonts w:ascii="Arial" w:eastAsia="Times New Roman" w:hAnsi="Arial" w:cs="Arial"/>
          <w:color w:val="000000"/>
          <w:kern w:val="0"/>
          <w:sz w:val="22"/>
          <w:szCs w:val="22"/>
        </w:rPr>
        <w:t>Modelo de Proposta Definitiva de Preços</w:t>
      </w:r>
      <w:r w:rsidR="009706E3" w:rsidRPr="00D07D7A">
        <w:rPr>
          <w:rFonts w:ascii="Arial" w:eastAsia="Times New Roman" w:hAnsi="Arial" w:cs="Arial"/>
          <w:color w:val="000000"/>
          <w:kern w:val="0"/>
          <w:sz w:val="22"/>
          <w:szCs w:val="22"/>
          <w:lang w:eastAsia="pt-BR"/>
        </w:rPr>
        <w:t>.</w:t>
      </w:r>
    </w:p>
    <w:p w14:paraId="08DA48CA" w14:textId="77777777" w:rsidR="00F556B6" w:rsidRPr="00D07D7A" w:rsidRDefault="00F556B6" w:rsidP="00D07D7A">
      <w:pPr>
        <w:jc w:val="both"/>
        <w:rPr>
          <w:rFonts w:ascii="Arial" w:hAnsi="Arial" w:cs="Arial"/>
          <w:sz w:val="22"/>
          <w:szCs w:val="22"/>
        </w:rPr>
      </w:pPr>
    </w:p>
    <w:p w14:paraId="392722BC" w14:textId="77777777" w:rsidR="00F556B6" w:rsidRPr="00D07D7A" w:rsidRDefault="00001350" w:rsidP="00D07D7A">
      <w:pPr>
        <w:jc w:val="both"/>
        <w:rPr>
          <w:rFonts w:ascii="Arial" w:hAnsi="Arial" w:cs="Arial"/>
          <w:sz w:val="22"/>
          <w:szCs w:val="22"/>
          <w:lang w:eastAsia="pt-BR"/>
        </w:rPr>
      </w:pPr>
      <w:r w:rsidRPr="00D07D7A">
        <w:rPr>
          <w:rFonts w:ascii="Arial" w:hAnsi="Arial" w:cs="Arial"/>
          <w:b/>
          <w:sz w:val="22"/>
          <w:szCs w:val="22"/>
        </w:rPr>
        <w:t>1</w:t>
      </w:r>
      <w:r w:rsidR="00F556B6" w:rsidRPr="00D07D7A">
        <w:rPr>
          <w:rFonts w:ascii="Arial" w:hAnsi="Arial" w:cs="Arial"/>
          <w:b/>
          <w:sz w:val="22"/>
          <w:szCs w:val="22"/>
        </w:rPr>
        <w:t xml:space="preserve"> – DA SESSÃO PÚBLICA DO PREGÃO ELETRÔNICO</w:t>
      </w:r>
    </w:p>
    <w:p w14:paraId="2D6C465D" w14:textId="77777777" w:rsidR="00F556B6" w:rsidRPr="00D07D7A" w:rsidRDefault="00F556B6" w:rsidP="00D07D7A">
      <w:pPr>
        <w:jc w:val="both"/>
        <w:rPr>
          <w:rFonts w:ascii="Arial" w:hAnsi="Arial" w:cs="Arial"/>
          <w:sz w:val="22"/>
          <w:szCs w:val="22"/>
        </w:rPr>
      </w:pPr>
    </w:p>
    <w:p w14:paraId="2DD41CE0" w14:textId="77777777" w:rsidR="00F556B6" w:rsidRPr="00D07D7A" w:rsidRDefault="00F556B6" w:rsidP="00D07D7A">
      <w:pPr>
        <w:jc w:val="both"/>
        <w:rPr>
          <w:rFonts w:ascii="Arial" w:hAnsi="Arial" w:cs="Arial"/>
          <w:sz w:val="22"/>
          <w:szCs w:val="22"/>
        </w:rPr>
      </w:pPr>
      <w:r w:rsidRPr="00D07D7A">
        <w:rPr>
          <w:rFonts w:ascii="Arial" w:hAnsi="Arial" w:cs="Arial"/>
          <w:b/>
          <w:sz w:val="22"/>
          <w:szCs w:val="22"/>
        </w:rPr>
        <w:t>1</w:t>
      </w:r>
      <w:r w:rsidR="00001350" w:rsidRPr="00D07D7A">
        <w:rPr>
          <w:rFonts w:ascii="Arial" w:hAnsi="Arial" w:cs="Arial"/>
          <w:b/>
          <w:sz w:val="22"/>
          <w:szCs w:val="22"/>
        </w:rPr>
        <w:t>.1</w:t>
      </w:r>
      <w:r w:rsidRPr="00D07D7A">
        <w:rPr>
          <w:rFonts w:ascii="Arial" w:hAnsi="Arial" w:cs="Arial"/>
          <w:b/>
          <w:sz w:val="22"/>
          <w:szCs w:val="22"/>
        </w:rPr>
        <w:t xml:space="preserve"> – </w:t>
      </w:r>
      <w:r w:rsidRPr="00D07D7A">
        <w:rPr>
          <w:rFonts w:ascii="Arial" w:hAnsi="Arial" w:cs="Arial"/>
          <w:sz w:val="22"/>
          <w:szCs w:val="22"/>
        </w:rPr>
        <w:t xml:space="preserve">A abertura da presente licitação dar-se-á em sessão pública, dirigida pelo </w:t>
      </w:r>
      <w:r w:rsidR="00892E0F" w:rsidRPr="00D07D7A">
        <w:rPr>
          <w:rFonts w:ascii="Arial" w:hAnsi="Arial" w:cs="Arial"/>
          <w:sz w:val="22"/>
          <w:szCs w:val="22"/>
        </w:rPr>
        <w:t>p</w:t>
      </w:r>
      <w:r w:rsidRPr="00D07D7A">
        <w:rPr>
          <w:rFonts w:ascii="Arial" w:hAnsi="Arial" w:cs="Arial"/>
          <w:sz w:val="22"/>
          <w:szCs w:val="22"/>
        </w:rPr>
        <w:t>regoeiro</w:t>
      </w:r>
      <w:r w:rsidR="00892E0F" w:rsidRPr="00D07D7A">
        <w:rPr>
          <w:rFonts w:ascii="Arial" w:hAnsi="Arial" w:cs="Arial"/>
          <w:sz w:val="22"/>
          <w:szCs w:val="22"/>
        </w:rPr>
        <w:t>/pela pregoeira</w:t>
      </w:r>
      <w:r w:rsidRPr="00D07D7A">
        <w:rPr>
          <w:rFonts w:ascii="Arial" w:hAnsi="Arial" w:cs="Arial"/>
          <w:sz w:val="22"/>
          <w:szCs w:val="22"/>
        </w:rPr>
        <w:t>, a ser realizada conforme indicado abaixo, de acordo com a legislação mencionada no preâmbulo deste Edital.</w:t>
      </w:r>
    </w:p>
    <w:p w14:paraId="3D6494F7" w14:textId="77777777" w:rsidR="00F556B6" w:rsidRPr="00D07D7A" w:rsidRDefault="00F556B6" w:rsidP="00D07D7A">
      <w:pPr>
        <w:jc w:val="both"/>
        <w:rPr>
          <w:rFonts w:ascii="Arial" w:hAnsi="Arial" w:cs="Arial"/>
          <w:sz w:val="22"/>
          <w:szCs w:val="22"/>
        </w:rPr>
      </w:pPr>
    </w:p>
    <w:p w14:paraId="56B3AE88" w14:textId="21A44036" w:rsidR="00F556B6" w:rsidRPr="00D07D7A" w:rsidRDefault="00001350" w:rsidP="00D07D7A">
      <w:pPr>
        <w:jc w:val="both"/>
        <w:rPr>
          <w:rFonts w:ascii="Arial" w:hAnsi="Arial" w:cs="Arial"/>
          <w:sz w:val="22"/>
          <w:szCs w:val="22"/>
        </w:rPr>
      </w:pPr>
      <w:r w:rsidRPr="00D07D7A">
        <w:rPr>
          <w:rFonts w:ascii="Arial" w:hAnsi="Arial" w:cs="Arial"/>
          <w:b/>
          <w:sz w:val="22"/>
          <w:szCs w:val="22"/>
        </w:rPr>
        <w:t>1.</w:t>
      </w:r>
      <w:r w:rsidR="00F556B6" w:rsidRPr="00D07D7A">
        <w:rPr>
          <w:rFonts w:ascii="Arial" w:hAnsi="Arial" w:cs="Arial"/>
          <w:b/>
          <w:sz w:val="22"/>
          <w:szCs w:val="22"/>
        </w:rPr>
        <w:t>2 –</w:t>
      </w:r>
      <w:r w:rsidR="00F556B6" w:rsidRPr="00D07D7A">
        <w:rPr>
          <w:rFonts w:ascii="Arial" w:hAnsi="Arial" w:cs="Arial"/>
          <w:sz w:val="22"/>
          <w:szCs w:val="22"/>
        </w:rPr>
        <w:t xml:space="preserve"> As propostas deverão ser enviadas a partir das </w:t>
      </w:r>
      <w:r w:rsidR="00544840" w:rsidRPr="00D07D7A">
        <w:rPr>
          <w:rFonts w:ascii="Arial" w:hAnsi="Arial" w:cs="Arial"/>
          <w:sz w:val="22"/>
          <w:szCs w:val="22"/>
        </w:rPr>
        <w:t>08</w:t>
      </w:r>
      <w:r w:rsidR="00F556B6" w:rsidRPr="00D07D7A">
        <w:rPr>
          <w:rFonts w:ascii="Arial" w:hAnsi="Arial" w:cs="Arial"/>
          <w:sz w:val="22"/>
          <w:szCs w:val="22"/>
        </w:rPr>
        <w:t xml:space="preserve"> horas de </w:t>
      </w:r>
      <w:r w:rsidR="008347BB">
        <w:rPr>
          <w:rFonts w:ascii="Arial" w:hAnsi="Arial" w:cs="Arial"/>
          <w:sz w:val="22"/>
          <w:szCs w:val="22"/>
        </w:rPr>
        <w:t>22</w:t>
      </w:r>
      <w:r w:rsidR="00F556B6" w:rsidRPr="00D07D7A">
        <w:rPr>
          <w:rFonts w:ascii="Arial" w:hAnsi="Arial" w:cs="Arial"/>
          <w:sz w:val="22"/>
          <w:szCs w:val="22"/>
        </w:rPr>
        <w:t>/</w:t>
      </w:r>
      <w:r w:rsidR="008347BB">
        <w:rPr>
          <w:rFonts w:ascii="Arial" w:hAnsi="Arial" w:cs="Arial"/>
          <w:sz w:val="22"/>
          <w:szCs w:val="22"/>
        </w:rPr>
        <w:t>07</w:t>
      </w:r>
      <w:r w:rsidR="00F556B6" w:rsidRPr="00D07D7A">
        <w:rPr>
          <w:rFonts w:ascii="Arial" w:hAnsi="Arial" w:cs="Arial"/>
          <w:sz w:val="22"/>
          <w:szCs w:val="22"/>
        </w:rPr>
        <w:t>/</w:t>
      </w:r>
      <w:r w:rsidR="003F3D9C">
        <w:rPr>
          <w:rFonts w:ascii="Arial" w:hAnsi="Arial" w:cs="Arial"/>
          <w:sz w:val="22"/>
          <w:szCs w:val="22"/>
        </w:rPr>
        <w:t>2026</w:t>
      </w:r>
      <w:r w:rsidR="00F556B6" w:rsidRPr="00D07D7A">
        <w:rPr>
          <w:rFonts w:ascii="Arial" w:hAnsi="Arial" w:cs="Arial"/>
          <w:sz w:val="22"/>
          <w:szCs w:val="22"/>
        </w:rPr>
        <w:t xml:space="preserve"> até as </w:t>
      </w:r>
      <w:r w:rsidR="00544840" w:rsidRPr="00D07D7A">
        <w:rPr>
          <w:rFonts w:ascii="Arial" w:hAnsi="Arial" w:cs="Arial"/>
          <w:sz w:val="22"/>
          <w:szCs w:val="22"/>
        </w:rPr>
        <w:t>13</w:t>
      </w:r>
      <w:r w:rsidR="00F556B6" w:rsidRPr="00D07D7A">
        <w:rPr>
          <w:rFonts w:ascii="Arial" w:hAnsi="Arial" w:cs="Arial"/>
          <w:sz w:val="22"/>
          <w:szCs w:val="22"/>
        </w:rPr>
        <w:t xml:space="preserve"> horas de </w:t>
      </w:r>
      <w:r w:rsidR="008347BB">
        <w:rPr>
          <w:rFonts w:ascii="Arial" w:hAnsi="Arial" w:cs="Arial"/>
          <w:sz w:val="22"/>
          <w:szCs w:val="22"/>
        </w:rPr>
        <w:t>0</w:t>
      </w:r>
      <w:r w:rsidR="00A24A99">
        <w:rPr>
          <w:rFonts w:ascii="Arial" w:hAnsi="Arial" w:cs="Arial"/>
          <w:sz w:val="22"/>
          <w:szCs w:val="22"/>
        </w:rPr>
        <w:t>4</w:t>
      </w:r>
      <w:r w:rsidR="00F556B6" w:rsidRPr="00D07D7A">
        <w:rPr>
          <w:rFonts w:ascii="Arial" w:hAnsi="Arial" w:cs="Arial"/>
          <w:sz w:val="22"/>
          <w:szCs w:val="22"/>
        </w:rPr>
        <w:t>/</w:t>
      </w:r>
      <w:r w:rsidR="008347BB">
        <w:rPr>
          <w:rFonts w:ascii="Arial" w:hAnsi="Arial" w:cs="Arial"/>
          <w:sz w:val="22"/>
          <w:szCs w:val="22"/>
        </w:rPr>
        <w:t>08</w:t>
      </w:r>
      <w:r w:rsidR="004225EC" w:rsidRPr="00D07D7A">
        <w:rPr>
          <w:rFonts w:ascii="Arial" w:hAnsi="Arial" w:cs="Arial"/>
          <w:sz w:val="22"/>
          <w:szCs w:val="22"/>
        </w:rPr>
        <w:t>/</w:t>
      </w:r>
      <w:r w:rsidR="003F3D9C">
        <w:rPr>
          <w:rFonts w:ascii="Arial" w:hAnsi="Arial" w:cs="Arial"/>
          <w:sz w:val="22"/>
          <w:szCs w:val="22"/>
        </w:rPr>
        <w:t>2026</w:t>
      </w:r>
      <w:r w:rsidR="00F556B6" w:rsidRPr="00D07D7A">
        <w:rPr>
          <w:rFonts w:ascii="Arial" w:hAnsi="Arial" w:cs="Arial"/>
          <w:sz w:val="22"/>
          <w:szCs w:val="22"/>
        </w:rPr>
        <w:t>.</w:t>
      </w:r>
    </w:p>
    <w:p w14:paraId="463B7956" w14:textId="77777777" w:rsidR="00F556B6" w:rsidRPr="00D07D7A" w:rsidRDefault="00F556B6" w:rsidP="00D07D7A">
      <w:pPr>
        <w:jc w:val="both"/>
        <w:rPr>
          <w:rFonts w:ascii="Arial" w:hAnsi="Arial" w:cs="Arial"/>
          <w:sz w:val="22"/>
          <w:szCs w:val="22"/>
        </w:rPr>
      </w:pPr>
    </w:p>
    <w:p w14:paraId="72AAC197" w14:textId="3099C250" w:rsidR="00F556B6" w:rsidRPr="00D07D7A" w:rsidRDefault="00001350" w:rsidP="00D07D7A">
      <w:pPr>
        <w:jc w:val="both"/>
        <w:rPr>
          <w:rFonts w:ascii="Arial" w:hAnsi="Arial" w:cs="Arial"/>
          <w:sz w:val="22"/>
          <w:szCs w:val="22"/>
        </w:rPr>
      </w:pPr>
      <w:r w:rsidRPr="00D07D7A">
        <w:rPr>
          <w:rFonts w:ascii="Arial" w:hAnsi="Arial" w:cs="Arial"/>
          <w:b/>
          <w:sz w:val="22"/>
          <w:szCs w:val="22"/>
        </w:rPr>
        <w:t>1.</w:t>
      </w:r>
      <w:r w:rsidR="00F556B6" w:rsidRPr="00D07D7A">
        <w:rPr>
          <w:rFonts w:ascii="Arial" w:hAnsi="Arial" w:cs="Arial"/>
          <w:b/>
          <w:sz w:val="22"/>
          <w:szCs w:val="22"/>
        </w:rPr>
        <w:t xml:space="preserve">3 – </w:t>
      </w:r>
      <w:r w:rsidR="00F556B6" w:rsidRPr="00D07D7A">
        <w:rPr>
          <w:rFonts w:ascii="Arial" w:hAnsi="Arial" w:cs="Arial"/>
          <w:sz w:val="22"/>
          <w:szCs w:val="22"/>
        </w:rPr>
        <w:t xml:space="preserve">No dia </w:t>
      </w:r>
      <w:r w:rsidR="008347BB">
        <w:rPr>
          <w:rFonts w:ascii="Arial" w:hAnsi="Arial" w:cs="Arial"/>
          <w:sz w:val="22"/>
          <w:szCs w:val="22"/>
        </w:rPr>
        <w:t>0</w:t>
      </w:r>
      <w:r w:rsidR="00A24A99">
        <w:rPr>
          <w:rFonts w:ascii="Arial" w:hAnsi="Arial" w:cs="Arial"/>
          <w:sz w:val="22"/>
          <w:szCs w:val="22"/>
        </w:rPr>
        <w:t>4</w:t>
      </w:r>
      <w:r w:rsidR="00F556B6" w:rsidRPr="00D07D7A">
        <w:rPr>
          <w:rFonts w:ascii="Arial" w:hAnsi="Arial" w:cs="Arial"/>
          <w:sz w:val="22"/>
          <w:szCs w:val="22"/>
        </w:rPr>
        <w:t>/</w:t>
      </w:r>
      <w:r w:rsidR="008347BB">
        <w:rPr>
          <w:rFonts w:ascii="Arial" w:hAnsi="Arial" w:cs="Arial"/>
          <w:sz w:val="22"/>
          <w:szCs w:val="22"/>
        </w:rPr>
        <w:t>08</w:t>
      </w:r>
      <w:r w:rsidR="00F556B6" w:rsidRPr="00D07D7A">
        <w:rPr>
          <w:rFonts w:ascii="Arial" w:hAnsi="Arial" w:cs="Arial"/>
          <w:sz w:val="22"/>
          <w:szCs w:val="22"/>
        </w:rPr>
        <w:t>/</w:t>
      </w:r>
      <w:r w:rsidR="003F3D9C">
        <w:rPr>
          <w:rFonts w:ascii="Arial" w:hAnsi="Arial" w:cs="Arial"/>
          <w:sz w:val="22"/>
          <w:szCs w:val="22"/>
        </w:rPr>
        <w:t>2026</w:t>
      </w:r>
      <w:r w:rsidR="00F556B6" w:rsidRPr="00D07D7A">
        <w:rPr>
          <w:rFonts w:ascii="Arial" w:hAnsi="Arial" w:cs="Arial"/>
          <w:sz w:val="22"/>
          <w:szCs w:val="22"/>
        </w:rPr>
        <w:t xml:space="preserve">, às </w:t>
      </w:r>
      <w:r w:rsidR="00544840" w:rsidRPr="00D07D7A">
        <w:rPr>
          <w:rFonts w:ascii="Arial" w:hAnsi="Arial" w:cs="Arial"/>
          <w:sz w:val="22"/>
          <w:szCs w:val="22"/>
        </w:rPr>
        <w:t>13</w:t>
      </w:r>
      <w:r w:rsidR="00F556B6" w:rsidRPr="00D07D7A">
        <w:rPr>
          <w:rFonts w:ascii="Arial" w:hAnsi="Arial" w:cs="Arial"/>
          <w:sz w:val="22"/>
          <w:szCs w:val="22"/>
        </w:rPr>
        <w:t xml:space="preserve"> horas, será feita a abertura da </w:t>
      </w:r>
      <w:r w:rsidR="009F23EC" w:rsidRPr="00D07D7A">
        <w:rPr>
          <w:rFonts w:ascii="Arial" w:hAnsi="Arial" w:cs="Arial"/>
          <w:sz w:val="22"/>
          <w:szCs w:val="22"/>
        </w:rPr>
        <w:t>s</w:t>
      </w:r>
      <w:r w:rsidR="00F556B6" w:rsidRPr="00D07D7A">
        <w:rPr>
          <w:rFonts w:ascii="Arial" w:hAnsi="Arial" w:cs="Arial"/>
          <w:sz w:val="22"/>
          <w:szCs w:val="22"/>
        </w:rPr>
        <w:t xml:space="preserve">essão </w:t>
      </w:r>
      <w:r w:rsidR="009F23EC" w:rsidRPr="00D07D7A">
        <w:rPr>
          <w:rFonts w:ascii="Arial" w:hAnsi="Arial" w:cs="Arial"/>
          <w:sz w:val="22"/>
          <w:szCs w:val="22"/>
        </w:rPr>
        <w:t>p</w:t>
      </w:r>
      <w:r w:rsidR="00F556B6" w:rsidRPr="00D07D7A">
        <w:rPr>
          <w:rFonts w:ascii="Arial" w:hAnsi="Arial" w:cs="Arial"/>
          <w:sz w:val="22"/>
          <w:szCs w:val="22"/>
        </w:rPr>
        <w:t xml:space="preserve">ública, </w:t>
      </w:r>
      <w:r w:rsidR="00F556B6" w:rsidRPr="00D07D7A">
        <w:rPr>
          <w:rFonts w:ascii="Arial" w:hAnsi="Arial" w:cs="Arial"/>
          <w:b/>
          <w:sz w:val="22"/>
          <w:szCs w:val="22"/>
          <w:u w:val="single"/>
        </w:rPr>
        <w:t>exclusivamente</w:t>
      </w:r>
      <w:r w:rsidR="00F556B6" w:rsidRPr="00D07D7A">
        <w:rPr>
          <w:rFonts w:ascii="Arial" w:hAnsi="Arial" w:cs="Arial"/>
          <w:sz w:val="22"/>
          <w:szCs w:val="22"/>
        </w:rPr>
        <w:t xml:space="preserve"> por meio do sítio </w:t>
      </w:r>
      <w:hyperlink r:id="rId11" w:history="1">
        <w:r w:rsidR="00F2681F" w:rsidRPr="00D07D7A">
          <w:rPr>
            <w:rStyle w:val="Hyperlink"/>
            <w:rFonts w:ascii="Arial" w:hAnsi="Arial" w:cs="Arial"/>
            <w:sz w:val="22"/>
            <w:szCs w:val="22"/>
            <w:lang w:eastAsia="pt-BR" w:bidi="ar-SA"/>
          </w:rPr>
          <w:t>www.gov.br/compras/pt-br</w:t>
        </w:r>
      </w:hyperlink>
      <w:r w:rsidR="00F556B6" w:rsidRPr="00D07D7A">
        <w:rPr>
          <w:rFonts w:ascii="Arial" w:hAnsi="Arial" w:cs="Arial"/>
          <w:sz w:val="22"/>
          <w:szCs w:val="22"/>
        </w:rPr>
        <w:t>.</w:t>
      </w:r>
    </w:p>
    <w:p w14:paraId="1BD1A688" w14:textId="77777777" w:rsidR="00F556B6" w:rsidRPr="00D07D7A" w:rsidRDefault="00F556B6" w:rsidP="00D07D7A">
      <w:pPr>
        <w:jc w:val="both"/>
        <w:rPr>
          <w:rFonts w:ascii="Arial" w:hAnsi="Arial" w:cs="Arial"/>
          <w:sz w:val="22"/>
          <w:szCs w:val="22"/>
        </w:rPr>
      </w:pPr>
    </w:p>
    <w:p w14:paraId="54EE7FCE" w14:textId="77777777" w:rsidR="00F556B6" w:rsidRPr="00D07D7A" w:rsidRDefault="00001350" w:rsidP="00D07D7A">
      <w:pPr>
        <w:jc w:val="both"/>
        <w:rPr>
          <w:rFonts w:ascii="Arial" w:hAnsi="Arial" w:cs="Arial"/>
          <w:sz w:val="22"/>
          <w:szCs w:val="22"/>
        </w:rPr>
      </w:pPr>
      <w:r w:rsidRPr="00D07D7A">
        <w:rPr>
          <w:rFonts w:ascii="Arial" w:hAnsi="Arial" w:cs="Arial"/>
          <w:b/>
          <w:sz w:val="22"/>
          <w:szCs w:val="22"/>
        </w:rPr>
        <w:t>1.</w:t>
      </w:r>
      <w:r w:rsidR="00F556B6" w:rsidRPr="00D07D7A">
        <w:rPr>
          <w:rFonts w:ascii="Arial" w:hAnsi="Arial" w:cs="Arial"/>
          <w:b/>
          <w:sz w:val="22"/>
          <w:szCs w:val="22"/>
        </w:rPr>
        <w:t xml:space="preserve">4 – </w:t>
      </w:r>
      <w:r w:rsidR="00F556B6" w:rsidRPr="00D07D7A">
        <w:rPr>
          <w:rFonts w:ascii="Arial" w:hAnsi="Arial" w:cs="Arial"/>
          <w:sz w:val="22"/>
          <w:szCs w:val="22"/>
        </w:rPr>
        <w:t>Todas as referências de tempo neste Edital, no aviso de licitação e durante a sessão pública observarão obrigatoriamente o horário de Brasília – DF e, dessa forma, serão registradas no sistema eletrônico e na documentação relativa ao certame.</w:t>
      </w:r>
    </w:p>
    <w:p w14:paraId="5CA9D7DA" w14:textId="77777777" w:rsidR="00F556B6" w:rsidRPr="00D07D7A" w:rsidRDefault="00F556B6" w:rsidP="00D07D7A">
      <w:pPr>
        <w:jc w:val="both"/>
        <w:rPr>
          <w:rFonts w:ascii="Arial" w:hAnsi="Arial" w:cs="Arial"/>
          <w:sz w:val="22"/>
          <w:szCs w:val="22"/>
        </w:rPr>
      </w:pPr>
    </w:p>
    <w:p w14:paraId="7ACAB41D" w14:textId="77777777" w:rsidR="00F556B6" w:rsidRPr="00D07D7A" w:rsidRDefault="00001350" w:rsidP="00D07D7A">
      <w:pPr>
        <w:tabs>
          <w:tab w:val="left" w:pos="4086"/>
        </w:tabs>
        <w:jc w:val="both"/>
        <w:rPr>
          <w:rFonts w:ascii="Arial" w:hAnsi="Arial" w:cs="Arial"/>
          <w:sz w:val="22"/>
          <w:szCs w:val="22"/>
        </w:rPr>
      </w:pPr>
      <w:r w:rsidRPr="00D07D7A">
        <w:rPr>
          <w:rFonts w:ascii="Arial" w:hAnsi="Arial" w:cs="Arial"/>
          <w:b/>
          <w:sz w:val="22"/>
          <w:szCs w:val="22"/>
        </w:rPr>
        <w:t>2</w:t>
      </w:r>
      <w:r w:rsidR="00CE37C1" w:rsidRPr="00D07D7A">
        <w:rPr>
          <w:rFonts w:ascii="Arial" w:hAnsi="Arial" w:cs="Arial"/>
          <w:b/>
          <w:sz w:val="22"/>
          <w:szCs w:val="22"/>
        </w:rPr>
        <w:t xml:space="preserve"> – DO OBJETO</w:t>
      </w:r>
    </w:p>
    <w:p w14:paraId="4D6CA848" w14:textId="77777777" w:rsidR="00F556B6" w:rsidRPr="00D07D7A" w:rsidRDefault="00F556B6" w:rsidP="00D07D7A">
      <w:pPr>
        <w:jc w:val="both"/>
        <w:rPr>
          <w:rFonts w:ascii="Arial" w:hAnsi="Arial" w:cs="Arial"/>
          <w:sz w:val="22"/>
          <w:szCs w:val="22"/>
        </w:rPr>
      </w:pPr>
    </w:p>
    <w:p w14:paraId="5C80B3C9" w14:textId="6C79D801" w:rsidR="00F607E9" w:rsidRPr="00D07D7A" w:rsidRDefault="00001350" w:rsidP="00D07D7A">
      <w:pPr>
        <w:widowControl/>
        <w:pBdr>
          <w:top w:val="nil"/>
          <w:left w:val="nil"/>
          <w:bottom w:val="nil"/>
          <w:right w:val="nil"/>
          <w:between w:val="nil"/>
        </w:pBdr>
        <w:jc w:val="both"/>
        <w:rPr>
          <w:rFonts w:ascii="Arial" w:eastAsia="Arial" w:hAnsi="Arial" w:cs="Arial"/>
          <w:color w:val="FF0000"/>
          <w:kern w:val="0"/>
          <w:sz w:val="22"/>
          <w:szCs w:val="22"/>
        </w:rPr>
      </w:pPr>
      <w:r w:rsidRPr="00D07D7A">
        <w:rPr>
          <w:rFonts w:ascii="Arial" w:hAnsi="Arial" w:cs="Arial"/>
          <w:b/>
          <w:sz w:val="22"/>
          <w:szCs w:val="22"/>
        </w:rPr>
        <w:t>2.</w:t>
      </w:r>
      <w:r w:rsidR="00F556B6" w:rsidRPr="00D07D7A">
        <w:rPr>
          <w:rFonts w:ascii="Arial" w:hAnsi="Arial" w:cs="Arial"/>
          <w:b/>
          <w:sz w:val="22"/>
          <w:szCs w:val="22"/>
        </w:rPr>
        <w:t>1 –</w:t>
      </w:r>
      <w:r w:rsidR="00F556B6" w:rsidRPr="00D07D7A">
        <w:rPr>
          <w:rFonts w:ascii="Arial" w:hAnsi="Arial" w:cs="Arial"/>
          <w:sz w:val="22"/>
          <w:szCs w:val="22"/>
        </w:rPr>
        <w:t xml:space="preserve"> </w:t>
      </w:r>
      <w:r w:rsidR="00FC124F" w:rsidRPr="00D07D7A">
        <w:rPr>
          <w:rFonts w:ascii="Arial" w:hAnsi="Arial" w:cs="Arial"/>
          <w:sz w:val="22"/>
          <w:szCs w:val="22"/>
        </w:rPr>
        <w:t>O objeto da presente licitação consiste na</w:t>
      </w:r>
      <w:r w:rsidR="009A7F04">
        <w:rPr>
          <w:rFonts w:ascii="Arial" w:hAnsi="Arial" w:cs="Arial"/>
          <w:sz w:val="22"/>
          <w:szCs w:val="22"/>
        </w:rPr>
        <w:t xml:space="preserve"> </w:t>
      </w:r>
      <w:r w:rsidR="00C46608" w:rsidRPr="00C46608">
        <w:rPr>
          <w:rFonts w:ascii="Arial" w:hAnsi="Arial" w:cs="Arial"/>
          <w:sz w:val="22"/>
          <w:szCs w:val="22"/>
        </w:rPr>
        <w:t>aquisição de 3 (três) HDs externos</w:t>
      </w:r>
      <w:r w:rsidR="007300E6" w:rsidRPr="007300E6">
        <w:rPr>
          <w:rFonts w:ascii="Arial" w:eastAsia="Arial" w:hAnsi="Arial" w:cs="Arial"/>
          <w:color w:val="000000"/>
          <w:sz w:val="22"/>
          <w:szCs w:val="22"/>
        </w:rPr>
        <w:t>,</w:t>
      </w:r>
      <w:r w:rsidR="00FC124F" w:rsidRPr="00D07D7A">
        <w:rPr>
          <w:rFonts w:ascii="Arial" w:hAnsi="Arial" w:cs="Arial"/>
          <w:sz w:val="22"/>
          <w:szCs w:val="22"/>
        </w:rPr>
        <w:t xml:space="preserve"> em estrita conformidade com o estabelecido neste Edital</w:t>
      </w:r>
      <w:r w:rsidR="00C46608">
        <w:rPr>
          <w:rFonts w:ascii="Arial" w:hAnsi="Arial" w:cs="Arial"/>
          <w:sz w:val="22"/>
          <w:szCs w:val="22"/>
        </w:rPr>
        <w:t xml:space="preserve"> e </w:t>
      </w:r>
      <w:r w:rsidR="00FC124F" w:rsidRPr="00D07D7A">
        <w:rPr>
          <w:rFonts w:ascii="Arial" w:hAnsi="Arial" w:cs="Arial"/>
          <w:sz w:val="22"/>
          <w:szCs w:val="22"/>
        </w:rPr>
        <w:t>seus Anexos.</w:t>
      </w:r>
    </w:p>
    <w:p w14:paraId="507E19DC" w14:textId="77777777" w:rsidR="00F2681F" w:rsidRPr="00D07D7A" w:rsidRDefault="00F2681F" w:rsidP="00D07D7A">
      <w:pPr>
        <w:jc w:val="both"/>
        <w:rPr>
          <w:rFonts w:ascii="Arial" w:hAnsi="Arial" w:cs="Arial"/>
          <w:b/>
          <w:sz w:val="22"/>
          <w:szCs w:val="22"/>
        </w:rPr>
      </w:pPr>
    </w:p>
    <w:p w14:paraId="1EE993A8" w14:textId="0EE6C398" w:rsidR="005C6AC5" w:rsidRPr="008C58B1" w:rsidRDefault="005C6AC5" w:rsidP="005C6AC5">
      <w:pPr>
        <w:spacing w:line="200" w:lineRule="atLeast"/>
        <w:jc w:val="both"/>
        <w:rPr>
          <w:rFonts w:ascii="Arial" w:hAnsi="Arial" w:cs="Arial"/>
          <w:b/>
          <w:bCs/>
          <w:sz w:val="22"/>
          <w:szCs w:val="22"/>
        </w:rPr>
      </w:pPr>
      <w:r w:rsidRPr="00B942C5">
        <w:rPr>
          <w:rFonts w:ascii="Arial" w:hAnsi="Arial" w:cs="Arial"/>
          <w:b/>
          <w:sz w:val="22"/>
          <w:szCs w:val="22"/>
        </w:rPr>
        <w:t xml:space="preserve">2.2 – </w:t>
      </w:r>
      <w:r w:rsidRPr="00B942C5">
        <w:rPr>
          <w:rFonts w:ascii="Arial" w:hAnsi="Arial" w:cs="Arial"/>
          <w:sz w:val="22"/>
          <w:szCs w:val="22"/>
        </w:rPr>
        <w:t xml:space="preserve">A licitação será realizada em único item, conforme tabela constante no </w:t>
      </w:r>
      <w:r>
        <w:rPr>
          <w:rFonts w:ascii="Arial" w:hAnsi="Arial" w:cs="Arial"/>
          <w:sz w:val="22"/>
          <w:szCs w:val="22"/>
        </w:rPr>
        <w:t>Anexo I (</w:t>
      </w:r>
      <w:r w:rsidRPr="00B942C5">
        <w:rPr>
          <w:rFonts w:ascii="Arial" w:hAnsi="Arial" w:cs="Arial"/>
          <w:sz w:val="22"/>
          <w:szCs w:val="22"/>
        </w:rPr>
        <w:t>Termo de Referência</w:t>
      </w:r>
      <w:r>
        <w:rPr>
          <w:rFonts w:ascii="Arial" w:hAnsi="Arial" w:cs="Arial"/>
          <w:sz w:val="22"/>
          <w:szCs w:val="22"/>
        </w:rPr>
        <w:t>) deste Edital.</w:t>
      </w:r>
    </w:p>
    <w:p w14:paraId="702E3A6D" w14:textId="4769E675" w:rsidR="002A460C" w:rsidRPr="002A460C" w:rsidRDefault="002A460C" w:rsidP="002A460C">
      <w:pPr>
        <w:widowControl/>
        <w:suppressAutoHyphens w:val="0"/>
        <w:spacing w:before="240" w:after="240"/>
        <w:jc w:val="both"/>
        <w:rPr>
          <w:rFonts w:ascii="Times New Roman" w:eastAsia="Times New Roman" w:hAnsi="Times New Roman" w:cs="Times New Roman"/>
          <w:kern w:val="0"/>
          <w:lang w:eastAsia="pt-BR" w:bidi="ar-SA"/>
        </w:rPr>
      </w:pPr>
      <w:r w:rsidRPr="002A460C">
        <w:rPr>
          <w:rFonts w:ascii="Arial" w:eastAsia="Times New Roman" w:hAnsi="Arial" w:cs="Arial"/>
          <w:b/>
          <w:bCs/>
          <w:kern w:val="0"/>
          <w:sz w:val="22"/>
          <w:szCs w:val="22"/>
          <w:lang w:eastAsia="pt-BR" w:bidi="ar-SA"/>
        </w:rPr>
        <w:t xml:space="preserve">2.3 - </w:t>
      </w:r>
      <w:proofErr w:type="gramStart"/>
      <w:r w:rsidRPr="002A460C">
        <w:rPr>
          <w:rFonts w:ascii="Arial" w:eastAsia="Times New Roman" w:hAnsi="Arial" w:cs="Arial"/>
          <w:b/>
          <w:bCs/>
          <w:kern w:val="0"/>
          <w:sz w:val="22"/>
          <w:szCs w:val="22"/>
          <w:u w:val="single"/>
          <w:lang w:eastAsia="pt-BR" w:bidi="ar-SA"/>
        </w:rPr>
        <w:t>O(</w:t>
      </w:r>
      <w:proofErr w:type="gramEnd"/>
      <w:r w:rsidRPr="002A460C">
        <w:rPr>
          <w:rFonts w:ascii="Arial" w:eastAsia="Times New Roman" w:hAnsi="Arial" w:cs="Arial"/>
          <w:b/>
          <w:bCs/>
          <w:kern w:val="0"/>
          <w:sz w:val="22"/>
          <w:szCs w:val="22"/>
          <w:u w:val="single"/>
          <w:lang w:eastAsia="pt-BR" w:bidi="ar-SA"/>
        </w:rPr>
        <w:t>s) código(s) e descrição(</w:t>
      </w:r>
      <w:proofErr w:type="spellStart"/>
      <w:r w:rsidRPr="002A460C">
        <w:rPr>
          <w:rFonts w:ascii="Arial" w:eastAsia="Times New Roman" w:hAnsi="Arial" w:cs="Arial"/>
          <w:b/>
          <w:bCs/>
          <w:kern w:val="0"/>
          <w:sz w:val="22"/>
          <w:szCs w:val="22"/>
          <w:u w:val="single"/>
          <w:lang w:eastAsia="pt-BR" w:bidi="ar-SA"/>
        </w:rPr>
        <w:t>ões</w:t>
      </w:r>
      <w:proofErr w:type="spellEnd"/>
      <w:r w:rsidRPr="002A460C">
        <w:rPr>
          <w:rFonts w:ascii="Arial" w:eastAsia="Times New Roman" w:hAnsi="Arial" w:cs="Arial"/>
          <w:b/>
          <w:bCs/>
          <w:kern w:val="0"/>
          <w:sz w:val="22"/>
          <w:szCs w:val="22"/>
          <w:u w:val="single"/>
          <w:lang w:eastAsia="pt-BR" w:bidi="ar-SA"/>
        </w:rPr>
        <w:t>) do "CATMAT/CATSER" constante(s) do Compras.gov.br podem eventualmente divergir da(s) descrição(</w:t>
      </w:r>
      <w:proofErr w:type="spellStart"/>
      <w:r w:rsidRPr="002A460C">
        <w:rPr>
          <w:rFonts w:ascii="Arial" w:eastAsia="Times New Roman" w:hAnsi="Arial" w:cs="Arial"/>
          <w:b/>
          <w:bCs/>
          <w:kern w:val="0"/>
          <w:sz w:val="22"/>
          <w:szCs w:val="22"/>
          <w:u w:val="single"/>
          <w:lang w:eastAsia="pt-BR" w:bidi="ar-SA"/>
        </w:rPr>
        <w:t>ões</w:t>
      </w:r>
      <w:proofErr w:type="spellEnd"/>
      <w:r w:rsidRPr="002A460C">
        <w:rPr>
          <w:rFonts w:ascii="Arial" w:eastAsia="Times New Roman" w:hAnsi="Arial" w:cs="Arial"/>
          <w:b/>
          <w:bCs/>
          <w:kern w:val="0"/>
          <w:sz w:val="22"/>
          <w:szCs w:val="22"/>
          <w:u w:val="single"/>
          <w:lang w:eastAsia="pt-BR" w:bidi="ar-SA"/>
        </w:rPr>
        <w:t>) do(s) item(</w:t>
      </w:r>
      <w:proofErr w:type="spellStart"/>
      <w:r w:rsidRPr="002A460C">
        <w:rPr>
          <w:rFonts w:ascii="Arial" w:eastAsia="Times New Roman" w:hAnsi="Arial" w:cs="Arial"/>
          <w:b/>
          <w:bCs/>
          <w:kern w:val="0"/>
          <w:sz w:val="22"/>
          <w:szCs w:val="22"/>
          <w:u w:val="single"/>
          <w:lang w:eastAsia="pt-BR" w:bidi="ar-SA"/>
        </w:rPr>
        <w:t>ns</w:t>
      </w:r>
      <w:proofErr w:type="spellEnd"/>
      <w:r w:rsidRPr="002A460C">
        <w:rPr>
          <w:rFonts w:ascii="Arial" w:eastAsia="Times New Roman" w:hAnsi="Arial" w:cs="Arial"/>
          <w:b/>
          <w:bCs/>
          <w:kern w:val="0"/>
          <w:sz w:val="22"/>
          <w:szCs w:val="22"/>
          <w:u w:val="single"/>
          <w:lang w:eastAsia="pt-BR" w:bidi="ar-SA"/>
        </w:rPr>
        <w:t xml:space="preserve">) a ser(em) contratado(s) quanto a especificações e outras características. Neste caso, havendo </w:t>
      </w:r>
      <w:proofErr w:type="gramStart"/>
      <w:r w:rsidRPr="002A460C">
        <w:rPr>
          <w:rFonts w:ascii="Arial" w:eastAsia="Times New Roman" w:hAnsi="Arial" w:cs="Arial"/>
          <w:b/>
          <w:bCs/>
          <w:kern w:val="0"/>
          <w:sz w:val="22"/>
          <w:szCs w:val="22"/>
          <w:u w:val="single"/>
          <w:lang w:eastAsia="pt-BR" w:bidi="ar-SA"/>
        </w:rPr>
        <w:t>divergência(</w:t>
      </w:r>
      <w:proofErr w:type="gramEnd"/>
      <w:r w:rsidRPr="002A460C">
        <w:rPr>
          <w:rFonts w:ascii="Arial" w:eastAsia="Times New Roman" w:hAnsi="Arial" w:cs="Arial"/>
          <w:b/>
          <w:bCs/>
          <w:kern w:val="0"/>
          <w:sz w:val="22"/>
          <w:szCs w:val="22"/>
          <w:u w:val="single"/>
          <w:lang w:eastAsia="pt-BR" w:bidi="ar-SA"/>
        </w:rPr>
        <w:t>s) quanto ao(s) código(s)/descrição(</w:t>
      </w:r>
      <w:proofErr w:type="spellStart"/>
      <w:r w:rsidRPr="002A460C">
        <w:rPr>
          <w:rFonts w:ascii="Arial" w:eastAsia="Times New Roman" w:hAnsi="Arial" w:cs="Arial"/>
          <w:b/>
          <w:bCs/>
          <w:kern w:val="0"/>
          <w:sz w:val="22"/>
          <w:szCs w:val="22"/>
          <w:u w:val="single"/>
          <w:lang w:eastAsia="pt-BR" w:bidi="ar-SA"/>
        </w:rPr>
        <w:t>ões</w:t>
      </w:r>
      <w:proofErr w:type="spellEnd"/>
      <w:r w:rsidRPr="002A460C">
        <w:rPr>
          <w:rFonts w:ascii="Arial" w:eastAsia="Times New Roman" w:hAnsi="Arial" w:cs="Arial"/>
          <w:b/>
          <w:bCs/>
          <w:kern w:val="0"/>
          <w:sz w:val="22"/>
          <w:szCs w:val="22"/>
          <w:u w:val="single"/>
          <w:lang w:eastAsia="pt-BR" w:bidi="ar-SA"/>
        </w:rPr>
        <w:t>) do CATMAT/CATSER prevalecerão as especificações detalhadas no Anexo I (Termo de Referência) deste Edital.</w:t>
      </w:r>
    </w:p>
    <w:p w14:paraId="0EA7A25A" w14:textId="77777777" w:rsidR="00D869B2" w:rsidRDefault="00D869B2" w:rsidP="00D07D7A">
      <w:pPr>
        <w:pStyle w:val="Corpodetextobodytext"/>
        <w:widowControl w:val="0"/>
        <w:rPr>
          <w:b/>
          <w:strike/>
          <w:sz w:val="22"/>
          <w:szCs w:val="22"/>
        </w:rPr>
      </w:pPr>
    </w:p>
    <w:p w14:paraId="7A705154" w14:textId="77777777" w:rsidR="00F556B6" w:rsidRPr="00D07D7A" w:rsidRDefault="00001350" w:rsidP="00D07D7A">
      <w:pPr>
        <w:jc w:val="both"/>
        <w:rPr>
          <w:rFonts w:ascii="Arial" w:hAnsi="Arial" w:cs="Arial"/>
          <w:b/>
          <w:sz w:val="22"/>
          <w:szCs w:val="22"/>
        </w:rPr>
      </w:pPr>
      <w:r w:rsidRPr="00D07D7A">
        <w:rPr>
          <w:rFonts w:ascii="Arial" w:hAnsi="Arial" w:cs="Arial"/>
          <w:b/>
          <w:sz w:val="22"/>
          <w:szCs w:val="22"/>
        </w:rPr>
        <w:t>3</w:t>
      </w:r>
      <w:r w:rsidR="00F556B6" w:rsidRPr="00D07D7A">
        <w:rPr>
          <w:rFonts w:ascii="Arial" w:hAnsi="Arial" w:cs="Arial"/>
          <w:b/>
          <w:sz w:val="22"/>
          <w:szCs w:val="22"/>
        </w:rPr>
        <w:t xml:space="preserve"> –</w:t>
      </w:r>
      <w:r w:rsidR="00794BFD" w:rsidRPr="00D07D7A">
        <w:rPr>
          <w:rFonts w:ascii="Arial" w:hAnsi="Arial" w:cs="Arial"/>
          <w:b/>
          <w:sz w:val="22"/>
          <w:szCs w:val="22"/>
        </w:rPr>
        <w:t xml:space="preserve"> </w:t>
      </w:r>
      <w:r w:rsidR="006804D0">
        <w:rPr>
          <w:rFonts w:ascii="Arial" w:hAnsi="Arial" w:cs="Arial"/>
          <w:b/>
          <w:sz w:val="22"/>
          <w:szCs w:val="22"/>
        </w:rPr>
        <w:t>DAS CONDIÇÕES PARA PARTICIPAÇÃO</w:t>
      </w:r>
    </w:p>
    <w:p w14:paraId="41ECEB11" w14:textId="77777777" w:rsidR="00F556B6" w:rsidRPr="00D07D7A" w:rsidRDefault="00F556B6" w:rsidP="00D07D7A">
      <w:pPr>
        <w:jc w:val="both"/>
        <w:rPr>
          <w:rFonts w:ascii="Arial" w:hAnsi="Arial" w:cs="Arial"/>
          <w:sz w:val="22"/>
          <w:szCs w:val="22"/>
        </w:rPr>
      </w:pPr>
    </w:p>
    <w:p w14:paraId="3902C637" w14:textId="77777777" w:rsidR="003F7C7B" w:rsidRPr="00D07D7A" w:rsidRDefault="003F7C7B" w:rsidP="00D07D7A">
      <w:pPr>
        <w:pStyle w:val="Rodap"/>
        <w:tabs>
          <w:tab w:val="left" w:pos="0"/>
        </w:tabs>
        <w:jc w:val="both"/>
        <w:rPr>
          <w:rFonts w:ascii="Arial" w:hAnsi="Arial" w:cs="Arial"/>
          <w:strike/>
          <w:kern w:val="2"/>
          <w:sz w:val="22"/>
          <w:szCs w:val="22"/>
        </w:rPr>
      </w:pPr>
      <w:r w:rsidRPr="00D07D7A">
        <w:rPr>
          <w:rFonts w:ascii="Arial" w:hAnsi="Arial" w:cs="Arial"/>
          <w:b/>
          <w:sz w:val="22"/>
          <w:szCs w:val="22"/>
        </w:rPr>
        <w:t xml:space="preserve">3.1 – </w:t>
      </w:r>
      <w:r w:rsidRPr="00D07D7A">
        <w:rPr>
          <w:rFonts w:ascii="Arial" w:hAnsi="Arial" w:cs="Arial"/>
          <w:sz w:val="22"/>
          <w:szCs w:val="22"/>
        </w:rPr>
        <w:t xml:space="preserve">A presente licitação é destinada, exclusivamente, à participação de microempresas e empresas de pequeno porte, nos termos do artigo 48, I da Lei Complementar </w:t>
      </w:r>
      <w:proofErr w:type="gramStart"/>
      <w:r w:rsidRPr="00D07D7A">
        <w:rPr>
          <w:rFonts w:ascii="Arial" w:hAnsi="Arial" w:cs="Arial"/>
          <w:sz w:val="22"/>
          <w:szCs w:val="22"/>
        </w:rPr>
        <w:t>n.º</w:t>
      </w:r>
      <w:proofErr w:type="gramEnd"/>
      <w:r w:rsidRPr="00D07D7A">
        <w:rPr>
          <w:rFonts w:ascii="Arial" w:hAnsi="Arial" w:cs="Arial"/>
          <w:sz w:val="22"/>
          <w:szCs w:val="22"/>
        </w:rPr>
        <w:t xml:space="preserve"> 123/200</w:t>
      </w:r>
      <w:r w:rsidR="00BB3BF3" w:rsidRPr="00D07D7A">
        <w:rPr>
          <w:rFonts w:ascii="Arial" w:hAnsi="Arial" w:cs="Arial"/>
          <w:sz w:val="22"/>
          <w:szCs w:val="22"/>
        </w:rPr>
        <w:t>6 e</w:t>
      </w:r>
      <w:r w:rsidR="002513E2" w:rsidRPr="00D07D7A">
        <w:rPr>
          <w:rFonts w:ascii="Arial" w:hAnsi="Arial" w:cs="Arial"/>
          <w:sz w:val="22"/>
          <w:szCs w:val="22"/>
        </w:rPr>
        <w:t xml:space="preserve"> </w:t>
      </w:r>
      <w:r w:rsidR="00BB3BF3" w:rsidRPr="00D07D7A">
        <w:rPr>
          <w:rFonts w:ascii="Arial" w:hAnsi="Arial" w:cs="Arial"/>
          <w:sz w:val="22"/>
          <w:szCs w:val="22"/>
        </w:rPr>
        <w:t>alterações posteriores</w:t>
      </w:r>
      <w:r w:rsidR="00770049" w:rsidRPr="00D07D7A">
        <w:rPr>
          <w:rFonts w:ascii="Arial" w:hAnsi="Arial" w:cs="Arial"/>
          <w:sz w:val="22"/>
          <w:szCs w:val="22"/>
        </w:rPr>
        <w:t>.</w:t>
      </w:r>
    </w:p>
    <w:p w14:paraId="3A7AFA0E" w14:textId="77777777" w:rsidR="003F7C7B" w:rsidRPr="00D07D7A" w:rsidRDefault="003F7C7B" w:rsidP="00D07D7A">
      <w:pPr>
        <w:jc w:val="both"/>
        <w:rPr>
          <w:rFonts w:ascii="Arial" w:hAnsi="Arial" w:cs="Arial"/>
          <w:sz w:val="22"/>
          <w:szCs w:val="22"/>
        </w:rPr>
      </w:pPr>
    </w:p>
    <w:p w14:paraId="1AD7CF45" w14:textId="7BF70FBB" w:rsidR="00BB3BF3" w:rsidRPr="00D07D7A" w:rsidRDefault="00BB3BF3" w:rsidP="00D07D7A">
      <w:pPr>
        <w:jc w:val="both"/>
        <w:rPr>
          <w:rFonts w:ascii="Arial" w:hAnsi="Arial" w:cs="Arial"/>
          <w:b/>
          <w:strike/>
          <w:sz w:val="22"/>
          <w:szCs w:val="22"/>
        </w:rPr>
      </w:pPr>
      <w:r w:rsidRPr="00D07D7A">
        <w:rPr>
          <w:rFonts w:ascii="Arial" w:hAnsi="Arial" w:cs="Arial"/>
          <w:b/>
          <w:sz w:val="22"/>
          <w:szCs w:val="22"/>
        </w:rPr>
        <w:t>3.1.1 –</w:t>
      </w:r>
      <w:r w:rsidRPr="00D07D7A">
        <w:rPr>
          <w:rFonts w:ascii="Arial" w:hAnsi="Arial" w:cs="Arial"/>
          <w:sz w:val="22"/>
          <w:szCs w:val="22"/>
        </w:rPr>
        <w:t xml:space="preserve"> A licitação adotará os critérios estabelecidos nos artigos 42 a 45 da Lei Complementar </w:t>
      </w:r>
      <w:proofErr w:type="gramStart"/>
      <w:r w:rsidRPr="00D07D7A">
        <w:rPr>
          <w:rFonts w:ascii="Arial" w:hAnsi="Arial" w:cs="Arial"/>
          <w:sz w:val="22"/>
          <w:szCs w:val="22"/>
        </w:rPr>
        <w:t>n.º</w:t>
      </w:r>
      <w:proofErr w:type="gramEnd"/>
      <w:r w:rsidRPr="00D07D7A">
        <w:rPr>
          <w:rFonts w:ascii="Arial" w:hAnsi="Arial" w:cs="Arial"/>
          <w:sz w:val="22"/>
          <w:szCs w:val="22"/>
        </w:rPr>
        <w:t xml:space="preserve"> </w:t>
      </w:r>
      <w:r w:rsidRPr="00D07D7A">
        <w:rPr>
          <w:rFonts w:ascii="Arial" w:hAnsi="Arial" w:cs="Arial"/>
          <w:sz w:val="22"/>
          <w:szCs w:val="22"/>
        </w:rPr>
        <w:lastRenderedPageBreak/>
        <w:t>123</w:t>
      </w:r>
      <w:r w:rsidR="00677FEC">
        <w:rPr>
          <w:rFonts w:ascii="Arial" w:hAnsi="Arial" w:cs="Arial"/>
          <w:sz w:val="22"/>
          <w:szCs w:val="22"/>
        </w:rPr>
        <w:t>/</w:t>
      </w:r>
      <w:r w:rsidRPr="00D07D7A">
        <w:rPr>
          <w:rFonts w:ascii="Arial" w:hAnsi="Arial" w:cs="Arial"/>
          <w:sz w:val="22"/>
          <w:szCs w:val="22"/>
        </w:rPr>
        <w:t>2006</w:t>
      </w:r>
      <w:r w:rsidR="000B1359" w:rsidRPr="00D07D7A">
        <w:rPr>
          <w:rFonts w:ascii="Arial" w:hAnsi="Arial" w:cs="Arial"/>
          <w:sz w:val="22"/>
          <w:szCs w:val="22"/>
        </w:rPr>
        <w:t xml:space="preserve"> e alterações posteriores.</w:t>
      </w:r>
      <w:r w:rsidRPr="00D07D7A">
        <w:rPr>
          <w:rFonts w:ascii="Arial" w:hAnsi="Arial" w:cs="Arial"/>
          <w:sz w:val="22"/>
          <w:szCs w:val="22"/>
        </w:rPr>
        <w:t xml:space="preserve"> </w:t>
      </w:r>
    </w:p>
    <w:p w14:paraId="643737EC" w14:textId="77777777" w:rsidR="00BB3BF3" w:rsidRPr="00D07D7A" w:rsidRDefault="00BB3BF3" w:rsidP="00D07D7A">
      <w:pPr>
        <w:jc w:val="both"/>
        <w:rPr>
          <w:rFonts w:ascii="Arial" w:hAnsi="Arial" w:cs="Arial"/>
          <w:b/>
          <w:sz w:val="22"/>
          <w:szCs w:val="22"/>
        </w:rPr>
      </w:pPr>
    </w:p>
    <w:p w14:paraId="356938DE" w14:textId="77777777" w:rsidR="003F7C7B" w:rsidRPr="00D07D7A" w:rsidRDefault="003F7C7B" w:rsidP="00D07D7A">
      <w:pPr>
        <w:jc w:val="both"/>
        <w:rPr>
          <w:rFonts w:ascii="Arial" w:hAnsi="Arial" w:cs="Arial"/>
          <w:sz w:val="22"/>
          <w:szCs w:val="22"/>
        </w:rPr>
      </w:pPr>
      <w:r w:rsidRPr="00D07D7A">
        <w:rPr>
          <w:rFonts w:ascii="Arial" w:hAnsi="Arial" w:cs="Arial"/>
          <w:b/>
          <w:sz w:val="22"/>
          <w:szCs w:val="22"/>
        </w:rPr>
        <w:t>3.1.</w:t>
      </w:r>
      <w:r w:rsidR="00BB3BF3" w:rsidRPr="00D07D7A">
        <w:rPr>
          <w:rFonts w:ascii="Arial" w:hAnsi="Arial" w:cs="Arial"/>
          <w:b/>
          <w:sz w:val="22"/>
          <w:szCs w:val="22"/>
        </w:rPr>
        <w:t>2</w:t>
      </w:r>
      <w:r w:rsidRPr="00D07D7A">
        <w:rPr>
          <w:rFonts w:ascii="Arial" w:hAnsi="Arial" w:cs="Arial"/>
          <w:b/>
          <w:sz w:val="22"/>
          <w:szCs w:val="22"/>
        </w:rPr>
        <w:t xml:space="preserve"> </w:t>
      </w:r>
      <w:r w:rsidR="00794BFD" w:rsidRPr="00D07D7A">
        <w:rPr>
          <w:rFonts w:ascii="Arial" w:hAnsi="Arial" w:cs="Arial"/>
          <w:b/>
          <w:sz w:val="22"/>
          <w:szCs w:val="22"/>
        </w:rPr>
        <w:t>–</w:t>
      </w:r>
      <w:r w:rsidRPr="00D07D7A">
        <w:rPr>
          <w:rFonts w:ascii="Arial" w:hAnsi="Arial" w:cs="Arial"/>
          <w:sz w:val="22"/>
          <w:szCs w:val="22"/>
        </w:rPr>
        <w:t xml:space="preserve"> A</w:t>
      </w:r>
      <w:r w:rsidR="00794BFD" w:rsidRPr="00D07D7A">
        <w:rPr>
          <w:rFonts w:ascii="Arial" w:hAnsi="Arial" w:cs="Arial"/>
          <w:sz w:val="22"/>
          <w:szCs w:val="22"/>
        </w:rPr>
        <w:t xml:space="preserve"> </w:t>
      </w:r>
      <w:r w:rsidRPr="00D07D7A">
        <w:rPr>
          <w:rFonts w:ascii="Arial" w:hAnsi="Arial" w:cs="Arial"/>
          <w:sz w:val="22"/>
          <w:szCs w:val="22"/>
        </w:rPr>
        <w:t>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20B77837" w14:textId="77777777" w:rsidR="003F7C7B" w:rsidRPr="00D07D7A" w:rsidRDefault="003F7C7B" w:rsidP="00D07D7A">
      <w:pPr>
        <w:jc w:val="both"/>
        <w:rPr>
          <w:rFonts w:ascii="Arial" w:hAnsi="Arial" w:cs="Arial"/>
          <w:sz w:val="22"/>
          <w:szCs w:val="22"/>
        </w:rPr>
      </w:pPr>
    </w:p>
    <w:p w14:paraId="398B881C" w14:textId="6BF41509" w:rsidR="006F426F" w:rsidRPr="00D07D7A" w:rsidRDefault="006F426F" w:rsidP="00D07D7A">
      <w:pPr>
        <w:jc w:val="both"/>
        <w:rPr>
          <w:rFonts w:ascii="Arial" w:hAnsi="Arial" w:cs="Arial"/>
          <w:b/>
          <w:strike/>
          <w:sz w:val="22"/>
          <w:szCs w:val="22"/>
        </w:rPr>
      </w:pPr>
      <w:r w:rsidRPr="00D07D7A">
        <w:rPr>
          <w:rFonts w:ascii="Arial" w:hAnsi="Arial" w:cs="Arial"/>
          <w:b/>
          <w:sz w:val="22"/>
          <w:szCs w:val="22"/>
        </w:rPr>
        <w:t>3.1.3 –</w:t>
      </w:r>
      <w:r w:rsidRPr="00D07D7A">
        <w:rPr>
          <w:rFonts w:ascii="Arial" w:hAnsi="Arial" w:cs="Arial"/>
          <w:sz w:val="22"/>
          <w:szCs w:val="22"/>
        </w:rPr>
        <w:t xml:space="preserve"> Não poderão se beneficiar do regime diferenciado e favorecido as empresas que se enquadrem em quaisquer das exclusões relacionadas no § 4º do art. 3º da Lei Complementar </w:t>
      </w:r>
      <w:proofErr w:type="gramStart"/>
      <w:r w:rsidRPr="00D07D7A">
        <w:rPr>
          <w:rFonts w:ascii="Arial" w:hAnsi="Arial" w:cs="Arial"/>
          <w:sz w:val="22"/>
          <w:szCs w:val="22"/>
        </w:rPr>
        <w:t>n.º</w:t>
      </w:r>
      <w:proofErr w:type="gramEnd"/>
      <w:r w:rsidRPr="00D07D7A">
        <w:rPr>
          <w:rFonts w:ascii="Arial" w:hAnsi="Arial" w:cs="Arial"/>
          <w:sz w:val="22"/>
          <w:szCs w:val="22"/>
        </w:rPr>
        <w:t xml:space="preserve"> 123/</w:t>
      </w:r>
      <w:r w:rsidR="00591401">
        <w:rPr>
          <w:rFonts w:ascii="Arial" w:hAnsi="Arial" w:cs="Arial"/>
          <w:sz w:val="22"/>
          <w:szCs w:val="22"/>
        </w:rPr>
        <w:t>20</w:t>
      </w:r>
      <w:r w:rsidRPr="00D07D7A">
        <w:rPr>
          <w:rFonts w:ascii="Arial" w:hAnsi="Arial" w:cs="Arial"/>
          <w:sz w:val="22"/>
          <w:szCs w:val="22"/>
        </w:rPr>
        <w:t>06</w:t>
      </w:r>
      <w:r w:rsidR="009000EF" w:rsidRPr="00D07D7A">
        <w:rPr>
          <w:rFonts w:ascii="Arial" w:hAnsi="Arial" w:cs="Arial"/>
          <w:sz w:val="22"/>
          <w:szCs w:val="22"/>
        </w:rPr>
        <w:t xml:space="preserve"> e alterações posteriores.</w:t>
      </w:r>
    </w:p>
    <w:p w14:paraId="38F16181" w14:textId="77777777" w:rsidR="006F426F" w:rsidRPr="00D07D7A" w:rsidRDefault="006F426F" w:rsidP="00D07D7A">
      <w:pPr>
        <w:jc w:val="both"/>
        <w:rPr>
          <w:rFonts w:ascii="Arial" w:hAnsi="Arial" w:cs="Arial"/>
          <w:b/>
          <w:sz w:val="22"/>
          <w:szCs w:val="22"/>
        </w:rPr>
      </w:pPr>
    </w:p>
    <w:p w14:paraId="1F3668B5" w14:textId="7470AF59" w:rsidR="003F7C7B" w:rsidRPr="00D07D7A" w:rsidRDefault="003F7C7B" w:rsidP="00D07D7A">
      <w:pPr>
        <w:jc w:val="both"/>
        <w:rPr>
          <w:rFonts w:ascii="Arial" w:hAnsi="Arial" w:cs="Arial"/>
          <w:sz w:val="22"/>
          <w:szCs w:val="22"/>
        </w:rPr>
      </w:pPr>
      <w:r w:rsidRPr="00D07D7A">
        <w:rPr>
          <w:rFonts w:ascii="Arial" w:hAnsi="Arial" w:cs="Arial"/>
          <w:b/>
          <w:sz w:val="22"/>
          <w:szCs w:val="22"/>
        </w:rPr>
        <w:t>3.</w:t>
      </w:r>
      <w:r w:rsidR="006F426F" w:rsidRPr="00D07D7A">
        <w:rPr>
          <w:rFonts w:ascii="Arial" w:hAnsi="Arial" w:cs="Arial"/>
          <w:b/>
          <w:sz w:val="22"/>
          <w:szCs w:val="22"/>
        </w:rPr>
        <w:t>1.4</w:t>
      </w:r>
      <w:r w:rsidRPr="00D07D7A">
        <w:rPr>
          <w:rFonts w:ascii="Arial" w:hAnsi="Arial" w:cs="Arial"/>
          <w:b/>
          <w:sz w:val="22"/>
          <w:szCs w:val="22"/>
        </w:rPr>
        <w:t xml:space="preserve"> </w:t>
      </w:r>
      <w:r w:rsidR="00794BFD" w:rsidRPr="00D07D7A">
        <w:rPr>
          <w:rFonts w:ascii="Arial" w:hAnsi="Arial" w:cs="Arial"/>
          <w:b/>
          <w:sz w:val="22"/>
          <w:szCs w:val="22"/>
        </w:rPr>
        <w:t>–</w:t>
      </w:r>
      <w:r w:rsidRPr="00D07D7A">
        <w:rPr>
          <w:rFonts w:ascii="Arial" w:hAnsi="Arial" w:cs="Arial"/>
          <w:sz w:val="22"/>
          <w:szCs w:val="22"/>
        </w:rPr>
        <w:t xml:space="preserve"> Será</w:t>
      </w:r>
      <w:r w:rsidR="00794BFD" w:rsidRPr="00D07D7A">
        <w:rPr>
          <w:rFonts w:ascii="Arial" w:hAnsi="Arial" w:cs="Arial"/>
          <w:sz w:val="22"/>
          <w:szCs w:val="22"/>
        </w:rPr>
        <w:t xml:space="preserve"> </w:t>
      </w:r>
      <w:r w:rsidRPr="00D07D7A">
        <w:rPr>
          <w:rFonts w:ascii="Arial" w:hAnsi="Arial" w:cs="Arial"/>
          <w:sz w:val="22"/>
          <w:szCs w:val="22"/>
        </w:rPr>
        <w:t xml:space="preserve">concedido tratamento favorecido para as microempresas e empresas de pequeno porte, para as sociedades cooperativas mencionadas no </w:t>
      </w:r>
      <w:hyperlink r:id="rId12" w:anchor="art16" w:history="1">
        <w:r w:rsidRPr="00D07D7A">
          <w:rPr>
            <w:rStyle w:val="Hyperlink"/>
            <w:rFonts w:ascii="Arial" w:hAnsi="Arial" w:cs="Arial"/>
            <w:color w:val="auto"/>
            <w:sz w:val="22"/>
            <w:szCs w:val="22"/>
          </w:rPr>
          <w:t>artigo 16 da Lei nº 14.133</w:t>
        </w:r>
        <w:r w:rsidR="00AD3526">
          <w:rPr>
            <w:rStyle w:val="Hyperlink"/>
            <w:rFonts w:ascii="Arial" w:hAnsi="Arial" w:cs="Arial"/>
            <w:color w:val="auto"/>
            <w:sz w:val="22"/>
            <w:szCs w:val="22"/>
          </w:rPr>
          <w:t>/</w:t>
        </w:r>
        <w:r w:rsidRPr="00D07D7A">
          <w:rPr>
            <w:rStyle w:val="Hyperlink"/>
            <w:rFonts w:ascii="Arial" w:hAnsi="Arial" w:cs="Arial"/>
            <w:color w:val="auto"/>
            <w:sz w:val="22"/>
            <w:szCs w:val="22"/>
          </w:rPr>
          <w:t>2021</w:t>
        </w:r>
      </w:hyperlink>
      <w:r w:rsidRPr="00D07D7A">
        <w:rPr>
          <w:rFonts w:ascii="Arial" w:hAnsi="Arial" w:cs="Arial"/>
          <w:sz w:val="22"/>
          <w:szCs w:val="22"/>
        </w:rPr>
        <w:t xml:space="preserve">, para o agricultor familiar, o produtor rural pessoa física e para o microempreendedor individual </w:t>
      </w:r>
      <w:r w:rsidR="006F426F" w:rsidRPr="00D07D7A">
        <w:rPr>
          <w:rFonts w:ascii="Arial" w:hAnsi="Arial" w:cs="Arial"/>
          <w:sz w:val="22"/>
          <w:szCs w:val="22"/>
        </w:rPr>
        <w:t>–</w:t>
      </w:r>
      <w:r w:rsidRPr="00D07D7A">
        <w:rPr>
          <w:rFonts w:ascii="Arial" w:hAnsi="Arial" w:cs="Arial"/>
          <w:sz w:val="22"/>
          <w:szCs w:val="22"/>
        </w:rPr>
        <w:t xml:space="preserve"> MEI, nos limites previstos da </w:t>
      </w:r>
      <w:hyperlink r:id="rId13" w:history="1">
        <w:r w:rsidRPr="00D07D7A">
          <w:rPr>
            <w:rStyle w:val="Hyperlink"/>
            <w:rFonts w:ascii="Arial" w:hAnsi="Arial" w:cs="Arial"/>
            <w:color w:val="auto"/>
            <w:sz w:val="22"/>
            <w:szCs w:val="22"/>
          </w:rPr>
          <w:t>Lei Complementar nº 123</w:t>
        </w:r>
        <w:r w:rsidR="00591401">
          <w:rPr>
            <w:rStyle w:val="Hyperlink"/>
            <w:rFonts w:ascii="Arial" w:hAnsi="Arial" w:cs="Arial"/>
            <w:color w:val="auto"/>
            <w:sz w:val="22"/>
            <w:szCs w:val="22"/>
          </w:rPr>
          <w:t>/</w:t>
        </w:r>
        <w:r w:rsidRPr="00D07D7A">
          <w:rPr>
            <w:rStyle w:val="Hyperlink"/>
            <w:rFonts w:ascii="Arial" w:hAnsi="Arial" w:cs="Arial"/>
            <w:color w:val="auto"/>
            <w:sz w:val="22"/>
            <w:szCs w:val="22"/>
          </w:rPr>
          <w:t>2006</w:t>
        </w:r>
      </w:hyperlink>
      <w:r w:rsidR="0054224C" w:rsidRPr="00D07D7A">
        <w:rPr>
          <w:rFonts w:ascii="Arial" w:hAnsi="Arial" w:cs="Arial"/>
          <w:sz w:val="22"/>
          <w:szCs w:val="22"/>
        </w:rPr>
        <w:t xml:space="preserve"> e alterações posteriores</w:t>
      </w:r>
      <w:r w:rsidR="00F24E29" w:rsidRPr="00F24E29">
        <w:rPr>
          <w:rFonts w:ascii="Arial" w:hAnsi="Arial" w:cs="Arial"/>
          <w:sz w:val="22"/>
          <w:szCs w:val="22"/>
        </w:rPr>
        <w:t>.</w:t>
      </w:r>
    </w:p>
    <w:p w14:paraId="055BAF3D" w14:textId="77777777" w:rsidR="003F7C7B" w:rsidRPr="00D07D7A" w:rsidRDefault="003F7C7B" w:rsidP="00D07D7A">
      <w:pPr>
        <w:jc w:val="both"/>
        <w:rPr>
          <w:rFonts w:ascii="Arial" w:hAnsi="Arial" w:cs="Arial"/>
          <w:sz w:val="22"/>
          <w:szCs w:val="22"/>
        </w:rPr>
      </w:pPr>
    </w:p>
    <w:p w14:paraId="295E7594" w14:textId="59993608" w:rsidR="003F7C7B" w:rsidRPr="00D07D7A" w:rsidRDefault="003F7C7B" w:rsidP="00D07D7A">
      <w:pPr>
        <w:tabs>
          <w:tab w:val="left" w:pos="0"/>
          <w:tab w:val="center" w:pos="4252"/>
          <w:tab w:val="right" w:pos="8504"/>
        </w:tabs>
        <w:jc w:val="both"/>
        <w:rPr>
          <w:rFonts w:ascii="Arial" w:hAnsi="Arial" w:cs="Arial"/>
          <w:b/>
          <w:sz w:val="22"/>
          <w:szCs w:val="22"/>
        </w:rPr>
      </w:pPr>
      <w:r w:rsidRPr="00D07D7A">
        <w:rPr>
          <w:rFonts w:ascii="Arial" w:hAnsi="Arial" w:cs="Arial"/>
          <w:b/>
          <w:sz w:val="22"/>
          <w:szCs w:val="22"/>
        </w:rPr>
        <w:t>3.</w:t>
      </w:r>
      <w:r w:rsidR="006F426F" w:rsidRPr="00D07D7A">
        <w:rPr>
          <w:rFonts w:ascii="Arial" w:hAnsi="Arial" w:cs="Arial"/>
          <w:b/>
          <w:sz w:val="22"/>
          <w:szCs w:val="22"/>
        </w:rPr>
        <w:t>2</w:t>
      </w:r>
      <w:r w:rsidRPr="00D07D7A">
        <w:rPr>
          <w:rFonts w:ascii="Arial" w:hAnsi="Arial" w:cs="Arial"/>
          <w:b/>
          <w:sz w:val="22"/>
          <w:szCs w:val="22"/>
        </w:rPr>
        <w:t xml:space="preserve"> </w:t>
      </w:r>
      <w:r w:rsidR="00794BFD" w:rsidRPr="00D07D7A">
        <w:rPr>
          <w:rFonts w:ascii="Arial" w:hAnsi="Arial" w:cs="Arial"/>
          <w:b/>
          <w:sz w:val="22"/>
          <w:szCs w:val="22"/>
        </w:rPr>
        <w:t>–</w:t>
      </w:r>
      <w:r w:rsidRPr="00D07D7A">
        <w:rPr>
          <w:rFonts w:ascii="Arial" w:hAnsi="Arial" w:cs="Arial"/>
          <w:b/>
          <w:sz w:val="22"/>
          <w:szCs w:val="22"/>
        </w:rPr>
        <w:t xml:space="preserve"> </w:t>
      </w:r>
      <w:r w:rsidRPr="00D07D7A">
        <w:rPr>
          <w:rFonts w:ascii="Arial" w:hAnsi="Arial" w:cs="Arial"/>
          <w:sz w:val="22"/>
          <w:szCs w:val="22"/>
        </w:rPr>
        <w:t>Poderão</w:t>
      </w:r>
      <w:r w:rsidR="00794BFD" w:rsidRPr="00D07D7A">
        <w:rPr>
          <w:rFonts w:ascii="Arial" w:hAnsi="Arial" w:cs="Arial"/>
          <w:sz w:val="22"/>
          <w:szCs w:val="22"/>
        </w:rPr>
        <w:t xml:space="preserve"> </w:t>
      </w:r>
      <w:r w:rsidRPr="00D07D7A">
        <w:rPr>
          <w:rFonts w:ascii="Arial" w:hAnsi="Arial" w:cs="Arial"/>
          <w:sz w:val="22"/>
          <w:szCs w:val="22"/>
        </w:rPr>
        <w:t xml:space="preserve">participar deste PREGÃO ELETRÔNICO </w:t>
      </w:r>
      <w:r w:rsidR="002A460C">
        <w:rPr>
          <w:rFonts w:ascii="Arial" w:hAnsi="Arial" w:cs="Arial"/>
          <w:sz w:val="22"/>
          <w:szCs w:val="22"/>
        </w:rPr>
        <w:t xml:space="preserve">as </w:t>
      </w:r>
      <w:r w:rsidRPr="00D07D7A">
        <w:rPr>
          <w:rFonts w:ascii="Arial" w:hAnsi="Arial" w:cs="Arial"/>
          <w:sz w:val="22"/>
          <w:szCs w:val="22"/>
          <w:lang w:eastAsia="pt-BR"/>
        </w:rPr>
        <w:t>microempresas e empresas de pequeno porte</w:t>
      </w:r>
      <w:r w:rsidRPr="00D07D7A">
        <w:rPr>
          <w:rFonts w:ascii="Arial" w:hAnsi="Arial" w:cs="Arial"/>
          <w:sz w:val="22"/>
          <w:szCs w:val="22"/>
        </w:rPr>
        <w:t xml:space="preserve"> que e</w:t>
      </w:r>
      <w:r w:rsidR="00142B46" w:rsidRPr="00D07D7A">
        <w:rPr>
          <w:rFonts w:ascii="Arial" w:hAnsi="Arial" w:cs="Arial"/>
          <w:sz w:val="22"/>
          <w:szCs w:val="22"/>
        </w:rPr>
        <w:t>stiverem previamente credenciada</w:t>
      </w:r>
      <w:r w:rsidRPr="00D07D7A">
        <w:rPr>
          <w:rFonts w:ascii="Arial" w:hAnsi="Arial" w:cs="Arial"/>
          <w:sz w:val="22"/>
          <w:szCs w:val="22"/>
        </w:rPr>
        <w:t>s no Sistema de Cadastramento Unificado de Fornecedores - SICAF e no Sistema de Compras do Governo Federal (</w:t>
      </w:r>
      <w:hyperlink r:id="rId14" w:history="1">
        <w:r w:rsidR="006F426F" w:rsidRPr="00D07D7A">
          <w:rPr>
            <w:rStyle w:val="Hyperlink"/>
            <w:rFonts w:ascii="Arial" w:hAnsi="Arial" w:cs="Arial"/>
            <w:sz w:val="22"/>
            <w:szCs w:val="22"/>
            <w:lang w:eastAsia="pt-BR" w:bidi="ar-SA"/>
          </w:rPr>
          <w:t>www.gov.br/compras/pt-br</w:t>
        </w:r>
      </w:hyperlink>
      <w:r w:rsidRPr="00D07D7A">
        <w:rPr>
          <w:rFonts w:ascii="Arial" w:hAnsi="Arial" w:cs="Arial"/>
          <w:sz w:val="22"/>
          <w:szCs w:val="22"/>
        </w:rPr>
        <w:t>), por meio de Certificado Digital conferido pela Infraestrutura de Chaves Públicas Brasileira – ICP – Brasil.</w:t>
      </w:r>
      <w:r w:rsidRPr="00D07D7A">
        <w:rPr>
          <w:rFonts w:ascii="Arial" w:hAnsi="Arial" w:cs="Arial"/>
          <w:b/>
          <w:sz w:val="22"/>
          <w:szCs w:val="22"/>
        </w:rPr>
        <w:tab/>
      </w:r>
    </w:p>
    <w:p w14:paraId="27D16E02" w14:textId="77777777" w:rsidR="003F7C7B" w:rsidRPr="00D07D7A" w:rsidRDefault="003F7C7B" w:rsidP="00D07D7A">
      <w:pPr>
        <w:tabs>
          <w:tab w:val="left" w:pos="0"/>
          <w:tab w:val="center" w:pos="4252"/>
          <w:tab w:val="right" w:pos="8504"/>
        </w:tabs>
        <w:jc w:val="both"/>
        <w:rPr>
          <w:rFonts w:ascii="Arial" w:hAnsi="Arial" w:cs="Arial"/>
          <w:b/>
          <w:sz w:val="22"/>
          <w:szCs w:val="22"/>
        </w:rPr>
      </w:pPr>
    </w:p>
    <w:p w14:paraId="287601E5" w14:textId="77777777" w:rsidR="003F7C7B" w:rsidRDefault="003F7C7B" w:rsidP="00D07D7A">
      <w:pPr>
        <w:tabs>
          <w:tab w:val="left" w:pos="0"/>
          <w:tab w:val="center" w:pos="4252"/>
          <w:tab w:val="right" w:pos="8504"/>
        </w:tabs>
        <w:jc w:val="both"/>
        <w:rPr>
          <w:rFonts w:ascii="Arial" w:hAnsi="Arial" w:cs="Arial"/>
          <w:sz w:val="22"/>
          <w:szCs w:val="22"/>
        </w:rPr>
      </w:pPr>
      <w:r w:rsidRPr="00D07D7A">
        <w:rPr>
          <w:rFonts w:ascii="Arial" w:hAnsi="Arial" w:cs="Arial"/>
          <w:b/>
          <w:sz w:val="22"/>
          <w:szCs w:val="22"/>
        </w:rPr>
        <w:t>3.</w:t>
      </w:r>
      <w:r w:rsidR="006F426F" w:rsidRPr="00D07D7A">
        <w:rPr>
          <w:rFonts w:ascii="Arial" w:hAnsi="Arial" w:cs="Arial"/>
          <w:b/>
          <w:sz w:val="22"/>
          <w:szCs w:val="22"/>
        </w:rPr>
        <w:t>2</w:t>
      </w:r>
      <w:r w:rsidRPr="00D07D7A">
        <w:rPr>
          <w:rFonts w:ascii="Arial" w:hAnsi="Arial" w:cs="Arial"/>
          <w:b/>
          <w:sz w:val="22"/>
          <w:szCs w:val="22"/>
        </w:rPr>
        <w:t xml:space="preserve">.1 </w:t>
      </w:r>
      <w:r w:rsidR="00794BFD" w:rsidRPr="00D07D7A">
        <w:rPr>
          <w:rFonts w:ascii="Arial" w:hAnsi="Arial" w:cs="Arial"/>
          <w:b/>
          <w:sz w:val="22"/>
          <w:szCs w:val="22"/>
        </w:rPr>
        <w:t>–</w:t>
      </w:r>
      <w:r w:rsidRPr="00D07D7A">
        <w:rPr>
          <w:rFonts w:ascii="Arial" w:hAnsi="Arial" w:cs="Arial"/>
          <w:sz w:val="22"/>
          <w:szCs w:val="22"/>
        </w:rPr>
        <w:t xml:space="preserve"> Os</w:t>
      </w:r>
      <w:r w:rsidR="00794BFD" w:rsidRPr="00D07D7A">
        <w:rPr>
          <w:rFonts w:ascii="Arial" w:hAnsi="Arial" w:cs="Arial"/>
          <w:sz w:val="22"/>
          <w:szCs w:val="22"/>
        </w:rPr>
        <w:t xml:space="preserve"> </w:t>
      </w:r>
      <w:r w:rsidRPr="00D07D7A">
        <w:rPr>
          <w:rFonts w:ascii="Arial" w:hAnsi="Arial" w:cs="Arial"/>
          <w:sz w:val="22"/>
          <w:szCs w:val="22"/>
        </w:rPr>
        <w:t>interessados deverão atender às condições exigidas no cadastramento no Sistema de Cadastramento Unificado de Fornecedores – SICAF até o terceiro dia útil anterior à data prevista para recebimento das propostas, nos termos do §</w:t>
      </w:r>
      <w:r w:rsidR="006F426F" w:rsidRPr="00D07D7A">
        <w:rPr>
          <w:rFonts w:ascii="Arial" w:hAnsi="Arial" w:cs="Arial"/>
          <w:sz w:val="22"/>
          <w:szCs w:val="22"/>
        </w:rPr>
        <w:t xml:space="preserve"> </w:t>
      </w:r>
      <w:r w:rsidRPr="00D07D7A">
        <w:rPr>
          <w:rFonts w:ascii="Arial" w:hAnsi="Arial" w:cs="Arial"/>
          <w:sz w:val="22"/>
          <w:szCs w:val="22"/>
        </w:rPr>
        <w:t xml:space="preserve">1º do art. 1º do Decreto </w:t>
      </w:r>
      <w:proofErr w:type="gramStart"/>
      <w:r w:rsidRPr="00D07D7A">
        <w:rPr>
          <w:rFonts w:ascii="Arial" w:hAnsi="Arial" w:cs="Arial"/>
          <w:sz w:val="22"/>
          <w:szCs w:val="22"/>
        </w:rPr>
        <w:t>n.º</w:t>
      </w:r>
      <w:proofErr w:type="gramEnd"/>
      <w:r w:rsidRPr="00D07D7A">
        <w:rPr>
          <w:rFonts w:ascii="Arial" w:hAnsi="Arial" w:cs="Arial"/>
          <w:sz w:val="22"/>
          <w:szCs w:val="22"/>
        </w:rPr>
        <w:t xml:space="preserve"> 3.722/2001, alterado pelo Decreto n.º 4.485/2002.</w:t>
      </w:r>
    </w:p>
    <w:p w14:paraId="52336663" w14:textId="77777777" w:rsidR="00D07D7A" w:rsidRPr="00D07D7A" w:rsidRDefault="00D07D7A" w:rsidP="00D07D7A">
      <w:pPr>
        <w:tabs>
          <w:tab w:val="left" w:pos="0"/>
          <w:tab w:val="center" w:pos="4252"/>
          <w:tab w:val="right" w:pos="8504"/>
        </w:tabs>
        <w:jc w:val="both"/>
        <w:rPr>
          <w:rFonts w:ascii="Arial" w:hAnsi="Arial" w:cs="Arial"/>
          <w:sz w:val="22"/>
          <w:szCs w:val="22"/>
        </w:rPr>
      </w:pPr>
    </w:p>
    <w:p w14:paraId="18EBC6A6" w14:textId="77777777" w:rsidR="006874F6" w:rsidRDefault="00AE3815" w:rsidP="00D07D7A">
      <w:pPr>
        <w:ind w:right="120"/>
        <w:jc w:val="both"/>
        <w:rPr>
          <w:rFonts w:ascii="Arial" w:eastAsia="Arial" w:hAnsi="Arial" w:cs="Arial"/>
          <w:color w:val="000000" w:themeColor="text1"/>
          <w:sz w:val="22"/>
          <w:szCs w:val="22"/>
        </w:rPr>
      </w:pPr>
      <w:r w:rsidRPr="00D07D7A">
        <w:rPr>
          <w:rFonts w:ascii="Arial" w:eastAsia="Arial" w:hAnsi="Arial" w:cs="Arial"/>
          <w:b/>
          <w:bCs/>
          <w:color w:val="000000" w:themeColor="text1"/>
          <w:sz w:val="22"/>
          <w:szCs w:val="22"/>
        </w:rPr>
        <w:t>3.3 –</w:t>
      </w:r>
      <w:r w:rsidRPr="00D07D7A">
        <w:rPr>
          <w:rFonts w:ascii="Arial" w:eastAsia="Arial" w:hAnsi="Arial" w:cs="Arial"/>
          <w:color w:val="000000" w:themeColor="text1"/>
          <w:sz w:val="22"/>
          <w:szCs w:val="22"/>
        </w:rPr>
        <w:t xml:space="preserve"> Não será permitida a participação de empresas reunidas em consórcio.</w:t>
      </w:r>
    </w:p>
    <w:p w14:paraId="28308A40" w14:textId="77777777" w:rsidR="00D07D7A" w:rsidRPr="00D07D7A" w:rsidRDefault="00D07D7A" w:rsidP="00D07D7A">
      <w:pPr>
        <w:ind w:right="120"/>
        <w:jc w:val="both"/>
        <w:rPr>
          <w:rFonts w:ascii="Arial" w:eastAsia="Arial" w:hAnsi="Arial" w:cs="Arial"/>
          <w:color w:val="000000" w:themeColor="text1"/>
          <w:sz w:val="22"/>
          <w:szCs w:val="22"/>
        </w:rPr>
      </w:pPr>
    </w:p>
    <w:p w14:paraId="693478B6" w14:textId="6E31804F" w:rsidR="00AE3815" w:rsidRDefault="00AE3815" w:rsidP="006804D0">
      <w:pPr>
        <w:jc w:val="both"/>
        <w:rPr>
          <w:rFonts w:ascii="Arial" w:eastAsia="Arial" w:hAnsi="Arial" w:cs="Arial"/>
          <w:color w:val="000000" w:themeColor="text1"/>
          <w:sz w:val="22"/>
          <w:szCs w:val="22"/>
        </w:rPr>
      </w:pPr>
      <w:r w:rsidRPr="00D07D7A">
        <w:rPr>
          <w:rFonts w:ascii="Arial" w:eastAsia="Arial" w:hAnsi="Arial" w:cs="Arial"/>
          <w:b/>
          <w:bCs/>
          <w:color w:val="000000" w:themeColor="text1"/>
          <w:sz w:val="22"/>
          <w:szCs w:val="22"/>
        </w:rPr>
        <w:t>3.3.1</w:t>
      </w:r>
      <w:r w:rsidR="005C6AC5" w:rsidRPr="005C6AC5">
        <w:rPr>
          <w:rFonts w:ascii="Arial" w:eastAsia="Arial" w:hAnsi="Arial" w:cs="Arial"/>
          <w:b/>
          <w:color w:val="000000" w:themeColor="text1"/>
          <w:sz w:val="22"/>
          <w:szCs w:val="22"/>
        </w:rPr>
        <w:t xml:space="preserve"> -</w:t>
      </w:r>
      <w:r w:rsidR="005C6AC5">
        <w:rPr>
          <w:rFonts w:ascii="Arial" w:eastAsia="Arial" w:hAnsi="Arial" w:cs="Arial"/>
          <w:color w:val="000000" w:themeColor="text1"/>
          <w:sz w:val="22"/>
          <w:szCs w:val="22"/>
        </w:rPr>
        <w:t xml:space="preserve"> </w:t>
      </w:r>
      <w:r w:rsidRPr="00D07D7A">
        <w:rPr>
          <w:rFonts w:ascii="Arial" w:eastAsia="Arial" w:hAnsi="Arial" w:cs="Arial"/>
          <w:color w:val="000000" w:themeColor="text1"/>
          <w:sz w:val="22"/>
          <w:szCs w:val="22"/>
        </w:rPr>
        <w:t>A vedação quanto à participação de consórcio de empresas no presente procedimento licitatório não limitará a competitividade, pois o objeto consiste na contratação de bem comum, não sendo apropriada a formação de consórcio para essa finalidade. Além disso, existem inúmeras empresas no mercado com condições para fornecer o produto de forma independente, sem a necessidade de formação de consórcio.</w:t>
      </w:r>
    </w:p>
    <w:p w14:paraId="1D07D88D" w14:textId="77777777" w:rsidR="00D07D7A" w:rsidRPr="00D07D7A" w:rsidRDefault="00D07D7A" w:rsidP="006804D0">
      <w:pPr>
        <w:jc w:val="both"/>
        <w:rPr>
          <w:rFonts w:ascii="Arial" w:eastAsia="Arial" w:hAnsi="Arial" w:cs="Arial"/>
          <w:color w:val="000000" w:themeColor="text1"/>
          <w:sz w:val="22"/>
          <w:szCs w:val="22"/>
        </w:rPr>
      </w:pPr>
    </w:p>
    <w:p w14:paraId="510B6B6B" w14:textId="367D3000" w:rsidR="00AE3815" w:rsidRDefault="005C6AC5" w:rsidP="006804D0">
      <w:pPr>
        <w:jc w:val="both"/>
        <w:rPr>
          <w:rFonts w:ascii="Arial" w:eastAsia="Arial" w:hAnsi="Arial" w:cs="Arial"/>
          <w:color w:val="000000" w:themeColor="text1"/>
          <w:sz w:val="22"/>
          <w:szCs w:val="22"/>
        </w:rPr>
      </w:pPr>
      <w:r>
        <w:rPr>
          <w:rFonts w:ascii="Arial" w:eastAsia="Arial" w:hAnsi="Arial" w:cs="Arial"/>
          <w:b/>
          <w:bCs/>
          <w:color w:val="000000" w:themeColor="text1"/>
          <w:sz w:val="22"/>
          <w:szCs w:val="22"/>
        </w:rPr>
        <w:t xml:space="preserve">3.3.2 </w:t>
      </w:r>
      <w:r w:rsidR="002A460C">
        <w:rPr>
          <w:rFonts w:ascii="Arial" w:eastAsia="Arial" w:hAnsi="Arial" w:cs="Arial"/>
          <w:b/>
          <w:bCs/>
          <w:color w:val="000000" w:themeColor="text1"/>
          <w:sz w:val="22"/>
          <w:szCs w:val="22"/>
        </w:rPr>
        <w:t>–</w:t>
      </w:r>
      <w:r>
        <w:rPr>
          <w:rFonts w:ascii="Arial" w:eastAsia="Arial" w:hAnsi="Arial" w:cs="Arial"/>
          <w:b/>
          <w:bCs/>
          <w:color w:val="000000" w:themeColor="text1"/>
          <w:sz w:val="22"/>
          <w:szCs w:val="22"/>
        </w:rPr>
        <w:t xml:space="preserve"> </w:t>
      </w:r>
      <w:r w:rsidR="0048695A" w:rsidRPr="00D07D7A">
        <w:rPr>
          <w:rFonts w:ascii="Arial" w:eastAsia="Arial" w:hAnsi="Arial" w:cs="Arial"/>
          <w:color w:val="000000" w:themeColor="text1"/>
          <w:sz w:val="22"/>
          <w:szCs w:val="22"/>
        </w:rPr>
        <w:t>Ressalta</w:t>
      </w:r>
      <w:r w:rsidR="002A460C">
        <w:rPr>
          <w:rFonts w:ascii="Arial" w:eastAsia="Arial" w:hAnsi="Arial" w:cs="Arial"/>
          <w:color w:val="000000" w:themeColor="text1"/>
          <w:sz w:val="22"/>
          <w:szCs w:val="22"/>
        </w:rPr>
        <w:t>-se,</w:t>
      </w:r>
      <w:r w:rsidR="0048695A" w:rsidRPr="00D07D7A">
        <w:rPr>
          <w:rFonts w:ascii="Arial" w:eastAsia="Arial" w:hAnsi="Arial" w:cs="Arial"/>
          <w:color w:val="000000" w:themeColor="text1"/>
          <w:sz w:val="22"/>
          <w:szCs w:val="22"/>
        </w:rPr>
        <w:t xml:space="preserve"> ainda que </w:t>
      </w:r>
      <w:r w:rsidR="00AE3815" w:rsidRPr="00D07D7A">
        <w:rPr>
          <w:rFonts w:ascii="Arial" w:eastAsia="Arial" w:hAnsi="Arial" w:cs="Arial"/>
          <w:color w:val="000000" w:themeColor="text1"/>
          <w:sz w:val="22"/>
          <w:szCs w:val="22"/>
        </w:rPr>
        <w:t>não há complexidade na aquisição que torne restrito o universo de possíveis licitantes, também não há qualificação técnica que justifique a união de várias empresas para o cumprimento das exigências, restando claro que tal medida não representaria ampliação da competitividade que é um dos objetivos primordiais do regime legal das licitações públicas.</w:t>
      </w:r>
    </w:p>
    <w:p w14:paraId="3E24CBAD" w14:textId="77777777" w:rsidR="00D07D7A" w:rsidRPr="00D07D7A" w:rsidRDefault="00D07D7A" w:rsidP="006804D0">
      <w:pPr>
        <w:jc w:val="both"/>
        <w:rPr>
          <w:rFonts w:ascii="Arial" w:eastAsia="Arial" w:hAnsi="Arial" w:cs="Arial"/>
          <w:color w:val="000000" w:themeColor="text1"/>
          <w:sz w:val="22"/>
          <w:szCs w:val="22"/>
        </w:rPr>
      </w:pPr>
    </w:p>
    <w:p w14:paraId="24A68397" w14:textId="1B272649" w:rsidR="00142B46" w:rsidRPr="00D07D7A" w:rsidRDefault="00142B46" w:rsidP="006804D0">
      <w:pPr>
        <w:tabs>
          <w:tab w:val="left" w:pos="0"/>
          <w:tab w:val="center" w:pos="4252"/>
          <w:tab w:val="right" w:pos="8504"/>
        </w:tabs>
        <w:jc w:val="both"/>
        <w:rPr>
          <w:rFonts w:ascii="Arial" w:eastAsia="Arial" w:hAnsi="Arial" w:cs="Arial"/>
          <w:sz w:val="22"/>
          <w:szCs w:val="22"/>
        </w:rPr>
      </w:pPr>
      <w:r w:rsidRPr="00D07D7A">
        <w:rPr>
          <w:rFonts w:ascii="Arial" w:eastAsia="Arial" w:hAnsi="Arial" w:cs="Arial"/>
          <w:b/>
          <w:sz w:val="22"/>
          <w:szCs w:val="22"/>
        </w:rPr>
        <w:t>3.4 –</w:t>
      </w:r>
      <w:r w:rsidRPr="00D07D7A">
        <w:rPr>
          <w:rFonts w:ascii="Arial" w:eastAsia="Arial" w:hAnsi="Arial" w:cs="Arial"/>
          <w:sz w:val="22"/>
          <w:szCs w:val="22"/>
        </w:rPr>
        <w:t xml:space="preserve"> A declaração falsa relativa ao cumprimento dos requisitos de habilitação, à conformidade da proposta ou ao enquadramento como microempresa ou empresa de pequeno porte sujeitará a licitante às sanções previstas neste Edital.</w:t>
      </w:r>
    </w:p>
    <w:p w14:paraId="2313063C" w14:textId="77777777" w:rsidR="00142B46" w:rsidRPr="00D07D7A" w:rsidRDefault="00142B46" w:rsidP="00D07D7A">
      <w:pPr>
        <w:tabs>
          <w:tab w:val="left" w:pos="0"/>
          <w:tab w:val="center" w:pos="4252"/>
          <w:tab w:val="right" w:pos="8504"/>
        </w:tabs>
        <w:jc w:val="both"/>
        <w:rPr>
          <w:rFonts w:ascii="Arial" w:hAnsi="Arial" w:cs="Arial"/>
          <w:sz w:val="22"/>
          <w:szCs w:val="22"/>
        </w:rPr>
      </w:pPr>
    </w:p>
    <w:p w14:paraId="2BE2DF20" w14:textId="77777777" w:rsidR="00107733" w:rsidRPr="00D07D7A" w:rsidRDefault="00107733" w:rsidP="00D07D7A">
      <w:pPr>
        <w:jc w:val="both"/>
        <w:rPr>
          <w:rFonts w:ascii="Arial" w:hAnsi="Arial" w:cs="Arial"/>
          <w:sz w:val="22"/>
          <w:szCs w:val="22"/>
        </w:rPr>
      </w:pPr>
      <w:r w:rsidRPr="00D07D7A">
        <w:rPr>
          <w:rFonts w:ascii="Arial" w:hAnsi="Arial" w:cs="Arial"/>
          <w:b/>
          <w:sz w:val="22"/>
          <w:szCs w:val="22"/>
        </w:rPr>
        <w:t>3.</w:t>
      </w:r>
      <w:r w:rsidR="00142B46" w:rsidRPr="00D07D7A">
        <w:rPr>
          <w:rFonts w:ascii="Arial" w:hAnsi="Arial" w:cs="Arial"/>
          <w:b/>
          <w:sz w:val="22"/>
          <w:szCs w:val="22"/>
        </w:rPr>
        <w:t>5</w:t>
      </w:r>
      <w:r w:rsidR="00F060FA">
        <w:rPr>
          <w:rFonts w:ascii="Arial" w:hAnsi="Arial" w:cs="Arial"/>
          <w:b/>
          <w:sz w:val="22"/>
          <w:szCs w:val="22"/>
        </w:rPr>
        <w:t xml:space="preserve"> </w:t>
      </w:r>
      <w:r w:rsidRPr="00D07D7A">
        <w:rPr>
          <w:rFonts w:ascii="Arial" w:hAnsi="Arial" w:cs="Arial"/>
          <w:b/>
          <w:sz w:val="22"/>
          <w:szCs w:val="22"/>
        </w:rPr>
        <w:t>–</w:t>
      </w:r>
      <w:r w:rsidRPr="00D07D7A">
        <w:rPr>
          <w:rFonts w:ascii="Arial" w:hAnsi="Arial" w:cs="Arial"/>
          <w:sz w:val="22"/>
          <w:szCs w:val="22"/>
        </w:rPr>
        <w:t xml:space="preserve"> Não poderão participar deste certame:</w:t>
      </w:r>
    </w:p>
    <w:p w14:paraId="3996925C" w14:textId="77777777" w:rsidR="003F7C7B" w:rsidRPr="00D07D7A" w:rsidRDefault="003F7C7B" w:rsidP="00D07D7A">
      <w:pPr>
        <w:jc w:val="both"/>
        <w:rPr>
          <w:rFonts w:ascii="Arial" w:hAnsi="Arial" w:cs="Arial"/>
          <w:sz w:val="22"/>
          <w:szCs w:val="22"/>
        </w:rPr>
      </w:pPr>
    </w:p>
    <w:p w14:paraId="6079B50D" w14:textId="366FD364" w:rsidR="003F7C7B" w:rsidRDefault="003F7C7B" w:rsidP="00D07D7A">
      <w:pPr>
        <w:jc w:val="both"/>
        <w:rPr>
          <w:rFonts w:ascii="Arial" w:hAnsi="Arial" w:cs="Arial"/>
          <w:sz w:val="22"/>
          <w:szCs w:val="22"/>
        </w:rPr>
      </w:pPr>
      <w:r w:rsidRPr="00D07D7A">
        <w:rPr>
          <w:rFonts w:ascii="Arial" w:hAnsi="Arial" w:cs="Arial"/>
          <w:b/>
          <w:sz w:val="22"/>
          <w:szCs w:val="22"/>
        </w:rPr>
        <w:t>3.</w:t>
      </w:r>
      <w:r w:rsidR="00142B46" w:rsidRPr="00D07D7A">
        <w:rPr>
          <w:rFonts w:ascii="Arial" w:hAnsi="Arial" w:cs="Arial"/>
          <w:b/>
          <w:sz w:val="22"/>
          <w:szCs w:val="22"/>
        </w:rPr>
        <w:t>5</w:t>
      </w:r>
      <w:r w:rsidRPr="00D07D7A">
        <w:rPr>
          <w:rFonts w:ascii="Arial" w:hAnsi="Arial" w:cs="Arial"/>
          <w:b/>
          <w:sz w:val="22"/>
          <w:szCs w:val="22"/>
        </w:rPr>
        <w:t xml:space="preserve">.1 – </w:t>
      </w:r>
      <w:proofErr w:type="gramStart"/>
      <w:r w:rsidR="00EC3B9C" w:rsidRPr="00D07D7A">
        <w:rPr>
          <w:rFonts w:ascii="Arial" w:hAnsi="Arial" w:cs="Arial"/>
          <w:sz w:val="22"/>
          <w:szCs w:val="22"/>
        </w:rPr>
        <w:t>e</w:t>
      </w:r>
      <w:r w:rsidRPr="00D07D7A">
        <w:rPr>
          <w:rFonts w:ascii="Arial" w:hAnsi="Arial" w:cs="Arial"/>
          <w:sz w:val="22"/>
          <w:szCs w:val="22"/>
        </w:rPr>
        <w:t>mpresas</w:t>
      </w:r>
      <w:proofErr w:type="gramEnd"/>
      <w:r w:rsidRPr="00D07D7A">
        <w:rPr>
          <w:rFonts w:ascii="Arial" w:hAnsi="Arial" w:cs="Arial"/>
          <w:sz w:val="22"/>
          <w:szCs w:val="22"/>
        </w:rPr>
        <w:t xml:space="preserve"> que não se enquadrem como microempresas ou empresas de pequeno porte; </w:t>
      </w:r>
    </w:p>
    <w:p w14:paraId="7B0D6111" w14:textId="77777777" w:rsidR="006D6DEE" w:rsidRPr="00D07D7A" w:rsidRDefault="006D6DEE" w:rsidP="00D07D7A">
      <w:pPr>
        <w:jc w:val="both"/>
        <w:rPr>
          <w:rFonts w:ascii="Arial" w:hAnsi="Arial" w:cs="Arial"/>
          <w:kern w:val="2"/>
          <w:sz w:val="22"/>
          <w:szCs w:val="22"/>
        </w:rPr>
      </w:pPr>
    </w:p>
    <w:p w14:paraId="3823A790" w14:textId="77777777" w:rsidR="00107733" w:rsidRPr="00D07D7A" w:rsidRDefault="00107733" w:rsidP="00D07D7A">
      <w:pPr>
        <w:jc w:val="both"/>
        <w:rPr>
          <w:rFonts w:ascii="Arial" w:hAnsi="Arial" w:cs="Arial"/>
          <w:sz w:val="22"/>
          <w:szCs w:val="22"/>
        </w:rPr>
      </w:pPr>
      <w:r w:rsidRPr="00D07D7A">
        <w:rPr>
          <w:rFonts w:ascii="Arial" w:hAnsi="Arial" w:cs="Arial"/>
          <w:b/>
          <w:sz w:val="22"/>
          <w:szCs w:val="22"/>
        </w:rPr>
        <w:t>3.</w:t>
      </w:r>
      <w:r w:rsidR="00142B46" w:rsidRPr="00D07D7A">
        <w:rPr>
          <w:rFonts w:ascii="Arial" w:hAnsi="Arial" w:cs="Arial"/>
          <w:b/>
          <w:sz w:val="22"/>
          <w:szCs w:val="22"/>
        </w:rPr>
        <w:t>5</w:t>
      </w:r>
      <w:r w:rsidRPr="00D07D7A">
        <w:rPr>
          <w:rFonts w:ascii="Arial" w:hAnsi="Arial" w:cs="Arial"/>
          <w:b/>
          <w:sz w:val="22"/>
          <w:szCs w:val="22"/>
        </w:rPr>
        <w:t xml:space="preserve">.2 – </w:t>
      </w:r>
      <w:proofErr w:type="gramStart"/>
      <w:r w:rsidR="00EC3B9C" w:rsidRPr="00D07D7A">
        <w:rPr>
          <w:rFonts w:ascii="Arial" w:hAnsi="Arial" w:cs="Arial"/>
          <w:sz w:val="22"/>
          <w:szCs w:val="22"/>
        </w:rPr>
        <w:t>e</w:t>
      </w:r>
      <w:r w:rsidRPr="00D07D7A">
        <w:rPr>
          <w:rFonts w:ascii="Arial" w:hAnsi="Arial" w:cs="Arial"/>
          <w:sz w:val="22"/>
          <w:szCs w:val="22"/>
        </w:rPr>
        <w:t>mpresas</w:t>
      </w:r>
      <w:proofErr w:type="gramEnd"/>
      <w:r w:rsidRPr="00D07D7A">
        <w:rPr>
          <w:rFonts w:ascii="Arial" w:hAnsi="Arial" w:cs="Arial"/>
          <w:sz w:val="22"/>
          <w:szCs w:val="22"/>
        </w:rPr>
        <w:t xml:space="preserve"> que possuam ramo de atividade registrado no ato constitutivo incompatível com o objeto desta licitação;</w:t>
      </w:r>
    </w:p>
    <w:p w14:paraId="4AE0121C" w14:textId="77777777" w:rsidR="003813D1" w:rsidRPr="00D07D7A" w:rsidRDefault="003813D1" w:rsidP="00D07D7A">
      <w:pPr>
        <w:widowControl/>
        <w:suppressAutoHyphens w:val="0"/>
        <w:jc w:val="both"/>
        <w:rPr>
          <w:rFonts w:ascii="Arial" w:eastAsia="MS Mincho" w:hAnsi="Arial" w:cs="Arial"/>
          <w:b/>
          <w:kern w:val="0"/>
          <w:sz w:val="22"/>
          <w:szCs w:val="22"/>
          <w:lang w:eastAsia="pt-BR" w:bidi="ar-SA"/>
        </w:rPr>
      </w:pPr>
    </w:p>
    <w:p w14:paraId="11238B00" w14:textId="77777777" w:rsidR="003813D1" w:rsidRPr="00D07D7A" w:rsidRDefault="003813D1" w:rsidP="00D07D7A">
      <w:pPr>
        <w:widowControl/>
        <w:suppressAutoHyphens w:val="0"/>
        <w:jc w:val="both"/>
        <w:rPr>
          <w:rFonts w:ascii="Arial" w:eastAsia="MS Mincho" w:hAnsi="Arial" w:cs="Arial"/>
          <w:kern w:val="0"/>
          <w:sz w:val="22"/>
          <w:szCs w:val="22"/>
          <w:lang w:eastAsia="pt-BR" w:bidi="ar-SA"/>
        </w:rPr>
      </w:pPr>
      <w:r w:rsidRPr="00D07D7A">
        <w:rPr>
          <w:rFonts w:ascii="Arial" w:eastAsia="MS Mincho" w:hAnsi="Arial" w:cs="Arial"/>
          <w:b/>
          <w:kern w:val="0"/>
          <w:sz w:val="22"/>
          <w:szCs w:val="22"/>
          <w:lang w:eastAsia="pt-BR" w:bidi="ar-SA"/>
        </w:rPr>
        <w:t>3.</w:t>
      </w:r>
      <w:r w:rsidR="00142B46" w:rsidRPr="00D07D7A">
        <w:rPr>
          <w:rFonts w:ascii="Arial" w:eastAsia="MS Mincho" w:hAnsi="Arial" w:cs="Arial"/>
          <w:b/>
          <w:kern w:val="0"/>
          <w:sz w:val="22"/>
          <w:szCs w:val="22"/>
          <w:lang w:eastAsia="pt-BR" w:bidi="ar-SA"/>
        </w:rPr>
        <w:t>5</w:t>
      </w:r>
      <w:r w:rsidRPr="00D07D7A">
        <w:rPr>
          <w:rFonts w:ascii="Arial" w:eastAsia="MS Mincho" w:hAnsi="Arial" w:cs="Arial"/>
          <w:b/>
          <w:kern w:val="0"/>
          <w:sz w:val="22"/>
          <w:szCs w:val="22"/>
          <w:lang w:eastAsia="pt-BR" w:bidi="ar-SA"/>
        </w:rPr>
        <w:t xml:space="preserve">.3 </w:t>
      </w:r>
      <w:r w:rsidR="00794BFD" w:rsidRPr="00D07D7A">
        <w:rPr>
          <w:rFonts w:ascii="Arial" w:eastAsia="MS Mincho" w:hAnsi="Arial" w:cs="Arial"/>
          <w:b/>
          <w:kern w:val="0"/>
          <w:sz w:val="22"/>
          <w:szCs w:val="22"/>
          <w:lang w:eastAsia="pt-BR" w:bidi="ar-SA"/>
        </w:rPr>
        <w:t>–</w:t>
      </w:r>
      <w:r w:rsidRPr="00D07D7A">
        <w:rPr>
          <w:rFonts w:ascii="Arial" w:eastAsia="MS Mincho" w:hAnsi="Arial" w:cs="Arial"/>
          <w:kern w:val="0"/>
          <w:sz w:val="22"/>
          <w:szCs w:val="22"/>
          <w:lang w:eastAsia="pt-BR" w:bidi="ar-SA"/>
        </w:rPr>
        <w:t xml:space="preserve"> </w:t>
      </w:r>
      <w:bookmarkStart w:id="1" w:name="_Ref113883003"/>
      <w:proofErr w:type="gramStart"/>
      <w:r w:rsidRPr="00D07D7A">
        <w:rPr>
          <w:rFonts w:ascii="Arial" w:eastAsia="MS Mincho" w:hAnsi="Arial" w:cs="Arial"/>
          <w:kern w:val="0"/>
          <w:sz w:val="22"/>
          <w:szCs w:val="22"/>
          <w:lang w:eastAsia="pt-BR" w:bidi="ar-SA"/>
        </w:rPr>
        <w:t>pessoa</w:t>
      </w:r>
      <w:proofErr w:type="gramEnd"/>
      <w:r w:rsidR="00794BFD" w:rsidRPr="00D07D7A">
        <w:rPr>
          <w:rFonts w:ascii="Arial" w:eastAsia="MS Mincho" w:hAnsi="Arial" w:cs="Arial"/>
          <w:kern w:val="0"/>
          <w:sz w:val="22"/>
          <w:szCs w:val="22"/>
          <w:lang w:eastAsia="pt-BR" w:bidi="ar-SA"/>
        </w:rPr>
        <w:t xml:space="preserve"> </w:t>
      </w:r>
      <w:r w:rsidRPr="00D07D7A">
        <w:rPr>
          <w:rFonts w:ascii="Arial" w:eastAsia="MS Mincho" w:hAnsi="Arial" w:cs="Arial"/>
          <w:kern w:val="0"/>
          <w:sz w:val="22"/>
          <w:szCs w:val="22"/>
          <w:lang w:eastAsia="pt-BR" w:bidi="ar-SA"/>
        </w:rPr>
        <w:t>física ou jurídica que se encontre, ao tempo da licitação, impossibilitada de participar da licitação em decorrência de sanção que lhe foi imposta;</w:t>
      </w:r>
      <w:bookmarkEnd w:id="1"/>
    </w:p>
    <w:p w14:paraId="1B9835C6" w14:textId="77777777" w:rsidR="003813D1" w:rsidRPr="00D07D7A" w:rsidRDefault="003813D1" w:rsidP="00D07D7A">
      <w:pPr>
        <w:widowControl/>
        <w:suppressAutoHyphens w:val="0"/>
        <w:jc w:val="both"/>
        <w:rPr>
          <w:rFonts w:ascii="Arial" w:eastAsia="MS Mincho" w:hAnsi="Arial" w:cs="Arial"/>
          <w:b/>
          <w:kern w:val="0"/>
          <w:sz w:val="22"/>
          <w:szCs w:val="22"/>
          <w:lang w:eastAsia="pt-BR" w:bidi="ar-SA"/>
        </w:rPr>
      </w:pPr>
    </w:p>
    <w:p w14:paraId="3953BE4D" w14:textId="77777777" w:rsidR="003813D1" w:rsidRPr="00D07D7A" w:rsidRDefault="003813D1" w:rsidP="00D07D7A">
      <w:pPr>
        <w:jc w:val="both"/>
        <w:rPr>
          <w:rFonts w:ascii="Arial" w:hAnsi="Arial" w:cs="Arial"/>
          <w:strike/>
          <w:sz w:val="22"/>
          <w:szCs w:val="22"/>
        </w:rPr>
      </w:pPr>
      <w:r w:rsidRPr="00D07D7A">
        <w:rPr>
          <w:rFonts w:ascii="Arial" w:hAnsi="Arial" w:cs="Arial"/>
          <w:b/>
          <w:sz w:val="22"/>
          <w:szCs w:val="22"/>
        </w:rPr>
        <w:lastRenderedPageBreak/>
        <w:t>3.</w:t>
      </w:r>
      <w:r w:rsidR="00142B46" w:rsidRPr="00D07D7A">
        <w:rPr>
          <w:rFonts w:ascii="Arial" w:hAnsi="Arial" w:cs="Arial"/>
          <w:b/>
          <w:sz w:val="22"/>
          <w:szCs w:val="22"/>
        </w:rPr>
        <w:t>5</w:t>
      </w:r>
      <w:r w:rsidRPr="00D07D7A">
        <w:rPr>
          <w:rFonts w:ascii="Arial" w:hAnsi="Arial" w:cs="Arial"/>
          <w:b/>
          <w:sz w:val="22"/>
          <w:szCs w:val="22"/>
        </w:rPr>
        <w:t xml:space="preserve">.4 </w:t>
      </w:r>
      <w:r w:rsidR="00794BFD" w:rsidRPr="00D07D7A">
        <w:rPr>
          <w:rFonts w:ascii="Arial" w:hAnsi="Arial" w:cs="Arial"/>
          <w:b/>
          <w:sz w:val="22"/>
          <w:szCs w:val="22"/>
        </w:rPr>
        <w:t>–</w:t>
      </w:r>
      <w:r w:rsidRPr="00D07D7A">
        <w:rPr>
          <w:rFonts w:ascii="Arial" w:hAnsi="Arial" w:cs="Arial"/>
          <w:sz w:val="22"/>
          <w:szCs w:val="22"/>
        </w:rPr>
        <w:t xml:space="preserve"> </w:t>
      </w:r>
      <w:proofErr w:type="gramStart"/>
      <w:r w:rsidRPr="00D07D7A">
        <w:rPr>
          <w:rFonts w:ascii="Arial" w:hAnsi="Arial" w:cs="Arial"/>
          <w:sz w:val="22"/>
          <w:szCs w:val="22"/>
        </w:rPr>
        <w:t>aquele</w:t>
      </w:r>
      <w:proofErr w:type="gramEnd"/>
      <w:r w:rsidR="00794BFD" w:rsidRPr="00D07D7A">
        <w:rPr>
          <w:rFonts w:ascii="Arial" w:hAnsi="Arial" w:cs="Arial"/>
          <w:sz w:val="22"/>
          <w:szCs w:val="22"/>
        </w:rPr>
        <w:t xml:space="preserve"> </w:t>
      </w:r>
      <w:r w:rsidRPr="00D07D7A">
        <w:rPr>
          <w:rFonts w:ascii="Arial" w:hAnsi="Arial" w:cs="Arial"/>
          <w:sz w:val="22"/>
          <w:szCs w:val="22"/>
        </w:rPr>
        <w:t>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CB873DA" w14:textId="77777777" w:rsidR="006F426F" w:rsidRPr="00D07D7A" w:rsidRDefault="006F426F" w:rsidP="00D07D7A">
      <w:pPr>
        <w:widowControl/>
        <w:suppressAutoHyphens w:val="0"/>
        <w:jc w:val="both"/>
        <w:rPr>
          <w:rFonts w:ascii="Arial" w:eastAsia="MS Mincho" w:hAnsi="Arial" w:cs="Arial"/>
          <w:b/>
          <w:kern w:val="0"/>
          <w:sz w:val="22"/>
          <w:szCs w:val="22"/>
          <w:lang w:eastAsia="pt-BR" w:bidi="ar-SA"/>
        </w:rPr>
      </w:pPr>
    </w:p>
    <w:p w14:paraId="2B4150E8" w14:textId="77777777" w:rsidR="002E1CFD" w:rsidRPr="00D07D7A" w:rsidRDefault="003813D1" w:rsidP="00D07D7A">
      <w:pPr>
        <w:widowControl/>
        <w:suppressAutoHyphens w:val="0"/>
        <w:jc w:val="both"/>
        <w:rPr>
          <w:rFonts w:ascii="Arial" w:eastAsia="MS Gothic" w:hAnsi="Arial" w:cs="Arial"/>
          <w:b/>
          <w:bCs/>
          <w:kern w:val="0"/>
          <w:sz w:val="22"/>
          <w:szCs w:val="22"/>
          <w:lang w:eastAsia="pt-BR" w:bidi="ar-SA"/>
        </w:rPr>
      </w:pPr>
      <w:r w:rsidRPr="00D07D7A">
        <w:rPr>
          <w:rFonts w:ascii="Arial" w:eastAsia="MS Mincho" w:hAnsi="Arial" w:cs="Arial"/>
          <w:b/>
          <w:kern w:val="0"/>
          <w:sz w:val="22"/>
          <w:szCs w:val="22"/>
          <w:lang w:eastAsia="pt-BR" w:bidi="ar-SA"/>
        </w:rPr>
        <w:t>3.</w:t>
      </w:r>
      <w:r w:rsidR="00142B46" w:rsidRPr="00D07D7A">
        <w:rPr>
          <w:rFonts w:ascii="Arial" w:eastAsia="MS Mincho" w:hAnsi="Arial" w:cs="Arial"/>
          <w:b/>
          <w:kern w:val="0"/>
          <w:sz w:val="22"/>
          <w:szCs w:val="22"/>
          <w:lang w:eastAsia="pt-BR" w:bidi="ar-SA"/>
        </w:rPr>
        <w:t>5</w:t>
      </w:r>
      <w:r w:rsidRPr="00D07D7A">
        <w:rPr>
          <w:rFonts w:ascii="Arial" w:eastAsia="MS Mincho" w:hAnsi="Arial" w:cs="Arial"/>
          <w:b/>
          <w:kern w:val="0"/>
          <w:sz w:val="22"/>
          <w:szCs w:val="22"/>
          <w:lang w:eastAsia="pt-BR" w:bidi="ar-SA"/>
        </w:rPr>
        <w:t xml:space="preserve">.5 </w:t>
      </w:r>
      <w:r w:rsidR="00794BFD" w:rsidRPr="00D07D7A">
        <w:rPr>
          <w:rFonts w:ascii="Arial" w:hAnsi="Arial" w:cs="Arial"/>
          <w:b/>
          <w:sz w:val="22"/>
          <w:szCs w:val="22"/>
        </w:rPr>
        <w:t>–</w:t>
      </w:r>
      <w:r w:rsidRPr="00D07D7A">
        <w:rPr>
          <w:rFonts w:ascii="Arial" w:eastAsia="MS Mincho" w:hAnsi="Arial" w:cs="Arial"/>
          <w:kern w:val="0"/>
          <w:sz w:val="22"/>
          <w:szCs w:val="22"/>
          <w:lang w:eastAsia="pt-BR" w:bidi="ar-SA"/>
        </w:rPr>
        <w:t xml:space="preserve"> </w:t>
      </w:r>
      <w:bookmarkStart w:id="2" w:name="_Ref113883579"/>
      <w:proofErr w:type="gramStart"/>
      <w:r w:rsidRPr="00D07D7A">
        <w:rPr>
          <w:rFonts w:ascii="Arial" w:eastAsia="MS Mincho" w:hAnsi="Arial" w:cs="Arial"/>
          <w:kern w:val="0"/>
          <w:sz w:val="22"/>
          <w:szCs w:val="22"/>
          <w:lang w:eastAsia="pt-BR" w:bidi="ar-SA"/>
        </w:rPr>
        <w:t>empresas</w:t>
      </w:r>
      <w:proofErr w:type="gramEnd"/>
      <w:r w:rsidRPr="00D07D7A">
        <w:rPr>
          <w:rFonts w:ascii="Arial" w:eastAsia="MS Mincho" w:hAnsi="Arial" w:cs="Arial"/>
          <w:kern w:val="0"/>
          <w:sz w:val="22"/>
          <w:szCs w:val="22"/>
          <w:lang w:eastAsia="pt-BR" w:bidi="ar-SA"/>
        </w:rPr>
        <w:t xml:space="preserve"> controladoras, controladas ou coligadas, nos termos da Lei nº 6.404, de 15 de dezembro de 1976, concorrendo entre si;</w:t>
      </w:r>
      <w:bookmarkEnd w:id="2"/>
    </w:p>
    <w:p w14:paraId="03C99E8A" w14:textId="77777777" w:rsidR="006F426F" w:rsidRPr="00D07D7A" w:rsidRDefault="006F426F" w:rsidP="00D07D7A">
      <w:pPr>
        <w:widowControl/>
        <w:suppressAutoHyphens w:val="0"/>
        <w:jc w:val="both"/>
        <w:rPr>
          <w:rFonts w:ascii="Arial" w:eastAsia="MS Gothic" w:hAnsi="Arial" w:cs="Arial"/>
          <w:b/>
          <w:bCs/>
          <w:kern w:val="0"/>
          <w:sz w:val="22"/>
          <w:szCs w:val="22"/>
          <w:lang w:eastAsia="pt-BR" w:bidi="ar-SA"/>
        </w:rPr>
      </w:pPr>
    </w:p>
    <w:p w14:paraId="68D3C7D5" w14:textId="77777777" w:rsidR="003813D1" w:rsidRPr="00D07D7A" w:rsidRDefault="003813D1" w:rsidP="00D07D7A">
      <w:pPr>
        <w:widowControl/>
        <w:suppressAutoHyphens w:val="0"/>
        <w:jc w:val="both"/>
        <w:rPr>
          <w:rFonts w:ascii="Arial" w:eastAsia="MS Gothic" w:hAnsi="Arial" w:cs="Arial"/>
          <w:bCs/>
          <w:kern w:val="0"/>
          <w:sz w:val="22"/>
          <w:szCs w:val="22"/>
          <w:lang w:eastAsia="pt-BR" w:bidi="ar-SA"/>
        </w:rPr>
      </w:pPr>
      <w:r w:rsidRPr="00D07D7A">
        <w:rPr>
          <w:rFonts w:ascii="Arial" w:eastAsia="MS Gothic" w:hAnsi="Arial" w:cs="Arial"/>
          <w:b/>
          <w:bCs/>
          <w:kern w:val="0"/>
          <w:sz w:val="22"/>
          <w:szCs w:val="22"/>
          <w:lang w:eastAsia="pt-BR" w:bidi="ar-SA"/>
        </w:rPr>
        <w:t>3.</w:t>
      </w:r>
      <w:r w:rsidR="00142B46" w:rsidRPr="00D07D7A">
        <w:rPr>
          <w:rFonts w:ascii="Arial" w:eastAsia="MS Gothic" w:hAnsi="Arial" w:cs="Arial"/>
          <w:b/>
          <w:bCs/>
          <w:kern w:val="0"/>
          <w:sz w:val="22"/>
          <w:szCs w:val="22"/>
          <w:lang w:eastAsia="pt-BR" w:bidi="ar-SA"/>
        </w:rPr>
        <w:t>5</w:t>
      </w:r>
      <w:r w:rsidRPr="00D07D7A">
        <w:rPr>
          <w:rFonts w:ascii="Arial" w:eastAsia="MS Gothic" w:hAnsi="Arial" w:cs="Arial"/>
          <w:b/>
          <w:bCs/>
          <w:kern w:val="0"/>
          <w:sz w:val="22"/>
          <w:szCs w:val="22"/>
          <w:lang w:eastAsia="pt-BR" w:bidi="ar-SA"/>
        </w:rPr>
        <w:t xml:space="preserve">.6 </w:t>
      </w:r>
      <w:r w:rsidR="00794BFD" w:rsidRPr="00D07D7A">
        <w:rPr>
          <w:rFonts w:ascii="Arial" w:hAnsi="Arial" w:cs="Arial"/>
          <w:b/>
          <w:sz w:val="22"/>
          <w:szCs w:val="22"/>
        </w:rPr>
        <w:t>–</w:t>
      </w:r>
      <w:r w:rsidRPr="00D07D7A">
        <w:rPr>
          <w:rFonts w:ascii="Arial" w:eastAsia="MS Gothic" w:hAnsi="Arial" w:cs="Arial"/>
          <w:b/>
          <w:bCs/>
          <w:kern w:val="0"/>
          <w:sz w:val="22"/>
          <w:szCs w:val="22"/>
          <w:lang w:eastAsia="pt-BR" w:bidi="ar-SA"/>
        </w:rPr>
        <w:t xml:space="preserve"> </w:t>
      </w:r>
      <w:proofErr w:type="gramStart"/>
      <w:r w:rsidRPr="00D07D7A">
        <w:rPr>
          <w:rFonts w:ascii="Arial" w:eastAsia="MS Gothic" w:hAnsi="Arial" w:cs="Arial"/>
          <w:bCs/>
          <w:kern w:val="0"/>
          <w:sz w:val="22"/>
          <w:szCs w:val="22"/>
          <w:lang w:eastAsia="pt-BR" w:bidi="ar-SA"/>
        </w:rPr>
        <w:t>pessoa</w:t>
      </w:r>
      <w:proofErr w:type="gramEnd"/>
      <w:r w:rsidRPr="00D07D7A">
        <w:rPr>
          <w:rFonts w:ascii="Arial" w:eastAsia="MS Gothic" w:hAnsi="Arial" w:cs="Arial"/>
          <w:bCs/>
          <w:kern w:val="0"/>
          <w:sz w:val="22"/>
          <w:szCs w:val="22"/>
          <w:lang w:eastAsia="pt-BR" w:bidi="ar-SA"/>
        </w:rPr>
        <w:t xml:space="preserve"> física ou jurídica que, nos 5 (cinco)</w:t>
      </w:r>
      <w:r w:rsidR="0082057A" w:rsidRPr="00D07D7A">
        <w:rPr>
          <w:rFonts w:ascii="Arial" w:eastAsia="MS Gothic" w:hAnsi="Arial" w:cs="Arial"/>
          <w:bCs/>
          <w:kern w:val="0"/>
          <w:sz w:val="22"/>
          <w:szCs w:val="22"/>
          <w:lang w:eastAsia="pt-BR" w:bidi="ar-SA"/>
        </w:rPr>
        <w:t xml:space="preserve"> anos anteriores à divulgação deste E</w:t>
      </w:r>
      <w:r w:rsidRPr="00D07D7A">
        <w:rPr>
          <w:rFonts w:ascii="Arial" w:eastAsia="MS Gothic" w:hAnsi="Arial" w:cs="Arial"/>
          <w:bCs/>
          <w:kern w:val="0"/>
          <w:sz w:val="22"/>
          <w:szCs w:val="22"/>
          <w:lang w:eastAsia="pt-BR" w:bidi="ar-SA"/>
        </w:rPr>
        <w:t>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FA61CF5" w14:textId="77777777" w:rsidR="006F426F" w:rsidRPr="00D07D7A" w:rsidRDefault="006F426F" w:rsidP="00D07D7A">
      <w:pPr>
        <w:widowControl/>
        <w:suppressAutoHyphens w:val="0"/>
        <w:jc w:val="both"/>
        <w:rPr>
          <w:rFonts w:ascii="Arial" w:eastAsia="MS Mincho" w:hAnsi="Arial" w:cs="Arial"/>
          <w:b/>
          <w:kern w:val="0"/>
          <w:sz w:val="22"/>
          <w:szCs w:val="22"/>
          <w:lang w:eastAsia="pt-BR" w:bidi="ar-SA"/>
        </w:rPr>
      </w:pPr>
      <w:bookmarkStart w:id="3" w:name="_Ref113962336"/>
    </w:p>
    <w:p w14:paraId="42B1B008" w14:textId="77777777" w:rsidR="00EC3B9C" w:rsidRPr="00D07D7A" w:rsidRDefault="003813D1" w:rsidP="00D07D7A">
      <w:pPr>
        <w:widowControl/>
        <w:suppressAutoHyphens w:val="0"/>
        <w:jc w:val="both"/>
        <w:rPr>
          <w:rFonts w:ascii="Arial" w:eastAsia="MS Mincho" w:hAnsi="Arial" w:cs="Arial"/>
          <w:kern w:val="0"/>
          <w:sz w:val="22"/>
          <w:szCs w:val="22"/>
          <w:lang w:eastAsia="pt-BR" w:bidi="ar-SA"/>
        </w:rPr>
      </w:pPr>
      <w:r w:rsidRPr="00D07D7A">
        <w:rPr>
          <w:rFonts w:ascii="Arial" w:eastAsia="MS Mincho" w:hAnsi="Arial" w:cs="Arial"/>
          <w:b/>
          <w:kern w:val="0"/>
          <w:sz w:val="22"/>
          <w:szCs w:val="22"/>
          <w:lang w:eastAsia="pt-BR" w:bidi="ar-SA"/>
        </w:rPr>
        <w:t>3.</w:t>
      </w:r>
      <w:r w:rsidR="00142B46" w:rsidRPr="00D07D7A">
        <w:rPr>
          <w:rFonts w:ascii="Arial" w:eastAsia="MS Mincho" w:hAnsi="Arial" w:cs="Arial"/>
          <w:b/>
          <w:kern w:val="0"/>
          <w:sz w:val="22"/>
          <w:szCs w:val="22"/>
          <w:lang w:eastAsia="pt-BR" w:bidi="ar-SA"/>
        </w:rPr>
        <w:t>5</w:t>
      </w:r>
      <w:r w:rsidRPr="00D07D7A">
        <w:rPr>
          <w:rFonts w:ascii="Arial" w:eastAsia="MS Mincho" w:hAnsi="Arial" w:cs="Arial"/>
          <w:b/>
          <w:kern w:val="0"/>
          <w:sz w:val="22"/>
          <w:szCs w:val="22"/>
          <w:lang w:eastAsia="pt-BR" w:bidi="ar-SA"/>
        </w:rPr>
        <w:t xml:space="preserve">.7 </w:t>
      </w:r>
      <w:r w:rsidR="00794BFD" w:rsidRPr="00D07D7A">
        <w:rPr>
          <w:rFonts w:ascii="Arial" w:hAnsi="Arial" w:cs="Arial"/>
          <w:b/>
          <w:sz w:val="22"/>
          <w:szCs w:val="22"/>
        </w:rPr>
        <w:t>–</w:t>
      </w:r>
      <w:r w:rsidRPr="00D07D7A">
        <w:rPr>
          <w:rFonts w:ascii="Arial" w:eastAsia="MS Mincho" w:hAnsi="Arial" w:cs="Arial"/>
          <w:kern w:val="0"/>
          <w:sz w:val="22"/>
          <w:szCs w:val="22"/>
          <w:lang w:eastAsia="pt-BR" w:bidi="ar-SA"/>
        </w:rPr>
        <w:t xml:space="preserve"> </w:t>
      </w:r>
      <w:r w:rsidR="008B58D6" w:rsidRPr="00D07D7A">
        <w:rPr>
          <w:rFonts w:ascii="Arial" w:eastAsia="MS Mincho" w:hAnsi="Arial" w:cs="Arial"/>
          <w:color w:val="000000"/>
          <w:kern w:val="0"/>
          <w:sz w:val="22"/>
          <w:szCs w:val="22"/>
          <w:lang w:eastAsia="pt-BR" w:bidi="ar-SA"/>
        </w:rPr>
        <w:t>n</w:t>
      </w:r>
      <w:r w:rsidR="00EC3B9C" w:rsidRPr="00D07D7A">
        <w:rPr>
          <w:rFonts w:ascii="Arial" w:eastAsia="MS Mincho" w:hAnsi="Arial" w:cs="Arial"/>
          <w:color w:val="000000"/>
          <w:kern w:val="0"/>
          <w:sz w:val="22"/>
          <w:szCs w:val="22"/>
          <w:lang w:eastAsia="pt-BR" w:bidi="ar-SA"/>
        </w:rPr>
        <w:t xml:space="preserve">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00EC3B9C" w:rsidRPr="00D07D7A">
          <w:rPr>
            <w:rFonts w:ascii="Arial" w:eastAsia="MS Mincho" w:hAnsi="Arial" w:cs="Arial"/>
            <w:color w:val="0000FF"/>
            <w:kern w:val="0"/>
            <w:sz w:val="22"/>
            <w:szCs w:val="22"/>
            <w:u w:val="single"/>
            <w:lang w:eastAsia="pt-BR" w:bidi="ar-SA"/>
          </w:rPr>
          <w:t>§ 1º do art. 9º da Lei n.º 14.133, de 2021</w:t>
        </w:r>
      </w:hyperlink>
      <w:r w:rsidR="00F24E29">
        <w:rPr>
          <w:rFonts w:ascii="Arial" w:eastAsia="MS Mincho" w:hAnsi="Arial" w:cs="Arial"/>
          <w:color w:val="000000"/>
          <w:kern w:val="0"/>
          <w:sz w:val="22"/>
          <w:szCs w:val="22"/>
          <w:lang w:eastAsia="pt-BR" w:bidi="ar-SA"/>
        </w:rPr>
        <w:t>;</w:t>
      </w:r>
    </w:p>
    <w:bookmarkEnd w:id="3"/>
    <w:p w14:paraId="35BAF242" w14:textId="77777777" w:rsidR="006F426F" w:rsidRPr="00D07D7A" w:rsidRDefault="006F426F" w:rsidP="00D07D7A">
      <w:pPr>
        <w:widowControl/>
        <w:suppressAutoHyphens w:val="0"/>
        <w:jc w:val="both"/>
        <w:rPr>
          <w:rFonts w:ascii="Arial" w:hAnsi="Arial" w:cs="Arial"/>
          <w:b/>
          <w:sz w:val="22"/>
          <w:szCs w:val="22"/>
        </w:rPr>
      </w:pPr>
    </w:p>
    <w:p w14:paraId="5FEC8F2A" w14:textId="77777777" w:rsidR="00767C3F" w:rsidRPr="00D07D7A" w:rsidRDefault="00767C3F" w:rsidP="00D07D7A">
      <w:pPr>
        <w:widowControl/>
        <w:suppressAutoHyphens w:val="0"/>
        <w:jc w:val="both"/>
        <w:rPr>
          <w:rFonts w:ascii="Arial" w:eastAsia="MS Mincho" w:hAnsi="Arial" w:cs="Arial"/>
          <w:b/>
          <w:bCs/>
          <w:kern w:val="0"/>
          <w:sz w:val="22"/>
          <w:szCs w:val="22"/>
          <w:lang w:eastAsia="pt-BR" w:bidi="ar-SA"/>
        </w:rPr>
      </w:pPr>
      <w:r w:rsidRPr="00D07D7A">
        <w:rPr>
          <w:rFonts w:ascii="Arial" w:hAnsi="Arial" w:cs="Arial"/>
          <w:b/>
          <w:sz w:val="22"/>
          <w:szCs w:val="22"/>
        </w:rPr>
        <w:t>3.</w:t>
      </w:r>
      <w:r w:rsidR="00142B46" w:rsidRPr="00D07D7A">
        <w:rPr>
          <w:rFonts w:ascii="Arial" w:hAnsi="Arial" w:cs="Arial"/>
          <w:b/>
          <w:sz w:val="22"/>
          <w:szCs w:val="22"/>
        </w:rPr>
        <w:t>5</w:t>
      </w:r>
      <w:r w:rsidRPr="00D07D7A">
        <w:rPr>
          <w:rFonts w:ascii="Arial" w:hAnsi="Arial" w:cs="Arial"/>
          <w:b/>
          <w:sz w:val="22"/>
          <w:szCs w:val="22"/>
        </w:rPr>
        <w:t xml:space="preserve">.7.1 </w:t>
      </w:r>
      <w:r w:rsidR="00794BFD" w:rsidRPr="00D07D7A">
        <w:rPr>
          <w:rFonts w:ascii="Arial" w:hAnsi="Arial" w:cs="Arial"/>
          <w:b/>
          <w:sz w:val="22"/>
          <w:szCs w:val="22"/>
        </w:rPr>
        <w:t>–</w:t>
      </w:r>
      <w:r w:rsidR="008B58D6" w:rsidRPr="00D07D7A">
        <w:rPr>
          <w:rFonts w:ascii="Arial" w:hAnsi="Arial" w:cs="Arial"/>
          <w:sz w:val="22"/>
          <w:szCs w:val="22"/>
        </w:rPr>
        <w:t xml:space="preserve"> </w:t>
      </w:r>
      <w:proofErr w:type="gramStart"/>
      <w:r w:rsidR="008B58D6" w:rsidRPr="00D07D7A">
        <w:rPr>
          <w:rFonts w:ascii="Arial" w:hAnsi="Arial" w:cs="Arial"/>
          <w:sz w:val="22"/>
          <w:szCs w:val="22"/>
        </w:rPr>
        <w:t>a</w:t>
      </w:r>
      <w:proofErr w:type="gramEnd"/>
      <w:r w:rsidR="00E566FC" w:rsidRPr="00D07D7A">
        <w:rPr>
          <w:rFonts w:ascii="Arial" w:hAnsi="Arial" w:cs="Arial"/>
          <w:sz w:val="22"/>
          <w:szCs w:val="22"/>
        </w:rPr>
        <w:t xml:space="preserve"> vedação de que trata o </w:t>
      </w:r>
      <w:r w:rsidRPr="00D07D7A">
        <w:rPr>
          <w:rFonts w:ascii="Arial" w:hAnsi="Arial" w:cs="Arial"/>
          <w:sz w:val="22"/>
          <w:szCs w:val="22"/>
        </w:rPr>
        <w:t>item 3.</w:t>
      </w:r>
      <w:r w:rsidR="00142B46" w:rsidRPr="00D07D7A">
        <w:rPr>
          <w:rFonts w:ascii="Arial" w:hAnsi="Arial" w:cs="Arial"/>
          <w:sz w:val="22"/>
          <w:szCs w:val="22"/>
        </w:rPr>
        <w:t>5</w:t>
      </w:r>
      <w:r w:rsidRPr="00D07D7A">
        <w:rPr>
          <w:rFonts w:ascii="Arial" w:hAnsi="Arial" w:cs="Arial"/>
          <w:sz w:val="22"/>
          <w:szCs w:val="22"/>
        </w:rPr>
        <w:t>.7</w:t>
      </w:r>
      <w:r w:rsidR="006F426F" w:rsidRPr="00D07D7A">
        <w:rPr>
          <w:rFonts w:ascii="Arial" w:hAnsi="Arial" w:cs="Arial"/>
          <w:sz w:val="22"/>
          <w:szCs w:val="22"/>
        </w:rPr>
        <w:t xml:space="preserve"> </w:t>
      </w:r>
      <w:r w:rsidRPr="00D07D7A">
        <w:rPr>
          <w:rFonts w:ascii="Arial" w:hAnsi="Arial" w:cs="Arial"/>
          <w:sz w:val="22"/>
          <w:szCs w:val="22"/>
        </w:rPr>
        <w:t>estende-se a terceiro que auxilie a condução da contratação na qualidade de integrante de equipe de apoio, profissional especializado ou funcionário ou representante de empresa que preste assessoria técnica</w:t>
      </w:r>
      <w:r w:rsidR="00F24E29">
        <w:rPr>
          <w:rFonts w:ascii="Arial" w:hAnsi="Arial" w:cs="Arial"/>
          <w:sz w:val="22"/>
          <w:szCs w:val="22"/>
        </w:rPr>
        <w:t>;</w:t>
      </w:r>
      <w:r w:rsidR="003A4495" w:rsidRPr="00D07D7A">
        <w:rPr>
          <w:rFonts w:ascii="Arial" w:hAnsi="Arial" w:cs="Arial"/>
          <w:sz w:val="22"/>
          <w:szCs w:val="22"/>
        </w:rPr>
        <w:t xml:space="preserve"> </w:t>
      </w:r>
    </w:p>
    <w:p w14:paraId="113D1926" w14:textId="77777777" w:rsidR="00D82A10" w:rsidRPr="00D07D7A" w:rsidRDefault="00D82A10" w:rsidP="00D07D7A">
      <w:pPr>
        <w:widowControl/>
        <w:suppressAutoHyphens w:val="0"/>
        <w:jc w:val="both"/>
        <w:rPr>
          <w:rFonts w:ascii="Arial" w:eastAsia="MS Mincho" w:hAnsi="Arial" w:cs="Arial"/>
          <w:b/>
          <w:kern w:val="0"/>
          <w:sz w:val="22"/>
          <w:szCs w:val="22"/>
          <w:lang w:eastAsia="pt-BR" w:bidi="ar-SA"/>
        </w:rPr>
      </w:pPr>
    </w:p>
    <w:p w14:paraId="6FFA86F1" w14:textId="77777777" w:rsidR="00F556B6" w:rsidRPr="00D07D7A" w:rsidRDefault="00667177" w:rsidP="00D07D7A">
      <w:pPr>
        <w:widowControl/>
        <w:suppressAutoHyphens w:val="0"/>
        <w:jc w:val="both"/>
        <w:rPr>
          <w:rFonts w:ascii="Arial" w:hAnsi="Arial" w:cs="Arial"/>
          <w:sz w:val="22"/>
          <w:szCs w:val="22"/>
        </w:rPr>
      </w:pPr>
      <w:r w:rsidRPr="00D07D7A">
        <w:rPr>
          <w:rFonts w:ascii="Arial" w:hAnsi="Arial" w:cs="Arial"/>
          <w:b/>
          <w:sz w:val="22"/>
          <w:szCs w:val="22"/>
        </w:rPr>
        <w:t>3.</w:t>
      </w:r>
      <w:r w:rsidR="00142B46" w:rsidRPr="00D07D7A">
        <w:rPr>
          <w:rFonts w:ascii="Arial" w:hAnsi="Arial" w:cs="Arial"/>
          <w:b/>
          <w:sz w:val="22"/>
          <w:szCs w:val="22"/>
        </w:rPr>
        <w:t>5</w:t>
      </w:r>
      <w:r w:rsidRPr="00D07D7A">
        <w:rPr>
          <w:rFonts w:ascii="Arial" w:hAnsi="Arial" w:cs="Arial"/>
          <w:b/>
          <w:sz w:val="22"/>
          <w:szCs w:val="22"/>
        </w:rPr>
        <w:t>.</w:t>
      </w:r>
      <w:r w:rsidR="00D82A10" w:rsidRPr="00D07D7A">
        <w:rPr>
          <w:rFonts w:ascii="Arial" w:hAnsi="Arial" w:cs="Arial"/>
          <w:b/>
          <w:sz w:val="22"/>
          <w:szCs w:val="22"/>
        </w:rPr>
        <w:t>8</w:t>
      </w:r>
      <w:r w:rsidR="002E1CFD" w:rsidRPr="00D07D7A">
        <w:rPr>
          <w:rFonts w:ascii="Arial" w:hAnsi="Arial" w:cs="Arial"/>
          <w:b/>
          <w:sz w:val="22"/>
          <w:szCs w:val="22"/>
        </w:rPr>
        <w:t xml:space="preserve"> </w:t>
      </w:r>
      <w:r w:rsidR="00F556B6" w:rsidRPr="00D07D7A">
        <w:rPr>
          <w:rFonts w:ascii="Arial" w:hAnsi="Arial" w:cs="Arial"/>
          <w:b/>
          <w:sz w:val="22"/>
          <w:szCs w:val="22"/>
        </w:rPr>
        <w:t>–</w:t>
      </w:r>
      <w:r w:rsidR="002E1CFD" w:rsidRPr="00D07D7A">
        <w:rPr>
          <w:rFonts w:ascii="Arial" w:hAnsi="Arial" w:cs="Arial"/>
          <w:b/>
          <w:sz w:val="22"/>
          <w:szCs w:val="22"/>
        </w:rPr>
        <w:t xml:space="preserve"> </w:t>
      </w:r>
      <w:proofErr w:type="gramStart"/>
      <w:r w:rsidR="002E1CFD" w:rsidRPr="00D07D7A">
        <w:rPr>
          <w:rFonts w:ascii="Arial" w:hAnsi="Arial" w:cs="Arial"/>
          <w:sz w:val="22"/>
          <w:szCs w:val="22"/>
        </w:rPr>
        <w:t>e</w:t>
      </w:r>
      <w:r w:rsidR="00F556B6" w:rsidRPr="00D07D7A">
        <w:rPr>
          <w:rFonts w:ascii="Arial" w:hAnsi="Arial" w:cs="Arial"/>
          <w:sz w:val="22"/>
          <w:szCs w:val="22"/>
        </w:rPr>
        <w:t>mpresas</w:t>
      </w:r>
      <w:proofErr w:type="gramEnd"/>
      <w:r w:rsidR="00F556B6" w:rsidRPr="00D07D7A">
        <w:rPr>
          <w:rFonts w:ascii="Arial" w:hAnsi="Arial" w:cs="Arial"/>
          <w:sz w:val="22"/>
          <w:szCs w:val="22"/>
        </w:rPr>
        <w:t xml:space="preserve"> em processo de falência, sob concurso de credores, em dissolução ou em liquidação;</w:t>
      </w:r>
    </w:p>
    <w:p w14:paraId="7917B7F8" w14:textId="77777777" w:rsidR="00D82A10" w:rsidRPr="00D07D7A" w:rsidRDefault="00D82A10" w:rsidP="00D07D7A">
      <w:pPr>
        <w:jc w:val="both"/>
        <w:rPr>
          <w:rFonts w:ascii="Arial" w:hAnsi="Arial" w:cs="Arial"/>
          <w:b/>
          <w:sz w:val="22"/>
          <w:szCs w:val="22"/>
        </w:rPr>
      </w:pPr>
    </w:p>
    <w:p w14:paraId="1DF99F01" w14:textId="77777777" w:rsidR="00F556B6" w:rsidRPr="00D07D7A" w:rsidRDefault="00667177" w:rsidP="00D07D7A">
      <w:pPr>
        <w:jc w:val="both"/>
        <w:rPr>
          <w:rFonts w:ascii="Arial" w:hAnsi="Arial" w:cs="Arial"/>
          <w:sz w:val="22"/>
          <w:szCs w:val="22"/>
        </w:rPr>
      </w:pPr>
      <w:r w:rsidRPr="00D07D7A">
        <w:rPr>
          <w:rFonts w:ascii="Arial" w:hAnsi="Arial" w:cs="Arial"/>
          <w:b/>
          <w:sz w:val="22"/>
          <w:szCs w:val="22"/>
        </w:rPr>
        <w:t>3.</w:t>
      </w:r>
      <w:r w:rsidR="00142B46" w:rsidRPr="00D07D7A">
        <w:rPr>
          <w:rFonts w:ascii="Arial" w:hAnsi="Arial" w:cs="Arial"/>
          <w:b/>
          <w:sz w:val="22"/>
          <w:szCs w:val="22"/>
        </w:rPr>
        <w:t>5</w:t>
      </w:r>
      <w:r w:rsidRPr="00D07D7A">
        <w:rPr>
          <w:rFonts w:ascii="Arial" w:hAnsi="Arial" w:cs="Arial"/>
          <w:b/>
          <w:sz w:val="22"/>
          <w:szCs w:val="22"/>
        </w:rPr>
        <w:t>.</w:t>
      </w:r>
      <w:r w:rsidR="00D82A10" w:rsidRPr="00D07D7A">
        <w:rPr>
          <w:rFonts w:ascii="Arial" w:hAnsi="Arial" w:cs="Arial"/>
          <w:b/>
          <w:sz w:val="22"/>
          <w:szCs w:val="22"/>
        </w:rPr>
        <w:t>9</w:t>
      </w:r>
      <w:r w:rsidR="002E1CFD" w:rsidRPr="00D07D7A">
        <w:rPr>
          <w:rFonts w:ascii="Arial" w:hAnsi="Arial" w:cs="Arial"/>
          <w:b/>
          <w:sz w:val="22"/>
          <w:szCs w:val="22"/>
        </w:rPr>
        <w:t xml:space="preserve"> </w:t>
      </w:r>
      <w:r w:rsidR="00F556B6" w:rsidRPr="00D07D7A">
        <w:rPr>
          <w:rFonts w:ascii="Arial" w:hAnsi="Arial" w:cs="Arial"/>
          <w:b/>
          <w:sz w:val="22"/>
          <w:szCs w:val="22"/>
        </w:rPr>
        <w:t>–</w:t>
      </w:r>
      <w:r w:rsidR="00F556B6" w:rsidRPr="00D07D7A">
        <w:rPr>
          <w:rFonts w:ascii="Arial" w:hAnsi="Arial" w:cs="Arial"/>
          <w:sz w:val="22"/>
          <w:szCs w:val="22"/>
        </w:rPr>
        <w:t xml:space="preserve"> </w:t>
      </w:r>
      <w:proofErr w:type="gramStart"/>
      <w:r w:rsidR="002E1CFD" w:rsidRPr="00D07D7A">
        <w:rPr>
          <w:rFonts w:ascii="Arial" w:hAnsi="Arial" w:cs="Arial"/>
          <w:sz w:val="22"/>
          <w:szCs w:val="22"/>
        </w:rPr>
        <w:t>e</w:t>
      </w:r>
      <w:r w:rsidR="00F556B6" w:rsidRPr="00D07D7A">
        <w:rPr>
          <w:rFonts w:ascii="Arial" w:hAnsi="Arial" w:cs="Arial"/>
          <w:sz w:val="22"/>
          <w:szCs w:val="22"/>
        </w:rPr>
        <w:t>mpresas</w:t>
      </w:r>
      <w:proofErr w:type="gramEnd"/>
      <w:r w:rsidR="00F556B6" w:rsidRPr="00D07D7A">
        <w:rPr>
          <w:rFonts w:ascii="Arial" w:hAnsi="Arial" w:cs="Arial"/>
          <w:sz w:val="22"/>
          <w:szCs w:val="22"/>
        </w:rPr>
        <w:t xml:space="preserve"> estrangeiras que </w:t>
      </w:r>
      <w:r w:rsidR="00F556B6" w:rsidRPr="00452774">
        <w:rPr>
          <w:rFonts w:ascii="Arial" w:hAnsi="Arial" w:cs="Arial"/>
          <w:sz w:val="22"/>
          <w:szCs w:val="22"/>
        </w:rPr>
        <w:t xml:space="preserve">não </w:t>
      </w:r>
      <w:r w:rsidR="009F3C69" w:rsidRPr="00452774">
        <w:rPr>
          <w:rFonts w:ascii="Arial" w:hAnsi="Arial" w:cs="Arial"/>
          <w:sz w:val="22"/>
          <w:szCs w:val="22"/>
        </w:rPr>
        <w:t>funcionem</w:t>
      </w:r>
      <w:r w:rsidR="00F556B6" w:rsidRPr="00452774">
        <w:rPr>
          <w:rFonts w:ascii="Arial" w:hAnsi="Arial" w:cs="Arial"/>
          <w:sz w:val="22"/>
          <w:szCs w:val="22"/>
        </w:rPr>
        <w:t xml:space="preserve"> no País</w:t>
      </w:r>
      <w:r w:rsidR="00F556B6" w:rsidRPr="00D07D7A">
        <w:rPr>
          <w:rFonts w:ascii="Arial" w:hAnsi="Arial" w:cs="Arial"/>
          <w:sz w:val="22"/>
          <w:szCs w:val="22"/>
        </w:rPr>
        <w:t>;</w:t>
      </w:r>
    </w:p>
    <w:p w14:paraId="0C55B139" w14:textId="77777777" w:rsidR="00F556B6" w:rsidRPr="00D07D7A" w:rsidRDefault="00F556B6" w:rsidP="00D07D7A">
      <w:pPr>
        <w:jc w:val="both"/>
        <w:rPr>
          <w:rFonts w:ascii="Arial" w:hAnsi="Arial" w:cs="Arial"/>
          <w:sz w:val="22"/>
          <w:szCs w:val="22"/>
        </w:rPr>
      </w:pPr>
    </w:p>
    <w:p w14:paraId="4E7C929A" w14:textId="096AF802" w:rsidR="00F556B6" w:rsidRPr="00D07D7A" w:rsidRDefault="00667177" w:rsidP="00D07D7A">
      <w:pPr>
        <w:jc w:val="both"/>
        <w:rPr>
          <w:rFonts w:ascii="Arial" w:hAnsi="Arial" w:cs="Arial"/>
          <w:b/>
          <w:sz w:val="22"/>
          <w:szCs w:val="22"/>
        </w:rPr>
      </w:pPr>
      <w:r w:rsidRPr="00D07D7A">
        <w:rPr>
          <w:rFonts w:ascii="Arial" w:hAnsi="Arial" w:cs="Arial"/>
          <w:b/>
          <w:sz w:val="22"/>
          <w:szCs w:val="22"/>
        </w:rPr>
        <w:t>3.</w:t>
      </w:r>
      <w:r w:rsidR="00142B46" w:rsidRPr="00D07D7A">
        <w:rPr>
          <w:rFonts w:ascii="Arial" w:hAnsi="Arial" w:cs="Arial"/>
          <w:b/>
          <w:sz w:val="22"/>
          <w:szCs w:val="22"/>
        </w:rPr>
        <w:t>5</w:t>
      </w:r>
      <w:r w:rsidRPr="00D07D7A">
        <w:rPr>
          <w:rFonts w:ascii="Arial" w:hAnsi="Arial" w:cs="Arial"/>
          <w:b/>
          <w:sz w:val="22"/>
          <w:szCs w:val="22"/>
        </w:rPr>
        <w:t>.</w:t>
      </w:r>
      <w:r w:rsidR="002E1CFD" w:rsidRPr="00D07D7A">
        <w:rPr>
          <w:rFonts w:ascii="Arial" w:hAnsi="Arial" w:cs="Arial"/>
          <w:b/>
          <w:sz w:val="22"/>
          <w:szCs w:val="22"/>
        </w:rPr>
        <w:t>1</w:t>
      </w:r>
      <w:r w:rsidR="00D82A10" w:rsidRPr="00D07D7A">
        <w:rPr>
          <w:rFonts w:ascii="Arial" w:hAnsi="Arial" w:cs="Arial"/>
          <w:b/>
          <w:sz w:val="22"/>
          <w:szCs w:val="22"/>
        </w:rPr>
        <w:t>0</w:t>
      </w:r>
      <w:r w:rsidR="002E1CFD" w:rsidRPr="00D07D7A">
        <w:rPr>
          <w:rFonts w:ascii="Arial" w:hAnsi="Arial" w:cs="Arial"/>
          <w:b/>
          <w:sz w:val="22"/>
          <w:szCs w:val="22"/>
        </w:rPr>
        <w:t xml:space="preserve"> </w:t>
      </w:r>
      <w:r w:rsidR="00F556B6" w:rsidRPr="00D07D7A">
        <w:rPr>
          <w:rFonts w:ascii="Arial" w:hAnsi="Arial" w:cs="Arial"/>
          <w:b/>
          <w:sz w:val="22"/>
          <w:szCs w:val="22"/>
        </w:rPr>
        <w:t>–</w:t>
      </w:r>
      <w:r w:rsidR="00F556B6" w:rsidRPr="00D07D7A">
        <w:rPr>
          <w:rFonts w:ascii="Arial" w:hAnsi="Arial" w:cs="Arial"/>
          <w:sz w:val="22"/>
          <w:szCs w:val="22"/>
        </w:rPr>
        <w:t xml:space="preserve"> </w:t>
      </w:r>
      <w:r w:rsidR="002E1CFD" w:rsidRPr="00D07D7A">
        <w:rPr>
          <w:rFonts w:ascii="Arial" w:hAnsi="Arial" w:cs="Arial"/>
          <w:sz w:val="22"/>
          <w:szCs w:val="22"/>
        </w:rPr>
        <w:t xml:space="preserve">empresas </w:t>
      </w:r>
      <w:r w:rsidR="00F556B6" w:rsidRPr="00D07D7A">
        <w:rPr>
          <w:rFonts w:ascii="Arial" w:hAnsi="Arial" w:cs="Arial"/>
          <w:sz w:val="22"/>
          <w:szCs w:val="22"/>
        </w:rPr>
        <w:t>que possuam em seu quadro societário pessoa detentora de mandato de deputado e/ou senador, desde sua diplomação, nos termos da alínea “a” do inciso I do ar</w:t>
      </w:r>
      <w:r w:rsidR="004D2986">
        <w:rPr>
          <w:rFonts w:ascii="Arial" w:hAnsi="Arial" w:cs="Arial"/>
          <w:sz w:val="22"/>
          <w:szCs w:val="22"/>
        </w:rPr>
        <w:t>tigo 54 da Constituição Federal</w:t>
      </w:r>
      <w:r w:rsidR="00A95CF4">
        <w:rPr>
          <w:rFonts w:ascii="Arial" w:hAnsi="Arial" w:cs="Arial"/>
          <w:sz w:val="22"/>
          <w:szCs w:val="22"/>
        </w:rPr>
        <w:t xml:space="preserve"> de 1988</w:t>
      </w:r>
      <w:r w:rsidR="004D2986">
        <w:rPr>
          <w:rFonts w:ascii="Arial" w:hAnsi="Arial" w:cs="Arial"/>
          <w:sz w:val="22"/>
          <w:szCs w:val="22"/>
        </w:rPr>
        <w:t>.</w:t>
      </w:r>
      <w:r w:rsidR="00F556B6" w:rsidRPr="00D07D7A">
        <w:rPr>
          <w:rFonts w:ascii="Arial" w:hAnsi="Arial" w:cs="Arial"/>
          <w:sz w:val="22"/>
          <w:szCs w:val="22"/>
        </w:rPr>
        <w:t xml:space="preserve"> </w:t>
      </w:r>
    </w:p>
    <w:p w14:paraId="1C10EEF2" w14:textId="77777777" w:rsidR="00F556B6" w:rsidRPr="00D07D7A" w:rsidRDefault="00F556B6" w:rsidP="00D07D7A">
      <w:pPr>
        <w:jc w:val="both"/>
        <w:rPr>
          <w:rFonts w:ascii="Arial" w:hAnsi="Arial" w:cs="Arial"/>
          <w:b/>
          <w:sz w:val="22"/>
          <w:szCs w:val="22"/>
        </w:rPr>
      </w:pPr>
    </w:p>
    <w:p w14:paraId="50AB7AF3" w14:textId="77777777" w:rsidR="00F556B6" w:rsidRPr="00D07D7A" w:rsidRDefault="00667177" w:rsidP="00D07D7A">
      <w:pPr>
        <w:jc w:val="both"/>
        <w:rPr>
          <w:rFonts w:ascii="Arial" w:hAnsi="Arial" w:cs="Arial"/>
          <w:sz w:val="22"/>
          <w:szCs w:val="22"/>
        </w:rPr>
      </w:pPr>
      <w:r w:rsidRPr="00D07D7A">
        <w:rPr>
          <w:rFonts w:ascii="Arial" w:hAnsi="Arial" w:cs="Arial"/>
          <w:b/>
          <w:sz w:val="22"/>
          <w:szCs w:val="22"/>
        </w:rPr>
        <w:t>4</w:t>
      </w:r>
      <w:r w:rsidR="00F556B6" w:rsidRPr="00D07D7A">
        <w:rPr>
          <w:rFonts w:ascii="Arial" w:hAnsi="Arial" w:cs="Arial"/>
          <w:b/>
          <w:sz w:val="22"/>
          <w:szCs w:val="22"/>
        </w:rPr>
        <w:t xml:space="preserve"> – DO CREDENCIAMENTO</w:t>
      </w:r>
    </w:p>
    <w:p w14:paraId="5D98AF97" w14:textId="77777777" w:rsidR="00F556B6" w:rsidRPr="00D07D7A" w:rsidRDefault="00F556B6" w:rsidP="00D07D7A">
      <w:pPr>
        <w:jc w:val="both"/>
        <w:rPr>
          <w:rFonts w:ascii="Arial" w:hAnsi="Arial" w:cs="Arial"/>
          <w:sz w:val="22"/>
          <w:szCs w:val="22"/>
        </w:rPr>
      </w:pPr>
    </w:p>
    <w:p w14:paraId="45952299" w14:textId="77777777" w:rsidR="00F556B6" w:rsidRPr="00D07D7A" w:rsidRDefault="00667177" w:rsidP="00D07D7A">
      <w:pPr>
        <w:jc w:val="both"/>
        <w:rPr>
          <w:rFonts w:ascii="Arial" w:hAnsi="Arial" w:cs="Arial"/>
          <w:sz w:val="22"/>
          <w:szCs w:val="22"/>
        </w:rPr>
      </w:pPr>
      <w:r w:rsidRPr="00D07D7A">
        <w:rPr>
          <w:rFonts w:ascii="Arial" w:hAnsi="Arial" w:cs="Arial"/>
          <w:b/>
          <w:sz w:val="22"/>
          <w:szCs w:val="22"/>
        </w:rPr>
        <w:t>4.</w:t>
      </w:r>
      <w:r w:rsidR="00F556B6" w:rsidRPr="00D07D7A">
        <w:rPr>
          <w:rFonts w:ascii="Arial" w:hAnsi="Arial" w:cs="Arial"/>
          <w:b/>
          <w:sz w:val="22"/>
          <w:szCs w:val="22"/>
        </w:rPr>
        <w:t>1 –</w:t>
      </w:r>
      <w:r w:rsidR="00F556B6" w:rsidRPr="00D07D7A">
        <w:rPr>
          <w:rFonts w:ascii="Arial" w:hAnsi="Arial" w:cs="Arial"/>
          <w:sz w:val="22"/>
          <w:szCs w:val="22"/>
        </w:rPr>
        <w:t xml:space="preserve"> A licitante deverá credenciar-se no sistema “Pregão Eletrônico”, no sítio </w:t>
      </w:r>
      <w:hyperlink r:id="rId16" w:history="1">
        <w:r w:rsidR="00D82A10" w:rsidRPr="00D07D7A">
          <w:rPr>
            <w:rStyle w:val="Hyperlink"/>
            <w:rFonts w:ascii="Arial" w:hAnsi="Arial" w:cs="Arial"/>
            <w:sz w:val="22"/>
            <w:szCs w:val="22"/>
            <w:lang w:eastAsia="pt-BR" w:bidi="ar-SA"/>
          </w:rPr>
          <w:t>www.gov.br/compras/pt-br</w:t>
        </w:r>
      </w:hyperlink>
      <w:r w:rsidR="00F556B6" w:rsidRPr="00D07D7A">
        <w:rPr>
          <w:rStyle w:val="Hyperlink"/>
          <w:rFonts w:ascii="Arial" w:hAnsi="Arial" w:cs="Arial"/>
          <w:color w:val="auto"/>
          <w:sz w:val="22"/>
          <w:szCs w:val="22"/>
        </w:rPr>
        <w:t>,</w:t>
      </w:r>
      <w:r w:rsidR="00F556B6" w:rsidRPr="00D07D7A">
        <w:rPr>
          <w:rFonts w:ascii="Arial" w:hAnsi="Arial" w:cs="Arial"/>
          <w:sz w:val="22"/>
          <w:szCs w:val="22"/>
        </w:rPr>
        <w:t xml:space="preserve"> observados os seguintes aspectos:</w:t>
      </w:r>
    </w:p>
    <w:p w14:paraId="055D3342" w14:textId="77777777" w:rsidR="00F556B6" w:rsidRPr="00D07D7A" w:rsidRDefault="00F556B6" w:rsidP="00D07D7A">
      <w:pPr>
        <w:jc w:val="both"/>
        <w:rPr>
          <w:rFonts w:ascii="Arial" w:hAnsi="Arial" w:cs="Arial"/>
          <w:sz w:val="22"/>
          <w:szCs w:val="22"/>
        </w:rPr>
      </w:pPr>
    </w:p>
    <w:p w14:paraId="63841F20" w14:textId="77777777" w:rsidR="00F556B6" w:rsidRPr="00D07D7A" w:rsidRDefault="00667177" w:rsidP="00D07D7A">
      <w:pPr>
        <w:jc w:val="both"/>
        <w:rPr>
          <w:rFonts w:ascii="Arial" w:hAnsi="Arial" w:cs="Arial"/>
          <w:sz w:val="22"/>
          <w:szCs w:val="22"/>
        </w:rPr>
      </w:pPr>
      <w:r w:rsidRPr="00D07D7A">
        <w:rPr>
          <w:rFonts w:ascii="Arial" w:hAnsi="Arial" w:cs="Arial"/>
          <w:b/>
          <w:sz w:val="22"/>
          <w:szCs w:val="22"/>
        </w:rPr>
        <w:t>4.</w:t>
      </w:r>
      <w:r w:rsidR="00F556B6" w:rsidRPr="00D07D7A">
        <w:rPr>
          <w:rFonts w:ascii="Arial" w:hAnsi="Arial" w:cs="Arial"/>
          <w:b/>
          <w:sz w:val="22"/>
          <w:szCs w:val="22"/>
        </w:rPr>
        <w:t xml:space="preserve">1.1 – </w:t>
      </w:r>
      <w:r w:rsidR="00F556B6" w:rsidRPr="00D07D7A">
        <w:rPr>
          <w:rFonts w:ascii="Arial" w:hAnsi="Arial" w:cs="Arial"/>
          <w:sz w:val="22"/>
          <w:szCs w:val="22"/>
        </w:rPr>
        <w:t>O credenciamento far-se-á mediante atribuição de chave de identificação e de senha, pessoal e intransferível, para acesso ao sistema eletrônico;</w:t>
      </w:r>
    </w:p>
    <w:p w14:paraId="5EAAF8A6" w14:textId="77777777" w:rsidR="00F556B6" w:rsidRPr="00D07D7A" w:rsidRDefault="00F556B6" w:rsidP="00D07D7A">
      <w:pPr>
        <w:jc w:val="both"/>
        <w:rPr>
          <w:rFonts w:ascii="Arial" w:hAnsi="Arial" w:cs="Arial"/>
          <w:sz w:val="22"/>
          <w:szCs w:val="22"/>
        </w:rPr>
      </w:pPr>
    </w:p>
    <w:p w14:paraId="6011D2F7" w14:textId="77777777" w:rsidR="00F556B6" w:rsidRPr="00D07D7A" w:rsidRDefault="00667177" w:rsidP="00D07D7A">
      <w:pPr>
        <w:jc w:val="both"/>
        <w:rPr>
          <w:rFonts w:ascii="Arial" w:hAnsi="Arial" w:cs="Arial"/>
          <w:sz w:val="22"/>
          <w:szCs w:val="22"/>
        </w:rPr>
      </w:pPr>
      <w:r w:rsidRPr="00D07D7A">
        <w:rPr>
          <w:rFonts w:ascii="Arial" w:hAnsi="Arial" w:cs="Arial"/>
          <w:b/>
          <w:sz w:val="22"/>
          <w:szCs w:val="22"/>
        </w:rPr>
        <w:t>4.</w:t>
      </w:r>
      <w:r w:rsidR="00F556B6" w:rsidRPr="00D07D7A">
        <w:rPr>
          <w:rFonts w:ascii="Arial" w:hAnsi="Arial" w:cs="Arial"/>
          <w:b/>
          <w:sz w:val="22"/>
          <w:szCs w:val="22"/>
        </w:rPr>
        <w:t xml:space="preserve">1.2 – </w:t>
      </w:r>
      <w:r w:rsidR="00F556B6" w:rsidRPr="00D07D7A">
        <w:rPr>
          <w:rFonts w:ascii="Arial" w:hAnsi="Arial" w:cs="Arial"/>
          <w:sz w:val="22"/>
          <w:szCs w:val="22"/>
        </w:rPr>
        <w:t xml:space="preserve">O credenciamento da licitante ou de seu representante perante o provedor do sistema implicará </w:t>
      </w:r>
      <w:r w:rsidR="001C34FA" w:rsidRPr="00D07D7A">
        <w:rPr>
          <w:rFonts w:ascii="Arial" w:hAnsi="Arial" w:cs="Arial"/>
          <w:sz w:val="22"/>
          <w:szCs w:val="22"/>
        </w:rPr>
        <w:t xml:space="preserve">a </w:t>
      </w:r>
      <w:r w:rsidR="00F556B6" w:rsidRPr="00D07D7A">
        <w:rPr>
          <w:rFonts w:ascii="Arial" w:hAnsi="Arial" w:cs="Arial"/>
          <w:sz w:val="22"/>
          <w:szCs w:val="22"/>
        </w:rPr>
        <w:t>responsabilidade legal pelos atos praticados e presunção de sua capacidade técnica para realização das transações inerentes ao pregão eletrônico;</w:t>
      </w:r>
    </w:p>
    <w:p w14:paraId="26D745B1" w14:textId="77777777" w:rsidR="00F556B6" w:rsidRPr="00D07D7A" w:rsidRDefault="00F556B6" w:rsidP="00D07D7A">
      <w:pPr>
        <w:jc w:val="both"/>
        <w:rPr>
          <w:rFonts w:ascii="Arial" w:hAnsi="Arial" w:cs="Arial"/>
          <w:sz w:val="22"/>
          <w:szCs w:val="22"/>
        </w:rPr>
      </w:pPr>
    </w:p>
    <w:p w14:paraId="2B9969B9" w14:textId="77777777" w:rsidR="00F556B6" w:rsidRPr="00D07D7A" w:rsidRDefault="00667177" w:rsidP="00D07D7A">
      <w:pPr>
        <w:jc w:val="both"/>
        <w:rPr>
          <w:rFonts w:ascii="Arial" w:hAnsi="Arial" w:cs="Arial"/>
          <w:sz w:val="22"/>
          <w:szCs w:val="22"/>
        </w:rPr>
      </w:pPr>
      <w:r w:rsidRPr="00D07D7A">
        <w:rPr>
          <w:rFonts w:ascii="Arial" w:hAnsi="Arial" w:cs="Arial"/>
          <w:b/>
          <w:sz w:val="22"/>
          <w:szCs w:val="22"/>
        </w:rPr>
        <w:t>4.</w:t>
      </w:r>
      <w:r w:rsidR="00F556B6" w:rsidRPr="00D07D7A">
        <w:rPr>
          <w:rFonts w:ascii="Arial" w:hAnsi="Arial" w:cs="Arial"/>
          <w:b/>
          <w:sz w:val="22"/>
          <w:szCs w:val="22"/>
        </w:rPr>
        <w:t xml:space="preserve">1.3 – </w:t>
      </w:r>
      <w:r w:rsidR="00F556B6" w:rsidRPr="00D07D7A">
        <w:rPr>
          <w:rFonts w:ascii="Arial" w:hAnsi="Arial" w:cs="Arial"/>
          <w:sz w:val="22"/>
          <w:szCs w:val="22"/>
        </w:rPr>
        <w:t>A perda da senha ou a quebra de sigilo deverá ser comunicada imediatamente ao provedor do sistema para imediato bloqueio de acesso.</w:t>
      </w:r>
    </w:p>
    <w:p w14:paraId="3779B08E" w14:textId="77777777" w:rsidR="00F556B6" w:rsidRPr="00D07D7A" w:rsidRDefault="00F556B6" w:rsidP="00D07D7A">
      <w:pPr>
        <w:jc w:val="both"/>
        <w:rPr>
          <w:rFonts w:ascii="Arial" w:hAnsi="Arial" w:cs="Arial"/>
          <w:sz w:val="22"/>
          <w:szCs w:val="22"/>
        </w:rPr>
      </w:pPr>
    </w:p>
    <w:p w14:paraId="527702F7" w14:textId="77777777" w:rsidR="00F556B6" w:rsidRPr="00D07D7A" w:rsidRDefault="00667177" w:rsidP="00D07D7A">
      <w:pPr>
        <w:jc w:val="both"/>
        <w:rPr>
          <w:rFonts w:ascii="Arial" w:hAnsi="Arial" w:cs="Arial"/>
          <w:sz w:val="22"/>
          <w:szCs w:val="22"/>
        </w:rPr>
      </w:pPr>
      <w:r w:rsidRPr="00D07D7A">
        <w:rPr>
          <w:rFonts w:ascii="Arial" w:hAnsi="Arial" w:cs="Arial"/>
          <w:b/>
          <w:sz w:val="22"/>
          <w:szCs w:val="22"/>
        </w:rPr>
        <w:t>4.</w:t>
      </w:r>
      <w:r w:rsidR="00F556B6" w:rsidRPr="00D07D7A">
        <w:rPr>
          <w:rFonts w:ascii="Arial" w:hAnsi="Arial" w:cs="Arial"/>
          <w:b/>
          <w:sz w:val="22"/>
          <w:szCs w:val="22"/>
        </w:rPr>
        <w:t xml:space="preserve">2 – </w:t>
      </w:r>
      <w:r w:rsidR="00CF3972" w:rsidRPr="00D07D7A">
        <w:rPr>
          <w:rFonts w:ascii="Arial" w:hAnsi="Arial" w:cs="Arial"/>
          <w:sz w:val="22"/>
          <w:szCs w:val="22"/>
        </w:rPr>
        <w:t>A</w:t>
      </w:r>
      <w:r w:rsidR="00CF3972" w:rsidRPr="00D07D7A">
        <w:rPr>
          <w:rFonts w:ascii="Arial" w:hAnsi="Arial" w:cs="Arial"/>
          <w:b/>
          <w:sz w:val="22"/>
          <w:szCs w:val="22"/>
        </w:rPr>
        <w:t xml:space="preserve"> </w:t>
      </w:r>
      <w:r w:rsidR="00CF3972" w:rsidRPr="00D07D7A">
        <w:rPr>
          <w:rFonts w:ascii="Arial" w:hAnsi="Arial" w:cs="Arial"/>
          <w:sz w:val="22"/>
          <w:szCs w:val="22"/>
        </w:rPr>
        <w:t>licitante responsabiliza</w:t>
      </w:r>
      <w:r w:rsidR="008B58D6" w:rsidRPr="00D07D7A">
        <w:rPr>
          <w:rFonts w:ascii="Arial" w:hAnsi="Arial" w:cs="Arial"/>
          <w:sz w:val="22"/>
          <w:szCs w:val="22"/>
        </w:rPr>
        <w:t>r</w:t>
      </w:r>
      <w:r w:rsidR="00CF3972" w:rsidRPr="00D07D7A">
        <w:rPr>
          <w:rFonts w:ascii="Arial" w:hAnsi="Arial" w:cs="Arial"/>
          <w:sz w:val="22"/>
          <w:szCs w:val="22"/>
        </w:rPr>
        <w:t>-se</w:t>
      </w:r>
      <w:r w:rsidR="008B58D6" w:rsidRPr="00D07D7A">
        <w:rPr>
          <w:rFonts w:ascii="Arial" w:hAnsi="Arial" w:cs="Arial"/>
          <w:sz w:val="22"/>
          <w:szCs w:val="22"/>
        </w:rPr>
        <w:t>-á</w:t>
      </w:r>
      <w:r w:rsidR="00CF3972" w:rsidRPr="00D07D7A">
        <w:rPr>
          <w:rFonts w:ascii="Arial" w:hAnsi="Arial" w:cs="Arial"/>
          <w:sz w:val="22"/>
          <w:szCs w:val="22"/>
        </w:rPr>
        <w:t xml:space="preserve"> exclusiva e formalmente pelas transaçõ</w:t>
      </w:r>
      <w:r w:rsidR="008B58D6" w:rsidRPr="00D07D7A">
        <w:rPr>
          <w:rFonts w:ascii="Arial" w:hAnsi="Arial" w:cs="Arial"/>
          <w:sz w:val="22"/>
          <w:szCs w:val="22"/>
        </w:rPr>
        <w:t>es efetuadas em seu nome, assumindo</w:t>
      </w:r>
      <w:r w:rsidR="00CF3972" w:rsidRPr="00D07D7A">
        <w:rPr>
          <w:rFonts w:ascii="Arial" w:hAnsi="Arial" w:cs="Arial"/>
          <w:sz w:val="22"/>
          <w:szCs w:val="22"/>
        </w:rPr>
        <w:t xml:space="preserv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R="00F556B6" w:rsidRPr="00D07D7A">
        <w:rPr>
          <w:rFonts w:ascii="Arial" w:hAnsi="Arial" w:cs="Arial"/>
          <w:sz w:val="22"/>
          <w:szCs w:val="22"/>
        </w:rPr>
        <w:t>.</w:t>
      </w:r>
    </w:p>
    <w:p w14:paraId="3AB98D3B" w14:textId="77777777" w:rsidR="003246F3" w:rsidRDefault="003246F3" w:rsidP="00D07D7A">
      <w:pPr>
        <w:pStyle w:val="Nivel2"/>
        <w:numPr>
          <w:ilvl w:val="0"/>
          <w:numId w:val="0"/>
        </w:numPr>
        <w:spacing w:before="0" w:after="0" w:line="240" w:lineRule="auto"/>
        <w:rPr>
          <w:b/>
          <w:color w:val="auto"/>
          <w:sz w:val="22"/>
          <w:szCs w:val="22"/>
        </w:rPr>
      </w:pPr>
    </w:p>
    <w:p w14:paraId="7B6BDF8E" w14:textId="77777777" w:rsidR="001407D7" w:rsidRDefault="00CF3972" w:rsidP="00D07D7A">
      <w:pPr>
        <w:pStyle w:val="Nivel2"/>
        <w:numPr>
          <w:ilvl w:val="0"/>
          <w:numId w:val="0"/>
        </w:numPr>
        <w:spacing w:before="0" w:after="0" w:line="240" w:lineRule="auto"/>
        <w:rPr>
          <w:color w:val="auto"/>
          <w:sz w:val="22"/>
          <w:szCs w:val="22"/>
        </w:rPr>
      </w:pPr>
      <w:r w:rsidRPr="00D07D7A">
        <w:rPr>
          <w:b/>
          <w:color w:val="auto"/>
          <w:sz w:val="22"/>
          <w:szCs w:val="22"/>
        </w:rPr>
        <w:t xml:space="preserve">4.2.1 </w:t>
      </w:r>
      <w:r w:rsidR="00D82A10" w:rsidRPr="00D07D7A">
        <w:rPr>
          <w:b/>
          <w:color w:val="auto"/>
          <w:sz w:val="22"/>
          <w:szCs w:val="22"/>
        </w:rPr>
        <w:t>–</w:t>
      </w:r>
      <w:r w:rsidRPr="00D07D7A">
        <w:rPr>
          <w:color w:val="auto"/>
          <w:sz w:val="22"/>
          <w:szCs w:val="22"/>
        </w:rPr>
        <w:t xml:space="preserve"> É</w:t>
      </w:r>
      <w:r w:rsidR="00D82A10" w:rsidRPr="00D07D7A">
        <w:rPr>
          <w:color w:val="auto"/>
          <w:sz w:val="22"/>
          <w:szCs w:val="22"/>
        </w:rPr>
        <w:t xml:space="preserve"> </w:t>
      </w:r>
      <w:r w:rsidRPr="00D07D7A">
        <w:rPr>
          <w:color w:val="auto"/>
          <w:sz w:val="22"/>
          <w:szCs w:val="22"/>
        </w:rPr>
        <w:t>de responsabilidade do cadastrado conferir a exatidão dos se</w:t>
      </w:r>
      <w:r w:rsidR="008B58D6" w:rsidRPr="00D07D7A">
        <w:rPr>
          <w:color w:val="auto"/>
          <w:sz w:val="22"/>
          <w:szCs w:val="22"/>
        </w:rPr>
        <w:t>us dados cadastrais no Sistema relacionado</w:t>
      </w:r>
      <w:r w:rsidRPr="00D07D7A">
        <w:rPr>
          <w:color w:val="auto"/>
          <w:sz w:val="22"/>
          <w:szCs w:val="22"/>
        </w:rPr>
        <w:t xml:space="preserve"> no item anterior e mantê-los atualizados junto aos órgãos responsáveis pela </w:t>
      </w:r>
      <w:r w:rsidRPr="00D07D7A">
        <w:rPr>
          <w:color w:val="auto"/>
          <w:sz w:val="22"/>
          <w:szCs w:val="22"/>
        </w:rPr>
        <w:lastRenderedPageBreak/>
        <w:t>informação, devendo proceder, imediatamente, à correção ou à alteração dos registros tão logo identifique incorreção ou aqueles se tornem desatualizados.</w:t>
      </w:r>
    </w:p>
    <w:p w14:paraId="746C4398" w14:textId="77777777" w:rsidR="00D07D7A" w:rsidRPr="00D07D7A" w:rsidRDefault="00D07D7A" w:rsidP="00D07D7A">
      <w:pPr>
        <w:pStyle w:val="Nivel2"/>
        <w:numPr>
          <w:ilvl w:val="0"/>
          <w:numId w:val="0"/>
        </w:numPr>
        <w:spacing w:before="0" w:after="0" w:line="240" w:lineRule="auto"/>
        <w:rPr>
          <w:color w:val="auto"/>
          <w:sz w:val="22"/>
          <w:szCs w:val="22"/>
        </w:rPr>
      </w:pPr>
    </w:p>
    <w:p w14:paraId="786A058B" w14:textId="77777777" w:rsidR="00F556B6" w:rsidRPr="00D07D7A" w:rsidRDefault="004D0778" w:rsidP="00D07D7A">
      <w:pPr>
        <w:jc w:val="both"/>
        <w:rPr>
          <w:rFonts w:ascii="Arial" w:hAnsi="Arial" w:cs="Arial"/>
          <w:sz w:val="22"/>
          <w:szCs w:val="22"/>
        </w:rPr>
      </w:pPr>
      <w:r w:rsidRPr="00D07D7A">
        <w:rPr>
          <w:rFonts w:ascii="Arial" w:hAnsi="Arial" w:cs="Arial"/>
          <w:b/>
          <w:sz w:val="22"/>
          <w:szCs w:val="22"/>
        </w:rPr>
        <w:t>5</w:t>
      </w:r>
      <w:r w:rsidR="00F556B6" w:rsidRPr="00D07D7A">
        <w:rPr>
          <w:rFonts w:ascii="Arial" w:hAnsi="Arial" w:cs="Arial"/>
          <w:b/>
          <w:sz w:val="22"/>
          <w:szCs w:val="22"/>
        </w:rPr>
        <w:t xml:space="preserve"> – DAS IMPUGNAÇÕES E PEDIDOS DE ESCLARECIMENTOS DO ATO CONVOCATÓRIO</w:t>
      </w:r>
    </w:p>
    <w:p w14:paraId="166391EC" w14:textId="77777777" w:rsidR="00F556B6" w:rsidRPr="00D07D7A" w:rsidRDefault="00F556B6" w:rsidP="00D07D7A">
      <w:pPr>
        <w:jc w:val="both"/>
        <w:rPr>
          <w:rFonts w:ascii="Arial" w:hAnsi="Arial" w:cs="Arial"/>
          <w:sz w:val="22"/>
          <w:szCs w:val="22"/>
        </w:rPr>
      </w:pPr>
    </w:p>
    <w:p w14:paraId="04E1B7EC" w14:textId="1885B4D3" w:rsidR="00F556B6" w:rsidRPr="00D07D7A" w:rsidRDefault="001A50E7" w:rsidP="00D07D7A">
      <w:pPr>
        <w:jc w:val="both"/>
        <w:rPr>
          <w:rFonts w:ascii="Arial" w:hAnsi="Arial" w:cs="Arial"/>
          <w:sz w:val="22"/>
          <w:szCs w:val="22"/>
        </w:rPr>
      </w:pPr>
      <w:r w:rsidRPr="00D07D7A">
        <w:rPr>
          <w:rFonts w:ascii="Arial" w:hAnsi="Arial" w:cs="Arial"/>
          <w:b/>
          <w:sz w:val="22"/>
          <w:szCs w:val="22"/>
        </w:rPr>
        <w:t>5.</w:t>
      </w:r>
      <w:r w:rsidR="00F556B6" w:rsidRPr="00D07D7A">
        <w:rPr>
          <w:rFonts w:ascii="Arial" w:hAnsi="Arial" w:cs="Arial"/>
          <w:b/>
          <w:sz w:val="22"/>
          <w:szCs w:val="22"/>
        </w:rPr>
        <w:t xml:space="preserve">1 – </w:t>
      </w:r>
      <w:r w:rsidR="00F556B6" w:rsidRPr="00D07D7A">
        <w:rPr>
          <w:rFonts w:ascii="Arial" w:hAnsi="Arial" w:cs="Arial"/>
          <w:sz w:val="22"/>
          <w:szCs w:val="22"/>
        </w:rPr>
        <w:t>Qualquer pessoa poderá impugnar o presente Edital</w:t>
      </w:r>
      <w:r w:rsidR="00A97A22" w:rsidRPr="00D07D7A">
        <w:rPr>
          <w:rFonts w:ascii="Arial" w:hAnsi="Arial" w:cs="Arial"/>
          <w:sz w:val="22"/>
          <w:szCs w:val="22"/>
        </w:rPr>
        <w:t xml:space="preserve"> por irregularidades ou solicitar esclarecimentos sobre seus termos</w:t>
      </w:r>
      <w:r w:rsidR="00F556B6" w:rsidRPr="00D07D7A">
        <w:rPr>
          <w:rFonts w:ascii="Arial" w:hAnsi="Arial" w:cs="Arial"/>
          <w:sz w:val="22"/>
          <w:szCs w:val="22"/>
        </w:rPr>
        <w:t>, encaminhando o pedido até 3 (três) dias úteis antes da data fixada para abertura da sessão pública (</w:t>
      </w:r>
      <w:r w:rsidR="00A24A99">
        <w:rPr>
          <w:rFonts w:ascii="Arial" w:hAnsi="Arial" w:cs="Arial"/>
          <w:sz w:val="22"/>
          <w:szCs w:val="22"/>
        </w:rPr>
        <w:t>30</w:t>
      </w:r>
      <w:r w:rsidR="004D0778" w:rsidRPr="00D07D7A">
        <w:rPr>
          <w:rFonts w:ascii="Arial" w:hAnsi="Arial" w:cs="Arial"/>
          <w:sz w:val="22"/>
          <w:szCs w:val="22"/>
        </w:rPr>
        <w:t>/</w:t>
      </w:r>
      <w:r w:rsidR="008347BB">
        <w:rPr>
          <w:rFonts w:ascii="Arial" w:hAnsi="Arial" w:cs="Arial"/>
          <w:sz w:val="22"/>
          <w:szCs w:val="22"/>
        </w:rPr>
        <w:t>0</w:t>
      </w:r>
      <w:r w:rsidR="00615A2D">
        <w:rPr>
          <w:rFonts w:ascii="Arial" w:hAnsi="Arial" w:cs="Arial"/>
          <w:sz w:val="22"/>
          <w:szCs w:val="22"/>
        </w:rPr>
        <w:t>7</w:t>
      </w:r>
      <w:bookmarkStart w:id="4" w:name="_GoBack"/>
      <w:bookmarkEnd w:id="4"/>
      <w:r w:rsidR="00F556B6" w:rsidRPr="00D07D7A">
        <w:rPr>
          <w:rFonts w:ascii="Arial" w:hAnsi="Arial" w:cs="Arial"/>
          <w:sz w:val="22"/>
          <w:szCs w:val="22"/>
        </w:rPr>
        <w:t>/</w:t>
      </w:r>
      <w:r w:rsidR="003F3D9C">
        <w:rPr>
          <w:rFonts w:ascii="Arial" w:hAnsi="Arial" w:cs="Arial"/>
          <w:sz w:val="22"/>
          <w:szCs w:val="22"/>
        </w:rPr>
        <w:t>2026</w:t>
      </w:r>
      <w:r w:rsidR="00F556B6" w:rsidRPr="00D07D7A">
        <w:rPr>
          <w:rFonts w:ascii="Arial" w:hAnsi="Arial" w:cs="Arial"/>
          <w:sz w:val="22"/>
          <w:szCs w:val="22"/>
        </w:rPr>
        <w:t xml:space="preserve">) até </w:t>
      </w:r>
      <w:r w:rsidR="00AD3526">
        <w:rPr>
          <w:rFonts w:ascii="Arial" w:hAnsi="Arial" w:cs="Arial"/>
          <w:sz w:val="22"/>
          <w:szCs w:val="22"/>
        </w:rPr>
        <w:t>à</w:t>
      </w:r>
      <w:r w:rsidR="00F556B6" w:rsidRPr="00D07D7A">
        <w:rPr>
          <w:rFonts w:ascii="Arial" w:hAnsi="Arial" w:cs="Arial"/>
          <w:sz w:val="22"/>
          <w:szCs w:val="22"/>
        </w:rPr>
        <w:t xml:space="preserve">s </w:t>
      </w:r>
      <w:r w:rsidR="002A460C">
        <w:rPr>
          <w:rFonts w:ascii="Arial" w:hAnsi="Arial" w:cs="Arial"/>
          <w:sz w:val="22"/>
          <w:szCs w:val="22"/>
        </w:rPr>
        <w:t>23h59</w:t>
      </w:r>
      <w:r w:rsidR="00F556B6" w:rsidRPr="00D07D7A">
        <w:rPr>
          <w:rFonts w:ascii="Arial" w:hAnsi="Arial" w:cs="Arial"/>
          <w:sz w:val="22"/>
          <w:szCs w:val="22"/>
        </w:rPr>
        <w:t xml:space="preserve">, pelo e-mail </w:t>
      </w:r>
      <w:hyperlink r:id="rId17" w:history="1">
        <w:r w:rsidR="00D82A10" w:rsidRPr="00D07D7A">
          <w:rPr>
            <w:rStyle w:val="Hyperlink"/>
            <w:rFonts w:ascii="Arial" w:hAnsi="Arial" w:cs="Arial"/>
            <w:sz w:val="22"/>
            <w:szCs w:val="22"/>
          </w:rPr>
          <w:t>pregoeiro@tre-sp.jus.br</w:t>
        </w:r>
      </w:hyperlink>
      <w:r w:rsidR="00F556B6" w:rsidRPr="00D07D7A">
        <w:rPr>
          <w:rFonts w:ascii="Arial" w:hAnsi="Arial" w:cs="Arial"/>
          <w:sz w:val="22"/>
          <w:szCs w:val="22"/>
        </w:rPr>
        <w:t xml:space="preserve">, cabendo ao </w:t>
      </w:r>
      <w:r w:rsidR="00892E0F" w:rsidRPr="00D07D7A">
        <w:rPr>
          <w:rFonts w:ascii="Arial" w:hAnsi="Arial" w:cs="Arial"/>
          <w:sz w:val="22"/>
          <w:szCs w:val="22"/>
        </w:rPr>
        <w:t>p</w:t>
      </w:r>
      <w:r w:rsidR="00F556B6" w:rsidRPr="00D07D7A">
        <w:rPr>
          <w:rFonts w:ascii="Arial" w:hAnsi="Arial" w:cs="Arial"/>
          <w:sz w:val="22"/>
          <w:szCs w:val="22"/>
        </w:rPr>
        <w:t>regoeiro</w:t>
      </w:r>
      <w:r w:rsidR="00892E0F" w:rsidRPr="00D07D7A">
        <w:rPr>
          <w:rFonts w:ascii="Arial" w:hAnsi="Arial" w:cs="Arial"/>
          <w:sz w:val="22"/>
          <w:szCs w:val="22"/>
        </w:rPr>
        <w:t>/à pregoeira</w:t>
      </w:r>
      <w:r w:rsidR="00F556B6" w:rsidRPr="00D07D7A">
        <w:rPr>
          <w:rFonts w:ascii="Arial" w:hAnsi="Arial" w:cs="Arial"/>
          <w:sz w:val="22"/>
          <w:szCs w:val="22"/>
        </w:rPr>
        <w:t>, auxiliado</w:t>
      </w:r>
      <w:r w:rsidR="00D82A10" w:rsidRPr="00D07D7A">
        <w:rPr>
          <w:rFonts w:ascii="Arial" w:hAnsi="Arial" w:cs="Arial"/>
          <w:sz w:val="22"/>
          <w:szCs w:val="22"/>
        </w:rPr>
        <w:t>(a)</w:t>
      </w:r>
      <w:r w:rsidR="00F556B6" w:rsidRPr="00D07D7A">
        <w:rPr>
          <w:rFonts w:ascii="Arial" w:hAnsi="Arial" w:cs="Arial"/>
          <w:sz w:val="22"/>
          <w:szCs w:val="22"/>
        </w:rPr>
        <w:t xml:space="preserve"> pelos responsáveis</w:t>
      </w:r>
      <w:r w:rsidR="00C46608">
        <w:rPr>
          <w:rFonts w:ascii="Arial" w:hAnsi="Arial" w:cs="Arial"/>
          <w:sz w:val="22"/>
          <w:szCs w:val="22"/>
        </w:rPr>
        <w:t xml:space="preserve"> pela elaboração do Edital e</w:t>
      </w:r>
      <w:r w:rsidR="00AD3526">
        <w:rPr>
          <w:rFonts w:ascii="Arial" w:hAnsi="Arial" w:cs="Arial"/>
          <w:sz w:val="22"/>
          <w:szCs w:val="22"/>
        </w:rPr>
        <w:t xml:space="preserve"> de</w:t>
      </w:r>
      <w:r w:rsidR="003246F3">
        <w:rPr>
          <w:rFonts w:ascii="Arial" w:hAnsi="Arial" w:cs="Arial"/>
          <w:sz w:val="22"/>
          <w:szCs w:val="22"/>
        </w:rPr>
        <w:t xml:space="preserve"> </w:t>
      </w:r>
      <w:r w:rsidR="00F060FA">
        <w:rPr>
          <w:rFonts w:ascii="Arial" w:hAnsi="Arial" w:cs="Arial"/>
          <w:sz w:val="22"/>
          <w:szCs w:val="22"/>
        </w:rPr>
        <w:t xml:space="preserve">seus </w:t>
      </w:r>
      <w:r w:rsidR="00F556B6" w:rsidRPr="00A80CB6">
        <w:rPr>
          <w:rFonts w:ascii="Arial" w:hAnsi="Arial" w:cs="Arial"/>
          <w:sz w:val="22"/>
          <w:szCs w:val="22"/>
        </w:rPr>
        <w:t>Anexos</w:t>
      </w:r>
      <w:r w:rsidR="009254F1" w:rsidRPr="00A80CB6">
        <w:rPr>
          <w:rFonts w:ascii="Arial" w:hAnsi="Arial" w:cs="Arial"/>
          <w:sz w:val="22"/>
          <w:szCs w:val="22"/>
        </w:rPr>
        <w:t>,</w:t>
      </w:r>
      <w:r w:rsidR="00C46608" w:rsidRPr="00A80CB6">
        <w:rPr>
          <w:rFonts w:ascii="Arial" w:hAnsi="Arial" w:cs="Arial"/>
          <w:sz w:val="22"/>
          <w:szCs w:val="22"/>
        </w:rPr>
        <w:t xml:space="preserve"> </w:t>
      </w:r>
      <w:r w:rsidR="00A97A22" w:rsidRPr="00A80CB6">
        <w:rPr>
          <w:rFonts w:ascii="Arial" w:hAnsi="Arial" w:cs="Arial"/>
          <w:sz w:val="22"/>
          <w:szCs w:val="22"/>
        </w:rPr>
        <w:t>responder</w:t>
      </w:r>
      <w:r w:rsidR="00A97A22" w:rsidRPr="00D07D7A">
        <w:rPr>
          <w:rFonts w:ascii="Arial" w:hAnsi="Arial" w:cs="Arial"/>
          <w:sz w:val="22"/>
          <w:szCs w:val="22"/>
        </w:rPr>
        <w:t xml:space="preserve"> a matéria</w:t>
      </w:r>
      <w:r w:rsidR="00F556B6" w:rsidRPr="00D07D7A">
        <w:rPr>
          <w:rFonts w:ascii="Arial" w:hAnsi="Arial" w:cs="Arial"/>
          <w:sz w:val="22"/>
          <w:szCs w:val="22"/>
        </w:rPr>
        <w:t xml:space="preserve"> no prazo de </w:t>
      </w:r>
      <w:r w:rsidR="004D0778" w:rsidRPr="00D07D7A">
        <w:rPr>
          <w:rFonts w:ascii="Arial" w:hAnsi="Arial" w:cs="Arial"/>
          <w:sz w:val="22"/>
          <w:szCs w:val="22"/>
        </w:rPr>
        <w:t>3</w:t>
      </w:r>
      <w:r w:rsidR="00F556B6" w:rsidRPr="00D07D7A">
        <w:rPr>
          <w:rFonts w:ascii="Arial" w:hAnsi="Arial" w:cs="Arial"/>
          <w:sz w:val="22"/>
          <w:szCs w:val="22"/>
        </w:rPr>
        <w:t xml:space="preserve"> (</w:t>
      </w:r>
      <w:r w:rsidR="004D0778" w:rsidRPr="00D07D7A">
        <w:rPr>
          <w:rFonts w:ascii="Arial" w:hAnsi="Arial" w:cs="Arial"/>
          <w:sz w:val="22"/>
          <w:szCs w:val="22"/>
        </w:rPr>
        <w:t>três</w:t>
      </w:r>
      <w:r w:rsidR="00F556B6" w:rsidRPr="00D07D7A">
        <w:rPr>
          <w:rFonts w:ascii="Arial" w:hAnsi="Arial" w:cs="Arial"/>
          <w:sz w:val="22"/>
          <w:szCs w:val="22"/>
        </w:rPr>
        <w:t>) dias úteis, contados da data de recebimento do</w:t>
      </w:r>
      <w:r w:rsidR="00A97A22" w:rsidRPr="00D07D7A">
        <w:rPr>
          <w:rFonts w:ascii="Arial" w:hAnsi="Arial" w:cs="Arial"/>
          <w:sz w:val="22"/>
          <w:szCs w:val="22"/>
        </w:rPr>
        <w:t xml:space="preserve"> respectivo pedido</w:t>
      </w:r>
      <w:r w:rsidR="00F556B6" w:rsidRPr="00D07D7A">
        <w:rPr>
          <w:rFonts w:ascii="Arial" w:hAnsi="Arial" w:cs="Arial"/>
          <w:sz w:val="22"/>
          <w:szCs w:val="22"/>
        </w:rPr>
        <w:t>.</w:t>
      </w:r>
    </w:p>
    <w:p w14:paraId="62597A27" w14:textId="77777777" w:rsidR="001A50E7" w:rsidRPr="00D07D7A" w:rsidRDefault="001A50E7" w:rsidP="00D07D7A">
      <w:pPr>
        <w:jc w:val="both"/>
        <w:rPr>
          <w:rFonts w:ascii="Arial" w:hAnsi="Arial" w:cs="Arial"/>
          <w:sz w:val="22"/>
          <w:szCs w:val="22"/>
        </w:rPr>
      </w:pPr>
    </w:p>
    <w:p w14:paraId="1DB00475" w14:textId="77777777" w:rsidR="001A50E7" w:rsidRPr="00D07D7A" w:rsidRDefault="001A50E7" w:rsidP="00D07D7A">
      <w:pPr>
        <w:jc w:val="both"/>
        <w:rPr>
          <w:rFonts w:ascii="Arial" w:hAnsi="Arial" w:cs="Arial"/>
          <w:sz w:val="22"/>
          <w:szCs w:val="22"/>
        </w:rPr>
      </w:pPr>
      <w:r w:rsidRPr="00D07D7A">
        <w:rPr>
          <w:rFonts w:ascii="Arial" w:hAnsi="Arial" w:cs="Arial"/>
          <w:b/>
          <w:sz w:val="22"/>
          <w:szCs w:val="22"/>
        </w:rPr>
        <w:t>5.1.1</w:t>
      </w:r>
      <w:r w:rsidR="00D82A10" w:rsidRPr="00D07D7A">
        <w:rPr>
          <w:rFonts w:ascii="Arial" w:hAnsi="Arial" w:cs="Arial"/>
          <w:b/>
          <w:sz w:val="22"/>
          <w:szCs w:val="22"/>
        </w:rPr>
        <w:t xml:space="preserve"> –</w:t>
      </w:r>
      <w:r w:rsidRPr="00D07D7A">
        <w:rPr>
          <w:rFonts w:ascii="Arial" w:hAnsi="Arial" w:cs="Arial"/>
          <w:sz w:val="22"/>
          <w:szCs w:val="22"/>
        </w:rPr>
        <w:t xml:space="preserve"> Caso</w:t>
      </w:r>
      <w:r w:rsidR="00D82A10" w:rsidRPr="00D07D7A">
        <w:rPr>
          <w:rFonts w:ascii="Arial" w:hAnsi="Arial" w:cs="Arial"/>
          <w:sz w:val="22"/>
          <w:szCs w:val="22"/>
        </w:rPr>
        <w:t xml:space="preserve"> </w:t>
      </w:r>
      <w:r w:rsidRPr="00D07D7A">
        <w:rPr>
          <w:rFonts w:ascii="Arial" w:hAnsi="Arial" w:cs="Arial"/>
          <w:sz w:val="22"/>
          <w:szCs w:val="22"/>
        </w:rPr>
        <w:t>o pedido de esclarecimento ou impugnação seja encaminhado no terceiro dia</w:t>
      </w:r>
      <w:r w:rsidR="00A97A22" w:rsidRPr="00D07D7A">
        <w:rPr>
          <w:rFonts w:ascii="Arial" w:hAnsi="Arial" w:cs="Arial"/>
          <w:sz w:val="22"/>
          <w:szCs w:val="22"/>
        </w:rPr>
        <w:t xml:space="preserve"> útil</w:t>
      </w:r>
      <w:r w:rsidRPr="00D07D7A">
        <w:rPr>
          <w:rFonts w:ascii="Arial" w:hAnsi="Arial" w:cs="Arial"/>
          <w:sz w:val="22"/>
          <w:szCs w:val="22"/>
        </w:rPr>
        <w:t xml:space="preserve"> que antecede o certame, a matéria deverá ser decidida pelo </w:t>
      </w:r>
      <w:r w:rsidR="00892E0F" w:rsidRPr="00D07D7A">
        <w:rPr>
          <w:rFonts w:ascii="Arial" w:hAnsi="Arial" w:cs="Arial"/>
          <w:sz w:val="22"/>
          <w:szCs w:val="22"/>
        </w:rPr>
        <w:t>p</w:t>
      </w:r>
      <w:r w:rsidRPr="00D07D7A">
        <w:rPr>
          <w:rFonts w:ascii="Arial" w:hAnsi="Arial" w:cs="Arial"/>
          <w:sz w:val="22"/>
          <w:szCs w:val="22"/>
        </w:rPr>
        <w:t>regoeiro</w:t>
      </w:r>
      <w:r w:rsidR="00892E0F" w:rsidRPr="00D07D7A">
        <w:rPr>
          <w:rFonts w:ascii="Arial" w:hAnsi="Arial" w:cs="Arial"/>
          <w:sz w:val="22"/>
          <w:szCs w:val="22"/>
        </w:rPr>
        <w:t>/pela pregoeira</w:t>
      </w:r>
      <w:r w:rsidRPr="00D07D7A">
        <w:rPr>
          <w:rFonts w:ascii="Arial" w:hAnsi="Arial" w:cs="Arial"/>
          <w:sz w:val="22"/>
          <w:szCs w:val="22"/>
        </w:rPr>
        <w:t xml:space="preserve"> até</w:t>
      </w:r>
      <w:r w:rsidR="004E68A8" w:rsidRPr="00D07D7A">
        <w:rPr>
          <w:rFonts w:ascii="Arial" w:hAnsi="Arial" w:cs="Arial"/>
          <w:sz w:val="22"/>
          <w:szCs w:val="22"/>
        </w:rPr>
        <w:t xml:space="preserve"> o último dia útil anterior à data de</w:t>
      </w:r>
      <w:r w:rsidR="00A97A22" w:rsidRPr="00D07D7A">
        <w:rPr>
          <w:rFonts w:ascii="Arial" w:hAnsi="Arial" w:cs="Arial"/>
          <w:sz w:val="22"/>
          <w:szCs w:val="22"/>
        </w:rPr>
        <w:t xml:space="preserve"> abertura da sessão pública.</w:t>
      </w:r>
    </w:p>
    <w:p w14:paraId="04A7D1A0" w14:textId="77777777" w:rsidR="00F556B6" w:rsidRPr="00D07D7A" w:rsidRDefault="00F556B6" w:rsidP="00D07D7A">
      <w:pPr>
        <w:jc w:val="both"/>
        <w:rPr>
          <w:rFonts w:ascii="Arial" w:hAnsi="Arial" w:cs="Arial"/>
          <w:sz w:val="22"/>
          <w:szCs w:val="22"/>
        </w:rPr>
      </w:pPr>
    </w:p>
    <w:p w14:paraId="3521A7CA" w14:textId="77777777" w:rsidR="00F556B6" w:rsidRPr="00D07D7A" w:rsidRDefault="00F34538" w:rsidP="00D07D7A">
      <w:pPr>
        <w:jc w:val="both"/>
        <w:rPr>
          <w:rFonts w:ascii="Arial" w:hAnsi="Arial" w:cs="Arial"/>
          <w:sz w:val="22"/>
          <w:szCs w:val="22"/>
        </w:rPr>
      </w:pPr>
      <w:r w:rsidRPr="00D07D7A">
        <w:rPr>
          <w:rFonts w:ascii="Arial" w:hAnsi="Arial" w:cs="Arial"/>
          <w:b/>
          <w:sz w:val="22"/>
          <w:szCs w:val="22"/>
        </w:rPr>
        <w:t>5.</w:t>
      </w:r>
      <w:r w:rsidR="00F556B6" w:rsidRPr="00D07D7A">
        <w:rPr>
          <w:rFonts w:ascii="Arial" w:hAnsi="Arial" w:cs="Arial"/>
          <w:b/>
          <w:sz w:val="22"/>
          <w:szCs w:val="22"/>
        </w:rPr>
        <w:t>1.</w:t>
      </w:r>
      <w:r w:rsidRPr="00D07D7A">
        <w:rPr>
          <w:rFonts w:ascii="Arial" w:hAnsi="Arial" w:cs="Arial"/>
          <w:b/>
          <w:sz w:val="22"/>
          <w:szCs w:val="22"/>
        </w:rPr>
        <w:t>2</w:t>
      </w:r>
      <w:r w:rsidR="00F556B6" w:rsidRPr="00D07D7A">
        <w:rPr>
          <w:rFonts w:ascii="Arial" w:hAnsi="Arial" w:cs="Arial"/>
          <w:b/>
          <w:sz w:val="22"/>
          <w:szCs w:val="22"/>
        </w:rPr>
        <w:t xml:space="preserve"> –</w:t>
      </w:r>
      <w:r w:rsidR="00F556B6" w:rsidRPr="00D07D7A">
        <w:rPr>
          <w:rFonts w:ascii="Arial" w:hAnsi="Arial" w:cs="Arial"/>
          <w:sz w:val="22"/>
          <w:szCs w:val="22"/>
        </w:rPr>
        <w:t xml:space="preserve"> A impugnação não possui efeito suspensivo, </w:t>
      </w:r>
      <w:r w:rsidR="00A97A22" w:rsidRPr="00D07D7A">
        <w:rPr>
          <w:rFonts w:ascii="Arial" w:hAnsi="Arial" w:cs="Arial"/>
          <w:sz w:val="22"/>
          <w:szCs w:val="22"/>
        </w:rPr>
        <w:t>sendo a sua concessão medida excepcional que deverá ser motivada pelo</w:t>
      </w:r>
      <w:r w:rsidR="00F556B6" w:rsidRPr="00D07D7A">
        <w:rPr>
          <w:rFonts w:ascii="Arial" w:hAnsi="Arial" w:cs="Arial"/>
          <w:sz w:val="22"/>
          <w:szCs w:val="22"/>
        </w:rPr>
        <w:t xml:space="preserve"> </w:t>
      </w:r>
      <w:r w:rsidR="00892E0F" w:rsidRPr="00D07D7A">
        <w:rPr>
          <w:rFonts w:ascii="Arial" w:hAnsi="Arial" w:cs="Arial"/>
          <w:sz w:val="22"/>
          <w:szCs w:val="22"/>
        </w:rPr>
        <w:t>p</w:t>
      </w:r>
      <w:r w:rsidR="00F556B6" w:rsidRPr="00D07D7A">
        <w:rPr>
          <w:rFonts w:ascii="Arial" w:hAnsi="Arial" w:cs="Arial"/>
          <w:sz w:val="22"/>
          <w:szCs w:val="22"/>
        </w:rPr>
        <w:t>regoeiro</w:t>
      </w:r>
      <w:r w:rsidR="00892E0F" w:rsidRPr="00D07D7A">
        <w:rPr>
          <w:rFonts w:ascii="Arial" w:hAnsi="Arial" w:cs="Arial"/>
          <w:sz w:val="22"/>
          <w:szCs w:val="22"/>
        </w:rPr>
        <w:t>/pela pregoeira</w:t>
      </w:r>
      <w:r w:rsidR="00A97A22" w:rsidRPr="00D07D7A">
        <w:rPr>
          <w:rFonts w:ascii="Arial" w:hAnsi="Arial" w:cs="Arial"/>
          <w:sz w:val="22"/>
          <w:szCs w:val="22"/>
        </w:rPr>
        <w:t>, nos autos do processo de licitação</w:t>
      </w:r>
      <w:r w:rsidR="00F556B6" w:rsidRPr="00D07D7A">
        <w:rPr>
          <w:rFonts w:ascii="Arial" w:hAnsi="Arial" w:cs="Arial"/>
          <w:sz w:val="22"/>
          <w:szCs w:val="22"/>
        </w:rPr>
        <w:t xml:space="preserve">. </w:t>
      </w:r>
    </w:p>
    <w:p w14:paraId="672EC0DB" w14:textId="77777777" w:rsidR="00D01871" w:rsidRPr="00D07D7A" w:rsidRDefault="00D01871" w:rsidP="00D07D7A">
      <w:pPr>
        <w:jc w:val="both"/>
        <w:rPr>
          <w:rFonts w:ascii="Arial" w:hAnsi="Arial" w:cs="Arial"/>
          <w:sz w:val="22"/>
          <w:szCs w:val="22"/>
        </w:rPr>
      </w:pPr>
    </w:p>
    <w:p w14:paraId="07A96E8C" w14:textId="77777777" w:rsidR="00F556B6" w:rsidRPr="00D07D7A" w:rsidRDefault="00F34538" w:rsidP="00D07D7A">
      <w:pPr>
        <w:jc w:val="both"/>
        <w:rPr>
          <w:rFonts w:ascii="Arial" w:hAnsi="Arial" w:cs="Arial"/>
          <w:sz w:val="22"/>
          <w:szCs w:val="22"/>
        </w:rPr>
      </w:pPr>
      <w:r w:rsidRPr="00D07D7A">
        <w:rPr>
          <w:rFonts w:ascii="Arial" w:hAnsi="Arial" w:cs="Arial"/>
          <w:b/>
          <w:sz w:val="22"/>
          <w:szCs w:val="22"/>
        </w:rPr>
        <w:t>5.</w:t>
      </w:r>
      <w:r w:rsidR="00F556B6" w:rsidRPr="00D07D7A">
        <w:rPr>
          <w:rFonts w:ascii="Arial" w:hAnsi="Arial" w:cs="Arial"/>
          <w:b/>
          <w:sz w:val="22"/>
          <w:szCs w:val="22"/>
        </w:rPr>
        <w:t>2 –</w:t>
      </w:r>
      <w:r w:rsidR="00F556B6" w:rsidRPr="00D07D7A">
        <w:rPr>
          <w:rFonts w:ascii="Arial" w:hAnsi="Arial" w:cs="Arial"/>
          <w:sz w:val="22"/>
          <w:szCs w:val="22"/>
        </w:rPr>
        <w:t xml:space="preserve"> As impugnações deverão ser dirigidas ao </w:t>
      </w:r>
      <w:r w:rsidR="00892E0F" w:rsidRPr="00D07D7A">
        <w:rPr>
          <w:rFonts w:ascii="Arial" w:hAnsi="Arial" w:cs="Arial"/>
          <w:sz w:val="22"/>
          <w:szCs w:val="22"/>
        </w:rPr>
        <w:t>p</w:t>
      </w:r>
      <w:r w:rsidR="00F556B6" w:rsidRPr="00D07D7A">
        <w:rPr>
          <w:rFonts w:ascii="Arial" w:hAnsi="Arial" w:cs="Arial"/>
          <w:sz w:val="22"/>
          <w:szCs w:val="22"/>
        </w:rPr>
        <w:t>regoeiro</w:t>
      </w:r>
      <w:r w:rsidR="00892E0F" w:rsidRPr="00D07D7A">
        <w:rPr>
          <w:rFonts w:ascii="Arial" w:hAnsi="Arial" w:cs="Arial"/>
          <w:sz w:val="22"/>
          <w:szCs w:val="22"/>
        </w:rPr>
        <w:t>/</w:t>
      </w:r>
      <w:r w:rsidR="004E68A8" w:rsidRPr="00D07D7A">
        <w:rPr>
          <w:rFonts w:ascii="Arial" w:hAnsi="Arial" w:cs="Arial"/>
          <w:sz w:val="22"/>
          <w:szCs w:val="22"/>
        </w:rPr>
        <w:t>à</w:t>
      </w:r>
      <w:r w:rsidR="00892E0F" w:rsidRPr="00D07D7A">
        <w:rPr>
          <w:rFonts w:ascii="Arial" w:hAnsi="Arial" w:cs="Arial"/>
          <w:sz w:val="22"/>
          <w:szCs w:val="22"/>
        </w:rPr>
        <w:t xml:space="preserve"> pregoeira</w:t>
      </w:r>
      <w:r w:rsidR="00F556B6" w:rsidRPr="00D07D7A">
        <w:rPr>
          <w:rFonts w:ascii="Arial" w:hAnsi="Arial" w:cs="Arial"/>
          <w:sz w:val="22"/>
          <w:szCs w:val="22"/>
        </w:rPr>
        <w:t xml:space="preserve"> por quem tenha poderes para representar a licitante ou por qualquer cidadão que pretenda impugnar o ato convocatório nesta qualidade.</w:t>
      </w:r>
    </w:p>
    <w:p w14:paraId="0A02B44C" w14:textId="77777777" w:rsidR="00A97A22" w:rsidRPr="00D07D7A" w:rsidRDefault="00A97A22" w:rsidP="00D07D7A">
      <w:pPr>
        <w:jc w:val="both"/>
        <w:rPr>
          <w:rFonts w:ascii="Arial" w:hAnsi="Arial" w:cs="Arial"/>
          <w:b/>
          <w:sz w:val="22"/>
          <w:szCs w:val="22"/>
        </w:rPr>
      </w:pPr>
    </w:p>
    <w:p w14:paraId="24CB8D5F" w14:textId="05CF226A" w:rsidR="00F556B6" w:rsidRPr="00D07D7A" w:rsidRDefault="00F34538" w:rsidP="00D07D7A">
      <w:pPr>
        <w:jc w:val="both"/>
        <w:rPr>
          <w:rFonts w:ascii="Arial" w:hAnsi="Arial" w:cs="Arial"/>
          <w:sz w:val="22"/>
          <w:szCs w:val="22"/>
        </w:rPr>
      </w:pPr>
      <w:r w:rsidRPr="00D07D7A">
        <w:rPr>
          <w:rFonts w:ascii="Arial" w:hAnsi="Arial" w:cs="Arial"/>
          <w:b/>
          <w:sz w:val="22"/>
          <w:szCs w:val="22"/>
        </w:rPr>
        <w:t>5.</w:t>
      </w:r>
      <w:r w:rsidR="00F556B6" w:rsidRPr="00D07D7A">
        <w:rPr>
          <w:rFonts w:ascii="Arial" w:hAnsi="Arial" w:cs="Arial"/>
          <w:b/>
          <w:sz w:val="22"/>
          <w:szCs w:val="22"/>
        </w:rPr>
        <w:t>3 –</w:t>
      </w:r>
      <w:r w:rsidR="00F556B6" w:rsidRPr="00D07D7A">
        <w:rPr>
          <w:rFonts w:ascii="Arial" w:hAnsi="Arial" w:cs="Arial"/>
          <w:sz w:val="22"/>
          <w:szCs w:val="22"/>
        </w:rPr>
        <w:t xml:space="preserve"> Acolhida a impugnação contra o ato convocatório que implique modificação deste Edital, esta</w:t>
      </w:r>
      <w:r w:rsidR="00A97A22" w:rsidRPr="00D07D7A">
        <w:rPr>
          <w:rFonts w:ascii="Arial" w:hAnsi="Arial" w:cs="Arial"/>
          <w:sz w:val="22"/>
          <w:szCs w:val="22"/>
        </w:rPr>
        <w:t xml:space="preserve"> </w:t>
      </w:r>
      <w:r w:rsidR="00F556B6" w:rsidRPr="00D07D7A">
        <w:rPr>
          <w:rFonts w:ascii="Arial" w:hAnsi="Arial" w:cs="Arial"/>
          <w:sz w:val="22"/>
          <w:szCs w:val="22"/>
        </w:rPr>
        <w:t xml:space="preserve">modificação será divulgada da mesma forma que se deu a divulgação do texto original, reabrindo-se o </w:t>
      </w:r>
      <w:r w:rsidR="002A460C">
        <w:rPr>
          <w:rFonts w:ascii="Arial" w:hAnsi="Arial" w:cs="Arial"/>
          <w:sz w:val="22"/>
          <w:szCs w:val="22"/>
        </w:rPr>
        <w:t>prazo inicialmente estabelecido, exceto se a alteração não comprometer a formulação da proposta.</w:t>
      </w:r>
    </w:p>
    <w:p w14:paraId="2FFB2D1C" w14:textId="77777777" w:rsidR="00F556B6" w:rsidRPr="00D07D7A" w:rsidRDefault="00F556B6" w:rsidP="00D07D7A">
      <w:pPr>
        <w:jc w:val="both"/>
        <w:rPr>
          <w:rFonts w:ascii="Arial" w:hAnsi="Arial" w:cs="Arial"/>
          <w:sz w:val="22"/>
          <w:szCs w:val="22"/>
        </w:rPr>
      </w:pPr>
    </w:p>
    <w:p w14:paraId="51FE5C78" w14:textId="77777777" w:rsidR="00F556B6" w:rsidRPr="00D07D7A" w:rsidRDefault="00F556B6" w:rsidP="00D07D7A">
      <w:pPr>
        <w:jc w:val="both"/>
        <w:rPr>
          <w:rFonts w:ascii="Arial" w:hAnsi="Arial" w:cs="Arial"/>
          <w:sz w:val="22"/>
          <w:szCs w:val="22"/>
        </w:rPr>
      </w:pPr>
      <w:r w:rsidRPr="00D07D7A">
        <w:rPr>
          <w:rFonts w:ascii="Arial" w:hAnsi="Arial" w:cs="Arial"/>
          <w:b/>
          <w:sz w:val="22"/>
          <w:szCs w:val="22"/>
        </w:rPr>
        <w:t>5</w:t>
      </w:r>
      <w:r w:rsidR="00F34538" w:rsidRPr="00D07D7A">
        <w:rPr>
          <w:rFonts w:ascii="Arial" w:hAnsi="Arial" w:cs="Arial"/>
          <w:b/>
          <w:sz w:val="22"/>
          <w:szCs w:val="22"/>
        </w:rPr>
        <w:t>.4</w:t>
      </w:r>
      <w:r w:rsidRPr="00D07D7A">
        <w:rPr>
          <w:rFonts w:ascii="Arial" w:hAnsi="Arial" w:cs="Arial"/>
          <w:b/>
          <w:sz w:val="22"/>
          <w:szCs w:val="22"/>
        </w:rPr>
        <w:t xml:space="preserve"> –</w:t>
      </w:r>
      <w:r w:rsidRPr="00D07D7A">
        <w:rPr>
          <w:rFonts w:ascii="Arial" w:hAnsi="Arial" w:cs="Arial"/>
          <w:sz w:val="22"/>
          <w:szCs w:val="22"/>
        </w:rPr>
        <w:t xml:space="preserve"> As respostas às impugnações e aos esclarecimentos solicitados serão disponibilizadas no endereço eletrônico </w:t>
      </w:r>
      <w:hyperlink r:id="rId18" w:history="1">
        <w:r w:rsidR="000863A7" w:rsidRPr="00D07D7A">
          <w:rPr>
            <w:rStyle w:val="Hyperlink"/>
            <w:rFonts w:ascii="Arial" w:hAnsi="Arial" w:cs="Arial"/>
            <w:sz w:val="22"/>
            <w:szCs w:val="22"/>
            <w:lang w:eastAsia="pt-BR" w:bidi="ar-SA"/>
          </w:rPr>
          <w:t>www.gov.br/compras/pt-br</w:t>
        </w:r>
      </w:hyperlink>
      <w:r w:rsidRPr="00D07D7A">
        <w:rPr>
          <w:rFonts w:ascii="Arial" w:hAnsi="Arial" w:cs="Arial"/>
          <w:sz w:val="22"/>
          <w:szCs w:val="22"/>
        </w:rPr>
        <w:t xml:space="preserve">, por meio do </w:t>
      </w:r>
      <w:r w:rsidRPr="00D07D7A">
        <w:rPr>
          <w:rFonts w:ascii="Arial" w:hAnsi="Arial" w:cs="Arial"/>
          <w:i/>
          <w:sz w:val="22"/>
          <w:szCs w:val="22"/>
        </w:rPr>
        <w:t>link Acesso livre&gt;Pregões&gt;Agendados</w:t>
      </w:r>
      <w:r w:rsidRPr="00D07D7A">
        <w:rPr>
          <w:rFonts w:ascii="Arial" w:hAnsi="Arial" w:cs="Arial"/>
          <w:sz w:val="22"/>
          <w:szCs w:val="22"/>
        </w:rPr>
        <w:t xml:space="preserve">, </w:t>
      </w:r>
      <w:r w:rsidR="00F34538" w:rsidRPr="00D07D7A">
        <w:rPr>
          <w:rFonts w:ascii="Arial" w:hAnsi="Arial" w:cs="Arial"/>
          <w:sz w:val="22"/>
          <w:szCs w:val="22"/>
        </w:rPr>
        <w:t xml:space="preserve">dentro do prazo estabelecido para resposta do </w:t>
      </w:r>
      <w:r w:rsidR="00892E0F" w:rsidRPr="00D07D7A">
        <w:rPr>
          <w:rFonts w:ascii="Arial" w:hAnsi="Arial" w:cs="Arial"/>
          <w:sz w:val="22"/>
          <w:szCs w:val="22"/>
        </w:rPr>
        <w:t>p</w:t>
      </w:r>
      <w:r w:rsidR="00F34538" w:rsidRPr="00D07D7A">
        <w:rPr>
          <w:rFonts w:ascii="Arial" w:hAnsi="Arial" w:cs="Arial"/>
          <w:sz w:val="22"/>
          <w:szCs w:val="22"/>
        </w:rPr>
        <w:t>regoeiro</w:t>
      </w:r>
      <w:r w:rsidR="00892E0F" w:rsidRPr="00D07D7A">
        <w:rPr>
          <w:rFonts w:ascii="Arial" w:hAnsi="Arial" w:cs="Arial"/>
          <w:sz w:val="22"/>
          <w:szCs w:val="22"/>
        </w:rPr>
        <w:t>/da pregoeira</w:t>
      </w:r>
      <w:r w:rsidR="004C22BB" w:rsidRPr="00D07D7A">
        <w:rPr>
          <w:rFonts w:ascii="Arial" w:hAnsi="Arial" w:cs="Arial"/>
          <w:sz w:val="22"/>
          <w:szCs w:val="22"/>
        </w:rPr>
        <w:t xml:space="preserve"> e vincularão os participantes e a Administração,</w:t>
      </w:r>
      <w:r w:rsidRPr="00D07D7A">
        <w:rPr>
          <w:rFonts w:ascii="Arial" w:hAnsi="Arial" w:cs="Arial"/>
          <w:sz w:val="22"/>
          <w:szCs w:val="22"/>
        </w:rPr>
        <w:t xml:space="preserve"> cabendo aos interessados em participar do certame acessá-lo para obtenção das informações prestadas.</w:t>
      </w:r>
    </w:p>
    <w:p w14:paraId="262E4482" w14:textId="77777777" w:rsidR="00F556B6" w:rsidRPr="00D07D7A" w:rsidRDefault="00F556B6" w:rsidP="00D07D7A">
      <w:pPr>
        <w:jc w:val="both"/>
        <w:rPr>
          <w:rFonts w:ascii="Arial" w:hAnsi="Arial" w:cs="Arial"/>
          <w:sz w:val="22"/>
          <w:szCs w:val="22"/>
        </w:rPr>
      </w:pPr>
    </w:p>
    <w:p w14:paraId="5806EBB1" w14:textId="77777777" w:rsidR="008659B4" w:rsidRPr="00D07D7A" w:rsidRDefault="008659B4" w:rsidP="00D07D7A">
      <w:pPr>
        <w:jc w:val="both"/>
        <w:rPr>
          <w:rFonts w:ascii="Arial" w:hAnsi="Arial" w:cs="Arial"/>
          <w:sz w:val="22"/>
          <w:szCs w:val="22"/>
        </w:rPr>
      </w:pPr>
      <w:r w:rsidRPr="00D07D7A">
        <w:rPr>
          <w:rFonts w:ascii="Arial" w:hAnsi="Arial" w:cs="Arial"/>
          <w:b/>
          <w:sz w:val="22"/>
          <w:szCs w:val="22"/>
        </w:rPr>
        <w:t>6 – DA INSERÇÃO DA PROPOSTA ELETRÔNICA</w:t>
      </w:r>
      <w:r w:rsidRPr="00D07D7A">
        <w:rPr>
          <w:rFonts w:ascii="Arial" w:hAnsi="Arial" w:cs="Arial"/>
          <w:b/>
          <w:color w:val="FF0000"/>
          <w:sz w:val="22"/>
          <w:szCs w:val="22"/>
        </w:rPr>
        <w:t xml:space="preserve"> </w:t>
      </w:r>
      <w:r w:rsidRPr="00D07D7A">
        <w:rPr>
          <w:rFonts w:ascii="Arial" w:hAnsi="Arial" w:cs="Arial"/>
          <w:b/>
          <w:sz w:val="22"/>
          <w:szCs w:val="22"/>
        </w:rPr>
        <w:t>NO SISTEMA COMPRAS.GOV.BR</w:t>
      </w:r>
    </w:p>
    <w:p w14:paraId="1C8CD58C" w14:textId="77777777" w:rsidR="00F556B6" w:rsidRPr="00D07D7A" w:rsidRDefault="00F556B6" w:rsidP="00D07D7A">
      <w:pPr>
        <w:jc w:val="both"/>
        <w:rPr>
          <w:rFonts w:ascii="Arial" w:hAnsi="Arial" w:cs="Arial"/>
          <w:b/>
          <w:sz w:val="22"/>
          <w:szCs w:val="22"/>
          <w:shd w:val="clear" w:color="auto" w:fill="FFFFFF"/>
        </w:rPr>
      </w:pPr>
    </w:p>
    <w:p w14:paraId="61E91314" w14:textId="77777777" w:rsidR="008659B4" w:rsidRPr="00D07D7A" w:rsidRDefault="00885F4C" w:rsidP="00D07D7A">
      <w:pPr>
        <w:tabs>
          <w:tab w:val="left" w:pos="284"/>
          <w:tab w:val="left" w:pos="709"/>
        </w:tabs>
        <w:jc w:val="both"/>
        <w:rPr>
          <w:rFonts w:ascii="Arial" w:hAnsi="Arial" w:cs="Arial"/>
          <w:b/>
          <w:sz w:val="22"/>
          <w:szCs w:val="22"/>
        </w:rPr>
      </w:pPr>
      <w:r w:rsidRPr="00D07D7A">
        <w:rPr>
          <w:rFonts w:ascii="Arial" w:hAnsi="Arial" w:cs="Arial"/>
          <w:b/>
          <w:sz w:val="22"/>
          <w:szCs w:val="22"/>
        </w:rPr>
        <w:t>6.</w:t>
      </w:r>
      <w:r w:rsidR="00BC10A3" w:rsidRPr="00D07D7A">
        <w:rPr>
          <w:rFonts w:ascii="Arial" w:hAnsi="Arial" w:cs="Arial"/>
          <w:b/>
          <w:sz w:val="22"/>
          <w:szCs w:val="22"/>
        </w:rPr>
        <w:t xml:space="preserve">1 – </w:t>
      </w:r>
      <w:r w:rsidR="008659B4" w:rsidRPr="00D07D7A">
        <w:rPr>
          <w:rFonts w:ascii="Arial" w:eastAsia="MS Mincho" w:hAnsi="Arial" w:cs="Arial"/>
          <w:kern w:val="0"/>
          <w:sz w:val="22"/>
          <w:szCs w:val="22"/>
          <w:lang w:eastAsia="pt-BR" w:bidi="ar-SA"/>
        </w:rPr>
        <w:t>Na presente licitação, a fase de habilitação sucederá as fases de apresentação de propostas e lances e de julgamento.</w:t>
      </w:r>
    </w:p>
    <w:p w14:paraId="458DE173" w14:textId="77777777" w:rsidR="008659B4" w:rsidRPr="00D07D7A" w:rsidRDefault="008659B4" w:rsidP="00D07D7A">
      <w:pPr>
        <w:tabs>
          <w:tab w:val="left" w:pos="284"/>
          <w:tab w:val="left" w:pos="709"/>
        </w:tabs>
        <w:jc w:val="both"/>
        <w:rPr>
          <w:rFonts w:ascii="Arial" w:hAnsi="Arial" w:cs="Arial"/>
          <w:b/>
          <w:sz w:val="22"/>
          <w:szCs w:val="22"/>
        </w:rPr>
      </w:pPr>
    </w:p>
    <w:p w14:paraId="6F0EC3EE" w14:textId="10E4022A" w:rsidR="00F556B6" w:rsidRPr="00D07D7A" w:rsidRDefault="00885F4C" w:rsidP="00D07D7A">
      <w:pPr>
        <w:tabs>
          <w:tab w:val="left" w:pos="284"/>
          <w:tab w:val="left" w:pos="709"/>
        </w:tabs>
        <w:jc w:val="both"/>
        <w:rPr>
          <w:rFonts w:ascii="Arial" w:hAnsi="Arial" w:cs="Arial"/>
          <w:sz w:val="22"/>
          <w:szCs w:val="22"/>
          <w:shd w:val="clear" w:color="auto" w:fill="FFFFFF"/>
        </w:rPr>
      </w:pPr>
      <w:r w:rsidRPr="00D07D7A">
        <w:rPr>
          <w:rFonts w:ascii="Arial" w:hAnsi="Arial" w:cs="Arial"/>
          <w:b/>
          <w:sz w:val="22"/>
          <w:szCs w:val="22"/>
          <w:shd w:val="clear" w:color="auto" w:fill="FFFFFF"/>
        </w:rPr>
        <w:t xml:space="preserve">6.2 </w:t>
      </w:r>
      <w:r w:rsidR="008C6CE1" w:rsidRPr="00D07D7A">
        <w:rPr>
          <w:rFonts w:ascii="Arial" w:hAnsi="Arial" w:cs="Arial"/>
          <w:b/>
          <w:sz w:val="22"/>
          <w:szCs w:val="22"/>
        </w:rPr>
        <w:t>–</w:t>
      </w:r>
      <w:r w:rsidRPr="00D07D7A">
        <w:rPr>
          <w:rFonts w:ascii="Arial" w:hAnsi="Arial" w:cs="Arial"/>
          <w:sz w:val="22"/>
          <w:szCs w:val="22"/>
          <w:shd w:val="clear" w:color="auto" w:fill="FFFFFF"/>
        </w:rPr>
        <w:t xml:space="preserve"> </w:t>
      </w:r>
      <w:r w:rsidR="00BC10A3" w:rsidRPr="00D07D7A">
        <w:rPr>
          <w:rFonts w:ascii="Arial" w:hAnsi="Arial" w:cs="Arial"/>
          <w:sz w:val="22"/>
          <w:szCs w:val="22"/>
          <w:shd w:val="clear" w:color="auto" w:fill="FFFFFF"/>
        </w:rPr>
        <w:t xml:space="preserve">Após a divulgação deste Edital no endereço eletrônico </w:t>
      </w:r>
      <w:hyperlink r:id="rId19" w:history="1">
        <w:r w:rsidR="008C6CE1" w:rsidRPr="00D07D7A">
          <w:rPr>
            <w:rStyle w:val="Hyperlink"/>
            <w:rFonts w:ascii="Arial" w:hAnsi="Arial" w:cs="Arial"/>
            <w:sz w:val="22"/>
            <w:szCs w:val="22"/>
            <w:lang w:eastAsia="pt-BR" w:bidi="ar-SA"/>
          </w:rPr>
          <w:t>www.gov.br/compras/pt-br</w:t>
        </w:r>
      </w:hyperlink>
      <w:r w:rsidR="00BC10A3" w:rsidRPr="00D07D7A">
        <w:rPr>
          <w:rFonts w:ascii="Arial" w:hAnsi="Arial" w:cs="Arial"/>
          <w:sz w:val="22"/>
          <w:szCs w:val="22"/>
          <w:shd w:val="clear" w:color="auto" w:fill="FFFFFF"/>
        </w:rPr>
        <w:t xml:space="preserve">, as licitantes deverão </w:t>
      </w:r>
      <w:r w:rsidR="00BC10A3" w:rsidRPr="00E847F2">
        <w:rPr>
          <w:rFonts w:ascii="Arial" w:hAnsi="Arial" w:cs="Arial"/>
          <w:sz w:val="22"/>
          <w:szCs w:val="22"/>
          <w:shd w:val="clear" w:color="auto" w:fill="FFFFFF"/>
        </w:rPr>
        <w:t xml:space="preserve">encaminhar </w:t>
      </w:r>
      <w:r w:rsidR="00BC10A3" w:rsidRPr="00E847F2">
        <w:rPr>
          <w:rFonts w:ascii="Arial" w:hAnsi="Arial" w:cs="Arial"/>
          <w:b/>
          <w:sz w:val="22"/>
          <w:szCs w:val="22"/>
          <w:u w:val="single"/>
          <w:shd w:val="clear" w:color="auto" w:fill="FFFFFF"/>
        </w:rPr>
        <w:t>exclusivamente</w:t>
      </w:r>
      <w:r w:rsidR="00BC10A3" w:rsidRPr="00E847F2">
        <w:rPr>
          <w:rFonts w:ascii="Arial" w:hAnsi="Arial" w:cs="Arial"/>
          <w:sz w:val="22"/>
          <w:szCs w:val="22"/>
          <w:shd w:val="clear" w:color="auto" w:fill="FFFFFF"/>
        </w:rPr>
        <w:t xml:space="preserve"> por meio do sistema eletrônico, a proposta eletrônica com a descrição do</w:t>
      </w:r>
      <w:r w:rsidR="00A95CF4">
        <w:rPr>
          <w:rFonts w:ascii="Arial" w:hAnsi="Arial" w:cs="Arial"/>
          <w:sz w:val="22"/>
          <w:szCs w:val="22"/>
          <w:shd w:val="clear" w:color="auto" w:fill="FFFFFF"/>
        </w:rPr>
        <w:t>(s)</w:t>
      </w:r>
      <w:r w:rsidR="00BC10A3" w:rsidRPr="00E847F2">
        <w:rPr>
          <w:rFonts w:ascii="Arial" w:hAnsi="Arial" w:cs="Arial"/>
          <w:sz w:val="22"/>
          <w:szCs w:val="22"/>
          <w:shd w:val="clear" w:color="auto" w:fill="FFFFFF"/>
        </w:rPr>
        <w:t xml:space="preserve"> </w:t>
      </w:r>
      <w:r w:rsidR="008B51FE">
        <w:rPr>
          <w:rFonts w:ascii="Arial" w:hAnsi="Arial" w:cs="Arial"/>
          <w:sz w:val="22"/>
          <w:szCs w:val="22"/>
          <w:shd w:val="clear" w:color="auto" w:fill="FFFFFF"/>
        </w:rPr>
        <w:t>equipamento</w:t>
      </w:r>
      <w:r w:rsidR="00A95CF4">
        <w:rPr>
          <w:rFonts w:ascii="Arial" w:hAnsi="Arial" w:cs="Arial"/>
          <w:sz w:val="22"/>
          <w:szCs w:val="22"/>
          <w:shd w:val="clear" w:color="auto" w:fill="FFFFFF"/>
        </w:rPr>
        <w:t>(s)</w:t>
      </w:r>
      <w:r w:rsidR="00BC0154" w:rsidRPr="00E847F2">
        <w:rPr>
          <w:rFonts w:ascii="Arial" w:hAnsi="Arial" w:cs="Arial"/>
          <w:sz w:val="22"/>
          <w:szCs w:val="22"/>
          <w:shd w:val="clear" w:color="auto" w:fill="FFFFFF"/>
        </w:rPr>
        <w:t xml:space="preserve"> </w:t>
      </w:r>
      <w:r w:rsidR="00BC10A3" w:rsidRPr="00E847F2">
        <w:rPr>
          <w:rFonts w:ascii="Arial" w:hAnsi="Arial" w:cs="Arial"/>
          <w:sz w:val="22"/>
          <w:szCs w:val="22"/>
          <w:shd w:val="clear" w:color="auto" w:fill="FFFFFF"/>
        </w:rPr>
        <w:t>e seu</w:t>
      </w:r>
      <w:r w:rsidR="00426A5A" w:rsidRPr="00E847F2">
        <w:rPr>
          <w:rFonts w:ascii="Arial" w:hAnsi="Arial" w:cs="Arial"/>
          <w:sz w:val="22"/>
          <w:szCs w:val="22"/>
          <w:shd w:val="clear" w:color="auto" w:fill="FFFFFF"/>
        </w:rPr>
        <w:t>(s)</w:t>
      </w:r>
      <w:r w:rsidR="00BC10A3" w:rsidRPr="00E847F2">
        <w:rPr>
          <w:rFonts w:ascii="Arial" w:hAnsi="Arial" w:cs="Arial"/>
          <w:sz w:val="22"/>
          <w:szCs w:val="22"/>
          <w:shd w:val="clear" w:color="auto" w:fill="FFFFFF"/>
        </w:rPr>
        <w:t xml:space="preserve"> preço</w:t>
      </w:r>
      <w:r w:rsidR="00426A5A" w:rsidRPr="00E847F2">
        <w:rPr>
          <w:rFonts w:ascii="Arial" w:hAnsi="Arial" w:cs="Arial"/>
          <w:sz w:val="22"/>
          <w:szCs w:val="22"/>
          <w:shd w:val="clear" w:color="auto" w:fill="FFFFFF"/>
        </w:rPr>
        <w:t>(s)</w:t>
      </w:r>
      <w:r w:rsidR="00BC10A3" w:rsidRPr="00E847F2">
        <w:rPr>
          <w:rFonts w:ascii="Arial" w:hAnsi="Arial" w:cs="Arial"/>
          <w:sz w:val="22"/>
          <w:szCs w:val="22"/>
          <w:shd w:val="clear" w:color="auto" w:fill="FFFFFF"/>
        </w:rPr>
        <w:t xml:space="preserve"> unitário</w:t>
      </w:r>
      <w:r w:rsidR="00426A5A" w:rsidRPr="00E847F2">
        <w:rPr>
          <w:rFonts w:ascii="Arial" w:hAnsi="Arial" w:cs="Arial"/>
          <w:sz w:val="22"/>
          <w:szCs w:val="22"/>
          <w:shd w:val="clear" w:color="auto" w:fill="FFFFFF"/>
        </w:rPr>
        <w:t>(s)</w:t>
      </w:r>
      <w:r w:rsidR="00907B8E" w:rsidRPr="00E847F2">
        <w:rPr>
          <w:rFonts w:ascii="Arial" w:hAnsi="Arial" w:cs="Arial"/>
          <w:sz w:val="22"/>
          <w:szCs w:val="22"/>
          <w:shd w:val="clear" w:color="auto" w:fill="FFFFFF"/>
        </w:rPr>
        <w:t xml:space="preserve"> </w:t>
      </w:r>
      <w:r w:rsidR="00BC10A3" w:rsidRPr="00E847F2">
        <w:rPr>
          <w:rFonts w:ascii="Arial" w:hAnsi="Arial" w:cs="Arial"/>
          <w:sz w:val="22"/>
          <w:szCs w:val="22"/>
          <w:shd w:val="clear" w:color="auto" w:fill="FFFFFF"/>
        </w:rPr>
        <w:t>e tota</w:t>
      </w:r>
      <w:r w:rsidR="008C6CE1" w:rsidRPr="00E847F2">
        <w:rPr>
          <w:rFonts w:ascii="Arial" w:hAnsi="Arial" w:cs="Arial"/>
          <w:sz w:val="22"/>
          <w:szCs w:val="22"/>
          <w:shd w:val="clear" w:color="auto" w:fill="FFFFFF"/>
        </w:rPr>
        <w:t>l</w:t>
      </w:r>
      <w:r w:rsidR="00426A5A" w:rsidRPr="00E847F2">
        <w:rPr>
          <w:rFonts w:ascii="Arial" w:hAnsi="Arial" w:cs="Arial"/>
          <w:sz w:val="22"/>
          <w:szCs w:val="22"/>
          <w:shd w:val="clear" w:color="auto" w:fill="FFFFFF"/>
        </w:rPr>
        <w:t>(</w:t>
      </w:r>
      <w:proofErr w:type="spellStart"/>
      <w:r w:rsidR="00426A5A" w:rsidRPr="00E847F2">
        <w:rPr>
          <w:rFonts w:ascii="Arial" w:hAnsi="Arial" w:cs="Arial"/>
          <w:sz w:val="22"/>
          <w:szCs w:val="22"/>
          <w:shd w:val="clear" w:color="auto" w:fill="FFFFFF"/>
        </w:rPr>
        <w:t>is</w:t>
      </w:r>
      <w:proofErr w:type="spellEnd"/>
      <w:r w:rsidR="00426A5A" w:rsidRPr="00E847F2">
        <w:rPr>
          <w:rFonts w:ascii="Arial" w:hAnsi="Arial" w:cs="Arial"/>
          <w:sz w:val="22"/>
          <w:szCs w:val="22"/>
          <w:shd w:val="clear" w:color="auto" w:fill="FFFFFF"/>
        </w:rPr>
        <w:t>)</w:t>
      </w:r>
      <w:r w:rsidR="0025390C" w:rsidRPr="00E847F2">
        <w:rPr>
          <w:rFonts w:ascii="Arial" w:hAnsi="Arial" w:cs="Arial"/>
          <w:sz w:val="22"/>
          <w:szCs w:val="22"/>
          <w:shd w:val="clear" w:color="auto" w:fill="FFFFFF"/>
        </w:rPr>
        <w:t>.</w:t>
      </w:r>
    </w:p>
    <w:p w14:paraId="247F626C" w14:textId="77777777" w:rsidR="00BC10A3" w:rsidRPr="00D07D7A" w:rsidRDefault="00BC10A3" w:rsidP="00D07D7A">
      <w:pPr>
        <w:tabs>
          <w:tab w:val="left" w:pos="284"/>
          <w:tab w:val="left" w:pos="709"/>
        </w:tabs>
        <w:jc w:val="both"/>
        <w:rPr>
          <w:rFonts w:ascii="Arial" w:hAnsi="Arial" w:cs="Arial"/>
          <w:b/>
          <w:sz w:val="22"/>
          <w:szCs w:val="22"/>
          <w:shd w:val="clear" w:color="auto" w:fill="FFFFFF"/>
        </w:rPr>
      </w:pPr>
    </w:p>
    <w:p w14:paraId="45EF7E82" w14:textId="77777777" w:rsidR="00F556B6" w:rsidRDefault="00DE7DF8" w:rsidP="00D07D7A">
      <w:pPr>
        <w:tabs>
          <w:tab w:val="left" w:pos="284"/>
          <w:tab w:val="left" w:pos="709"/>
        </w:tabs>
        <w:jc w:val="both"/>
        <w:rPr>
          <w:rFonts w:ascii="Arial" w:hAnsi="Arial" w:cs="Arial"/>
          <w:sz w:val="22"/>
          <w:szCs w:val="22"/>
          <w:shd w:val="clear" w:color="auto" w:fill="FFFFFF"/>
        </w:rPr>
      </w:pPr>
      <w:r w:rsidRPr="00D07D7A">
        <w:rPr>
          <w:rFonts w:ascii="Arial" w:hAnsi="Arial" w:cs="Arial"/>
          <w:b/>
          <w:sz w:val="22"/>
          <w:szCs w:val="22"/>
          <w:shd w:val="clear" w:color="auto" w:fill="FFFFFF"/>
        </w:rPr>
        <w:t>6.3</w:t>
      </w:r>
      <w:r w:rsidR="00F556B6" w:rsidRPr="00D07D7A">
        <w:rPr>
          <w:rFonts w:ascii="Arial" w:hAnsi="Arial" w:cs="Arial"/>
          <w:b/>
          <w:sz w:val="22"/>
          <w:szCs w:val="22"/>
          <w:shd w:val="clear" w:color="auto" w:fill="FFFFFF"/>
        </w:rPr>
        <w:t xml:space="preserve"> –</w:t>
      </w:r>
      <w:r w:rsidR="00F556B6" w:rsidRPr="00D07D7A">
        <w:rPr>
          <w:rFonts w:ascii="Arial" w:hAnsi="Arial" w:cs="Arial"/>
          <w:sz w:val="22"/>
          <w:szCs w:val="22"/>
          <w:shd w:val="clear" w:color="auto" w:fill="FFFFFF"/>
        </w:rPr>
        <w:t xml:space="preserve"> </w:t>
      </w:r>
      <w:r w:rsidRPr="00D07D7A">
        <w:rPr>
          <w:rFonts w:ascii="Arial" w:hAnsi="Arial" w:cs="Arial"/>
          <w:sz w:val="22"/>
          <w:szCs w:val="22"/>
          <w:shd w:val="clear" w:color="auto" w:fill="FFFFFF"/>
        </w:rPr>
        <w:t>A</w:t>
      </w:r>
      <w:r w:rsidR="00F556B6" w:rsidRPr="00D07D7A">
        <w:rPr>
          <w:rFonts w:ascii="Arial" w:hAnsi="Arial" w:cs="Arial"/>
          <w:sz w:val="22"/>
          <w:szCs w:val="22"/>
          <w:shd w:val="clear" w:color="auto" w:fill="FFFFFF"/>
        </w:rPr>
        <w:t xml:space="preserve"> proposta eletrônica </w:t>
      </w:r>
      <w:r w:rsidRPr="00D07D7A">
        <w:rPr>
          <w:rFonts w:ascii="Arial" w:hAnsi="Arial" w:cs="Arial"/>
          <w:sz w:val="22"/>
          <w:szCs w:val="22"/>
          <w:shd w:val="clear" w:color="auto" w:fill="FFFFFF"/>
        </w:rPr>
        <w:t>dever</w:t>
      </w:r>
      <w:r w:rsidR="0025390C" w:rsidRPr="00D07D7A">
        <w:rPr>
          <w:rFonts w:ascii="Arial" w:hAnsi="Arial" w:cs="Arial"/>
          <w:sz w:val="22"/>
          <w:szCs w:val="22"/>
          <w:shd w:val="clear" w:color="auto" w:fill="FFFFFF"/>
        </w:rPr>
        <w:t>á</w:t>
      </w:r>
      <w:r w:rsidR="00F556B6" w:rsidRPr="00D07D7A">
        <w:rPr>
          <w:rFonts w:ascii="Arial" w:hAnsi="Arial" w:cs="Arial"/>
          <w:sz w:val="22"/>
          <w:szCs w:val="22"/>
          <w:shd w:val="clear" w:color="auto" w:fill="FFFFFF"/>
        </w:rPr>
        <w:t xml:space="preserve"> ser encaminhad</w:t>
      </w:r>
      <w:r w:rsidR="00907B8E" w:rsidRPr="00D07D7A">
        <w:rPr>
          <w:rFonts w:ascii="Arial" w:hAnsi="Arial" w:cs="Arial"/>
          <w:sz w:val="22"/>
          <w:szCs w:val="22"/>
          <w:shd w:val="clear" w:color="auto" w:fill="FFFFFF"/>
        </w:rPr>
        <w:t>a</w:t>
      </w:r>
      <w:r w:rsidR="00F556B6" w:rsidRPr="00D07D7A">
        <w:rPr>
          <w:rFonts w:ascii="Arial" w:hAnsi="Arial" w:cs="Arial"/>
          <w:sz w:val="22"/>
          <w:szCs w:val="22"/>
          <w:shd w:val="clear" w:color="auto" w:fill="FFFFFF"/>
        </w:rPr>
        <w:t xml:space="preserve"> até a data e hora marcadas para abertura da sessão pública quando, então, encerrar-se-á, automaticamente, a fase de recebimento de propostas.</w:t>
      </w:r>
    </w:p>
    <w:p w14:paraId="0FD520B0" w14:textId="77777777" w:rsidR="00D07D7A" w:rsidRPr="00D07D7A" w:rsidRDefault="00D07D7A" w:rsidP="00D07D7A">
      <w:pPr>
        <w:tabs>
          <w:tab w:val="left" w:pos="284"/>
          <w:tab w:val="left" w:pos="709"/>
        </w:tabs>
        <w:jc w:val="both"/>
        <w:rPr>
          <w:rFonts w:ascii="Arial" w:hAnsi="Arial" w:cs="Arial"/>
          <w:sz w:val="22"/>
          <w:szCs w:val="22"/>
          <w:shd w:val="clear" w:color="auto" w:fill="FFFFFF"/>
        </w:rPr>
      </w:pPr>
    </w:p>
    <w:p w14:paraId="7E53C325" w14:textId="77777777" w:rsidR="00DE7DF8" w:rsidRPr="00D07D7A" w:rsidRDefault="008C6CE1" w:rsidP="00D07D7A">
      <w:pPr>
        <w:pStyle w:val="Nivel2"/>
        <w:numPr>
          <w:ilvl w:val="1"/>
          <w:numId w:val="38"/>
        </w:numPr>
        <w:spacing w:before="0" w:after="0" w:line="240" w:lineRule="auto"/>
        <w:rPr>
          <w:color w:val="auto"/>
          <w:sz w:val="22"/>
          <w:szCs w:val="22"/>
        </w:rPr>
      </w:pPr>
      <w:bookmarkStart w:id="5" w:name="_Ref113968921"/>
      <w:bookmarkStart w:id="6" w:name="_Hlk151564945"/>
      <w:r w:rsidRPr="00D07D7A">
        <w:rPr>
          <w:b/>
          <w:sz w:val="22"/>
          <w:szCs w:val="22"/>
        </w:rPr>
        <w:t>–</w:t>
      </w:r>
      <w:r w:rsidR="00DE7DF8" w:rsidRPr="00D07D7A">
        <w:rPr>
          <w:rFonts w:eastAsia="Times New Roman"/>
          <w:color w:val="auto"/>
          <w:sz w:val="22"/>
          <w:szCs w:val="22"/>
        </w:rPr>
        <w:t xml:space="preserve"> No cadastramento da proposta inicial, </w:t>
      </w:r>
      <w:r w:rsidR="00907B8E" w:rsidRPr="00D07D7A">
        <w:rPr>
          <w:rFonts w:eastAsia="Times New Roman"/>
          <w:color w:val="auto"/>
          <w:sz w:val="22"/>
          <w:szCs w:val="22"/>
        </w:rPr>
        <w:t>a</w:t>
      </w:r>
      <w:r w:rsidR="00DE7DF8" w:rsidRPr="00D07D7A">
        <w:rPr>
          <w:rFonts w:eastAsia="Times New Roman"/>
          <w:color w:val="auto"/>
          <w:sz w:val="22"/>
          <w:szCs w:val="22"/>
        </w:rPr>
        <w:t xml:space="preserve"> licitante declarará, em campo próprio do sistema, que:</w:t>
      </w:r>
      <w:bookmarkEnd w:id="5"/>
    </w:p>
    <w:p w14:paraId="6E726005" w14:textId="77777777" w:rsidR="00D07D7A" w:rsidRPr="00D07D7A" w:rsidRDefault="00D07D7A" w:rsidP="00D07D7A">
      <w:pPr>
        <w:pStyle w:val="Nivel2"/>
        <w:numPr>
          <w:ilvl w:val="0"/>
          <w:numId w:val="0"/>
        </w:numPr>
        <w:spacing w:before="0" w:after="0" w:line="240" w:lineRule="auto"/>
        <w:ind w:left="360"/>
        <w:rPr>
          <w:color w:val="auto"/>
          <w:sz w:val="22"/>
          <w:szCs w:val="22"/>
        </w:rPr>
      </w:pPr>
    </w:p>
    <w:bookmarkEnd w:id="6"/>
    <w:p w14:paraId="34DA8A24" w14:textId="54D7F145" w:rsidR="00DE7DF8" w:rsidRPr="00D07D7A" w:rsidRDefault="00DE7DF8" w:rsidP="00D07D7A">
      <w:pPr>
        <w:pStyle w:val="Nivel3"/>
        <w:numPr>
          <w:ilvl w:val="0"/>
          <w:numId w:val="0"/>
        </w:numPr>
        <w:spacing w:before="0" w:after="0" w:line="240" w:lineRule="auto"/>
        <w:rPr>
          <w:color w:val="auto"/>
          <w:sz w:val="22"/>
          <w:szCs w:val="22"/>
        </w:rPr>
      </w:pPr>
      <w:r w:rsidRPr="00D07D7A">
        <w:rPr>
          <w:b/>
          <w:color w:val="auto"/>
          <w:sz w:val="22"/>
          <w:szCs w:val="22"/>
        </w:rPr>
        <w:t>6.4.1</w:t>
      </w:r>
      <w:r w:rsidR="00A24CC6" w:rsidRPr="00D07D7A">
        <w:rPr>
          <w:b/>
          <w:color w:val="auto"/>
          <w:sz w:val="22"/>
          <w:szCs w:val="22"/>
        </w:rPr>
        <w:t xml:space="preserve"> </w:t>
      </w:r>
      <w:r w:rsidR="008C6CE1" w:rsidRPr="00D07D7A">
        <w:rPr>
          <w:b/>
          <w:sz w:val="22"/>
          <w:szCs w:val="22"/>
        </w:rPr>
        <w:t>–</w:t>
      </w:r>
      <w:r w:rsidR="00A24CC6" w:rsidRPr="00D07D7A">
        <w:rPr>
          <w:b/>
          <w:color w:val="auto"/>
          <w:sz w:val="22"/>
          <w:szCs w:val="22"/>
        </w:rPr>
        <w:t xml:space="preserve"> </w:t>
      </w:r>
      <w:r w:rsidR="00A24CC6" w:rsidRPr="00D07D7A">
        <w:rPr>
          <w:color w:val="auto"/>
          <w:sz w:val="22"/>
          <w:szCs w:val="22"/>
        </w:rPr>
        <w:t>e</w:t>
      </w:r>
      <w:r w:rsidRPr="00D07D7A">
        <w:rPr>
          <w:color w:val="auto"/>
          <w:sz w:val="22"/>
          <w:szCs w:val="22"/>
        </w:rPr>
        <w:t xml:space="preserve">stá ciente </w:t>
      </w:r>
      <w:r w:rsidR="00750C7A" w:rsidRPr="00D07D7A">
        <w:rPr>
          <w:color w:val="auto"/>
          <w:sz w:val="22"/>
          <w:szCs w:val="22"/>
        </w:rPr>
        <w:t>do inteiro teor deste ato convocatório</w:t>
      </w:r>
      <w:r w:rsidR="008B51FE">
        <w:rPr>
          <w:color w:val="auto"/>
          <w:sz w:val="22"/>
          <w:szCs w:val="22"/>
        </w:rPr>
        <w:t xml:space="preserve"> e</w:t>
      </w:r>
      <w:r w:rsidR="0041426F">
        <w:rPr>
          <w:color w:val="auto"/>
          <w:sz w:val="22"/>
          <w:szCs w:val="22"/>
        </w:rPr>
        <w:t xml:space="preserve"> </w:t>
      </w:r>
      <w:r w:rsidR="002A460C">
        <w:rPr>
          <w:color w:val="auto"/>
          <w:sz w:val="22"/>
          <w:szCs w:val="22"/>
        </w:rPr>
        <w:t xml:space="preserve">de </w:t>
      </w:r>
      <w:r w:rsidR="00750C7A" w:rsidRPr="00D07D7A">
        <w:rPr>
          <w:color w:val="auto"/>
          <w:sz w:val="22"/>
          <w:szCs w:val="22"/>
        </w:rPr>
        <w:t>seus Anexos</w:t>
      </w:r>
      <w:r w:rsidR="008B51FE">
        <w:rPr>
          <w:color w:val="auto"/>
          <w:sz w:val="22"/>
          <w:szCs w:val="22"/>
        </w:rPr>
        <w:t xml:space="preserve"> </w:t>
      </w:r>
      <w:r w:rsidR="00750C7A" w:rsidRPr="00D07D7A">
        <w:rPr>
          <w:color w:val="auto"/>
          <w:sz w:val="22"/>
          <w:szCs w:val="22"/>
        </w:rPr>
        <w:t>e concorda com suas condições</w:t>
      </w:r>
      <w:r w:rsidRPr="00D07D7A">
        <w:rPr>
          <w:color w:val="auto"/>
          <w:sz w:val="22"/>
          <w:szCs w:val="22"/>
        </w:rPr>
        <w:t>, bem como de que a proposta apresentada compreende a integralidade dos custos para atendimento dos direitos trabalhistas assegurados na Constituição Federal</w:t>
      </w:r>
      <w:r w:rsidR="00750C7A" w:rsidRPr="00D07D7A">
        <w:rPr>
          <w:color w:val="auto"/>
          <w:sz w:val="22"/>
          <w:szCs w:val="22"/>
        </w:rPr>
        <w:t xml:space="preserve"> de 1988</w:t>
      </w:r>
      <w:r w:rsidRPr="00D07D7A">
        <w:rPr>
          <w:color w:val="auto"/>
          <w:sz w:val="22"/>
          <w:szCs w:val="22"/>
        </w:rPr>
        <w:t xml:space="preserve">, nas leis trabalhistas, nas normas </w:t>
      </w:r>
      <w:proofErr w:type="spellStart"/>
      <w:r w:rsidRPr="00D07D7A">
        <w:rPr>
          <w:color w:val="auto"/>
          <w:sz w:val="22"/>
          <w:szCs w:val="22"/>
        </w:rPr>
        <w:t>infralegais</w:t>
      </w:r>
      <w:proofErr w:type="spellEnd"/>
      <w:r w:rsidRPr="00D07D7A">
        <w:rPr>
          <w:color w:val="auto"/>
          <w:sz w:val="22"/>
          <w:szCs w:val="22"/>
        </w:rPr>
        <w:t xml:space="preserve">, nas convenções coletivas de trabalho e nos termos de ajustamento de conduta vigentes na data de sua entrega em definitivo e que </w:t>
      </w:r>
      <w:r w:rsidR="00750C7A" w:rsidRPr="00D07D7A">
        <w:rPr>
          <w:color w:val="auto"/>
          <w:sz w:val="22"/>
          <w:szCs w:val="22"/>
        </w:rPr>
        <w:t xml:space="preserve">atende aos </w:t>
      </w:r>
      <w:r w:rsidRPr="00D07D7A">
        <w:rPr>
          <w:color w:val="auto"/>
          <w:sz w:val="22"/>
          <w:szCs w:val="22"/>
        </w:rPr>
        <w:t xml:space="preserve">requisitos de habilitação definidos </w:t>
      </w:r>
      <w:r w:rsidR="00750C7A" w:rsidRPr="00D07D7A">
        <w:rPr>
          <w:color w:val="auto"/>
          <w:sz w:val="22"/>
          <w:szCs w:val="22"/>
        </w:rPr>
        <w:t xml:space="preserve">neste </w:t>
      </w:r>
      <w:r w:rsidRPr="00D07D7A">
        <w:rPr>
          <w:color w:val="auto"/>
          <w:sz w:val="22"/>
          <w:szCs w:val="22"/>
        </w:rPr>
        <w:t>instrumento convocatório;</w:t>
      </w:r>
    </w:p>
    <w:p w14:paraId="3EF25754" w14:textId="77777777" w:rsidR="00D07D7A" w:rsidRDefault="00D07D7A" w:rsidP="00D07D7A">
      <w:pPr>
        <w:pStyle w:val="Nivel3"/>
        <w:numPr>
          <w:ilvl w:val="0"/>
          <w:numId w:val="0"/>
        </w:numPr>
        <w:spacing w:before="0" w:after="0" w:line="240" w:lineRule="auto"/>
        <w:rPr>
          <w:b/>
          <w:color w:val="auto"/>
          <w:sz w:val="22"/>
          <w:szCs w:val="22"/>
        </w:rPr>
      </w:pPr>
    </w:p>
    <w:p w14:paraId="720CF998" w14:textId="77777777" w:rsidR="00DE7DF8" w:rsidRPr="00D07D7A" w:rsidRDefault="00A24CC6" w:rsidP="00D07D7A">
      <w:pPr>
        <w:pStyle w:val="Nivel3"/>
        <w:numPr>
          <w:ilvl w:val="0"/>
          <w:numId w:val="0"/>
        </w:numPr>
        <w:spacing w:before="0" w:after="0" w:line="240" w:lineRule="auto"/>
        <w:rPr>
          <w:color w:val="auto"/>
          <w:sz w:val="22"/>
          <w:szCs w:val="22"/>
        </w:rPr>
      </w:pPr>
      <w:r w:rsidRPr="00D07D7A">
        <w:rPr>
          <w:b/>
          <w:color w:val="auto"/>
          <w:sz w:val="22"/>
          <w:szCs w:val="22"/>
        </w:rPr>
        <w:lastRenderedPageBreak/>
        <w:t xml:space="preserve">6.4.2 </w:t>
      </w:r>
      <w:r w:rsidR="008C6CE1" w:rsidRPr="00D07D7A">
        <w:rPr>
          <w:b/>
          <w:sz w:val="22"/>
          <w:szCs w:val="22"/>
        </w:rPr>
        <w:t>–</w:t>
      </w:r>
      <w:r w:rsidR="007930C4" w:rsidRPr="00D07D7A">
        <w:rPr>
          <w:b/>
          <w:sz w:val="22"/>
          <w:szCs w:val="22"/>
        </w:rPr>
        <w:t xml:space="preserve"> </w:t>
      </w:r>
      <w:proofErr w:type="gramStart"/>
      <w:r w:rsidR="00511EE1" w:rsidRPr="00D07D7A">
        <w:rPr>
          <w:color w:val="auto"/>
          <w:sz w:val="22"/>
          <w:szCs w:val="22"/>
        </w:rPr>
        <w:t>cumpre</w:t>
      </w:r>
      <w:proofErr w:type="gramEnd"/>
      <w:r w:rsidR="00511EE1" w:rsidRPr="00D07D7A">
        <w:rPr>
          <w:color w:val="auto"/>
          <w:sz w:val="22"/>
          <w:szCs w:val="22"/>
        </w:rPr>
        <w:t xml:space="preserve"> o disposto no inciso XXXIII do art. 7ª da Constituição Federal de 1988, que proíbe o trabalho noturno, perigoso ou insalubre a menores de dezoito anos e de qualquer trabalho a menores de </w:t>
      </w:r>
      <w:r w:rsidR="00B05292" w:rsidRPr="00D07D7A">
        <w:rPr>
          <w:color w:val="auto"/>
          <w:sz w:val="22"/>
          <w:szCs w:val="22"/>
        </w:rPr>
        <w:t>dezesseis</w:t>
      </w:r>
      <w:r w:rsidR="00511EE1" w:rsidRPr="00D07D7A">
        <w:rPr>
          <w:color w:val="auto"/>
          <w:sz w:val="22"/>
          <w:szCs w:val="22"/>
        </w:rPr>
        <w:t xml:space="preserve"> anos, salvo na condição de aprendiz, a partir de quatorze anos;</w:t>
      </w:r>
      <w:r w:rsidR="008D0487" w:rsidRPr="00D07D7A">
        <w:rPr>
          <w:color w:val="auto"/>
          <w:sz w:val="22"/>
          <w:szCs w:val="22"/>
        </w:rPr>
        <w:t xml:space="preserve"> </w:t>
      </w:r>
    </w:p>
    <w:p w14:paraId="76D03261" w14:textId="77777777" w:rsidR="00D07D7A" w:rsidRDefault="00D07D7A" w:rsidP="00D07D7A">
      <w:pPr>
        <w:pStyle w:val="Nivel3"/>
        <w:numPr>
          <w:ilvl w:val="0"/>
          <w:numId w:val="0"/>
        </w:numPr>
        <w:spacing w:before="0" w:after="0" w:line="240" w:lineRule="auto"/>
        <w:rPr>
          <w:b/>
          <w:color w:val="auto"/>
          <w:sz w:val="22"/>
          <w:szCs w:val="22"/>
        </w:rPr>
      </w:pPr>
    </w:p>
    <w:p w14:paraId="2C299E50" w14:textId="77777777" w:rsidR="00511EE1" w:rsidRPr="00D07D7A" w:rsidRDefault="00511EE1" w:rsidP="00D07D7A">
      <w:pPr>
        <w:pStyle w:val="Nivel3"/>
        <w:numPr>
          <w:ilvl w:val="0"/>
          <w:numId w:val="0"/>
        </w:numPr>
        <w:spacing w:before="0" w:after="0" w:line="240" w:lineRule="auto"/>
        <w:rPr>
          <w:b/>
          <w:sz w:val="22"/>
          <w:szCs w:val="22"/>
        </w:rPr>
      </w:pPr>
      <w:r w:rsidRPr="00D07D7A">
        <w:rPr>
          <w:b/>
          <w:color w:val="auto"/>
          <w:sz w:val="22"/>
          <w:szCs w:val="22"/>
        </w:rPr>
        <w:t>6.4.3 –</w:t>
      </w:r>
      <w:r w:rsidRPr="00D07D7A">
        <w:rPr>
          <w:color w:val="auto"/>
          <w:sz w:val="22"/>
          <w:szCs w:val="22"/>
        </w:rPr>
        <w:t xml:space="preserve"> </w:t>
      </w:r>
      <w:proofErr w:type="gramStart"/>
      <w:r w:rsidRPr="00D07D7A">
        <w:rPr>
          <w:color w:val="auto"/>
          <w:sz w:val="22"/>
          <w:szCs w:val="22"/>
        </w:rPr>
        <w:t>está</w:t>
      </w:r>
      <w:proofErr w:type="gramEnd"/>
      <w:r w:rsidRPr="00D07D7A">
        <w:rPr>
          <w:color w:val="auto"/>
          <w:sz w:val="22"/>
          <w:szCs w:val="22"/>
        </w:rPr>
        <w:t xml:space="preserve"> ciente de todas as informações e condições locais para o cumprimento das obrigações objeto da licitação;</w:t>
      </w:r>
    </w:p>
    <w:p w14:paraId="53AB2C44" w14:textId="77777777" w:rsidR="00D07D7A" w:rsidRDefault="00D07D7A" w:rsidP="00D07D7A">
      <w:pPr>
        <w:pStyle w:val="Nivel3"/>
        <w:numPr>
          <w:ilvl w:val="0"/>
          <w:numId w:val="0"/>
        </w:numPr>
        <w:spacing w:before="0" w:after="0" w:line="240" w:lineRule="auto"/>
        <w:rPr>
          <w:b/>
          <w:sz w:val="22"/>
          <w:szCs w:val="22"/>
        </w:rPr>
      </w:pPr>
    </w:p>
    <w:p w14:paraId="68CE184C" w14:textId="77777777" w:rsidR="00DE7DF8" w:rsidRPr="00D07D7A" w:rsidRDefault="00A24CC6" w:rsidP="00D07D7A">
      <w:pPr>
        <w:pStyle w:val="Nivel3"/>
        <w:numPr>
          <w:ilvl w:val="0"/>
          <w:numId w:val="0"/>
        </w:numPr>
        <w:spacing w:before="0" w:after="0" w:line="240" w:lineRule="auto"/>
        <w:rPr>
          <w:sz w:val="22"/>
          <w:szCs w:val="22"/>
        </w:rPr>
      </w:pPr>
      <w:r w:rsidRPr="00D07D7A">
        <w:rPr>
          <w:b/>
          <w:sz w:val="22"/>
          <w:szCs w:val="22"/>
        </w:rPr>
        <w:t>6.4.</w:t>
      </w:r>
      <w:r w:rsidR="00E75E95" w:rsidRPr="00D07D7A">
        <w:rPr>
          <w:b/>
          <w:sz w:val="22"/>
          <w:szCs w:val="22"/>
        </w:rPr>
        <w:t>4</w:t>
      </w:r>
      <w:r w:rsidRPr="00D07D7A">
        <w:rPr>
          <w:b/>
          <w:sz w:val="22"/>
          <w:szCs w:val="22"/>
        </w:rPr>
        <w:t xml:space="preserve"> </w:t>
      </w:r>
      <w:r w:rsidR="008C6CE1" w:rsidRPr="00D07D7A">
        <w:rPr>
          <w:b/>
          <w:sz w:val="22"/>
          <w:szCs w:val="22"/>
        </w:rPr>
        <w:t>–</w:t>
      </w:r>
      <w:r w:rsidRPr="00D07D7A">
        <w:rPr>
          <w:b/>
          <w:sz w:val="22"/>
          <w:szCs w:val="22"/>
        </w:rPr>
        <w:t xml:space="preserve"> </w:t>
      </w:r>
      <w:r w:rsidR="00DE7DF8" w:rsidRPr="00D07D7A">
        <w:rPr>
          <w:sz w:val="22"/>
          <w:szCs w:val="22"/>
        </w:rPr>
        <w:t xml:space="preserve">não possui, em sua cadeia produtiva, empregados executando trabalho </w:t>
      </w:r>
      <w:r w:rsidR="00E75E95" w:rsidRPr="00D07D7A">
        <w:rPr>
          <w:sz w:val="22"/>
          <w:szCs w:val="22"/>
        </w:rPr>
        <w:t>desumano ou degradante</w:t>
      </w:r>
      <w:r w:rsidR="00DE7DF8" w:rsidRPr="00D07D7A">
        <w:rPr>
          <w:sz w:val="22"/>
          <w:szCs w:val="22"/>
        </w:rPr>
        <w:t xml:space="preserve">, observando o disposto nos </w:t>
      </w:r>
      <w:hyperlink r:id="rId20" w:history="1">
        <w:r w:rsidR="00DE7DF8" w:rsidRPr="00D07D7A">
          <w:rPr>
            <w:rStyle w:val="Hyperlink"/>
            <w:sz w:val="22"/>
            <w:szCs w:val="22"/>
          </w:rPr>
          <w:t>incisos III e IV do art. 1º e no inciso III do art. 5º da Constituição Federal</w:t>
        </w:r>
      </w:hyperlink>
      <w:r w:rsidR="00DE7DF8" w:rsidRPr="00D07D7A">
        <w:rPr>
          <w:sz w:val="22"/>
          <w:szCs w:val="22"/>
        </w:rPr>
        <w:t>;</w:t>
      </w:r>
    </w:p>
    <w:p w14:paraId="45871585" w14:textId="77777777" w:rsidR="00D07D7A" w:rsidRDefault="00D07D7A" w:rsidP="00D07D7A">
      <w:pPr>
        <w:pStyle w:val="Nivel3"/>
        <w:numPr>
          <w:ilvl w:val="0"/>
          <w:numId w:val="0"/>
        </w:numPr>
        <w:spacing w:before="0" w:after="0" w:line="240" w:lineRule="auto"/>
        <w:rPr>
          <w:b/>
          <w:color w:val="auto"/>
          <w:sz w:val="22"/>
          <w:szCs w:val="22"/>
        </w:rPr>
      </w:pPr>
    </w:p>
    <w:p w14:paraId="6A515718" w14:textId="0A63F16B" w:rsidR="00DE7DF8" w:rsidRPr="00D07D7A" w:rsidRDefault="00A24CC6" w:rsidP="00D07D7A">
      <w:pPr>
        <w:pStyle w:val="Nivel3"/>
        <w:numPr>
          <w:ilvl w:val="0"/>
          <w:numId w:val="0"/>
        </w:numPr>
        <w:spacing w:before="0" w:after="0" w:line="240" w:lineRule="auto"/>
        <w:rPr>
          <w:b/>
          <w:bCs/>
          <w:color w:val="auto"/>
          <w:sz w:val="22"/>
          <w:szCs w:val="22"/>
        </w:rPr>
      </w:pPr>
      <w:r w:rsidRPr="00D07D7A">
        <w:rPr>
          <w:b/>
          <w:color w:val="auto"/>
          <w:sz w:val="22"/>
          <w:szCs w:val="22"/>
        </w:rPr>
        <w:t>6.4.</w:t>
      </w:r>
      <w:r w:rsidR="00E75E95" w:rsidRPr="00D07D7A">
        <w:rPr>
          <w:b/>
          <w:color w:val="auto"/>
          <w:sz w:val="22"/>
          <w:szCs w:val="22"/>
        </w:rPr>
        <w:t>5</w:t>
      </w:r>
      <w:r w:rsidRPr="00D07D7A">
        <w:rPr>
          <w:b/>
          <w:color w:val="auto"/>
          <w:sz w:val="22"/>
          <w:szCs w:val="22"/>
        </w:rPr>
        <w:t xml:space="preserve"> </w:t>
      </w:r>
      <w:r w:rsidR="008C6CE1" w:rsidRPr="00D07D7A">
        <w:rPr>
          <w:b/>
          <w:sz w:val="22"/>
          <w:szCs w:val="22"/>
        </w:rPr>
        <w:t>–</w:t>
      </w:r>
      <w:r w:rsidRPr="00D07D7A">
        <w:rPr>
          <w:b/>
          <w:color w:val="auto"/>
          <w:sz w:val="22"/>
          <w:szCs w:val="22"/>
        </w:rPr>
        <w:t xml:space="preserve"> </w:t>
      </w:r>
      <w:proofErr w:type="gramStart"/>
      <w:r w:rsidR="00DE7DF8" w:rsidRPr="00D07D7A">
        <w:rPr>
          <w:color w:val="auto"/>
          <w:sz w:val="22"/>
          <w:szCs w:val="22"/>
        </w:rPr>
        <w:t>cumpre</w:t>
      </w:r>
      <w:proofErr w:type="gramEnd"/>
      <w:r w:rsidR="00DE7DF8" w:rsidRPr="00D07D7A">
        <w:rPr>
          <w:color w:val="auto"/>
          <w:sz w:val="22"/>
          <w:szCs w:val="22"/>
        </w:rPr>
        <w:t xml:space="preserve"> as exigências de reserva de cargos para pessoa com deficiência e para reabilitado da Previdência Social, previstas em lei</w:t>
      </w:r>
      <w:r w:rsidR="00E75E95" w:rsidRPr="00D07D7A">
        <w:rPr>
          <w:color w:val="auto"/>
          <w:sz w:val="22"/>
          <w:szCs w:val="22"/>
        </w:rPr>
        <w:t xml:space="preserve"> e em outras </w:t>
      </w:r>
      <w:r w:rsidR="00B05292" w:rsidRPr="00D07D7A">
        <w:rPr>
          <w:color w:val="auto"/>
          <w:sz w:val="22"/>
          <w:szCs w:val="22"/>
        </w:rPr>
        <w:t xml:space="preserve">normas específicas, </w:t>
      </w:r>
      <w:r w:rsidR="00B05292" w:rsidRPr="00D07D7A">
        <w:rPr>
          <w:sz w:val="22"/>
          <w:szCs w:val="22"/>
        </w:rPr>
        <w:t>nos termos do art. 63, inciso IV da Lei nº 14.133/2</w:t>
      </w:r>
      <w:r w:rsidR="002A460C">
        <w:rPr>
          <w:sz w:val="22"/>
          <w:szCs w:val="22"/>
        </w:rPr>
        <w:t>021</w:t>
      </w:r>
      <w:r w:rsidR="00B05292" w:rsidRPr="00D07D7A">
        <w:rPr>
          <w:sz w:val="22"/>
          <w:szCs w:val="22"/>
        </w:rPr>
        <w:t>;</w:t>
      </w:r>
    </w:p>
    <w:p w14:paraId="4D87345F" w14:textId="77777777" w:rsidR="00D07D7A" w:rsidRDefault="00D07D7A" w:rsidP="00D07D7A">
      <w:pPr>
        <w:widowControl/>
        <w:suppressAutoHyphens w:val="0"/>
        <w:jc w:val="both"/>
        <w:rPr>
          <w:rFonts w:ascii="Arial" w:eastAsia="MS Mincho" w:hAnsi="Arial" w:cs="Arial"/>
          <w:b/>
          <w:kern w:val="0"/>
          <w:sz w:val="22"/>
          <w:szCs w:val="22"/>
          <w:lang w:eastAsia="pt-BR" w:bidi="ar-SA"/>
        </w:rPr>
      </w:pPr>
    </w:p>
    <w:p w14:paraId="56F0F5A1" w14:textId="77777777" w:rsidR="00E75E95" w:rsidRPr="00D07D7A" w:rsidRDefault="00E75E95" w:rsidP="00D07D7A">
      <w:pPr>
        <w:widowControl/>
        <w:suppressAutoHyphens w:val="0"/>
        <w:jc w:val="both"/>
        <w:rPr>
          <w:rFonts w:ascii="Arial" w:eastAsia="MS Mincho" w:hAnsi="Arial" w:cs="Arial"/>
          <w:kern w:val="0"/>
          <w:sz w:val="22"/>
          <w:szCs w:val="22"/>
          <w:lang w:eastAsia="pt-BR" w:bidi="ar-SA"/>
        </w:rPr>
      </w:pPr>
      <w:r w:rsidRPr="00D07D7A">
        <w:rPr>
          <w:rFonts w:ascii="Arial" w:eastAsia="MS Mincho" w:hAnsi="Arial" w:cs="Arial"/>
          <w:b/>
          <w:kern w:val="0"/>
          <w:sz w:val="22"/>
          <w:szCs w:val="22"/>
          <w:lang w:eastAsia="pt-BR" w:bidi="ar-SA"/>
        </w:rPr>
        <w:t>6.4.6 –</w:t>
      </w:r>
      <w:r w:rsidRPr="00D07D7A">
        <w:rPr>
          <w:rFonts w:ascii="Arial" w:eastAsia="MS Mincho" w:hAnsi="Arial" w:cs="Arial"/>
          <w:kern w:val="0"/>
          <w:sz w:val="22"/>
          <w:szCs w:val="22"/>
          <w:lang w:eastAsia="pt-BR" w:bidi="ar-SA"/>
        </w:rPr>
        <w:t xml:space="preserve"> </w:t>
      </w:r>
      <w:proofErr w:type="gramStart"/>
      <w:r w:rsidRPr="00D07D7A">
        <w:rPr>
          <w:rFonts w:ascii="Arial" w:eastAsia="MS Mincho" w:hAnsi="Arial" w:cs="Arial"/>
          <w:kern w:val="0"/>
          <w:sz w:val="22"/>
          <w:szCs w:val="22"/>
          <w:lang w:eastAsia="pt-BR" w:bidi="ar-SA"/>
        </w:rPr>
        <w:t>cumpre</w:t>
      </w:r>
      <w:proofErr w:type="gramEnd"/>
      <w:r w:rsidRPr="00D07D7A">
        <w:rPr>
          <w:rFonts w:ascii="Arial" w:eastAsia="MS Mincho" w:hAnsi="Arial" w:cs="Arial"/>
          <w:kern w:val="0"/>
          <w:sz w:val="22"/>
          <w:szCs w:val="22"/>
          <w:lang w:eastAsia="pt-BR" w:bidi="ar-SA"/>
        </w:rPr>
        <w:t xml:space="preserve"> a exigência de cargos prevista em lei para aprendiz, bem como as reservas de cargos previstas em outras normas específicas, quando cabíveis. </w:t>
      </w:r>
    </w:p>
    <w:p w14:paraId="750C0883" w14:textId="77777777" w:rsidR="00D07D7A" w:rsidRDefault="00D07D7A" w:rsidP="00D07D7A">
      <w:pPr>
        <w:pStyle w:val="Nivel2"/>
        <w:numPr>
          <w:ilvl w:val="0"/>
          <w:numId w:val="0"/>
        </w:numPr>
        <w:spacing w:before="0" w:after="0" w:line="240" w:lineRule="auto"/>
        <w:rPr>
          <w:b/>
          <w:sz w:val="22"/>
          <w:szCs w:val="22"/>
        </w:rPr>
      </w:pPr>
    </w:p>
    <w:p w14:paraId="69AF806D" w14:textId="77777777" w:rsidR="00DE7DF8" w:rsidRPr="00D07D7A" w:rsidRDefault="00E63D2F" w:rsidP="00D07D7A">
      <w:pPr>
        <w:pStyle w:val="Nivel2"/>
        <w:numPr>
          <w:ilvl w:val="0"/>
          <w:numId w:val="0"/>
        </w:numPr>
        <w:spacing w:before="0" w:after="0" w:line="240" w:lineRule="auto"/>
        <w:rPr>
          <w:sz w:val="22"/>
          <w:szCs w:val="22"/>
        </w:rPr>
      </w:pPr>
      <w:r w:rsidRPr="00D07D7A">
        <w:rPr>
          <w:b/>
          <w:sz w:val="22"/>
          <w:szCs w:val="22"/>
        </w:rPr>
        <w:t xml:space="preserve">6.5 </w:t>
      </w:r>
      <w:r w:rsidR="008C6CE1" w:rsidRPr="00D07D7A">
        <w:rPr>
          <w:b/>
          <w:sz w:val="22"/>
          <w:szCs w:val="22"/>
        </w:rPr>
        <w:t>–</w:t>
      </w:r>
      <w:r w:rsidRPr="00D07D7A">
        <w:rPr>
          <w:b/>
          <w:sz w:val="22"/>
          <w:szCs w:val="22"/>
        </w:rPr>
        <w:t xml:space="preserve"> </w:t>
      </w:r>
      <w:r w:rsidR="00E86C99" w:rsidRPr="00D07D7A">
        <w:rPr>
          <w:sz w:val="22"/>
          <w:szCs w:val="22"/>
        </w:rPr>
        <w:t>A</w:t>
      </w:r>
      <w:r w:rsidR="00DE7DF8" w:rsidRPr="00D07D7A">
        <w:rPr>
          <w:sz w:val="22"/>
          <w:szCs w:val="22"/>
        </w:rPr>
        <w:t xml:space="preserve"> licitante organizad</w:t>
      </w:r>
      <w:r w:rsidR="00E86C99" w:rsidRPr="00D07D7A">
        <w:rPr>
          <w:sz w:val="22"/>
          <w:szCs w:val="22"/>
        </w:rPr>
        <w:t>a</w:t>
      </w:r>
      <w:r w:rsidR="00DE7DF8" w:rsidRPr="00D07D7A">
        <w:rPr>
          <w:sz w:val="22"/>
          <w:szCs w:val="22"/>
        </w:rPr>
        <w:t xml:space="preserve"> em cooperativa deverá declarar, ainda, em campo próprio do sistema eletrônico, que cumpre os requisitos estabelecidos no </w:t>
      </w:r>
      <w:hyperlink r:id="rId21" w:anchor="art16" w:history="1">
        <w:r w:rsidR="00DE7DF8" w:rsidRPr="00D07D7A">
          <w:rPr>
            <w:rStyle w:val="Hyperlink"/>
            <w:sz w:val="22"/>
            <w:szCs w:val="22"/>
          </w:rPr>
          <w:t>artigo 16 da Lei nº 14.133, de 2021</w:t>
        </w:r>
      </w:hyperlink>
      <w:r w:rsidR="00DE7DF8" w:rsidRPr="00D07D7A">
        <w:rPr>
          <w:sz w:val="22"/>
          <w:szCs w:val="22"/>
        </w:rPr>
        <w:t>.</w:t>
      </w:r>
    </w:p>
    <w:p w14:paraId="0CDEB2BD" w14:textId="77777777" w:rsidR="00D07D7A" w:rsidRDefault="00D07D7A" w:rsidP="00D07D7A">
      <w:pPr>
        <w:pStyle w:val="Nivel2"/>
        <w:numPr>
          <w:ilvl w:val="0"/>
          <w:numId w:val="0"/>
        </w:numPr>
        <w:spacing w:before="0" w:after="0" w:line="240" w:lineRule="auto"/>
        <w:rPr>
          <w:b/>
          <w:sz w:val="22"/>
          <w:szCs w:val="22"/>
        </w:rPr>
      </w:pPr>
      <w:bookmarkStart w:id="7" w:name="_Ref117000019"/>
    </w:p>
    <w:p w14:paraId="567BA7AB" w14:textId="77777777" w:rsidR="00DE7DF8" w:rsidRPr="00D07D7A" w:rsidRDefault="009E13A3" w:rsidP="00D07D7A">
      <w:pPr>
        <w:pStyle w:val="Nivel2"/>
        <w:numPr>
          <w:ilvl w:val="0"/>
          <w:numId w:val="0"/>
        </w:numPr>
        <w:spacing w:before="0" w:after="0" w:line="240" w:lineRule="auto"/>
        <w:rPr>
          <w:color w:val="auto"/>
          <w:sz w:val="22"/>
          <w:szCs w:val="22"/>
        </w:rPr>
      </w:pPr>
      <w:r w:rsidRPr="00D07D7A">
        <w:rPr>
          <w:b/>
          <w:sz w:val="22"/>
          <w:szCs w:val="22"/>
        </w:rPr>
        <w:t xml:space="preserve">6.6 – </w:t>
      </w:r>
      <w:r w:rsidRPr="00D07D7A">
        <w:rPr>
          <w:sz w:val="22"/>
          <w:szCs w:val="22"/>
        </w:rPr>
        <w:t xml:space="preserve">O fornecedor deverá declarar, ainda, em campo próprio do sistema eletrônico, que cumpre os requisitos estabelecidos no </w:t>
      </w:r>
      <w:hyperlink r:id="rId22" w:anchor="art3" w:history="1">
        <w:r w:rsidRPr="00D07D7A">
          <w:rPr>
            <w:rStyle w:val="Hyperlink"/>
            <w:color w:val="auto"/>
            <w:sz w:val="22"/>
            <w:szCs w:val="22"/>
          </w:rPr>
          <w:t>artigo 3° da Lei Complementar nº 123, de 2006</w:t>
        </w:r>
      </w:hyperlink>
      <w:r w:rsidR="00B05292" w:rsidRPr="00D07D7A">
        <w:rPr>
          <w:rStyle w:val="Hyperlink"/>
          <w:color w:val="auto"/>
          <w:sz w:val="22"/>
          <w:szCs w:val="22"/>
        </w:rPr>
        <w:t xml:space="preserve"> e alterações posteriores</w:t>
      </w:r>
      <w:r w:rsidRPr="00D07D7A">
        <w:rPr>
          <w:rStyle w:val="Hyperlink"/>
          <w:color w:val="auto"/>
          <w:sz w:val="22"/>
          <w:szCs w:val="22"/>
        </w:rPr>
        <w:t>,</w:t>
      </w:r>
      <w:r w:rsidRPr="00D07D7A">
        <w:rPr>
          <w:sz w:val="22"/>
          <w:szCs w:val="22"/>
        </w:rPr>
        <w:t xml:space="preserve"> estando apto a usufruir do tratamento favorecido estabelecido em seus </w:t>
      </w:r>
      <w:hyperlink r:id="rId23" w:anchor="art42" w:history="1">
        <w:proofErr w:type="spellStart"/>
        <w:r w:rsidRPr="00D07D7A">
          <w:rPr>
            <w:rStyle w:val="Hyperlink"/>
            <w:color w:val="auto"/>
            <w:sz w:val="22"/>
            <w:szCs w:val="22"/>
          </w:rPr>
          <w:t>arts</w:t>
        </w:r>
        <w:proofErr w:type="spellEnd"/>
        <w:r w:rsidRPr="00D07D7A">
          <w:rPr>
            <w:rStyle w:val="Hyperlink"/>
            <w:color w:val="auto"/>
            <w:sz w:val="22"/>
            <w:szCs w:val="22"/>
          </w:rPr>
          <w:t>. 42 a 49</w:t>
        </w:r>
      </w:hyperlink>
      <w:r w:rsidRPr="00D07D7A">
        <w:rPr>
          <w:rStyle w:val="Hyperlink"/>
          <w:color w:val="auto"/>
          <w:sz w:val="22"/>
          <w:szCs w:val="22"/>
        </w:rPr>
        <w:t>,</w:t>
      </w:r>
      <w:r w:rsidRPr="00D07D7A">
        <w:rPr>
          <w:sz w:val="22"/>
          <w:szCs w:val="22"/>
        </w:rPr>
        <w:t xml:space="preserve"> observado o disposto nos </w:t>
      </w:r>
      <w:hyperlink r:id="rId24" w:anchor="art4§1" w:history="1">
        <w:r w:rsidRPr="00D07D7A">
          <w:rPr>
            <w:rStyle w:val="Hyperlink"/>
            <w:color w:val="auto"/>
            <w:sz w:val="22"/>
            <w:szCs w:val="22"/>
          </w:rPr>
          <w:t>§§ 1º ao 3º do art. 4º, da Lei n.º 14.133, de 2021.</w:t>
        </w:r>
        <w:bookmarkEnd w:id="7"/>
      </w:hyperlink>
    </w:p>
    <w:p w14:paraId="60DC2F00" w14:textId="77777777" w:rsidR="00D07D7A" w:rsidRDefault="00D07D7A" w:rsidP="00D07D7A">
      <w:pPr>
        <w:pStyle w:val="Nivel3"/>
        <w:numPr>
          <w:ilvl w:val="0"/>
          <w:numId w:val="0"/>
        </w:numPr>
        <w:spacing w:before="0" w:after="0" w:line="240" w:lineRule="auto"/>
        <w:rPr>
          <w:b/>
          <w:color w:val="auto"/>
          <w:sz w:val="22"/>
          <w:szCs w:val="22"/>
        </w:rPr>
      </w:pPr>
    </w:p>
    <w:p w14:paraId="7A03F1B5" w14:textId="77777777" w:rsidR="00080B63" w:rsidRPr="00D07D7A" w:rsidRDefault="00E63D2F" w:rsidP="00D07D7A">
      <w:pPr>
        <w:pStyle w:val="Nivel3"/>
        <w:numPr>
          <w:ilvl w:val="0"/>
          <w:numId w:val="0"/>
        </w:numPr>
        <w:spacing w:before="0" w:after="0" w:line="240" w:lineRule="auto"/>
        <w:rPr>
          <w:color w:val="auto"/>
          <w:sz w:val="22"/>
          <w:szCs w:val="22"/>
        </w:rPr>
      </w:pPr>
      <w:r w:rsidRPr="00D07D7A">
        <w:rPr>
          <w:b/>
          <w:color w:val="auto"/>
          <w:sz w:val="22"/>
          <w:szCs w:val="22"/>
        </w:rPr>
        <w:t xml:space="preserve">6.6.1 </w:t>
      </w:r>
      <w:r w:rsidR="008C6CE1" w:rsidRPr="00D07D7A">
        <w:rPr>
          <w:b/>
          <w:sz w:val="22"/>
          <w:szCs w:val="22"/>
        </w:rPr>
        <w:t>–</w:t>
      </w:r>
      <w:r w:rsidR="009E13A3" w:rsidRPr="00D07D7A">
        <w:rPr>
          <w:b/>
          <w:sz w:val="22"/>
          <w:szCs w:val="22"/>
        </w:rPr>
        <w:t xml:space="preserve"> </w:t>
      </w:r>
      <w:r w:rsidR="009E13A3" w:rsidRPr="00D07D7A">
        <w:rPr>
          <w:sz w:val="22"/>
          <w:szCs w:val="22"/>
        </w:rPr>
        <w:t>A</w:t>
      </w:r>
      <w:r w:rsidR="00DE7DF8" w:rsidRPr="00D07D7A">
        <w:rPr>
          <w:color w:val="auto"/>
          <w:sz w:val="22"/>
          <w:szCs w:val="22"/>
        </w:rPr>
        <w:t xml:space="preserve"> assinalação do campo “não” imped</w:t>
      </w:r>
      <w:r w:rsidR="00F24E29">
        <w:rPr>
          <w:color w:val="auto"/>
          <w:sz w:val="22"/>
          <w:szCs w:val="22"/>
        </w:rPr>
        <w:t>irá o prosseguimento no certame.</w:t>
      </w:r>
    </w:p>
    <w:p w14:paraId="045C9D60" w14:textId="77777777" w:rsidR="00D07D7A" w:rsidRDefault="00D07D7A" w:rsidP="00D07D7A">
      <w:pPr>
        <w:pStyle w:val="Nivel2"/>
        <w:numPr>
          <w:ilvl w:val="0"/>
          <w:numId w:val="0"/>
        </w:numPr>
        <w:spacing w:before="0" w:after="0" w:line="240" w:lineRule="auto"/>
        <w:rPr>
          <w:b/>
          <w:color w:val="auto"/>
          <w:sz w:val="22"/>
          <w:szCs w:val="22"/>
        </w:rPr>
      </w:pPr>
    </w:p>
    <w:p w14:paraId="700E1FA6" w14:textId="77777777" w:rsidR="00DE7DF8" w:rsidRPr="00D07D7A" w:rsidRDefault="00080B63" w:rsidP="00D07D7A">
      <w:pPr>
        <w:pStyle w:val="Nivel2"/>
        <w:numPr>
          <w:ilvl w:val="0"/>
          <w:numId w:val="0"/>
        </w:numPr>
        <w:spacing w:before="0" w:after="0" w:line="240" w:lineRule="auto"/>
        <w:rPr>
          <w:color w:val="auto"/>
          <w:sz w:val="22"/>
          <w:szCs w:val="22"/>
        </w:rPr>
      </w:pPr>
      <w:r w:rsidRPr="00D07D7A">
        <w:rPr>
          <w:b/>
          <w:color w:val="auto"/>
          <w:sz w:val="22"/>
          <w:szCs w:val="22"/>
        </w:rPr>
        <w:t xml:space="preserve">6.7 </w:t>
      </w:r>
      <w:r w:rsidR="008C6CE1" w:rsidRPr="00D07D7A">
        <w:rPr>
          <w:b/>
          <w:sz w:val="22"/>
          <w:szCs w:val="22"/>
        </w:rPr>
        <w:t>–</w:t>
      </w:r>
      <w:r w:rsidRPr="00D07D7A">
        <w:rPr>
          <w:b/>
          <w:color w:val="auto"/>
          <w:sz w:val="22"/>
          <w:szCs w:val="22"/>
        </w:rPr>
        <w:t xml:space="preserve"> </w:t>
      </w:r>
      <w:r w:rsidR="00DE7DF8" w:rsidRPr="00D07D7A">
        <w:rPr>
          <w:color w:val="auto"/>
          <w:sz w:val="22"/>
          <w:szCs w:val="22"/>
        </w:rPr>
        <w:t>A falsidade da</w:t>
      </w:r>
      <w:r w:rsidR="005169EA" w:rsidRPr="00D07D7A">
        <w:rPr>
          <w:color w:val="auto"/>
          <w:sz w:val="22"/>
          <w:szCs w:val="22"/>
        </w:rPr>
        <w:t>s</w:t>
      </w:r>
      <w:r w:rsidR="00DE7DF8" w:rsidRPr="00D07D7A">
        <w:rPr>
          <w:color w:val="auto"/>
          <w:sz w:val="22"/>
          <w:szCs w:val="22"/>
        </w:rPr>
        <w:t xml:space="preserve"> declaraç</w:t>
      </w:r>
      <w:r w:rsidR="005169EA" w:rsidRPr="00D07D7A">
        <w:rPr>
          <w:color w:val="auto"/>
          <w:sz w:val="22"/>
          <w:szCs w:val="22"/>
        </w:rPr>
        <w:t>ões</w:t>
      </w:r>
      <w:r w:rsidR="00DE7DF8" w:rsidRPr="00D07D7A">
        <w:rPr>
          <w:color w:val="auto"/>
          <w:sz w:val="22"/>
          <w:szCs w:val="22"/>
        </w:rPr>
        <w:t xml:space="preserve"> de que trata</w:t>
      </w:r>
      <w:r w:rsidR="005169EA" w:rsidRPr="00D07D7A">
        <w:rPr>
          <w:color w:val="auto"/>
          <w:sz w:val="22"/>
          <w:szCs w:val="22"/>
        </w:rPr>
        <w:t>m</w:t>
      </w:r>
      <w:r w:rsidR="00DE7DF8" w:rsidRPr="00D07D7A">
        <w:rPr>
          <w:color w:val="auto"/>
          <w:sz w:val="22"/>
          <w:szCs w:val="22"/>
        </w:rPr>
        <w:t xml:space="preserve"> os itens </w:t>
      </w:r>
      <w:r w:rsidRPr="00D07D7A">
        <w:rPr>
          <w:color w:val="auto"/>
          <w:sz w:val="22"/>
          <w:szCs w:val="22"/>
        </w:rPr>
        <w:t>6.4</w:t>
      </w:r>
      <w:r w:rsidR="00DE7DF8" w:rsidRPr="00D07D7A">
        <w:rPr>
          <w:color w:val="auto"/>
          <w:sz w:val="22"/>
          <w:szCs w:val="22"/>
        </w:rPr>
        <w:t xml:space="preserve"> </w:t>
      </w:r>
      <w:r w:rsidR="005169EA" w:rsidRPr="00D07D7A">
        <w:rPr>
          <w:color w:val="auto"/>
          <w:sz w:val="22"/>
          <w:szCs w:val="22"/>
        </w:rPr>
        <w:t>a</w:t>
      </w:r>
      <w:r w:rsidR="00DE7DF8" w:rsidRPr="00D07D7A">
        <w:rPr>
          <w:color w:val="auto"/>
          <w:sz w:val="22"/>
          <w:szCs w:val="22"/>
        </w:rPr>
        <w:t xml:space="preserve"> </w:t>
      </w:r>
      <w:r w:rsidRPr="00D07D7A">
        <w:rPr>
          <w:color w:val="auto"/>
          <w:sz w:val="22"/>
          <w:szCs w:val="22"/>
        </w:rPr>
        <w:t>6.6</w:t>
      </w:r>
      <w:r w:rsidR="00DE7DF8" w:rsidRPr="00D07D7A">
        <w:rPr>
          <w:color w:val="auto"/>
          <w:sz w:val="22"/>
          <w:szCs w:val="22"/>
        </w:rPr>
        <w:t xml:space="preserve"> sujeitará </w:t>
      </w:r>
      <w:r w:rsidR="005169EA" w:rsidRPr="00D07D7A">
        <w:rPr>
          <w:color w:val="auto"/>
          <w:sz w:val="22"/>
          <w:szCs w:val="22"/>
        </w:rPr>
        <w:t>a</w:t>
      </w:r>
      <w:r w:rsidR="00DE7DF8" w:rsidRPr="00D07D7A">
        <w:rPr>
          <w:color w:val="auto"/>
          <w:sz w:val="22"/>
          <w:szCs w:val="22"/>
        </w:rPr>
        <w:t xml:space="preserve"> licitante às sanções previstas na </w:t>
      </w:r>
      <w:hyperlink r:id="rId25" w:history="1">
        <w:r w:rsidR="00DE7DF8" w:rsidRPr="00D07D7A">
          <w:rPr>
            <w:rStyle w:val="Hyperlink"/>
            <w:color w:val="auto"/>
            <w:sz w:val="22"/>
            <w:szCs w:val="22"/>
          </w:rPr>
          <w:t>Lei nº 14.133, de 2021</w:t>
        </w:r>
      </w:hyperlink>
      <w:r w:rsidR="00DE7DF8" w:rsidRPr="00D07D7A">
        <w:rPr>
          <w:color w:val="auto"/>
          <w:sz w:val="22"/>
          <w:szCs w:val="22"/>
        </w:rPr>
        <w:t>, e neste Edital.</w:t>
      </w:r>
    </w:p>
    <w:p w14:paraId="68E110D9" w14:textId="77777777" w:rsidR="00D07D7A" w:rsidRDefault="00D07D7A" w:rsidP="00D07D7A">
      <w:pPr>
        <w:suppressAutoHyphens w:val="0"/>
        <w:jc w:val="both"/>
        <w:rPr>
          <w:rFonts w:ascii="Arial" w:hAnsi="Arial" w:cs="Arial"/>
          <w:b/>
          <w:sz w:val="22"/>
          <w:szCs w:val="22"/>
        </w:rPr>
      </w:pPr>
    </w:p>
    <w:p w14:paraId="1D504441" w14:textId="70E41D77" w:rsidR="00BC10A3" w:rsidRPr="00D07D7A" w:rsidRDefault="00080B63" w:rsidP="00D07D7A">
      <w:pPr>
        <w:suppressAutoHyphens w:val="0"/>
        <w:jc w:val="both"/>
        <w:rPr>
          <w:rFonts w:ascii="Arial" w:hAnsi="Arial" w:cs="Arial"/>
          <w:sz w:val="22"/>
          <w:szCs w:val="22"/>
        </w:rPr>
      </w:pPr>
      <w:r w:rsidRPr="00D07D7A">
        <w:rPr>
          <w:rFonts w:ascii="Arial" w:hAnsi="Arial" w:cs="Arial"/>
          <w:b/>
          <w:sz w:val="22"/>
          <w:szCs w:val="22"/>
        </w:rPr>
        <w:t>6.8</w:t>
      </w:r>
      <w:r w:rsidR="00BC10A3" w:rsidRPr="00D07D7A">
        <w:rPr>
          <w:rFonts w:ascii="Arial" w:hAnsi="Arial" w:cs="Arial"/>
          <w:b/>
          <w:sz w:val="22"/>
          <w:szCs w:val="22"/>
        </w:rPr>
        <w:t xml:space="preserve"> –</w:t>
      </w:r>
      <w:r w:rsidR="00BC10A3" w:rsidRPr="00D07D7A">
        <w:rPr>
          <w:rFonts w:ascii="Arial" w:hAnsi="Arial" w:cs="Arial"/>
          <w:sz w:val="22"/>
          <w:szCs w:val="22"/>
        </w:rPr>
        <w:t xml:space="preserve"> A licitante deverá formular e encaminhar a proposta de preços no idioma oficial do Brasil, exclusivamente por meio do sistema eletrônico, na qual deverá constar a descrição </w:t>
      </w:r>
      <w:proofErr w:type="gramStart"/>
      <w:r w:rsidR="00F14D3C" w:rsidRPr="00D07D7A">
        <w:rPr>
          <w:rFonts w:ascii="Arial" w:hAnsi="Arial" w:cs="Arial"/>
          <w:sz w:val="22"/>
          <w:szCs w:val="22"/>
        </w:rPr>
        <w:t>do</w:t>
      </w:r>
      <w:r w:rsidR="00A95CF4">
        <w:rPr>
          <w:rFonts w:ascii="Arial" w:hAnsi="Arial" w:cs="Arial"/>
          <w:sz w:val="22"/>
          <w:szCs w:val="22"/>
        </w:rPr>
        <w:t>(</w:t>
      </w:r>
      <w:proofErr w:type="gramEnd"/>
      <w:r w:rsidR="00A95CF4">
        <w:rPr>
          <w:rFonts w:ascii="Arial" w:hAnsi="Arial" w:cs="Arial"/>
          <w:sz w:val="22"/>
          <w:szCs w:val="22"/>
        </w:rPr>
        <w:t>s)</w:t>
      </w:r>
      <w:r w:rsidR="008B51FE">
        <w:rPr>
          <w:rFonts w:ascii="Arial" w:hAnsi="Arial" w:cs="Arial"/>
          <w:sz w:val="22"/>
          <w:szCs w:val="22"/>
        </w:rPr>
        <w:t xml:space="preserve"> equipamento</w:t>
      </w:r>
      <w:r w:rsidR="00A95CF4">
        <w:rPr>
          <w:rFonts w:ascii="Arial" w:hAnsi="Arial" w:cs="Arial"/>
          <w:sz w:val="22"/>
          <w:szCs w:val="22"/>
        </w:rPr>
        <w:t>(s)</w:t>
      </w:r>
      <w:r w:rsidR="008B51FE">
        <w:rPr>
          <w:rFonts w:ascii="Arial" w:hAnsi="Arial" w:cs="Arial"/>
          <w:sz w:val="22"/>
          <w:szCs w:val="22"/>
        </w:rPr>
        <w:t xml:space="preserve"> </w:t>
      </w:r>
      <w:r w:rsidR="00BC10A3" w:rsidRPr="00D07D7A">
        <w:rPr>
          <w:rFonts w:ascii="Arial" w:hAnsi="Arial" w:cs="Arial"/>
          <w:sz w:val="22"/>
          <w:szCs w:val="22"/>
        </w:rPr>
        <w:t xml:space="preserve">de acordo </w:t>
      </w:r>
      <w:r w:rsidR="00BC10A3" w:rsidRPr="00452774">
        <w:rPr>
          <w:rFonts w:ascii="Arial" w:hAnsi="Arial" w:cs="Arial"/>
          <w:sz w:val="22"/>
          <w:szCs w:val="22"/>
        </w:rPr>
        <w:t>com a</w:t>
      </w:r>
      <w:r w:rsidR="00452774" w:rsidRPr="00452774">
        <w:rPr>
          <w:rFonts w:ascii="Arial" w:hAnsi="Arial" w:cs="Arial"/>
          <w:sz w:val="22"/>
          <w:szCs w:val="22"/>
        </w:rPr>
        <w:t>(</w:t>
      </w:r>
      <w:r w:rsidR="00F060FA" w:rsidRPr="00452774">
        <w:rPr>
          <w:rFonts w:ascii="Arial" w:hAnsi="Arial" w:cs="Arial"/>
          <w:sz w:val="22"/>
          <w:szCs w:val="22"/>
        </w:rPr>
        <w:t>s)</w:t>
      </w:r>
      <w:r w:rsidR="00BC10A3" w:rsidRPr="00D07D7A">
        <w:rPr>
          <w:rFonts w:ascii="Arial" w:hAnsi="Arial" w:cs="Arial"/>
          <w:sz w:val="22"/>
          <w:szCs w:val="22"/>
        </w:rPr>
        <w:t xml:space="preserve"> especificaç</w:t>
      </w:r>
      <w:r w:rsidR="009E13A3" w:rsidRPr="00D07D7A">
        <w:rPr>
          <w:rFonts w:ascii="Arial" w:hAnsi="Arial" w:cs="Arial"/>
          <w:sz w:val="22"/>
          <w:szCs w:val="22"/>
        </w:rPr>
        <w:t>ão</w:t>
      </w:r>
      <w:r w:rsidR="00F060FA">
        <w:rPr>
          <w:rFonts w:ascii="Arial" w:hAnsi="Arial" w:cs="Arial"/>
          <w:sz w:val="22"/>
          <w:szCs w:val="22"/>
        </w:rPr>
        <w:t>(</w:t>
      </w:r>
      <w:proofErr w:type="spellStart"/>
      <w:r w:rsidR="00F060FA">
        <w:rPr>
          <w:rFonts w:ascii="Arial" w:hAnsi="Arial" w:cs="Arial"/>
          <w:sz w:val="22"/>
          <w:szCs w:val="22"/>
        </w:rPr>
        <w:t>ões</w:t>
      </w:r>
      <w:proofErr w:type="spellEnd"/>
      <w:r w:rsidR="00F060FA">
        <w:rPr>
          <w:rFonts w:ascii="Arial" w:hAnsi="Arial" w:cs="Arial"/>
          <w:sz w:val="22"/>
          <w:szCs w:val="22"/>
        </w:rPr>
        <w:t>)</w:t>
      </w:r>
      <w:r w:rsidR="00BC10A3" w:rsidRPr="00D07D7A">
        <w:rPr>
          <w:rFonts w:ascii="Arial" w:hAnsi="Arial" w:cs="Arial"/>
          <w:sz w:val="22"/>
          <w:szCs w:val="22"/>
        </w:rPr>
        <w:t xml:space="preserve"> e quantidade</w:t>
      </w:r>
      <w:r w:rsidR="00F060FA">
        <w:rPr>
          <w:rFonts w:ascii="Arial" w:hAnsi="Arial" w:cs="Arial"/>
          <w:sz w:val="22"/>
          <w:szCs w:val="22"/>
        </w:rPr>
        <w:t>(s)</w:t>
      </w:r>
      <w:r w:rsidR="00BC10A3" w:rsidRPr="00D07D7A">
        <w:rPr>
          <w:rFonts w:ascii="Arial" w:hAnsi="Arial" w:cs="Arial"/>
          <w:sz w:val="22"/>
          <w:szCs w:val="22"/>
        </w:rPr>
        <w:t xml:space="preserve"> indicada</w:t>
      </w:r>
      <w:r w:rsidR="00F060FA">
        <w:rPr>
          <w:rFonts w:ascii="Arial" w:hAnsi="Arial" w:cs="Arial"/>
          <w:sz w:val="22"/>
          <w:szCs w:val="22"/>
        </w:rPr>
        <w:t>(</w:t>
      </w:r>
      <w:r w:rsidR="00BC10A3" w:rsidRPr="00D07D7A">
        <w:rPr>
          <w:rFonts w:ascii="Arial" w:hAnsi="Arial" w:cs="Arial"/>
          <w:sz w:val="22"/>
          <w:szCs w:val="22"/>
        </w:rPr>
        <w:t>s</w:t>
      </w:r>
      <w:r w:rsidR="00F060FA">
        <w:rPr>
          <w:rFonts w:ascii="Arial" w:hAnsi="Arial" w:cs="Arial"/>
          <w:sz w:val="22"/>
          <w:szCs w:val="22"/>
        </w:rPr>
        <w:t>)</w:t>
      </w:r>
      <w:r w:rsidR="00BC10A3" w:rsidRPr="00D07D7A">
        <w:rPr>
          <w:rFonts w:ascii="Arial" w:hAnsi="Arial" w:cs="Arial"/>
          <w:sz w:val="22"/>
          <w:szCs w:val="22"/>
        </w:rPr>
        <w:t xml:space="preserve"> no Anexo I</w:t>
      </w:r>
      <w:r w:rsidR="009E13A3" w:rsidRPr="00D07D7A">
        <w:rPr>
          <w:rFonts w:ascii="Arial" w:hAnsi="Arial" w:cs="Arial"/>
          <w:sz w:val="22"/>
          <w:szCs w:val="22"/>
        </w:rPr>
        <w:t xml:space="preserve"> (Termo de Referência)</w:t>
      </w:r>
      <w:r w:rsidR="0041426F">
        <w:rPr>
          <w:rFonts w:ascii="Arial" w:hAnsi="Arial" w:cs="Arial"/>
          <w:sz w:val="22"/>
          <w:szCs w:val="22"/>
        </w:rPr>
        <w:t xml:space="preserve"> </w:t>
      </w:r>
      <w:r w:rsidR="00BC10A3" w:rsidRPr="00D07D7A">
        <w:rPr>
          <w:rFonts w:ascii="Arial" w:hAnsi="Arial" w:cs="Arial"/>
          <w:sz w:val="22"/>
          <w:szCs w:val="22"/>
        </w:rPr>
        <w:t xml:space="preserve">deste Edital. </w:t>
      </w:r>
    </w:p>
    <w:p w14:paraId="2B5728E9" w14:textId="77777777" w:rsidR="00F556B6" w:rsidRPr="00D07D7A" w:rsidRDefault="00F556B6" w:rsidP="00D07D7A">
      <w:pPr>
        <w:suppressAutoHyphens w:val="0"/>
        <w:jc w:val="both"/>
        <w:rPr>
          <w:rFonts w:ascii="Arial" w:hAnsi="Arial" w:cs="Arial"/>
          <w:sz w:val="22"/>
          <w:szCs w:val="22"/>
        </w:rPr>
      </w:pPr>
    </w:p>
    <w:p w14:paraId="49C94E6E" w14:textId="0941EF74" w:rsidR="00F556B6" w:rsidRPr="00D07D7A" w:rsidRDefault="00080B63" w:rsidP="00D07D7A">
      <w:pPr>
        <w:suppressAutoHyphens w:val="0"/>
        <w:jc w:val="both"/>
        <w:rPr>
          <w:rFonts w:ascii="Arial" w:hAnsi="Arial" w:cs="Arial"/>
          <w:b/>
          <w:bCs/>
          <w:sz w:val="22"/>
          <w:szCs w:val="22"/>
        </w:rPr>
      </w:pPr>
      <w:r w:rsidRPr="00D07D7A">
        <w:rPr>
          <w:rFonts w:ascii="Arial" w:hAnsi="Arial" w:cs="Arial"/>
          <w:b/>
          <w:sz w:val="22"/>
          <w:szCs w:val="22"/>
        </w:rPr>
        <w:t>6.8.1</w:t>
      </w:r>
      <w:r w:rsidR="00F556B6" w:rsidRPr="00D07D7A">
        <w:rPr>
          <w:rFonts w:ascii="Arial" w:hAnsi="Arial" w:cs="Arial"/>
          <w:b/>
          <w:sz w:val="22"/>
          <w:szCs w:val="22"/>
        </w:rPr>
        <w:t xml:space="preserve"> –</w:t>
      </w:r>
      <w:r w:rsidR="00F556B6" w:rsidRPr="00D07D7A">
        <w:rPr>
          <w:rFonts w:ascii="Arial" w:hAnsi="Arial" w:cs="Arial"/>
          <w:sz w:val="22"/>
          <w:szCs w:val="22"/>
        </w:rPr>
        <w:t xml:space="preserve"> Para elaboração de sua proposta, a licitante deverá observar TODAS as características especificadas no Anexo I (Termo de Referência)</w:t>
      </w:r>
      <w:r w:rsidR="0041426F">
        <w:rPr>
          <w:rFonts w:ascii="Arial" w:hAnsi="Arial" w:cs="Arial"/>
          <w:sz w:val="22"/>
          <w:szCs w:val="22"/>
        </w:rPr>
        <w:t xml:space="preserve"> </w:t>
      </w:r>
      <w:r w:rsidR="00F556B6" w:rsidRPr="00D07D7A">
        <w:rPr>
          <w:rFonts w:ascii="Arial" w:hAnsi="Arial" w:cs="Arial"/>
          <w:sz w:val="22"/>
          <w:szCs w:val="22"/>
        </w:rPr>
        <w:t>d</w:t>
      </w:r>
      <w:r w:rsidR="009E13A3" w:rsidRPr="00D07D7A">
        <w:rPr>
          <w:rFonts w:ascii="Arial" w:hAnsi="Arial" w:cs="Arial"/>
          <w:sz w:val="22"/>
          <w:szCs w:val="22"/>
        </w:rPr>
        <w:t>este</w:t>
      </w:r>
      <w:r w:rsidR="00F556B6" w:rsidRPr="00D07D7A">
        <w:rPr>
          <w:rFonts w:ascii="Arial" w:hAnsi="Arial" w:cs="Arial"/>
          <w:sz w:val="22"/>
          <w:szCs w:val="22"/>
        </w:rPr>
        <w:t xml:space="preserve"> Edital, sob pena de desclassificação.</w:t>
      </w:r>
    </w:p>
    <w:p w14:paraId="4AD2BF5B" w14:textId="77777777" w:rsidR="00F556B6" w:rsidRPr="00D07D7A" w:rsidRDefault="00F556B6" w:rsidP="00D07D7A">
      <w:pPr>
        <w:suppressAutoHyphens w:val="0"/>
        <w:jc w:val="both"/>
        <w:rPr>
          <w:rFonts w:ascii="Arial" w:hAnsi="Arial" w:cs="Arial"/>
          <w:b/>
          <w:snapToGrid w:val="0"/>
          <w:sz w:val="22"/>
          <w:szCs w:val="22"/>
        </w:rPr>
      </w:pPr>
    </w:p>
    <w:p w14:paraId="1203E765" w14:textId="77777777" w:rsidR="00F556B6" w:rsidRPr="00D07D7A" w:rsidRDefault="00080B63" w:rsidP="00D07D7A">
      <w:pPr>
        <w:suppressAutoHyphens w:val="0"/>
        <w:jc w:val="both"/>
        <w:rPr>
          <w:rFonts w:ascii="Arial" w:hAnsi="Arial" w:cs="Arial"/>
          <w:sz w:val="22"/>
          <w:szCs w:val="22"/>
        </w:rPr>
      </w:pPr>
      <w:r w:rsidRPr="00D07D7A">
        <w:rPr>
          <w:rFonts w:ascii="Arial" w:hAnsi="Arial" w:cs="Arial"/>
          <w:b/>
          <w:sz w:val="22"/>
          <w:szCs w:val="22"/>
        </w:rPr>
        <w:t>6.9</w:t>
      </w:r>
      <w:r w:rsidR="00F556B6" w:rsidRPr="00D07D7A">
        <w:rPr>
          <w:rFonts w:ascii="Arial" w:hAnsi="Arial" w:cs="Arial"/>
          <w:b/>
          <w:sz w:val="22"/>
          <w:szCs w:val="22"/>
        </w:rPr>
        <w:t xml:space="preserve"> – </w:t>
      </w:r>
      <w:r w:rsidR="00F556B6" w:rsidRPr="00D07D7A">
        <w:rPr>
          <w:rFonts w:ascii="Arial" w:hAnsi="Arial" w:cs="Arial"/>
          <w:sz w:val="22"/>
          <w:szCs w:val="22"/>
        </w:rPr>
        <w:t xml:space="preserve">Deverá constar da proposta eletrônica: </w:t>
      </w:r>
    </w:p>
    <w:p w14:paraId="3AD0BF4B" w14:textId="77777777" w:rsidR="00F556B6" w:rsidRPr="00D07D7A" w:rsidRDefault="00F556B6" w:rsidP="00D07D7A">
      <w:pPr>
        <w:suppressAutoHyphens w:val="0"/>
        <w:jc w:val="both"/>
        <w:rPr>
          <w:rFonts w:ascii="Arial" w:hAnsi="Arial" w:cs="Arial"/>
          <w:b/>
          <w:sz w:val="22"/>
          <w:szCs w:val="22"/>
        </w:rPr>
      </w:pPr>
    </w:p>
    <w:p w14:paraId="75478386" w14:textId="72B769E1" w:rsidR="00F556B6" w:rsidRPr="00D07D7A" w:rsidRDefault="003246F3" w:rsidP="00D07D7A">
      <w:pPr>
        <w:jc w:val="both"/>
        <w:rPr>
          <w:rFonts w:ascii="Arial" w:hAnsi="Arial" w:cs="Arial"/>
          <w:sz w:val="22"/>
          <w:szCs w:val="22"/>
        </w:rPr>
      </w:pPr>
      <w:r>
        <w:rPr>
          <w:rFonts w:ascii="Arial" w:hAnsi="Arial" w:cs="Arial"/>
          <w:b/>
          <w:sz w:val="22"/>
          <w:szCs w:val="22"/>
        </w:rPr>
        <w:t>6.9.1 -</w:t>
      </w:r>
      <w:r w:rsidR="00B0239B" w:rsidRPr="00D07D7A">
        <w:rPr>
          <w:rFonts w:ascii="Arial" w:hAnsi="Arial" w:cs="Arial"/>
          <w:b/>
          <w:sz w:val="22"/>
          <w:szCs w:val="22"/>
        </w:rPr>
        <w:t xml:space="preserve"> </w:t>
      </w:r>
      <w:proofErr w:type="gramStart"/>
      <w:r w:rsidR="001C34FA" w:rsidRPr="00D07D7A">
        <w:rPr>
          <w:rFonts w:ascii="Arial" w:hAnsi="Arial" w:cs="Arial"/>
          <w:b/>
          <w:sz w:val="22"/>
          <w:szCs w:val="22"/>
        </w:rPr>
        <w:t>no</w:t>
      </w:r>
      <w:proofErr w:type="gramEnd"/>
      <w:r w:rsidR="001C34FA" w:rsidRPr="00D07D7A">
        <w:rPr>
          <w:rFonts w:ascii="Arial" w:hAnsi="Arial" w:cs="Arial"/>
          <w:b/>
          <w:sz w:val="22"/>
          <w:szCs w:val="22"/>
        </w:rPr>
        <w:t xml:space="preserve"> campo “preço”: </w:t>
      </w:r>
      <w:r w:rsidR="001C34FA" w:rsidRPr="00D07D7A">
        <w:rPr>
          <w:rFonts w:ascii="Arial" w:hAnsi="Arial" w:cs="Arial"/>
          <w:sz w:val="22"/>
          <w:szCs w:val="22"/>
        </w:rPr>
        <w:t>preço unitário</w:t>
      </w:r>
      <w:r w:rsidR="009F5C7E" w:rsidRPr="00D07D7A">
        <w:rPr>
          <w:rFonts w:ascii="Arial" w:hAnsi="Arial" w:cs="Arial"/>
          <w:sz w:val="22"/>
          <w:szCs w:val="22"/>
        </w:rPr>
        <w:t xml:space="preserve"> </w:t>
      </w:r>
      <w:r w:rsidR="00D869B2" w:rsidRPr="00D07D7A">
        <w:rPr>
          <w:rFonts w:ascii="Arial" w:hAnsi="Arial" w:cs="Arial"/>
          <w:sz w:val="22"/>
          <w:szCs w:val="22"/>
        </w:rPr>
        <w:t>e total</w:t>
      </w:r>
      <w:r w:rsidR="0041426F">
        <w:rPr>
          <w:rFonts w:ascii="Arial" w:hAnsi="Arial" w:cs="Arial"/>
          <w:sz w:val="22"/>
          <w:szCs w:val="22"/>
        </w:rPr>
        <w:t xml:space="preserve"> do</w:t>
      </w:r>
      <w:r>
        <w:rPr>
          <w:rFonts w:ascii="Arial" w:hAnsi="Arial" w:cs="Arial"/>
          <w:sz w:val="22"/>
          <w:szCs w:val="22"/>
        </w:rPr>
        <w:t xml:space="preserve"> item</w:t>
      </w:r>
      <w:r w:rsidR="0041426F">
        <w:rPr>
          <w:rFonts w:ascii="Arial" w:hAnsi="Arial" w:cs="Arial"/>
          <w:sz w:val="22"/>
          <w:szCs w:val="22"/>
        </w:rPr>
        <w:t xml:space="preserve"> único</w:t>
      </w:r>
      <w:r w:rsidR="001C34FA" w:rsidRPr="00D07D7A">
        <w:rPr>
          <w:rFonts w:ascii="Arial" w:hAnsi="Arial" w:cs="Arial"/>
          <w:sz w:val="22"/>
          <w:szCs w:val="22"/>
        </w:rPr>
        <w:t>;</w:t>
      </w:r>
    </w:p>
    <w:p w14:paraId="538D9F5E" w14:textId="77777777" w:rsidR="00F556B6" w:rsidRPr="00D07D7A" w:rsidRDefault="00F556B6" w:rsidP="00D07D7A">
      <w:pPr>
        <w:jc w:val="both"/>
        <w:rPr>
          <w:rFonts w:ascii="Arial" w:hAnsi="Arial" w:cs="Arial"/>
          <w:sz w:val="22"/>
          <w:szCs w:val="22"/>
        </w:rPr>
      </w:pPr>
    </w:p>
    <w:p w14:paraId="7B27C45E" w14:textId="18B3A73F" w:rsidR="00F556B6" w:rsidRDefault="003246F3" w:rsidP="00D07D7A">
      <w:pPr>
        <w:jc w:val="both"/>
        <w:rPr>
          <w:rFonts w:ascii="Arial" w:hAnsi="Arial" w:cs="Arial"/>
          <w:sz w:val="22"/>
          <w:szCs w:val="22"/>
        </w:rPr>
      </w:pPr>
      <w:r>
        <w:rPr>
          <w:rFonts w:ascii="Arial" w:hAnsi="Arial" w:cs="Arial"/>
          <w:b/>
          <w:sz w:val="22"/>
          <w:szCs w:val="22"/>
        </w:rPr>
        <w:t xml:space="preserve">6.9.2 - </w:t>
      </w:r>
      <w:proofErr w:type="gramStart"/>
      <w:r w:rsidR="009F5C7E" w:rsidRPr="00D07D7A">
        <w:rPr>
          <w:rFonts w:ascii="Arial" w:hAnsi="Arial" w:cs="Arial"/>
          <w:b/>
          <w:sz w:val="22"/>
          <w:szCs w:val="22"/>
        </w:rPr>
        <w:t>no</w:t>
      </w:r>
      <w:proofErr w:type="gramEnd"/>
      <w:r w:rsidR="009F5C7E" w:rsidRPr="00D07D7A">
        <w:rPr>
          <w:rFonts w:ascii="Arial" w:hAnsi="Arial" w:cs="Arial"/>
          <w:b/>
          <w:sz w:val="22"/>
          <w:szCs w:val="22"/>
        </w:rPr>
        <w:t xml:space="preserve"> campo </w:t>
      </w:r>
      <w:r w:rsidR="00B0239B" w:rsidRPr="00D07D7A">
        <w:rPr>
          <w:rFonts w:ascii="Arial" w:hAnsi="Arial" w:cs="Arial"/>
          <w:b/>
          <w:sz w:val="22"/>
          <w:szCs w:val="22"/>
        </w:rPr>
        <w:t>“descrição detalhada do objeto ofertado”</w:t>
      </w:r>
      <w:r w:rsidR="009F5C7E" w:rsidRPr="00D07D7A">
        <w:rPr>
          <w:rFonts w:ascii="Arial" w:hAnsi="Arial" w:cs="Arial"/>
          <w:b/>
          <w:sz w:val="22"/>
          <w:szCs w:val="22"/>
        </w:rPr>
        <w:t xml:space="preserve">: </w:t>
      </w:r>
      <w:r w:rsidR="009F5C7E" w:rsidRPr="00D07D7A">
        <w:rPr>
          <w:rFonts w:ascii="Arial" w:hAnsi="Arial" w:cs="Arial"/>
          <w:sz w:val="22"/>
          <w:szCs w:val="22"/>
        </w:rPr>
        <w:t>descrição</w:t>
      </w:r>
      <w:r w:rsidR="003F7C7B" w:rsidRPr="00D07D7A">
        <w:rPr>
          <w:rFonts w:ascii="Arial" w:hAnsi="Arial" w:cs="Arial"/>
          <w:sz w:val="22"/>
          <w:szCs w:val="22"/>
        </w:rPr>
        <w:t xml:space="preserve"> detalhada do</w:t>
      </w:r>
      <w:r w:rsidR="00A95CF4">
        <w:rPr>
          <w:rFonts w:ascii="Arial" w:hAnsi="Arial" w:cs="Arial"/>
          <w:sz w:val="22"/>
          <w:szCs w:val="22"/>
        </w:rPr>
        <w:t xml:space="preserve"> </w:t>
      </w:r>
      <w:r w:rsidR="008B51FE">
        <w:rPr>
          <w:rFonts w:ascii="Arial" w:hAnsi="Arial" w:cs="Arial"/>
          <w:sz w:val="22"/>
          <w:szCs w:val="22"/>
        </w:rPr>
        <w:t xml:space="preserve">equipamento </w:t>
      </w:r>
      <w:r w:rsidR="003F7C7B" w:rsidRPr="00D07D7A">
        <w:rPr>
          <w:rFonts w:ascii="Arial" w:hAnsi="Arial" w:cs="Arial"/>
          <w:sz w:val="22"/>
          <w:szCs w:val="22"/>
        </w:rPr>
        <w:t xml:space="preserve">ofertado, </w:t>
      </w:r>
      <w:r w:rsidR="00B0239B" w:rsidRPr="00D07D7A">
        <w:rPr>
          <w:rFonts w:ascii="Arial" w:hAnsi="Arial" w:cs="Arial"/>
          <w:sz w:val="22"/>
          <w:szCs w:val="22"/>
        </w:rPr>
        <w:t>quando couber</w:t>
      </w:r>
      <w:r w:rsidR="000175CD">
        <w:rPr>
          <w:rFonts w:ascii="Arial" w:hAnsi="Arial" w:cs="Arial"/>
          <w:sz w:val="22"/>
          <w:szCs w:val="22"/>
        </w:rPr>
        <w:t>;</w:t>
      </w:r>
    </w:p>
    <w:p w14:paraId="73BBFD01" w14:textId="755965FA" w:rsidR="008B51FE" w:rsidRDefault="008B51FE" w:rsidP="00D07D7A">
      <w:pPr>
        <w:jc w:val="both"/>
        <w:rPr>
          <w:rFonts w:ascii="Arial" w:hAnsi="Arial" w:cs="Arial"/>
          <w:sz w:val="22"/>
          <w:szCs w:val="22"/>
        </w:rPr>
      </w:pPr>
    </w:p>
    <w:p w14:paraId="34F7C1F7" w14:textId="77777777" w:rsidR="008B51FE" w:rsidRDefault="008B51FE" w:rsidP="008B51FE">
      <w:pPr>
        <w:jc w:val="both"/>
        <w:rPr>
          <w:rFonts w:ascii="Arial" w:hAnsi="Arial" w:cs="Arial"/>
          <w:sz w:val="22"/>
          <w:szCs w:val="22"/>
        </w:rPr>
      </w:pPr>
      <w:r w:rsidRPr="00601D37">
        <w:rPr>
          <w:rFonts w:ascii="Arial" w:hAnsi="Arial" w:cs="Arial"/>
          <w:b/>
          <w:sz w:val="22"/>
          <w:szCs w:val="22"/>
        </w:rPr>
        <w:t>6.9.</w:t>
      </w:r>
      <w:r>
        <w:rPr>
          <w:rFonts w:ascii="Arial" w:hAnsi="Arial" w:cs="Arial"/>
          <w:b/>
          <w:sz w:val="22"/>
          <w:szCs w:val="22"/>
        </w:rPr>
        <w:t>3</w:t>
      </w:r>
      <w:r w:rsidRPr="00601D37">
        <w:rPr>
          <w:rFonts w:ascii="Arial" w:hAnsi="Arial" w:cs="Arial"/>
          <w:b/>
          <w:sz w:val="22"/>
          <w:szCs w:val="22"/>
        </w:rPr>
        <w:t xml:space="preserve"> – </w:t>
      </w:r>
      <w:proofErr w:type="gramStart"/>
      <w:r w:rsidRPr="00BB0F25">
        <w:rPr>
          <w:rFonts w:ascii="Arial" w:hAnsi="Arial" w:cs="Arial"/>
          <w:sz w:val="22"/>
          <w:szCs w:val="22"/>
        </w:rPr>
        <w:t>indicação</w:t>
      </w:r>
      <w:proofErr w:type="gramEnd"/>
      <w:r w:rsidRPr="00BB0F25">
        <w:rPr>
          <w:rFonts w:ascii="Arial" w:hAnsi="Arial" w:cs="Arial"/>
          <w:sz w:val="22"/>
          <w:szCs w:val="22"/>
        </w:rPr>
        <w:t xml:space="preserve"> de </w:t>
      </w:r>
      <w:r w:rsidRPr="00BB0F25">
        <w:rPr>
          <w:rFonts w:ascii="Arial" w:hAnsi="Arial" w:cs="Arial"/>
          <w:b/>
          <w:sz w:val="22"/>
          <w:szCs w:val="22"/>
        </w:rPr>
        <w:t>marca/modelo/referência</w:t>
      </w:r>
      <w:r w:rsidRPr="00BB0F25">
        <w:rPr>
          <w:rFonts w:ascii="Arial" w:hAnsi="Arial" w:cs="Arial"/>
          <w:sz w:val="22"/>
          <w:szCs w:val="22"/>
        </w:rPr>
        <w:t xml:space="preserve"> do</w:t>
      </w:r>
      <w:r w:rsidRPr="003407C7">
        <w:rPr>
          <w:rFonts w:ascii="Arial" w:hAnsi="Arial" w:cs="Arial"/>
          <w:sz w:val="22"/>
          <w:szCs w:val="22"/>
        </w:rPr>
        <w:t xml:space="preserve"> </w:t>
      </w:r>
      <w:r>
        <w:rPr>
          <w:rFonts w:ascii="Arial" w:hAnsi="Arial" w:cs="Arial"/>
          <w:sz w:val="22"/>
          <w:szCs w:val="22"/>
        </w:rPr>
        <w:t>equipamento</w:t>
      </w:r>
      <w:r w:rsidRPr="003407C7">
        <w:rPr>
          <w:rFonts w:ascii="Arial" w:hAnsi="Arial" w:cs="Arial"/>
          <w:sz w:val="22"/>
          <w:szCs w:val="22"/>
        </w:rPr>
        <w:t xml:space="preserve"> ofertado, quando cabível.</w:t>
      </w:r>
    </w:p>
    <w:p w14:paraId="3FA54794" w14:textId="77777777" w:rsidR="000175CD" w:rsidRDefault="000175CD" w:rsidP="00D07D7A">
      <w:pPr>
        <w:jc w:val="both"/>
        <w:rPr>
          <w:rFonts w:ascii="Arial" w:hAnsi="Arial" w:cs="Arial"/>
          <w:sz w:val="22"/>
          <w:szCs w:val="22"/>
        </w:rPr>
      </w:pPr>
    </w:p>
    <w:p w14:paraId="0C728441" w14:textId="5496B314" w:rsidR="00F54754" w:rsidRPr="00D07D7A" w:rsidRDefault="00F556B6" w:rsidP="00D07D7A">
      <w:pPr>
        <w:pBdr>
          <w:top w:val="nil"/>
          <w:left w:val="nil"/>
          <w:bottom w:val="nil"/>
          <w:right w:val="nil"/>
          <w:between w:val="nil"/>
        </w:pBdr>
        <w:shd w:val="clear" w:color="auto" w:fill="FFFFFF"/>
        <w:jc w:val="both"/>
        <w:rPr>
          <w:rFonts w:ascii="Arial" w:hAnsi="Arial" w:cs="Arial"/>
          <w:color w:val="000000"/>
          <w:sz w:val="22"/>
          <w:szCs w:val="22"/>
        </w:rPr>
      </w:pPr>
      <w:r w:rsidRPr="00D07D7A">
        <w:rPr>
          <w:rFonts w:ascii="Arial" w:hAnsi="Arial" w:cs="Arial"/>
          <w:b/>
          <w:sz w:val="22"/>
          <w:szCs w:val="22"/>
        </w:rPr>
        <w:t>6</w:t>
      </w:r>
      <w:r w:rsidR="00080B63" w:rsidRPr="00D07D7A">
        <w:rPr>
          <w:rFonts w:ascii="Arial" w:hAnsi="Arial" w:cs="Arial"/>
          <w:b/>
          <w:sz w:val="22"/>
          <w:szCs w:val="22"/>
        </w:rPr>
        <w:t>.10</w:t>
      </w:r>
      <w:r w:rsidRPr="00D07D7A">
        <w:rPr>
          <w:rFonts w:ascii="Arial" w:hAnsi="Arial" w:cs="Arial"/>
          <w:b/>
          <w:sz w:val="22"/>
          <w:szCs w:val="22"/>
        </w:rPr>
        <w:t xml:space="preserve"> –</w:t>
      </w:r>
      <w:r w:rsidR="009F5C7E" w:rsidRPr="00D07D7A">
        <w:rPr>
          <w:rFonts w:ascii="Arial" w:hAnsi="Arial" w:cs="Arial"/>
          <w:b/>
          <w:sz w:val="22"/>
          <w:szCs w:val="22"/>
        </w:rPr>
        <w:t xml:space="preserve"> </w:t>
      </w:r>
      <w:proofErr w:type="gramStart"/>
      <w:r w:rsidR="00F54754" w:rsidRPr="00D07D7A">
        <w:rPr>
          <w:rFonts w:ascii="Arial" w:hAnsi="Arial" w:cs="Arial"/>
          <w:color w:val="000000"/>
          <w:sz w:val="22"/>
          <w:szCs w:val="22"/>
        </w:rPr>
        <w:t>O(</w:t>
      </w:r>
      <w:proofErr w:type="gramEnd"/>
      <w:r w:rsidR="00F54754" w:rsidRPr="00D07D7A">
        <w:rPr>
          <w:rFonts w:ascii="Arial" w:hAnsi="Arial" w:cs="Arial"/>
          <w:color w:val="000000"/>
          <w:sz w:val="22"/>
          <w:szCs w:val="22"/>
        </w:rPr>
        <w:t>s) preço(s) proposto(s) deverá(</w:t>
      </w:r>
      <w:proofErr w:type="spellStart"/>
      <w:r w:rsidR="00F54754" w:rsidRPr="00D07D7A">
        <w:rPr>
          <w:rFonts w:ascii="Arial" w:hAnsi="Arial" w:cs="Arial"/>
          <w:color w:val="000000"/>
          <w:sz w:val="22"/>
          <w:szCs w:val="22"/>
        </w:rPr>
        <w:t>ão</w:t>
      </w:r>
      <w:proofErr w:type="spellEnd"/>
      <w:r w:rsidR="00F54754" w:rsidRPr="00D07D7A">
        <w:rPr>
          <w:rFonts w:ascii="Arial" w:hAnsi="Arial" w:cs="Arial"/>
          <w:color w:val="000000"/>
          <w:sz w:val="22"/>
          <w:szCs w:val="22"/>
        </w:rPr>
        <w:t>) ser final(</w:t>
      </w:r>
      <w:proofErr w:type="spellStart"/>
      <w:r w:rsidR="00F54754" w:rsidRPr="00D07D7A">
        <w:rPr>
          <w:rFonts w:ascii="Arial" w:hAnsi="Arial" w:cs="Arial"/>
          <w:color w:val="000000"/>
          <w:sz w:val="22"/>
          <w:szCs w:val="22"/>
        </w:rPr>
        <w:t>is</w:t>
      </w:r>
      <w:proofErr w:type="spellEnd"/>
      <w:r w:rsidR="00F54754" w:rsidRPr="00D07D7A">
        <w:rPr>
          <w:rFonts w:ascii="Arial" w:hAnsi="Arial" w:cs="Arial"/>
          <w:color w:val="000000"/>
          <w:sz w:val="22"/>
          <w:szCs w:val="22"/>
        </w:rPr>
        <w:t>), acrescido(s) de todas as despesas (tributos, frete e outras de quaisquer naturezas incidentes direta e indiretamente s</w:t>
      </w:r>
      <w:r w:rsidR="008B51FE">
        <w:rPr>
          <w:rFonts w:ascii="Arial" w:hAnsi="Arial" w:cs="Arial"/>
          <w:color w:val="000000"/>
          <w:sz w:val="22"/>
          <w:szCs w:val="22"/>
        </w:rPr>
        <w:t>obre o fornecimento dos equipamentos</w:t>
      </w:r>
      <w:r w:rsidR="00F54754" w:rsidRPr="00E847F2">
        <w:rPr>
          <w:rFonts w:ascii="Arial" w:hAnsi="Arial" w:cs="Arial"/>
          <w:color w:val="000000"/>
          <w:sz w:val="22"/>
          <w:szCs w:val="22"/>
        </w:rPr>
        <w:t>,</w:t>
      </w:r>
      <w:r w:rsidR="00F54754" w:rsidRPr="00D07D7A">
        <w:rPr>
          <w:rFonts w:ascii="Arial" w:hAnsi="Arial" w:cs="Arial"/>
          <w:color w:val="000000"/>
          <w:sz w:val="22"/>
          <w:szCs w:val="22"/>
        </w:rPr>
        <w:t xml:space="preserve"> deduzidos eventuais descontos) e </w:t>
      </w:r>
      <w:r w:rsidR="00F54754" w:rsidRPr="00B63338">
        <w:rPr>
          <w:rFonts w:ascii="Arial" w:hAnsi="Arial" w:cs="Arial"/>
          <w:b/>
          <w:color w:val="000000"/>
          <w:sz w:val="22"/>
          <w:szCs w:val="22"/>
          <w:u w:val="single"/>
        </w:rPr>
        <w:t>conter somente duas casas decimais</w:t>
      </w:r>
      <w:r w:rsidR="00F54754" w:rsidRPr="00D07D7A">
        <w:rPr>
          <w:rFonts w:ascii="Arial" w:hAnsi="Arial" w:cs="Arial"/>
          <w:color w:val="000000"/>
          <w:sz w:val="22"/>
          <w:szCs w:val="22"/>
        </w:rPr>
        <w:t>, não sendo admitidos valores simbólicos, irrisórios ou iguais a zero, o que enseja a desclassificação.</w:t>
      </w:r>
    </w:p>
    <w:p w14:paraId="20486145" w14:textId="77777777" w:rsidR="007E001A" w:rsidRPr="00D07D7A" w:rsidRDefault="007E001A" w:rsidP="00D07D7A">
      <w:pPr>
        <w:autoSpaceDE w:val="0"/>
        <w:autoSpaceDN w:val="0"/>
        <w:adjustRightInd w:val="0"/>
        <w:jc w:val="both"/>
        <w:rPr>
          <w:rFonts w:ascii="Arial" w:hAnsi="Arial" w:cs="Arial"/>
          <w:b/>
          <w:sz w:val="22"/>
          <w:szCs w:val="22"/>
        </w:rPr>
      </w:pPr>
    </w:p>
    <w:p w14:paraId="13C85BA0" w14:textId="77777777" w:rsidR="00F556B6" w:rsidRPr="00D07D7A" w:rsidRDefault="00080B63" w:rsidP="00D07D7A">
      <w:pPr>
        <w:suppressAutoHyphens w:val="0"/>
        <w:jc w:val="both"/>
        <w:rPr>
          <w:rFonts w:ascii="Arial" w:hAnsi="Arial" w:cs="Arial"/>
          <w:sz w:val="22"/>
          <w:szCs w:val="22"/>
        </w:rPr>
      </w:pPr>
      <w:r w:rsidRPr="00D07D7A">
        <w:rPr>
          <w:rFonts w:ascii="Arial" w:hAnsi="Arial" w:cs="Arial"/>
          <w:b/>
          <w:sz w:val="22"/>
          <w:szCs w:val="22"/>
        </w:rPr>
        <w:t>6.11</w:t>
      </w:r>
      <w:r w:rsidR="00F556B6" w:rsidRPr="00D07D7A">
        <w:rPr>
          <w:rFonts w:ascii="Arial" w:hAnsi="Arial" w:cs="Arial"/>
          <w:b/>
          <w:sz w:val="22"/>
          <w:szCs w:val="22"/>
        </w:rPr>
        <w:t xml:space="preserve"> –</w:t>
      </w:r>
      <w:r w:rsidR="00F556B6" w:rsidRPr="00D07D7A">
        <w:rPr>
          <w:rFonts w:ascii="Arial" w:hAnsi="Arial" w:cs="Arial"/>
          <w:sz w:val="22"/>
          <w:szCs w:val="22"/>
        </w:rPr>
        <w:t xml:space="preserve"> Serão irrelevantes quaisquer ofertas que não se enquadrem nas especificações exigidas.</w:t>
      </w:r>
    </w:p>
    <w:p w14:paraId="086FCE83" w14:textId="77777777" w:rsidR="00F556B6" w:rsidRPr="00D07D7A" w:rsidRDefault="00F556B6" w:rsidP="00D07D7A">
      <w:pPr>
        <w:suppressAutoHyphens w:val="0"/>
        <w:jc w:val="both"/>
        <w:rPr>
          <w:rFonts w:ascii="Arial" w:hAnsi="Arial" w:cs="Arial"/>
          <w:b/>
          <w:sz w:val="22"/>
          <w:szCs w:val="22"/>
        </w:rPr>
      </w:pPr>
    </w:p>
    <w:p w14:paraId="445232B5" w14:textId="77777777" w:rsidR="00F556B6" w:rsidRPr="00D07D7A" w:rsidRDefault="00080B63" w:rsidP="00D07D7A">
      <w:pPr>
        <w:jc w:val="both"/>
        <w:rPr>
          <w:rFonts w:ascii="Arial" w:hAnsi="Arial" w:cs="Arial"/>
          <w:sz w:val="22"/>
          <w:szCs w:val="22"/>
        </w:rPr>
      </w:pPr>
      <w:r w:rsidRPr="00D07D7A">
        <w:rPr>
          <w:rFonts w:ascii="Arial" w:hAnsi="Arial" w:cs="Arial"/>
          <w:b/>
          <w:sz w:val="22"/>
          <w:szCs w:val="22"/>
        </w:rPr>
        <w:t>6.12</w:t>
      </w:r>
      <w:r w:rsidR="00F556B6" w:rsidRPr="00D07D7A">
        <w:rPr>
          <w:rFonts w:ascii="Arial" w:hAnsi="Arial" w:cs="Arial"/>
          <w:b/>
          <w:sz w:val="22"/>
          <w:szCs w:val="22"/>
        </w:rPr>
        <w:t xml:space="preserve"> – </w:t>
      </w:r>
      <w:r w:rsidR="00F556B6" w:rsidRPr="00D07D7A">
        <w:rPr>
          <w:rFonts w:ascii="Arial" w:hAnsi="Arial" w:cs="Arial"/>
          <w:sz w:val="22"/>
          <w:szCs w:val="22"/>
        </w:rPr>
        <w:t>Até a abertura da sessão</w:t>
      </w:r>
      <w:r w:rsidR="001C34FA" w:rsidRPr="00D07D7A">
        <w:rPr>
          <w:rFonts w:ascii="Arial" w:hAnsi="Arial" w:cs="Arial"/>
          <w:sz w:val="22"/>
          <w:szCs w:val="22"/>
        </w:rPr>
        <w:t xml:space="preserve"> pública</w:t>
      </w:r>
      <w:r w:rsidR="00F556B6" w:rsidRPr="00D07D7A">
        <w:rPr>
          <w:rFonts w:ascii="Arial" w:hAnsi="Arial" w:cs="Arial"/>
          <w:sz w:val="22"/>
          <w:szCs w:val="22"/>
        </w:rPr>
        <w:t xml:space="preserve">, a licitante poderá retirar ou substituir a proposta eletrônica </w:t>
      </w:r>
      <w:r w:rsidR="00C53D67" w:rsidRPr="00D07D7A">
        <w:rPr>
          <w:rFonts w:ascii="Arial" w:hAnsi="Arial" w:cs="Arial"/>
          <w:sz w:val="22"/>
          <w:szCs w:val="22"/>
        </w:rPr>
        <w:t>anteriormente inserida</w:t>
      </w:r>
      <w:r w:rsidR="00F556B6" w:rsidRPr="00D07D7A">
        <w:rPr>
          <w:rFonts w:ascii="Arial" w:hAnsi="Arial" w:cs="Arial"/>
          <w:sz w:val="22"/>
          <w:szCs w:val="22"/>
        </w:rPr>
        <w:t xml:space="preserve"> no sistema.</w:t>
      </w:r>
    </w:p>
    <w:p w14:paraId="20702FA9" w14:textId="77777777" w:rsidR="008966D9" w:rsidRPr="00D07D7A" w:rsidRDefault="008966D9" w:rsidP="00D07D7A">
      <w:pPr>
        <w:jc w:val="both"/>
        <w:rPr>
          <w:rFonts w:ascii="Arial" w:hAnsi="Arial" w:cs="Arial"/>
          <w:sz w:val="22"/>
          <w:szCs w:val="22"/>
        </w:rPr>
      </w:pPr>
    </w:p>
    <w:p w14:paraId="0AE11B13" w14:textId="77777777" w:rsidR="00F556B6" w:rsidRPr="00D07D7A" w:rsidRDefault="00080B63" w:rsidP="00D07D7A">
      <w:pPr>
        <w:jc w:val="both"/>
        <w:rPr>
          <w:rFonts w:ascii="Arial" w:hAnsi="Arial" w:cs="Arial"/>
          <w:sz w:val="22"/>
          <w:szCs w:val="22"/>
        </w:rPr>
      </w:pPr>
      <w:r w:rsidRPr="00D07D7A">
        <w:rPr>
          <w:rFonts w:ascii="Arial" w:hAnsi="Arial" w:cs="Arial"/>
          <w:b/>
          <w:sz w:val="22"/>
          <w:szCs w:val="22"/>
        </w:rPr>
        <w:t>6.13</w:t>
      </w:r>
      <w:r w:rsidR="004661C7" w:rsidRPr="00D07D7A">
        <w:rPr>
          <w:rFonts w:ascii="Arial" w:hAnsi="Arial" w:cs="Arial"/>
          <w:b/>
          <w:sz w:val="22"/>
          <w:szCs w:val="22"/>
        </w:rPr>
        <w:t xml:space="preserve"> </w:t>
      </w:r>
      <w:r w:rsidR="00F556B6" w:rsidRPr="00D07D7A">
        <w:rPr>
          <w:rFonts w:ascii="Arial" w:hAnsi="Arial" w:cs="Arial"/>
          <w:b/>
          <w:sz w:val="22"/>
          <w:szCs w:val="22"/>
        </w:rPr>
        <w:t>–</w:t>
      </w:r>
      <w:r w:rsidR="00F556B6" w:rsidRPr="00D07D7A">
        <w:rPr>
          <w:rFonts w:ascii="Arial" w:hAnsi="Arial" w:cs="Arial"/>
          <w:sz w:val="22"/>
          <w:szCs w:val="22"/>
        </w:rPr>
        <w:t xml:space="preserve"> Não será estabelecida, nessa etapa do certame, ordem de classificação entre as propostas apresentadas, o que somente ocorrerá </w:t>
      </w:r>
      <w:r w:rsidR="00C05C74" w:rsidRPr="00D07D7A">
        <w:rPr>
          <w:rFonts w:ascii="Arial" w:eastAsia="MS Mincho" w:hAnsi="Arial" w:cs="Arial"/>
          <w:kern w:val="0"/>
          <w:sz w:val="22"/>
          <w:szCs w:val="22"/>
          <w:lang w:eastAsia="pt-BR" w:bidi="ar-SA"/>
        </w:rPr>
        <w:t>após os procedimentos de abertura da sessão pública e da fase de envio de lances</w:t>
      </w:r>
      <w:r w:rsidR="00F556B6" w:rsidRPr="00D07D7A">
        <w:rPr>
          <w:rFonts w:ascii="Arial" w:hAnsi="Arial" w:cs="Arial"/>
          <w:sz w:val="22"/>
          <w:szCs w:val="22"/>
        </w:rPr>
        <w:t>.</w:t>
      </w:r>
    </w:p>
    <w:p w14:paraId="78D84F9C" w14:textId="77777777" w:rsidR="00F556B6" w:rsidRPr="00D07D7A" w:rsidRDefault="00F556B6" w:rsidP="00D07D7A">
      <w:pPr>
        <w:jc w:val="both"/>
        <w:rPr>
          <w:rFonts w:ascii="Arial" w:hAnsi="Arial" w:cs="Arial"/>
          <w:sz w:val="22"/>
          <w:szCs w:val="22"/>
        </w:rPr>
      </w:pPr>
    </w:p>
    <w:p w14:paraId="1D731E37" w14:textId="77777777" w:rsidR="00F556B6" w:rsidRPr="00D07D7A" w:rsidRDefault="00C05C74" w:rsidP="00D07D7A">
      <w:pPr>
        <w:jc w:val="both"/>
        <w:rPr>
          <w:rFonts w:ascii="Arial" w:hAnsi="Arial" w:cs="Arial"/>
          <w:sz w:val="22"/>
          <w:szCs w:val="22"/>
        </w:rPr>
      </w:pPr>
      <w:r w:rsidRPr="00D07D7A">
        <w:rPr>
          <w:rFonts w:ascii="Arial" w:hAnsi="Arial" w:cs="Arial"/>
          <w:b/>
          <w:sz w:val="22"/>
          <w:szCs w:val="22"/>
        </w:rPr>
        <w:t>6.14</w:t>
      </w:r>
      <w:r w:rsidR="00F556B6" w:rsidRPr="00D07D7A">
        <w:rPr>
          <w:rFonts w:ascii="Arial" w:hAnsi="Arial" w:cs="Arial"/>
          <w:b/>
          <w:sz w:val="22"/>
          <w:szCs w:val="22"/>
        </w:rPr>
        <w:t xml:space="preserve"> –</w:t>
      </w:r>
      <w:r w:rsidR="00F556B6" w:rsidRPr="00D07D7A">
        <w:rPr>
          <w:rFonts w:ascii="Arial" w:hAnsi="Arial" w:cs="Arial"/>
          <w:sz w:val="22"/>
          <w:szCs w:val="22"/>
        </w:rPr>
        <w:t xml:space="preserve"> Os documentos que compõem a proposta somente serão disponibilizados para avaliação do </w:t>
      </w:r>
      <w:r w:rsidR="00892E0F" w:rsidRPr="00D07D7A">
        <w:rPr>
          <w:rFonts w:ascii="Arial" w:hAnsi="Arial" w:cs="Arial"/>
          <w:sz w:val="22"/>
          <w:szCs w:val="22"/>
        </w:rPr>
        <w:t>p</w:t>
      </w:r>
      <w:r w:rsidR="00F556B6" w:rsidRPr="00D07D7A">
        <w:rPr>
          <w:rFonts w:ascii="Arial" w:hAnsi="Arial" w:cs="Arial"/>
          <w:sz w:val="22"/>
          <w:szCs w:val="22"/>
        </w:rPr>
        <w:t>regoeiro</w:t>
      </w:r>
      <w:r w:rsidR="00892E0F" w:rsidRPr="00D07D7A">
        <w:rPr>
          <w:rFonts w:ascii="Arial" w:hAnsi="Arial" w:cs="Arial"/>
          <w:sz w:val="22"/>
          <w:szCs w:val="22"/>
        </w:rPr>
        <w:t>/da pregoeira</w:t>
      </w:r>
      <w:r w:rsidR="00F556B6" w:rsidRPr="00D07D7A">
        <w:rPr>
          <w:rFonts w:ascii="Arial" w:hAnsi="Arial" w:cs="Arial"/>
          <w:sz w:val="22"/>
          <w:szCs w:val="22"/>
        </w:rPr>
        <w:t xml:space="preserve"> e para acesso público após o encerramento do envio de lances.</w:t>
      </w:r>
    </w:p>
    <w:p w14:paraId="645AF846" w14:textId="77777777" w:rsidR="00D07D7A" w:rsidRDefault="00D07D7A" w:rsidP="00D07D7A">
      <w:pPr>
        <w:pStyle w:val="Nivel2"/>
        <w:numPr>
          <w:ilvl w:val="0"/>
          <w:numId w:val="0"/>
        </w:numPr>
        <w:spacing w:before="0" w:after="0" w:line="240" w:lineRule="auto"/>
        <w:rPr>
          <w:b/>
          <w:sz w:val="22"/>
          <w:szCs w:val="22"/>
        </w:rPr>
      </w:pPr>
      <w:bookmarkStart w:id="8" w:name="_Ref116992247"/>
    </w:p>
    <w:p w14:paraId="10F37C89" w14:textId="77777777" w:rsidR="004C4B78" w:rsidRPr="00D07D7A" w:rsidRDefault="004C4B78" w:rsidP="00D07D7A">
      <w:pPr>
        <w:pStyle w:val="Nivel2"/>
        <w:numPr>
          <w:ilvl w:val="0"/>
          <w:numId w:val="0"/>
        </w:numPr>
        <w:spacing w:before="0" w:after="0" w:line="240" w:lineRule="auto"/>
        <w:rPr>
          <w:color w:val="auto"/>
          <w:sz w:val="22"/>
          <w:szCs w:val="22"/>
        </w:rPr>
      </w:pPr>
      <w:r w:rsidRPr="00D07D7A">
        <w:rPr>
          <w:b/>
          <w:sz w:val="22"/>
          <w:szCs w:val="22"/>
        </w:rPr>
        <w:t xml:space="preserve">6.15 </w:t>
      </w:r>
      <w:r w:rsidR="008C6CE1" w:rsidRPr="00D07D7A">
        <w:rPr>
          <w:b/>
          <w:sz w:val="22"/>
          <w:szCs w:val="22"/>
        </w:rPr>
        <w:t>–</w:t>
      </w:r>
      <w:r w:rsidRPr="00D07D7A">
        <w:rPr>
          <w:b/>
          <w:sz w:val="22"/>
          <w:szCs w:val="22"/>
        </w:rPr>
        <w:t xml:space="preserve"> </w:t>
      </w:r>
      <w:r w:rsidRPr="00D07D7A">
        <w:rPr>
          <w:sz w:val="22"/>
          <w:szCs w:val="22"/>
        </w:rPr>
        <w:t xml:space="preserve">Desde que disponibilizada a funcionalidade no sistema, a licitante poderá parametrizar o seu valor final mínimo ou o seu percentual de desconto máximo quando do cadastramento da proposta e obedecerá às </w:t>
      </w:r>
      <w:r w:rsidRPr="00D07D7A">
        <w:rPr>
          <w:color w:val="auto"/>
          <w:sz w:val="22"/>
          <w:szCs w:val="22"/>
        </w:rPr>
        <w:t>seguintes regras:</w:t>
      </w:r>
      <w:bookmarkEnd w:id="8"/>
    </w:p>
    <w:p w14:paraId="67FD44D8" w14:textId="77777777" w:rsidR="00D07D7A" w:rsidRDefault="00D07D7A" w:rsidP="00D07D7A">
      <w:pPr>
        <w:pStyle w:val="Nivel3"/>
        <w:numPr>
          <w:ilvl w:val="0"/>
          <w:numId w:val="0"/>
        </w:numPr>
        <w:spacing w:before="0" w:after="0" w:line="240" w:lineRule="auto"/>
        <w:rPr>
          <w:b/>
          <w:sz w:val="22"/>
          <w:szCs w:val="22"/>
        </w:rPr>
      </w:pPr>
    </w:p>
    <w:p w14:paraId="7A4711B2" w14:textId="77777777" w:rsidR="004C4B78" w:rsidRPr="00D07D7A" w:rsidRDefault="00A728DE" w:rsidP="00D07D7A">
      <w:pPr>
        <w:pStyle w:val="Nivel3"/>
        <w:numPr>
          <w:ilvl w:val="0"/>
          <w:numId w:val="0"/>
        </w:numPr>
        <w:spacing w:before="0" w:after="0" w:line="240" w:lineRule="auto"/>
        <w:rPr>
          <w:sz w:val="22"/>
          <w:szCs w:val="22"/>
        </w:rPr>
      </w:pPr>
      <w:r w:rsidRPr="00D07D7A">
        <w:rPr>
          <w:b/>
          <w:sz w:val="22"/>
          <w:szCs w:val="22"/>
        </w:rPr>
        <w:t>6.15.1</w:t>
      </w:r>
      <w:r w:rsidR="008C6CE1" w:rsidRPr="00D07D7A">
        <w:rPr>
          <w:b/>
          <w:sz w:val="22"/>
          <w:szCs w:val="22"/>
        </w:rPr>
        <w:t xml:space="preserve"> –</w:t>
      </w:r>
      <w:r w:rsidRPr="00D07D7A">
        <w:rPr>
          <w:b/>
          <w:sz w:val="22"/>
          <w:szCs w:val="22"/>
        </w:rPr>
        <w:t xml:space="preserve"> </w:t>
      </w:r>
      <w:proofErr w:type="gramStart"/>
      <w:r w:rsidR="004C4B78" w:rsidRPr="00D07D7A">
        <w:rPr>
          <w:sz w:val="22"/>
          <w:szCs w:val="22"/>
        </w:rPr>
        <w:t>a</w:t>
      </w:r>
      <w:proofErr w:type="gramEnd"/>
      <w:r w:rsidR="004C4B78" w:rsidRPr="00D07D7A">
        <w:rPr>
          <w:sz w:val="22"/>
          <w:szCs w:val="22"/>
        </w:rPr>
        <w:t xml:space="preserve"> aplicação do intervalo mínimo de diferença de valores entre os lances, que incidirá tanto em relação aos lances intermediários quanto em relação ao lance que cobrir a melhor oferta; e</w:t>
      </w:r>
    </w:p>
    <w:p w14:paraId="137EC3D7" w14:textId="77777777" w:rsidR="00D07D7A" w:rsidRDefault="00D07D7A" w:rsidP="00D07D7A">
      <w:pPr>
        <w:pStyle w:val="Nivel3"/>
        <w:numPr>
          <w:ilvl w:val="0"/>
          <w:numId w:val="0"/>
        </w:numPr>
        <w:spacing w:before="0" w:after="0" w:line="240" w:lineRule="auto"/>
        <w:rPr>
          <w:b/>
          <w:sz w:val="22"/>
          <w:szCs w:val="22"/>
        </w:rPr>
      </w:pPr>
    </w:p>
    <w:p w14:paraId="012BD16C" w14:textId="765BEAC4" w:rsidR="004C4B78" w:rsidRPr="00D07D7A" w:rsidRDefault="00A728DE" w:rsidP="00D07D7A">
      <w:pPr>
        <w:pStyle w:val="Nivel3"/>
        <w:numPr>
          <w:ilvl w:val="0"/>
          <w:numId w:val="0"/>
        </w:numPr>
        <w:spacing w:before="0" w:after="0" w:line="240" w:lineRule="auto"/>
        <w:rPr>
          <w:b/>
          <w:bCs/>
          <w:color w:val="auto"/>
          <w:sz w:val="22"/>
          <w:szCs w:val="22"/>
        </w:rPr>
      </w:pPr>
      <w:r w:rsidRPr="00D07D7A">
        <w:rPr>
          <w:b/>
          <w:sz w:val="22"/>
          <w:szCs w:val="22"/>
        </w:rPr>
        <w:t xml:space="preserve">6.15.2 </w:t>
      </w:r>
      <w:r w:rsidR="008C6CE1" w:rsidRPr="00D07D7A">
        <w:rPr>
          <w:b/>
          <w:sz w:val="22"/>
          <w:szCs w:val="22"/>
        </w:rPr>
        <w:t>–</w:t>
      </w:r>
      <w:r w:rsidRPr="00D07D7A">
        <w:rPr>
          <w:b/>
          <w:sz w:val="22"/>
          <w:szCs w:val="22"/>
        </w:rPr>
        <w:t xml:space="preserve"> </w:t>
      </w:r>
      <w:proofErr w:type="gramStart"/>
      <w:r w:rsidR="004C4B78" w:rsidRPr="00D07D7A">
        <w:rPr>
          <w:sz w:val="22"/>
          <w:szCs w:val="22"/>
        </w:rPr>
        <w:t>os</w:t>
      </w:r>
      <w:proofErr w:type="gramEnd"/>
      <w:r w:rsidR="004C4B78" w:rsidRPr="00D07D7A">
        <w:rPr>
          <w:sz w:val="22"/>
          <w:szCs w:val="22"/>
        </w:rPr>
        <w:t xml:space="preserve"> lances serão de envio automático pelo sistema, respeitado o valor final mínimo estabelecido </w:t>
      </w:r>
      <w:r w:rsidR="00E566FC" w:rsidRPr="00D07D7A">
        <w:rPr>
          <w:sz w:val="22"/>
          <w:szCs w:val="22"/>
        </w:rPr>
        <w:t xml:space="preserve">e o intervalo de que trata o </w:t>
      </w:r>
      <w:r w:rsidR="004C4B78" w:rsidRPr="00D07D7A">
        <w:rPr>
          <w:sz w:val="22"/>
          <w:szCs w:val="22"/>
        </w:rPr>
        <w:t xml:space="preserve">item </w:t>
      </w:r>
      <w:r w:rsidR="001752C0">
        <w:rPr>
          <w:sz w:val="22"/>
          <w:szCs w:val="22"/>
        </w:rPr>
        <w:t>6.15.1</w:t>
      </w:r>
      <w:r w:rsidR="009337CB" w:rsidRPr="00D07D7A">
        <w:rPr>
          <w:sz w:val="22"/>
          <w:szCs w:val="22"/>
        </w:rPr>
        <w:t>.</w:t>
      </w:r>
      <w:r w:rsidR="00E71A0B" w:rsidRPr="00D07D7A">
        <w:rPr>
          <w:sz w:val="22"/>
          <w:szCs w:val="22"/>
        </w:rPr>
        <w:t xml:space="preserve"> </w:t>
      </w:r>
    </w:p>
    <w:p w14:paraId="090DC633" w14:textId="77777777" w:rsidR="00D07D7A" w:rsidRDefault="00D07D7A" w:rsidP="00D07D7A">
      <w:pPr>
        <w:pStyle w:val="Nivel2"/>
        <w:numPr>
          <w:ilvl w:val="0"/>
          <w:numId w:val="0"/>
        </w:numPr>
        <w:spacing w:before="0" w:after="0" w:line="240" w:lineRule="auto"/>
        <w:rPr>
          <w:b/>
          <w:color w:val="auto"/>
          <w:sz w:val="22"/>
          <w:szCs w:val="22"/>
        </w:rPr>
      </w:pPr>
    </w:p>
    <w:p w14:paraId="70793B36" w14:textId="77777777" w:rsidR="004C4B78" w:rsidRPr="00D07D7A" w:rsidRDefault="00A728DE" w:rsidP="00D07D7A">
      <w:pPr>
        <w:pStyle w:val="Nivel2"/>
        <w:numPr>
          <w:ilvl w:val="0"/>
          <w:numId w:val="0"/>
        </w:numPr>
        <w:spacing w:before="0" w:after="0" w:line="240" w:lineRule="auto"/>
        <w:rPr>
          <w:color w:val="auto"/>
          <w:sz w:val="22"/>
          <w:szCs w:val="22"/>
        </w:rPr>
      </w:pPr>
      <w:r w:rsidRPr="00D07D7A">
        <w:rPr>
          <w:b/>
          <w:color w:val="auto"/>
          <w:sz w:val="22"/>
          <w:szCs w:val="22"/>
        </w:rPr>
        <w:t xml:space="preserve">6.16 </w:t>
      </w:r>
      <w:r w:rsidR="008C6CE1" w:rsidRPr="00D07D7A">
        <w:rPr>
          <w:b/>
          <w:sz w:val="22"/>
          <w:szCs w:val="22"/>
        </w:rPr>
        <w:t>–</w:t>
      </w:r>
      <w:r w:rsidRPr="00D07D7A">
        <w:rPr>
          <w:color w:val="auto"/>
          <w:sz w:val="22"/>
          <w:szCs w:val="22"/>
        </w:rPr>
        <w:t xml:space="preserve"> </w:t>
      </w:r>
      <w:r w:rsidR="004C4B78" w:rsidRPr="00D07D7A">
        <w:rPr>
          <w:color w:val="auto"/>
          <w:sz w:val="22"/>
          <w:szCs w:val="22"/>
        </w:rPr>
        <w:t>O valor final mínimo parametrizado no sistema poderá ser alterado pel</w:t>
      </w:r>
      <w:r w:rsidR="00B17564" w:rsidRPr="00D07D7A">
        <w:rPr>
          <w:color w:val="auto"/>
          <w:sz w:val="22"/>
          <w:szCs w:val="22"/>
        </w:rPr>
        <w:t>a</w:t>
      </w:r>
      <w:r w:rsidR="004C4B78" w:rsidRPr="00D07D7A">
        <w:rPr>
          <w:color w:val="auto"/>
          <w:sz w:val="22"/>
          <w:szCs w:val="22"/>
        </w:rPr>
        <w:t xml:space="preserve"> </w:t>
      </w:r>
      <w:r w:rsidR="00B17564" w:rsidRPr="00D07D7A">
        <w:rPr>
          <w:color w:val="auto"/>
          <w:sz w:val="22"/>
          <w:szCs w:val="22"/>
        </w:rPr>
        <w:t>licitante</w:t>
      </w:r>
      <w:r w:rsidR="004C4B78" w:rsidRPr="00D07D7A">
        <w:rPr>
          <w:color w:val="auto"/>
          <w:sz w:val="22"/>
          <w:szCs w:val="22"/>
        </w:rPr>
        <w:t xml:space="preserve"> durante a fase de disputa, sendo vedado</w:t>
      </w:r>
      <w:r w:rsidRPr="00D07D7A">
        <w:rPr>
          <w:b/>
          <w:color w:val="auto"/>
          <w:sz w:val="22"/>
          <w:szCs w:val="22"/>
        </w:rPr>
        <w:t xml:space="preserve"> </w:t>
      </w:r>
      <w:r w:rsidR="004C4B78" w:rsidRPr="00D07D7A">
        <w:rPr>
          <w:color w:val="auto"/>
          <w:sz w:val="22"/>
          <w:szCs w:val="22"/>
        </w:rPr>
        <w:t xml:space="preserve">valor superior a lance já registrado </w:t>
      </w:r>
      <w:r w:rsidR="00B17564" w:rsidRPr="00D07D7A">
        <w:rPr>
          <w:color w:val="auto"/>
          <w:sz w:val="22"/>
          <w:szCs w:val="22"/>
        </w:rPr>
        <w:t xml:space="preserve">pela licitante </w:t>
      </w:r>
      <w:r w:rsidR="00F24E29">
        <w:rPr>
          <w:color w:val="auto"/>
          <w:sz w:val="22"/>
          <w:szCs w:val="22"/>
        </w:rPr>
        <w:t>no sistema.</w:t>
      </w:r>
      <w:r w:rsidR="004C4B78" w:rsidRPr="00D07D7A">
        <w:rPr>
          <w:color w:val="auto"/>
          <w:sz w:val="22"/>
          <w:szCs w:val="22"/>
        </w:rPr>
        <w:t xml:space="preserve"> </w:t>
      </w:r>
    </w:p>
    <w:p w14:paraId="75E18428" w14:textId="77777777" w:rsidR="00D07D7A" w:rsidRDefault="00D07D7A" w:rsidP="00D07D7A">
      <w:pPr>
        <w:pStyle w:val="Nivel2"/>
        <w:numPr>
          <w:ilvl w:val="0"/>
          <w:numId w:val="0"/>
        </w:numPr>
        <w:spacing w:before="0" w:after="0" w:line="240" w:lineRule="auto"/>
        <w:rPr>
          <w:b/>
          <w:color w:val="auto"/>
          <w:sz w:val="22"/>
          <w:szCs w:val="22"/>
        </w:rPr>
      </w:pPr>
    </w:p>
    <w:p w14:paraId="6797EC96" w14:textId="77777777" w:rsidR="004C4B78" w:rsidRPr="00D07D7A" w:rsidRDefault="00A728DE" w:rsidP="00D07D7A">
      <w:pPr>
        <w:pStyle w:val="Nivel2"/>
        <w:numPr>
          <w:ilvl w:val="0"/>
          <w:numId w:val="0"/>
        </w:numPr>
        <w:spacing w:before="0" w:after="0" w:line="240" w:lineRule="auto"/>
        <w:rPr>
          <w:b/>
          <w:bCs/>
          <w:color w:val="auto"/>
          <w:sz w:val="22"/>
          <w:szCs w:val="22"/>
        </w:rPr>
      </w:pPr>
      <w:r w:rsidRPr="00D07D7A">
        <w:rPr>
          <w:b/>
          <w:color w:val="auto"/>
          <w:sz w:val="22"/>
          <w:szCs w:val="22"/>
        </w:rPr>
        <w:t xml:space="preserve">6.17 </w:t>
      </w:r>
      <w:r w:rsidR="008C6CE1" w:rsidRPr="00D07D7A">
        <w:rPr>
          <w:b/>
          <w:sz w:val="22"/>
          <w:szCs w:val="22"/>
        </w:rPr>
        <w:t>–</w:t>
      </w:r>
      <w:r w:rsidRPr="00D07D7A">
        <w:rPr>
          <w:b/>
          <w:color w:val="auto"/>
          <w:sz w:val="22"/>
          <w:szCs w:val="22"/>
        </w:rPr>
        <w:t xml:space="preserve"> </w:t>
      </w:r>
      <w:r w:rsidR="004C4B78" w:rsidRPr="00D07D7A">
        <w:rPr>
          <w:color w:val="auto"/>
          <w:sz w:val="22"/>
          <w:szCs w:val="22"/>
        </w:rPr>
        <w:t xml:space="preserve">O valor final mínimo parametrizado na forma do item </w:t>
      </w:r>
      <w:r w:rsidR="006A0409" w:rsidRPr="00D07D7A">
        <w:rPr>
          <w:color w:val="auto"/>
          <w:sz w:val="22"/>
          <w:szCs w:val="22"/>
        </w:rPr>
        <w:t>6.15</w:t>
      </w:r>
      <w:r w:rsidR="00CB0F8B" w:rsidRPr="00D07D7A">
        <w:rPr>
          <w:color w:val="auto"/>
          <w:sz w:val="22"/>
          <w:szCs w:val="22"/>
        </w:rPr>
        <w:t xml:space="preserve"> </w:t>
      </w:r>
      <w:r w:rsidR="004C4B78" w:rsidRPr="00D07D7A">
        <w:rPr>
          <w:color w:val="auto"/>
          <w:sz w:val="22"/>
          <w:szCs w:val="22"/>
        </w:rPr>
        <w:t xml:space="preserve">possuirá caráter sigiloso para </w:t>
      </w:r>
      <w:r w:rsidR="00B17564" w:rsidRPr="00D07D7A">
        <w:rPr>
          <w:color w:val="auto"/>
          <w:sz w:val="22"/>
          <w:szCs w:val="22"/>
        </w:rPr>
        <w:t>a</w:t>
      </w:r>
      <w:r w:rsidR="004C4B78" w:rsidRPr="00D07D7A">
        <w:rPr>
          <w:color w:val="auto"/>
          <w:sz w:val="22"/>
          <w:szCs w:val="22"/>
        </w:rPr>
        <w:t xml:space="preserve">s demais </w:t>
      </w:r>
      <w:r w:rsidR="00B17564" w:rsidRPr="00D07D7A">
        <w:rPr>
          <w:color w:val="auto"/>
          <w:sz w:val="22"/>
          <w:szCs w:val="22"/>
        </w:rPr>
        <w:t>licitantes</w:t>
      </w:r>
      <w:r w:rsidR="004C4B78" w:rsidRPr="00D07D7A">
        <w:rPr>
          <w:color w:val="auto"/>
          <w:sz w:val="22"/>
          <w:szCs w:val="22"/>
        </w:rPr>
        <w:t xml:space="preserve"> e para o </w:t>
      </w:r>
      <w:r w:rsidR="00B17564" w:rsidRPr="00D07D7A">
        <w:rPr>
          <w:color w:val="auto"/>
          <w:sz w:val="22"/>
          <w:szCs w:val="22"/>
        </w:rPr>
        <w:t>TRE/SP</w:t>
      </w:r>
      <w:r w:rsidR="004C4B78" w:rsidRPr="00D07D7A">
        <w:rPr>
          <w:color w:val="auto"/>
          <w:sz w:val="22"/>
          <w:szCs w:val="22"/>
        </w:rPr>
        <w:t>, podendo ser disponibilizado estrita e permanentemente aos órgãos de controle externo e interno.</w:t>
      </w:r>
      <w:r w:rsidR="00E71A0B" w:rsidRPr="00D07D7A">
        <w:rPr>
          <w:color w:val="auto"/>
          <w:sz w:val="22"/>
          <w:szCs w:val="22"/>
        </w:rPr>
        <w:t xml:space="preserve"> </w:t>
      </w:r>
    </w:p>
    <w:p w14:paraId="4A5C32A6" w14:textId="77777777" w:rsidR="00D07D7A" w:rsidRDefault="00D07D7A" w:rsidP="00D07D7A">
      <w:pPr>
        <w:jc w:val="both"/>
        <w:rPr>
          <w:rFonts w:ascii="Arial" w:hAnsi="Arial" w:cs="Arial"/>
          <w:b/>
          <w:sz w:val="22"/>
          <w:szCs w:val="22"/>
        </w:rPr>
      </w:pPr>
    </w:p>
    <w:p w14:paraId="4E0FE352" w14:textId="77777777" w:rsidR="00F556B6" w:rsidRDefault="00A728DE" w:rsidP="00D07D7A">
      <w:pPr>
        <w:jc w:val="both"/>
        <w:rPr>
          <w:rFonts w:ascii="Arial" w:hAnsi="Arial" w:cs="Arial"/>
          <w:sz w:val="22"/>
          <w:szCs w:val="22"/>
        </w:rPr>
      </w:pPr>
      <w:r w:rsidRPr="00D07D7A">
        <w:rPr>
          <w:rFonts w:ascii="Arial" w:hAnsi="Arial" w:cs="Arial"/>
          <w:b/>
          <w:sz w:val="22"/>
          <w:szCs w:val="22"/>
        </w:rPr>
        <w:t>6.18</w:t>
      </w:r>
      <w:r w:rsidR="00F556B6" w:rsidRPr="00D07D7A">
        <w:rPr>
          <w:rFonts w:ascii="Arial" w:hAnsi="Arial" w:cs="Arial"/>
          <w:b/>
          <w:sz w:val="22"/>
          <w:szCs w:val="22"/>
        </w:rPr>
        <w:t xml:space="preserve"> –</w:t>
      </w:r>
      <w:r w:rsidR="00F556B6" w:rsidRPr="00D07D7A">
        <w:rPr>
          <w:rFonts w:ascii="Arial" w:hAnsi="Arial" w:cs="Arial"/>
          <w:sz w:val="22"/>
          <w:szCs w:val="22"/>
        </w:rPr>
        <w:t xml:space="preserve"> A licitante responsabilizar-se-á formalmente pelas transações efetuadas em seu nome no sistema eletrônico, assumindo como firmes e verdadeiras suas propostas e seus lances, inclusive os atos praticados diretamente ou por seu representante, excluída a responsabilidade do provedor do sistema ou do TRE/SP por eventuais danos decorrentes de uso indevido da senha, ainda que por terceiros.</w:t>
      </w:r>
    </w:p>
    <w:p w14:paraId="52909289" w14:textId="77777777" w:rsidR="001D500B" w:rsidRDefault="001D500B" w:rsidP="00D07D7A">
      <w:pPr>
        <w:jc w:val="both"/>
        <w:rPr>
          <w:rFonts w:ascii="Arial" w:hAnsi="Arial" w:cs="Arial"/>
          <w:sz w:val="22"/>
          <w:szCs w:val="22"/>
        </w:rPr>
      </w:pPr>
    </w:p>
    <w:p w14:paraId="0F527221" w14:textId="77777777" w:rsidR="001D500B" w:rsidRPr="00D07D7A" w:rsidRDefault="001D500B" w:rsidP="00D07D7A">
      <w:pPr>
        <w:jc w:val="both"/>
        <w:rPr>
          <w:rFonts w:ascii="Arial" w:hAnsi="Arial" w:cs="Arial"/>
          <w:sz w:val="22"/>
          <w:szCs w:val="22"/>
        </w:rPr>
      </w:pPr>
      <w:r w:rsidRPr="001D500B">
        <w:rPr>
          <w:rFonts w:ascii="Arial" w:hAnsi="Arial" w:cs="Arial"/>
          <w:b/>
          <w:sz w:val="22"/>
          <w:szCs w:val="22"/>
        </w:rPr>
        <w:t>6.18.1 -</w:t>
      </w:r>
      <w:r w:rsidRPr="001D500B">
        <w:rPr>
          <w:rFonts w:ascii="Arial" w:hAnsi="Arial" w:cs="Arial"/>
          <w:sz w:val="22"/>
          <w:szCs w:val="22"/>
        </w:rPr>
        <w:t xml:space="preserve"> Caberá à licitante acompanhar as operações no sistema eletrônico durante a sessão pública do pregão, ficando responsável pelo ônus decorrente da perda de negócios diante da inobservância de qualquer mensagem emitida pelo sistema ou de sua desconexão.</w:t>
      </w:r>
    </w:p>
    <w:p w14:paraId="68F12617" w14:textId="77777777" w:rsidR="00F556B6" w:rsidRPr="00D07D7A" w:rsidRDefault="00F556B6" w:rsidP="00D07D7A">
      <w:pPr>
        <w:suppressAutoHyphens w:val="0"/>
        <w:jc w:val="both"/>
        <w:rPr>
          <w:rFonts w:ascii="Arial" w:hAnsi="Arial" w:cs="Arial"/>
          <w:b/>
          <w:sz w:val="22"/>
          <w:szCs w:val="22"/>
        </w:rPr>
      </w:pPr>
    </w:p>
    <w:p w14:paraId="064F32DA" w14:textId="77777777" w:rsidR="00F556B6" w:rsidRPr="00D07D7A" w:rsidRDefault="00A728DE" w:rsidP="00D07D7A">
      <w:pPr>
        <w:suppressAutoHyphens w:val="0"/>
        <w:jc w:val="both"/>
        <w:rPr>
          <w:rFonts w:ascii="Arial" w:hAnsi="Arial" w:cs="Arial"/>
          <w:sz w:val="22"/>
          <w:szCs w:val="22"/>
        </w:rPr>
      </w:pPr>
      <w:r w:rsidRPr="00D07D7A">
        <w:rPr>
          <w:rFonts w:ascii="Arial" w:hAnsi="Arial" w:cs="Arial"/>
          <w:b/>
          <w:sz w:val="22"/>
          <w:szCs w:val="22"/>
        </w:rPr>
        <w:t>6.19</w:t>
      </w:r>
      <w:r w:rsidR="00F556B6" w:rsidRPr="00D07D7A">
        <w:rPr>
          <w:rFonts w:ascii="Arial" w:hAnsi="Arial" w:cs="Arial"/>
          <w:b/>
          <w:sz w:val="22"/>
          <w:szCs w:val="22"/>
        </w:rPr>
        <w:t xml:space="preserve"> –</w:t>
      </w:r>
      <w:r w:rsidR="00F556B6" w:rsidRPr="00D07D7A">
        <w:rPr>
          <w:rFonts w:ascii="Arial" w:hAnsi="Arial" w:cs="Arial"/>
          <w:sz w:val="22"/>
          <w:szCs w:val="22"/>
        </w:rPr>
        <w:t xml:space="preserve"> Qualquer elemento que possa identificar a licitante impor</w:t>
      </w:r>
      <w:r w:rsidR="00BC10A3" w:rsidRPr="00D07D7A">
        <w:rPr>
          <w:rFonts w:ascii="Arial" w:hAnsi="Arial" w:cs="Arial"/>
          <w:sz w:val="22"/>
          <w:szCs w:val="22"/>
        </w:rPr>
        <w:t xml:space="preserve">tará </w:t>
      </w:r>
      <w:r w:rsidR="00F556B6" w:rsidRPr="00D07D7A">
        <w:rPr>
          <w:rFonts w:ascii="Arial" w:hAnsi="Arial" w:cs="Arial"/>
          <w:sz w:val="22"/>
          <w:szCs w:val="22"/>
        </w:rPr>
        <w:t>a desclassificação imediata da proposta.</w:t>
      </w:r>
    </w:p>
    <w:p w14:paraId="275E774A" w14:textId="77777777" w:rsidR="00F556B6" w:rsidRPr="00D07D7A" w:rsidRDefault="00F556B6" w:rsidP="00D07D7A">
      <w:pPr>
        <w:suppressAutoHyphens w:val="0"/>
        <w:jc w:val="both"/>
        <w:rPr>
          <w:rFonts w:ascii="Arial" w:hAnsi="Arial" w:cs="Arial"/>
          <w:sz w:val="22"/>
          <w:szCs w:val="22"/>
        </w:rPr>
      </w:pPr>
    </w:p>
    <w:p w14:paraId="2E6797FE" w14:textId="77777777" w:rsidR="00F556B6" w:rsidRPr="005434E4" w:rsidRDefault="00A728DE" w:rsidP="00D07D7A">
      <w:pPr>
        <w:jc w:val="both"/>
        <w:rPr>
          <w:rFonts w:ascii="Arial" w:hAnsi="Arial" w:cs="Arial"/>
          <w:sz w:val="22"/>
          <w:szCs w:val="22"/>
        </w:rPr>
      </w:pPr>
      <w:r w:rsidRPr="005434E4">
        <w:rPr>
          <w:rFonts w:ascii="Arial" w:hAnsi="Arial" w:cs="Arial"/>
          <w:b/>
          <w:sz w:val="22"/>
          <w:szCs w:val="22"/>
        </w:rPr>
        <w:t>6.</w:t>
      </w:r>
      <w:r w:rsidR="00B60497" w:rsidRPr="005434E4">
        <w:rPr>
          <w:rFonts w:ascii="Arial" w:hAnsi="Arial" w:cs="Arial"/>
          <w:b/>
          <w:sz w:val="22"/>
          <w:szCs w:val="22"/>
        </w:rPr>
        <w:t>20</w:t>
      </w:r>
      <w:r w:rsidR="00F556B6" w:rsidRPr="005434E4">
        <w:rPr>
          <w:rFonts w:ascii="Arial" w:hAnsi="Arial" w:cs="Arial"/>
          <w:b/>
          <w:sz w:val="22"/>
          <w:szCs w:val="22"/>
        </w:rPr>
        <w:t xml:space="preserve"> –</w:t>
      </w:r>
      <w:r w:rsidR="00F556B6" w:rsidRPr="005434E4">
        <w:rPr>
          <w:rFonts w:ascii="Arial" w:hAnsi="Arial" w:cs="Arial"/>
          <w:sz w:val="22"/>
          <w:szCs w:val="22"/>
        </w:rPr>
        <w:t xml:space="preserve"> Caberá, ainda, à licitante comunicar imediatamente ao provedor do sistema qualquer acontecimento que possa comprometer o sigilo ou a inviabilidade do uso da senha, para imediato bloqueio de acesso.</w:t>
      </w:r>
    </w:p>
    <w:p w14:paraId="573EC975" w14:textId="77777777" w:rsidR="00F556B6" w:rsidRPr="005434E4" w:rsidRDefault="00F556B6" w:rsidP="00D07D7A">
      <w:pPr>
        <w:jc w:val="both"/>
        <w:rPr>
          <w:rFonts w:ascii="Arial" w:hAnsi="Arial" w:cs="Arial"/>
          <w:sz w:val="22"/>
          <w:szCs w:val="22"/>
        </w:rPr>
      </w:pPr>
    </w:p>
    <w:p w14:paraId="1EC373B5" w14:textId="0B616DD1" w:rsidR="00F556B6" w:rsidRPr="00D07D7A" w:rsidRDefault="00A728DE" w:rsidP="00D07D7A">
      <w:pPr>
        <w:jc w:val="both"/>
        <w:rPr>
          <w:rFonts w:ascii="Arial" w:hAnsi="Arial" w:cs="Arial"/>
          <w:sz w:val="22"/>
          <w:szCs w:val="22"/>
        </w:rPr>
      </w:pPr>
      <w:r w:rsidRPr="005434E4">
        <w:rPr>
          <w:rFonts w:ascii="Arial" w:hAnsi="Arial" w:cs="Arial"/>
          <w:b/>
          <w:bCs/>
          <w:sz w:val="22"/>
          <w:szCs w:val="22"/>
        </w:rPr>
        <w:t>6.2</w:t>
      </w:r>
      <w:r w:rsidR="00B60497" w:rsidRPr="005434E4">
        <w:rPr>
          <w:rFonts w:ascii="Arial" w:hAnsi="Arial" w:cs="Arial"/>
          <w:b/>
          <w:bCs/>
          <w:sz w:val="22"/>
          <w:szCs w:val="22"/>
        </w:rPr>
        <w:t>1</w:t>
      </w:r>
      <w:r w:rsidR="00F556B6" w:rsidRPr="005434E4">
        <w:rPr>
          <w:rStyle w:val="Forte"/>
          <w:rFonts w:ascii="Arial" w:hAnsi="Arial" w:cs="Arial"/>
          <w:bCs/>
          <w:sz w:val="22"/>
          <w:szCs w:val="22"/>
        </w:rPr>
        <w:t> –</w:t>
      </w:r>
      <w:r w:rsidR="00F556B6" w:rsidRPr="005434E4">
        <w:rPr>
          <w:rFonts w:ascii="Arial" w:hAnsi="Arial" w:cs="Arial"/>
          <w:sz w:val="22"/>
          <w:szCs w:val="22"/>
        </w:rPr>
        <w:t xml:space="preserve"> As propostas terão </w:t>
      </w:r>
      <w:r w:rsidR="008F7936" w:rsidRPr="005434E4">
        <w:rPr>
          <w:rFonts w:ascii="Arial" w:hAnsi="Arial" w:cs="Arial"/>
          <w:sz w:val="22"/>
          <w:szCs w:val="22"/>
        </w:rPr>
        <w:t>validade</w:t>
      </w:r>
      <w:r w:rsidR="00F556B6" w:rsidRPr="005434E4">
        <w:rPr>
          <w:rFonts w:ascii="Arial" w:hAnsi="Arial" w:cs="Arial"/>
          <w:sz w:val="22"/>
          <w:szCs w:val="22"/>
        </w:rPr>
        <w:t xml:space="preserve"> por 60 (sessenta) dias</w:t>
      </w:r>
      <w:r w:rsidR="00B17564" w:rsidRPr="005434E4">
        <w:rPr>
          <w:rFonts w:ascii="Arial" w:hAnsi="Arial" w:cs="Arial"/>
          <w:sz w:val="22"/>
          <w:szCs w:val="22"/>
        </w:rPr>
        <w:t xml:space="preserve"> corridos</w:t>
      </w:r>
      <w:r w:rsidR="001752C0">
        <w:rPr>
          <w:rFonts w:ascii="Arial" w:hAnsi="Arial" w:cs="Arial"/>
          <w:sz w:val="22"/>
          <w:szCs w:val="22"/>
        </w:rPr>
        <w:t>, a contar da data fixada para a sessão pública deste pregão</w:t>
      </w:r>
      <w:r w:rsidR="00F556B6" w:rsidRPr="005434E4">
        <w:rPr>
          <w:rFonts w:ascii="Arial" w:hAnsi="Arial" w:cs="Arial"/>
          <w:sz w:val="22"/>
          <w:szCs w:val="22"/>
        </w:rPr>
        <w:t>.</w:t>
      </w:r>
      <w:r w:rsidR="008F7936" w:rsidRPr="00D07D7A">
        <w:rPr>
          <w:rFonts w:ascii="Arial" w:hAnsi="Arial" w:cs="Arial"/>
          <w:sz w:val="22"/>
          <w:szCs w:val="22"/>
        </w:rPr>
        <w:t xml:space="preserve"> </w:t>
      </w:r>
    </w:p>
    <w:p w14:paraId="4B3AB74D" w14:textId="77777777" w:rsidR="00A5260D" w:rsidRPr="00D07D7A" w:rsidRDefault="00A5260D" w:rsidP="00D07D7A">
      <w:pPr>
        <w:jc w:val="both"/>
        <w:rPr>
          <w:rFonts w:ascii="Arial" w:hAnsi="Arial" w:cs="Arial"/>
          <w:b/>
          <w:sz w:val="22"/>
          <w:szCs w:val="22"/>
        </w:rPr>
      </w:pPr>
    </w:p>
    <w:p w14:paraId="2696E8EE" w14:textId="77777777" w:rsidR="00F556B6" w:rsidRPr="00D07D7A" w:rsidRDefault="0025390C" w:rsidP="00D07D7A">
      <w:pPr>
        <w:jc w:val="both"/>
        <w:rPr>
          <w:rFonts w:ascii="Arial" w:hAnsi="Arial" w:cs="Arial"/>
          <w:sz w:val="22"/>
          <w:szCs w:val="22"/>
        </w:rPr>
      </w:pPr>
      <w:r w:rsidRPr="00D07D7A">
        <w:rPr>
          <w:rFonts w:ascii="Arial" w:hAnsi="Arial" w:cs="Arial"/>
          <w:b/>
          <w:sz w:val="22"/>
          <w:szCs w:val="22"/>
        </w:rPr>
        <w:t>7</w:t>
      </w:r>
      <w:r w:rsidR="00F556B6" w:rsidRPr="00D07D7A">
        <w:rPr>
          <w:rFonts w:ascii="Arial" w:hAnsi="Arial" w:cs="Arial"/>
          <w:b/>
          <w:sz w:val="22"/>
          <w:szCs w:val="22"/>
        </w:rPr>
        <w:t xml:space="preserve"> – DA ABERTURA DA SESSÃO E DIVULGAÇÃO DAS PROPOSTAS</w:t>
      </w:r>
    </w:p>
    <w:p w14:paraId="0672B1C7" w14:textId="77777777" w:rsidR="00F556B6" w:rsidRPr="00D07D7A" w:rsidRDefault="00F556B6" w:rsidP="00D07D7A">
      <w:pPr>
        <w:jc w:val="both"/>
        <w:rPr>
          <w:rFonts w:ascii="Arial" w:hAnsi="Arial" w:cs="Arial"/>
          <w:sz w:val="22"/>
          <w:szCs w:val="22"/>
        </w:rPr>
      </w:pPr>
    </w:p>
    <w:p w14:paraId="791AE56C" w14:textId="77777777" w:rsidR="00F556B6" w:rsidRPr="00D07D7A" w:rsidRDefault="0025390C" w:rsidP="00D07D7A">
      <w:pPr>
        <w:jc w:val="both"/>
        <w:rPr>
          <w:rFonts w:ascii="Arial" w:hAnsi="Arial" w:cs="Arial"/>
          <w:sz w:val="22"/>
          <w:szCs w:val="22"/>
        </w:rPr>
      </w:pPr>
      <w:r w:rsidRPr="00D07D7A">
        <w:rPr>
          <w:rFonts w:ascii="Arial" w:hAnsi="Arial" w:cs="Arial"/>
          <w:b/>
          <w:sz w:val="22"/>
          <w:szCs w:val="22"/>
        </w:rPr>
        <w:t>7.</w:t>
      </w:r>
      <w:r w:rsidR="00F556B6" w:rsidRPr="00D07D7A">
        <w:rPr>
          <w:rFonts w:ascii="Arial" w:hAnsi="Arial" w:cs="Arial"/>
          <w:b/>
          <w:sz w:val="22"/>
          <w:szCs w:val="22"/>
        </w:rPr>
        <w:t>1 –</w:t>
      </w:r>
      <w:r w:rsidR="00F556B6" w:rsidRPr="00D07D7A">
        <w:rPr>
          <w:rFonts w:ascii="Arial" w:hAnsi="Arial" w:cs="Arial"/>
          <w:sz w:val="22"/>
          <w:szCs w:val="22"/>
        </w:rPr>
        <w:t xml:space="preserve"> </w:t>
      </w:r>
      <w:r w:rsidR="004C366E" w:rsidRPr="00D07D7A">
        <w:rPr>
          <w:rFonts w:ascii="Arial" w:eastAsia="MS Mincho" w:hAnsi="Arial" w:cs="Arial"/>
          <w:kern w:val="0"/>
          <w:sz w:val="22"/>
          <w:szCs w:val="22"/>
          <w:lang w:eastAsia="pt-BR" w:bidi="ar-SA"/>
        </w:rPr>
        <w:t>A abertura da presente licitação dar-se-á automaticamente em sessão pública, por meio de sistema eletrônico, na data, horário e local indicados neste Edital.</w:t>
      </w:r>
    </w:p>
    <w:p w14:paraId="17E0610A" w14:textId="77777777" w:rsidR="00F556B6" w:rsidRPr="00D07D7A" w:rsidRDefault="00F556B6" w:rsidP="00D07D7A">
      <w:pPr>
        <w:jc w:val="both"/>
        <w:rPr>
          <w:rFonts w:ascii="Arial" w:hAnsi="Arial" w:cs="Arial"/>
          <w:sz w:val="22"/>
          <w:szCs w:val="22"/>
        </w:rPr>
      </w:pPr>
    </w:p>
    <w:p w14:paraId="15F77967" w14:textId="77777777" w:rsidR="00F556B6" w:rsidRPr="00D07D7A" w:rsidRDefault="004C366E" w:rsidP="00D07D7A">
      <w:pPr>
        <w:jc w:val="both"/>
        <w:rPr>
          <w:rFonts w:ascii="Arial" w:hAnsi="Arial" w:cs="Arial"/>
          <w:sz w:val="22"/>
          <w:szCs w:val="22"/>
        </w:rPr>
      </w:pPr>
      <w:r w:rsidRPr="00D07D7A">
        <w:rPr>
          <w:rFonts w:ascii="Arial" w:hAnsi="Arial" w:cs="Arial"/>
          <w:b/>
          <w:sz w:val="22"/>
          <w:szCs w:val="22"/>
        </w:rPr>
        <w:t>7.2</w:t>
      </w:r>
      <w:r w:rsidR="00F556B6" w:rsidRPr="00D07D7A">
        <w:rPr>
          <w:rFonts w:ascii="Arial" w:hAnsi="Arial" w:cs="Arial"/>
          <w:b/>
          <w:sz w:val="22"/>
          <w:szCs w:val="22"/>
        </w:rPr>
        <w:t xml:space="preserve"> –</w:t>
      </w:r>
      <w:r w:rsidR="00F556B6" w:rsidRPr="00D07D7A">
        <w:rPr>
          <w:rFonts w:ascii="Arial" w:hAnsi="Arial" w:cs="Arial"/>
          <w:sz w:val="22"/>
          <w:szCs w:val="22"/>
        </w:rPr>
        <w:t xml:space="preserve"> </w:t>
      </w:r>
      <w:r w:rsidRPr="00D07D7A">
        <w:rPr>
          <w:rFonts w:ascii="Arial" w:hAnsi="Arial" w:cs="Arial"/>
          <w:sz w:val="22"/>
          <w:szCs w:val="22"/>
        </w:rPr>
        <w:t xml:space="preserve">A verificação da conformidade da proposta será feita </w:t>
      </w:r>
      <w:r w:rsidRPr="00D07D7A">
        <w:rPr>
          <w:rFonts w:ascii="Arial" w:hAnsi="Arial" w:cs="Arial"/>
          <w:b/>
          <w:sz w:val="22"/>
          <w:szCs w:val="22"/>
          <w:u w:val="single"/>
        </w:rPr>
        <w:t>exclusivamente na fase de julgamento</w:t>
      </w:r>
      <w:r w:rsidRPr="00D07D7A">
        <w:rPr>
          <w:rFonts w:ascii="Arial" w:hAnsi="Arial" w:cs="Arial"/>
          <w:sz w:val="22"/>
          <w:szCs w:val="22"/>
        </w:rPr>
        <w:t xml:space="preserve">, </w:t>
      </w:r>
      <w:r w:rsidRPr="00D07D7A">
        <w:rPr>
          <w:rFonts w:ascii="Arial" w:hAnsi="Arial" w:cs="Arial"/>
          <w:sz w:val="22"/>
          <w:szCs w:val="22"/>
        </w:rPr>
        <w:lastRenderedPageBreak/>
        <w:t>em relação à proposta mais bem classificada.</w:t>
      </w:r>
    </w:p>
    <w:p w14:paraId="51F923CE" w14:textId="77777777" w:rsidR="004C366E" w:rsidRPr="00D07D7A" w:rsidRDefault="004C366E" w:rsidP="00D07D7A">
      <w:pPr>
        <w:jc w:val="both"/>
        <w:rPr>
          <w:rFonts w:ascii="Arial" w:hAnsi="Arial" w:cs="Arial"/>
          <w:sz w:val="22"/>
          <w:szCs w:val="22"/>
        </w:rPr>
      </w:pPr>
    </w:p>
    <w:p w14:paraId="5DDF894D" w14:textId="77777777" w:rsidR="004C366E" w:rsidRPr="00D07D7A" w:rsidRDefault="004C366E" w:rsidP="00D07D7A">
      <w:pPr>
        <w:jc w:val="both"/>
        <w:rPr>
          <w:rFonts w:ascii="Arial" w:hAnsi="Arial" w:cs="Arial"/>
          <w:sz w:val="22"/>
          <w:szCs w:val="22"/>
        </w:rPr>
      </w:pPr>
      <w:r w:rsidRPr="00D07D7A">
        <w:rPr>
          <w:rFonts w:ascii="Arial" w:hAnsi="Arial" w:cs="Arial"/>
          <w:b/>
          <w:sz w:val="22"/>
          <w:szCs w:val="22"/>
        </w:rPr>
        <w:t xml:space="preserve">7.3 </w:t>
      </w:r>
      <w:r w:rsidR="00CB0F8B" w:rsidRPr="00D07D7A">
        <w:rPr>
          <w:rFonts w:ascii="Arial" w:hAnsi="Arial" w:cs="Arial"/>
          <w:b/>
          <w:sz w:val="22"/>
          <w:szCs w:val="22"/>
        </w:rPr>
        <w:t>–</w:t>
      </w:r>
      <w:r w:rsidRPr="00D07D7A">
        <w:rPr>
          <w:rFonts w:ascii="Arial" w:hAnsi="Arial" w:cs="Arial"/>
          <w:sz w:val="22"/>
          <w:szCs w:val="22"/>
        </w:rPr>
        <w:t xml:space="preserve"> </w:t>
      </w:r>
      <w:r w:rsidR="00061FF1" w:rsidRPr="00D07D7A">
        <w:rPr>
          <w:rFonts w:ascii="Arial" w:hAnsi="Arial" w:cs="Arial"/>
          <w:sz w:val="22"/>
          <w:szCs w:val="22"/>
          <w:shd w:val="clear" w:color="auto" w:fill="FFFFFF"/>
        </w:rPr>
        <w:t>O</w:t>
      </w:r>
      <w:r w:rsidR="00CB0F8B" w:rsidRPr="00D07D7A">
        <w:rPr>
          <w:rFonts w:ascii="Arial" w:hAnsi="Arial" w:cs="Arial"/>
          <w:sz w:val="22"/>
          <w:szCs w:val="22"/>
          <w:shd w:val="clear" w:color="auto" w:fill="FFFFFF"/>
        </w:rPr>
        <w:t xml:space="preserve"> </w:t>
      </w:r>
      <w:r w:rsidR="00061FF1" w:rsidRPr="00D07D7A">
        <w:rPr>
          <w:rFonts w:ascii="Arial" w:hAnsi="Arial" w:cs="Arial"/>
          <w:sz w:val="22"/>
          <w:szCs w:val="22"/>
          <w:shd w:val="clear" w:color="auto" w:fill="FFFFFF"/>
        </w:rPr>
        <w:t xml:space="preserve">sistema disponibilizará campo próprio para troca de mensagens entre o </w:t>
      </w:r>
      <w:r w:rsidR="005169EA" w:rsidRPr="00D07D7A">
        <w:rPr>
          <w:rFonts w:ascii="Arial" w:hAnsi="Arial" w:cs="Arial"/>
          <w:sz w:val="22"/>
          <w:szCs w:val="22"/>
          <w:shd w:val="clear" w:color="auto" w:fill="FFFFFF"/>
        </w:rPr>
        <w:t>pregoeiro</w:t>
      </w:r>
      <w:r w:rsidR="00892E0F" w:rsidRPr="00D07D7A">
        <w:rPr>
          <w:rFonts w:ascii="Arial" w:hAnsi="Arial" w:cs="Arial"/>
          <w:sz w:val="22"/>
          <w:szCs w:val="22"/>
          <w:shd w:val="clear" w:color="auto" w:fill="FFFFFF"/>
        </w:rPr>
        <w:t>/a pregoeira</w:t>
      </w:r>
      <w:r w:rsidR="005169EA" w:rsidRPr="00D07D7A">
        <w:rPr>
          <w:rFonts w:ascii="Arial" w:hAnsi="Arial" w:cs="Arial"/>
          <w:sz w:val="22"/>
          <w:szCs w:val="22"/>
          <w:shd w:val="clear" w:color="auto" w:fill="FFFFFF"/>
        </w:rPr>
        <w:t xml:space="preserve"> </w:t>
      </w:r>
      <w:r w:rsidR="00061FF1" w:rsidRPr="00D07D7A">
        <w:rPr>
          <w:rFonts w:ascii="Arial" w:hAnsi="Arial" w:cs="Arial"/>
          <w:sz w:val="22"/>
          <w:szCs w:val="22"/>
          <w:shd w:val="clear" w:color="auto" w:fill="FFFFFF"/>
        </w:rPr>
        <w:t xml:space="preserve">e </w:t>
      </w:r>
      <w:r w:rsidR="005169EA" w:rsidRPr="00D07D7A">
        <w:rPr>
          <w:rFonts w:ascii="Arial" w:hAnsi="Arial" w:cs="Arial"/>
          <w:sz w:val="22"/>
          <w:szCs w:val="22"/>
          <w:shd w:val="clear" w:color="auto" w:fill="FFFFFF"/>
        </w:rPr>
        <w:t>a</w:t>
      </w:r>
      <w:r w:rsidR="00061FF1" w:rsidRPr="00D07D7A">
        <w:rPr>
          <w:rFonts w:ascii="Arial" w:hAnsi="Arial" w:cs="Arial"/>
          <w:sz w:val="22"/>
          <w:szCs w:val="22"/>
          <w:shd w:val="clear" w:color="auto" w:fill="FFFFFF"/>
        </w:rPr>
        <w:t>s licitantes, vedada outra forma de comunicação</w:t>
      </w:r>
      <w:r w:rsidR="00C263AD" w:rsidRPr="00D07D7A">
        <w:rPr>
          <w:rFonts w:ascii="Arial" w:hAnsi="Arial" w:cs="Arial"/>
          <w:sz w:val="22"/>
          <w:szCs w:val="22"/>
          <w:shd w:val="clear" w:color="auto" w:fill="FFFFFF"/>
        </w:rPr>
        <w:t>.</w:t>
      </w:r>
    </w:p>
    <w:p w14:paraId="63A3254A" w14:textId="77777777" w:rsidR="006E5664" w:rsidRPr="00D07D7A" w:rsidRDefault="006E5664" w:rsidP="00D07D7A">
      <w:pPr>
        <w:jc w:val="both"/>
        <w:rPr>
          <w:rFonts w:ascii="Arial" w:hAnsi="Arial" w:cs="Arial"/>
          <w:b/>
          <w:sz w:val="22"/>
          <w:szCs w:val="22"/>
        </w:rPr>
      </w:pPr>
    </w:p>
    <w:p w14:paraId="04DA6B51" w14:textId="77777777" w:rsidR="00F556B6" w:rsidRPr="00D07D7A" w:rsidRDefault="00061FF1" w:rsidP="00D07D7A">
      <w:pPr>
        <w:jc w:val="both"/>
        <w:rPr>
          <w:rFonts w:ascii="Arial" w:hAnsi="Arial" w:cs="Arial"/>
          <w:sz w:val="22"/>
          <w:szCs w:val="22"/>
        </w:rPr>
      </w:pPr>
      <w:r w:rsidRPr="00D07D7A">
        <w:rPr>
          <w:rFonts w:ascii="Arial" w:hAnsi="Arial" w:cs="Arial"/>
          <w:b/>
          <w:color w:val="000000"/>
          <w:sz w:val="22"/>
          <w:szCs w:val="22"/>
        </w:rPr>
        <w:t>8</w:t>
      </w:r>
      <w:r w:rsidR="00F556B6" w:rsidRPr="00D07D7A">
        <w:rPr>
          <w:rFonts w:ascii="Arial" w:hAnsi="Arial" w:cs="Arial"/>
          <w:b/>
          <w:sz w:val="22"/>
          <w:szCs w:val="22"/>
        </w:rPr>
        <w:t xml:space="preserve"> – DA FORMULAÇÃO DE LANCES</w:t>
      </w:r>
    </w:p>
    <w:p w14:paraId="4A53B753" w14:textId="77777777" w:rsidR="00F556B6" w:rsidRPr="00D07D7A" w:rsidRDefault="00F556B6" w:rsidP="00D07D7A">
      <w:pPr>
        <w:jc w:val="both"/>
        <w:rPr>
          <w:rFonts w:ascii="Arial" w:hAnsi="Arial" w:cs="Arial"/>
          <w:sz w:val="22"/>
          <w:szCs w:val="22"/>
        </w:rPr>
      </w:pPr>
    </w:p>
    <w:p w14:paraId="08ACCE23" w14:textId="77777777" w:rsidR="00F556B6" w:rsidRPr="00D07D7A" w:rsidRDefault="006E5664" w:rsidP="00D07D7A">
      <w:pPr>
        <w:suppressAutoHyphens w:val="0"/>
        <w:jc w:val="both"/>
        <w:rPr>
          <w:rFonts w:ascii="Arial" w:hAnsi="Arial" w:cs="Arial"/>
          <w:sz w:val="22"/>
          <w:szCs w:val="22"/>
        </w:rPr>
      </w:pPr>
      <w:r w:rsidRPr="00D07D7A">
        <w:rPr>
          <w:rFonts w:ascii="Arial" w:hAnsi="Arial" w:cs="Arial"/>
          <w:b/>
          <w:sz w:val="22"/>
          <w:szCs w:val="22"/>
        </w:rPr>
        <w:t>8.</w:t>
      </w:r>
      <w:r w:rsidR="005169EA" w:rsidRPr="00D07D7A">
        <w:rPr>
          <w:rFonts w:ascii="Arial" w:hAnsi="Arial" w:cs="Arial"/>
          <w:b/>
          <w:sz w:val="22"/>
          <w:szCs w:val="22"/>
        </w:rPr>
        <w:t>1</w:t>
      </w:r>
      <w:r w:rsidR="00F556B6" w:rsidRPr="00D07D7A">
        <w:rPr>
          <w:rFonts w:ascii="Arial" w:hAnsi="Arial" w:cs="Arial"/>
          <w:b/>
          <w:sz w:val="22"/>
          <w:szCs w:val="22"/>
        </w:rPr>
        <w:t xml:space="preserve"> –</w:t>
      </w:r>
      <w:r w:rsidR="00F556B6" w:rsidRPr="00D07D7A">
        <w:rPr>
          <w:rFonts w:ascii="Arial" w:hAnsi="Arial" w:cs="Arial"/>
          <w:sz w:val="22"/>
          <w:szCs w:val="22"/>
        </w:rPr>
        <w:t xml:space="preserve"> </w:t>
      </w:r>
      <w:r w:rsidR="004771D0" w:rsidRPr="00D07D7A">
        <w:rPr>
          <w:rFonts w:ascii="Arial" w:hAnsi="Arial" w:cs="Arial"/>
          <w:sz w:val="22"/>
          <w:szCs w:val="22"/>
        </w:rPr>
        <w:t>Iniciada a</w:t>
      </w:r>
      <w:r w:rsidR="00F9172B" w:rsidRPr="00D07D7A">
        <w:rPr>
          <w:rFonts w:ascii="Arial" w:hAnsi="Arial" w:cs="Arial"/>
          <w:sz w:val="22"/>
          <w:szCs w:val="22"/>
        </w:rPr>
        <w:t xml:space="preserve"> fase competitiva, </w:t>
      </w:r>
      <w:r w:rsidR="00F556B6" w:rsidRPr="00D07D7A">
        <w:rPr>
          <w:rFonts w:ascii="Arial" w:hAnsi="Arial" w:cs="Arial"/>
          <w:sz w:val="22"/>
          <w:szCs w:val="22"/>
        </w:rPr>
        <w:t xml:space="preserve">as licitantes </w:t>
      </w:r>
      <w:r w:rsidRPr="00D07D7A">
        <w:rPr>
          <w:rFonts w:ascii="Arial" w:hAnsi="Arial" w:cs="Arial"/>
          <w:sz w:val="22"/>
          <w:szCs w:val="22"/>
        </w:rPr>
        <w:t>dev</w:t>
      </w:r>
      <w:r w:rsidR="00F556B6" w:rsidRPr="00D07D7A">
        <w:rPr>
          <w:rFonts w:ascii="Arial" w:hAnsi="Arial" w:cs="Arial"/>
          <w:sz w:val="22"/>
          <w:szCs w:val="22"/>
        </w:rPr>
        <w:t>erão encaminhar lances exclusivamente por meio do sistema eletrônico, sendo imediatamente informadas do recebimento</w:t>
      </w:r>
      <w:r w:rsidR="00F9172B" w:rsidRPr="00D07D7A">
        <w:rPr>
          <w:rFonts w:ascii="Arial" w:hAnsi="Arial" w:cs="Arial"/>
          <w:sz w:val="22"/>
          <w:szCs w:val="22"/>
        </w:rPr>
        <w:t xml:space="preserve"> dos lances</w:t>
      </w:r>
      <w:r w:rsidR="00F556B6" w:rsidRPr="00D07D7A">
        <w:rPr>
          <w:rFonts w:ascii="Arial" w:hAnsi="Arial" w:cs="Arial"/>
          <w:sz w:val="22"/>
          <w:szCs w:val="22"/>
        </w:rPr>
        <w:t xml:space="preserve"> e </w:t>
      </w:r>
      <w:r w:rsidR="00F9172B" w:rsidRPr="00D07D7A">
        <w:rPr>
          <w:rFonts w:ascii="Arial" w:hAnsi="Arial" w:cs="Arial"/>
          <w:sz w:val="22"/>
          <w:szCs w:val="22"/>
        </w:rPr>
        <w:t>dos valores consignados nos registros</w:t>
      </w:r>
      <w:r w:rsidR="00F556B6" w:rsidRPr="00D07D7A">
        <w:rPr>
          <w:rFonts w:ascii="Arial" w:hAnsi="Arial" w:cs="Arial"/>
          <w:sz w:val="22"/>
          <w:szCs w:val="22"/>
        </w:rPr>
        <w:t>.</w:t>
      </w:r>
    </w:p>
    <w:p w14:paraId="686CC62A" w14:textId="77777777" w:rsidR="006A7B1A" w:rsidRDefault="006A7B1A" w:rsidP="006A7B1A">
      <w:pPr>
        <w:ind w:right="-140"/>
        <w:jc w:val="both"/>
        <w:rPr>
          <w:rFonts w:ascii="Arial" w:hAnsi="Arial" w:cs="Arial"/>
          <w:b/>
          <w:sz w:val="22"/>
          <w:szCs w:val="22"/>
        </w:rPr>
      </w:pPr>
    </w:p>
    <w:p w14:paraId="2FFB34F7" w14:textId="1BA9479D" w:rsidR="006A7B1A" w:rsidRPr="0013151D" w:rsidRDefault="006A7B1A" w:rsidP="006A7B1A">
      <w:pPr>
        <w:ind w:right="-140"/>
        <w:jc w:val="both"/>
        <w:rPr>
          <w:rFonts w:ascii="Arial" w:hAnsi="Arial" w:cs="Arial"/>
          <w:sz w:val="22"/>
          <w:szCs w:val="22"/>
        </w:rPr>
      </w:pPr>
      <w:r w:rsidRPr="00E847F2">
        <w:rPr>
          <w:rFonts w:ascii="Arial" w:hAnsi="Arial" w:cs="Arial"/>
          <w:b/>
          <w:sz w:val="22"/>
          <w:szCs w:val="22"/>
        </w:rPr>
        <w:t xml:space="preserve">8.1.1 – </w:t>
      </w:r>
      <w:r w:rsidRPr="00E847F2">
        <w:rPr>
          <w:rFonts w:ascii="Arial" w:hAnsi="Arial" w:cs="Arial"/>
          <w:sz w:val="22"/>
          <w:szCs w:val="22"/>
        </w:rPr>
        <w:t xml:space="preserve">Assim como as propostas, os lances serão ofertados pelo </w:t>
      </w:r>
      <w:r w:rsidRPr="00E847F2">
        <w:rPr>
          <w:rFonts w:ascii="Arial" w:hAnsi="Arial" w:cs="Arial"/>
          <w:b/>
          <w:sz w:val="22"/>
          <w:szCs w:val="22"/>
        </w:rPr>
        <w:t xml:space="preserve">PREÇO </w:t>
      </w:r>
      <w:r w:rsidR="00BC0154" w:rsidRPr="00E847F2">
        <w:rPr>
          <w:rFonts w:ascii="Arial" w:hAnsi="Arial" w:cs="Arial"/>
          <w:b/>
          <w:sz w:val="22"/>
          <w:szCs w:val="22"/>
        </w:rPr>
        <w:t>UNITÁRIO</w:t>
      </w:r>
      <w:r w:rsidRPr="00E847F2">
        <w:rPr>
          <w:rFonts w:ascii="Arial" w:hAnsi="Arial" w:cs="Arial"/>
          <w:b/>
          <w:sz w:val="22"/>
          <w:szCs w:val="22"/>
        </w:rPr>
        <w:t xml:space="preserve"> </w:t>
      </w:r>
      <w:r w:rsidR="00FC7884" w:rsidRPr="004D4C80">
        <w:rPr>
          <w:rFonts w:ascii="Arial" w:hAnsi="Arial" w:cs="Arial"/>
          <w:b/>
          <w:sz w:val="22"/>
          <w:szCs w:val="22"/>
        </w:rPr>
        <w:t>DO</w:t>
      </w:r>
      <w:r w:rsidRPr="0013151D">
        <w:rPr>
          <w:rFonts w:ascii="Arial" w:hAnsi="Arial" w:cs="Arial"/>
          <w:b/>
          <w:sz w:val="22"/>
          <w:szCs w:val="22"/>
        </w:rPr>
        <w:t xml:space="preserve"> ITEM</w:t>
      </w:r>
      <w:r w:rsidRPr="0013151D">
        <w:rPr>
          <w:rFonts w:ascii="Arial" w:hAnsi="Arial" w:cs="Arial"/>
          <w:sz w:val="22"/>
          <w:szCs w:val="22"/>
        </w:rPr>
        <w:t xml:space="preserve">, </w:t>
      </w:r>
      <w:r w:rsidR="00AF62FE">
        <w:rPr>
          <w:rFonts w:ascii="Arial" w:hAnsi="Arial" w:cs="Arial"/>
          <w:sz w:val="22"/>
          <w:szCs w:val="22"/>
        </w:rPr>
        <w:t xml:space="preserve">sagrando-se vencedora a licitante que ofertar o </w:t>
      </w:r>
      <w:r w:rsidR="0041426F">
        <w:rPr>
          <w:rFonts w:ascii="Arial" w:hAnsi="Arial" w:cs="Arial"/>
          <w:b/>
          <w:sz w:val="22"/>
          <w:szCs w:val="22"/>
        </w:rPr>
        <w:t xml:space="preserve">menor preço total do </w:t>
      </w:r>
      <w:r w:rsidR="00AF62FE" w:rsidRPr="00BC0154">
        <w:rPr>
          <w:rFonts w:ascii="Arial" w:hAnsi="Arial" w:cs="Arial"/>
          <w:b/>
          <w:sz w:val="22"/>
          <w:szCs w:val="22"/>
        </w:rPr>
        <w:t>item</w:t>
      </w:r>
      <w:r w:rsidR="0041426F">
        <w:rPr>
          <w:rFonts w:ascii="Arial" w:hAnsi="Arial" w:cs="Arial"/>
          <w:b/>
          <w:sz w:val="22"/>
          <w:szCs w:val="22"/>
        </w:rPr>
        <w:t xml:space="preserve"> único</w:t>
      </w:r>
      <w:r w:rsidRPr="0013151D">
        <w:rPr>
          <w:rFonts w:ascii="Arial" w:hAnsi="Arial" w:cs="Arial"/>
          <w:sz w:val="22"/>
          <w:szCs w:val="22"/>
        </w:rPr>
        <w:t>.</w:t>
      </w:r>
    </w:p>
    <w:p w14:paraId="599AC6B3" w14:textId="4A63ABE0" w:rsidR="00953FBB" w:rsidRPr="00D07D7A" w:rsidRDefault="00953FBB" w:rsidP="00D07D7A">
      <w:pPr>
        <w:jc w:val="both"/>
        <w:rPr>
          <w:rFonts w:ascii="Arial" w:hAnsi="Arial" w:cs="Arial"/>
          <w:sz w:val="22"/>
          <w:szCs w:val="22"/>
        </w:rPr>
      </w:pPr>
    </w:p>
    <w:p w14:paraId="21C59BC5" w14:textId="77777777" w:rsidR="00F556B6" w:rsidRPr="00D07D7A" w:rsidRDefault="006E5664" w:rsidP="00D07D7A">
      <w:pPr>
        <w:jc w:val="both"/>
        <w:rPr>
          <w:rFonts w:ascii="Arial" w:hAnsi="Arial" w:cs="Arial"/>
          <w:sz w:val="22"/>
          <w:szCs w:val="22"/>
        </w:rPr>
      </w:pPr>
      <w:r w:rsidRPr="00D07D7A">
        <w:rPr>
          <w:rFonts w:ascii="Arial" w:hAnsi="Arial" w:cs="Arial"/>
          <w:b/>
          <w:sz w:val="22"/>
          <w:szCs w:val="22"/>
        </w:rPr>
        <w:t>8.</w:t>
      </w:r>
      <w:r w:rsidR="00BE353E" w:rsidRPr="00D07D7A">
        <w:rPr>
          <w:rFonts w:ascii="Arial" w:hAnsi="Arial" w:cs="Arial"/>
          <w:b/>
          <w:sz w:val="22"/>
          <w:szCs w:val="22"/>
        </w:rPr>
        <w:t>2</w:t>
      </w:r>
      <w:r w:rsidR="00F556B6" w:rsidRPr="00D07D7A">
        <w:rPr>
          <w:rFonts w:ascii="Arial" w:hAnsi="Arial" w:cs="Arial"/>
          <w:b/>
          <w:sz w:val="22"/>
          <w:szCs w:val="22"/>
        </w:rPr>
        <w:t xml:space="preserve"> –</w:t>
      </w:r>
      <w:r w:rsidR="00F556B6" w:rsidRPr="00D07D7A">
        <w:rPr>
          <w:rFonts w:ascii="Arial" w:hAnsi="Arial" w:cs="Arial"/>
          <w:sz w:val="22"/>
          <w:szCs w:val="22"/>
        </w:rPr>
        <w:t xml:space="preserve"> As licitantes poderão oferecer lances sucessivos, observados o horário fixado para abertura da sessão </w:t>
      </w:r>
      <w:r w:rsidR="00F060FA">
        <w:rPr>
          <w:rFonts w:ascii="Arial" w:hAnsi="Arial" w:cs="Arial"/>
          <w:sz w:val="22"/>
          <w:szCs w:val="22"/>
        </w:rPr>
        <w:t xml:space="preserve">pública </w:t>
      </w:r>
      <w:r w:rsidR="00F556B6" w:rsidRPr="00D07D7A">
        <w:rPr>
          <w:rFonts w:ascii="Arial" w:hAnsi="Arial" w:cs="Arial"/>
          <w:sz w:val="22"/>
          <w:szCs w:val="22"/>
        </w:rPr>
        <w:t>e as regras estabelecidas neste Edital.</w:t>
      </w:r>
    </w:p>
    <w:p w14:paraId="34F586C5" w14:textId="77777777" w:rsidR="00F556B6" w:rsidRPr="00D07D7A" w:rsidRDefault="00F556B6" w:rsidP="00D07D7A">
      <w:pPr>
        <w:jc w:val="both"/>
        <w:rPr>
          <w:rFonts w:ascii="Arial" w:hAnsi="Arial" w:cs="Arial"/>
          <w:sz w:val="22"/>
          <w:szCs w:val="22"/>
        </w:rPr>
      </w:pPr>
    </w:p>
    <w:p w14:paraId="4A4001DE" w14:textId="3A5CE75A" w:rsidR="006E5664" w:rsidRDefault="009E7755" w:rsidP="00D07D7A">
      <w:pPr>
        <w:jc w:val="both"/>
        <w:rPr>
          <w:rFonts w:ascii="Arial" w:hAnsi="Arial" w:cs="Arial"/>
          <w:sz w:val="22"/>
          <w:szCs w:val="22"/>
        </w:rPr>
      </w:pPr>
      <w:r w:rsidRPr="00D07D7A">
        <w:rPr>
          <w:rFonts w:ascii="Arial" w:hAnsi="Arial" w:cs="Arial"/>
          <w:b/>
          <w:sz w:val="22"/>
          <w:szCs w:val="22"/>
        </w:rPr>
        <w:t>8.</w:t>
      </w:r>
      <w:r w:rsidR="00BE353E" w:rsidRPr="00D07D7A">
        <w:rPr>
          <w:rFonts w:ascii="Arial" w:hAnsi="Arial" w:cs="Arial"/>
          <w:b/>
          <w:sz w:val="22"/>
          <w:szCs w:val="22"/>
        </w:rPr>
        <w:t>3</w:t>
      </w:r>
      <w:r w:rsidR="00F556B6" w:rsidRPr="00D07D7A">
        <w:rPr>
          <w:rFonts w:ascii="Arial" w:hAnsi="Arial" w:cs="Arial"/>
          <w:b/>
          <w:sz w:val="22"/>
          <w:szCs w:val="22"/>
        </w:rPr>
        <w:t xml:space="preserve"> –</w:t>
      </w:r>
      <w:r w:rsidR="00F556B6" w:rsidRPr="00D07D7A">
        <w:rPr>
          <w:rFonts w:ascii="Arial" w:hAnsi="Arial" w:cs="Arial"/>
          <w:sz w:val="22"/>
          <w:szCs w:val="22"/>
        </w:rPr>
        <w:t xml:space="preserve"> A licitante somente poderá oferecer lance inferior ao último por ela ofertado e registrado pelo sistema</w:t>
      </w:r>
      <w:r w:rsidRPr="00D07D7A">
        <w:rPr>
          <w:rFonts w:ascii="Arial" w:hAnsi="Arial" w:cs="Arial"/>
          <w:sz w:val="22"/>
          <w:szCs w:val="22"/>
        </w:rPr>
        <w:t>, observado o</w:t>
      </w:r>
      <w:r w:rsidR="006E5664" w:rsidRPr="00D07D7A">
        <w:rPr>
          <w:rFonts w:ascii="Arial" w:hAnsi="Arial" w:cs="Arial"/>
          <w:sz w:val="22"/>
          <w:szCs w:val="22"/>
        </w:rPr>
        <w:t xml:space="preserve"> intervalo mínimo de diferença de valores, que incidirá tanto em relação aos lances intermediários quanto em relação ao lance que cobrir a melhor oferta.</w:t>
      </w:r>
    </w:p>
    <w:p w14:paraId="1924310E" w14:textId="77777777" w:rsidR="00AF62FE" w:rsidRPr="00D07D7A" w:rsidRDefault="00AF62FE" w:rsidP="00D07D7A">
      <w:pPr>
        <w:jc w:val="both"/>
        <w:rPr>
          <w:rFonts w:ascii="Arial" w:hAnsi="Arial" w:cs="Arial"/>
          <w:sz w:val="22"/>
          <w:szCs w:val="22"/>
        </w:rPr>
      </w:pPr>
    </w:p>
    <w:p w14:paraId="1494745F" w14:textId="77777777" w:rsidR="006E5664" w:rsidRPr="00D07D7A" w:rsidRDefault="009E7755" w:rsidP="00D07D7A">
      <w:pPr>
        <w:jc w:val="both"/>
        <w:rPr>
          <w:rFonts w:ascii="Arial" w:hAnsi="Arial" w:cs="Arial"/>
          <w:sz w:val="22"/>
          <w:szCs w:val="22"/>
        </w:rPr>
      </w:pPr>
      <w:r w:rsidRPr="00D07D7A">
        <w:rPr>
          <w:rFonts w:ascii="Arial" w:hAnsi="Arial" w:cs="Arial"/>
          <w:b/>
          <w:sz w:val="22"/>
          <w:szCs w:val="22"/>
        </w:rPr>
        <w:t>8.</w:t>
      </w:r>
      <w:r w:rsidR="00BE353E" w:rsidRPr="00D07D7A">
        <w:rPr>
          <w:rFonts w:ascii="Arial" w:hAnsi="Arial" w:cs="Arial"/>
          <w:b/>
          <w:sz w:val="22"/>
          <w:szCs w:val="22"/>
        </w:rPr>
        <w:t>4</w:t>
      </w:r>
      <w:r w:rsidRPr="00D07D7A">
        <w:rPr>
          <w:rFonts w:ascii="Arial" w:hAnsi="Arial" w:cs="Arial"/>
          <w:b/>
          <w:sz w:val="22"/>
          <w:szCs w:val="22"/>
        </w:rPr>
        <w:t xml:space="preserve"> </w:t>
      </w:r>
      <w:r w:rsidR="00CB0F8B" w:rsidRPr="00D07D7A">
        <w:rPr>
          <w:rFonts w:ascii="Arial" w:hAnsi="Arial" w:cs="Arial"/>
          <w:b/>
          <w:sz w:val="22"/>
          <w:szCs w:val="22"/>
        </w:rPr>
        <w:t>–</w:t>
      </w:r>
      <w:r w:rsidRPr="00D07D7A">
        <w:rPr>
          <w:rFonts w:ascii="Arial" w:hAnsi="Arial" w:cs="Arial"/>
          <w:sz w:val="22"/>
          <w:szCs w:val="22"/>
        </w:rPr>
        <w:t xml:space="preserve"> A</w:t>
      </w:r>
      <w:r w:rsidR="006E5664" w:rsidRPr="00D07D7A">
        <w:rPr>
          <w:rFonts w:ascii="Arial" w:hAnsi="Arial" w:cs="Arial"/>
          <w:sz w:val="22"/>
          <w:szCs w:val="22"/>
        </w:rPr>
        <w:t xml:space="preserve"> licitante poderá, uma única vez, excluir seu último lance ofertado, no intervalo de</w:t>
      </w:r>
      <w:r w:rsidRPr="00D07D7A">
        <w:rPr>
          <w:rFonts w:ascii="Arial" w:hAnsi="Arial" w:cs="Arial"/>
          <w:sz w:val="22"/>
          <w:szCs w:val="22"/>
        </w:rPr>
        <w:t xml:space="preserve"> 15</w:t>
      </w:r>
      <w:r w:rsidR="006E5664" w:rsidRPr="00D07D7A">
        <w:rPr>
          <w:rFonts w:ascii="Arial" w:hAnsi="Arial" w:cs="Arial"/>
          <w:sz w:val="22"/>
          <w:szCs w:val="22"/>
        </w:rPr>
        <w:t xml:space="preserve"> </w:t>
      </w:r>
      <w:r w:rsidRPr="00D07D7A">
        <w:rPr>
          <w:rFonts w:ascii="Arial" w:hAnsi="Arial" w:cs="Arial"/>
          <w:sz w:val="22"/>
          <w:szCs w:val="22"/>
        </w:rPr>
        <w:t>(</w:t>
      </w:r>
      <w:r w:rsidR="006E5664" w:rsidRPr="00D07D7A">
        <w:rPr>
          <w:rFonts w:ascii="Arial" w:hAnsi="Arial" w:cs="Arial"/>
          <w:sz w:val="22"/>
          <w:szCs w:val="22"/>
        </w:rPr>
        <w:t>quinze</w:t>
      </w:r>
      <w:r w:rsidRPr="00D07D7A">
        <w:rPr>
          <w:rFonts w:ascii="Arial" w:hAnsi="Arial" w:cs="Arial"/>
          <w:sz w:val="22"/>
          <w:szCs w:val="22"/>
        </w:rPr>
        <w:t>)</w:t>
      </w:r>
      <w:r w:rsidR="006E5664" w:rsidRPr="00D07D7A">
        <w:rPr>
          <w:rFonts w:ascii="Arial" w:hAnsi="Arial" w:cs="Arial"/>
          <w:sz w:val="22"/>
          <w:szCs w:val="22"/>
        </w:rPr>
        <w:t xml:space="preserve"> segundos após o registro no sistema, na hipótese de lance inconsistente ou inexequível.</w:t>
      </w:r>
    </w:p>
    <w:p w14:paraId="1E41285F" w14:textId="77777777" w:rsidR="009E7755" w:rsidRPr="00D07D7A" w:rsidRDefault="009E7755" w:rsidP="00D07D7A">
      <w:pPr>
        <w:jc w:val="both"/>
        <w:rPr>
          <w:rFonts w:ascii="Arial" w:hAnsi="Arial" w:cs="Arial"/>
          <w:sz w:val="22"/>
          <w:szCs w:val="22"/>
        </w:rPr>
      </w:pPr>
    </w:p>
    <w:p w14:paraId="44B67F68" w14:textId="77777777" w:rsidR="006E5664" w:rsidRPr="00D07D7A" w:rsidRDefault="009E7755" w:rsidP="00D07D7A">
      <w:pPr>
        <w:jc w:val="both"/>
        <w:rPr>
          <w:rFonts w:ascii="Arial" w:hAnsi="Arial" w:cs="Arial"/>
          <w:sz w:val="22"/>
          <w:szCs w:val="22"/>
        </w:rPr>
      </w:pPr>
      <w:r w:rsidRPr="00D07D7A">
        <w:rPr>
          <w:rFonts w:ascii="Arial" w:hAnsi="Arial" w:cs="Arial"/>
          <w:b/>
          <w:sz w:val="22"/>
          <w:szCs w:val="22"/>
        </w:rPr>
        <w:t>8.</w:t>
      </w:r>
      <w:r w:rsidR="00BE353E" w:rsidRPr="00D07D7A">
        <w:rPr>
          <w:rFonts w:ascii="Arial" w:hAnsi="Arial" w:cs="Arial"/>
          <w:b/>
          <w:sz w:val="22"/>
          <w:szCs w:val="22"/>
        </w:rPr>
        <w:t>5</w:t>
      </w:r>
      <w:r w:rsidRPr="00D07D7A">
        <w:rPr>
          <w:rFonts w:ascii="Arial" w:hAnsi="Arial" w:cs="Arial"/>
          <w:b/>
          <w:sz w:val="22"/>
          <w:szCs w:val="22"/>
        </w:rPr>
        <w:t xml:space="preserve"> –</w:t>
      </w:r>
      <w:r w:rsidRPr="00D07D7A">
        <w:rPr>
          <w:rFonts w:ascii="Arial" w:hAnsi="Arial" w:cs="Arial"/>
          <w:sz w:val="22"/>
          <w:szCs w:val="22"/>
        </w:rPr>
        <w:t xml:space="preserve"> O pregoeiro</w:t>
      </w:r>
      <w:r w:rsidR="00892E0F" w:rsidRPr="00D07D7A">
        <w:rPr>
          <w:rFonts w:ascii="Arial" w:hAnsi="Arial" w:cs="Arial"/>
          <w:sz w:val="22"/>
          <w:szCs w:val="22"/>
        </w:rPr>
        <w:t>/a pregoeira</w:t>
      </w:r>
      <w:r w:rsidR="006E5664" w:rsidRPr="00D07D7A">
        <w:rPr>
          <w:rFonts w:ascii="Arial" w:hAnsi="Arial" w:cs="Arial"/>
          <w:sz w:val="22"/>
          <w:szCs w:val="22"/>
        </w:rPr>
        <w:t xml:space="preserve"> poderá, durante a disputa, como medida excepcional, excluir a proposta ou o lance que possa comprometer, restringir ou frustrar o caráter competitivo do processo licitatório, mediante comunicação eletrônica automática via sistema.</w:t>
      </w:r>
    </w:p>
    <w:p w14:paraId="284289C8" w14:textId="77777777" w:rsidR="009E7755" w:rsidRPr="00D07D7A" w:rsidRDefault="009E7755" w:rsidP="00D07D7A">
      <w:pPr>
        <w:jc w:val="both"/>
        <w:rPr>
          <w:rFonts w:ascii="Arial" w:hAnsi="Arial" w:cs="Arial"/>
          <w:sz w:val="22"/>
          <w:szCs w:val="22"/>
        </w:rPr>
      </w:pPr>
    </w:p>
    <w:p w14:paraId="1BAC7EB2" w14:textId="77777777" w:rsidR="006E5664" w:rsidRPr="00D07D7A" w:rsidRDefault="009E7755" w:rsidP="00D07D7A">
      <w:pPr>
        <w:jc w:val="both"/>
        <w:rPr>
          <w:rFonts w:ascii="Arial" w:hAnsi="Arial" w:cs="Arial"/>
          <w:sz w:val="22"/>
          <w:szCs w:val="22"/>
        </w:rPr>
      </w:pPr>
      <w:r w:rsidRPr="00D07D7A">
        <w:rPr>
          <w:rFonts w:ascii="Arial" w:hAnsi="Arial" w:cs="Arial"/>
          <w:b/>
          <w:sz w:val="22"/>
          <w:szCs w:val="22"/>
        </w:rPr>
        <w:t>8.</w:t>
      </w:r>
      <w:r w:rsidR="00BE353E" w:rsidRPr="00D07D7A">
        <w:rPr>
          <w:rFonts w:ascii="Arial" w:hAnsi="Arial" w:cs="Arial"/>
          <w:b/>
          <w:sz w:val="22"/>
          <w:szCs w:val="22"/>
        </w:rPr>
        <w:t>6</w:t>
      </w:r>
      <w:r w:rsidRPr="00D07D7A">
        <w:rPr>
          <w:rFonts w:ascii="Arial" w:hAnsi="Arial" w:cs="Arial"/>
          <w:b/>
          <w:sz w:val="22"/>
          <w:szCs w:val="22"/>
        </w:rPr>
        <w:t xml:space="preserve"> </w:t>
      </w:r>
      <w:r w:rsidR="00CB0F8B" w:rsidRPr="00D07D7A">
        <w:rPr>
          <w:rFonts w:ascii="Arial" w:hAnsi="Arial" w:cs="Arial"/>
          <w:b/>
          <w:sz w:val="22"/>
          <w:szCs w:val="22"/>
        </w:rPr>
        <w:t>–</w:t>
      </w:r>
      <w:r w:rsidR="006E5664" w:rsidRPr="00D07D7A">
        <w:rPr>
          <w:rFonts w:ascii="Arial" w:hAnsi="Arial" w:cs="Arial"/>
          <w:sz w:val="22"/>
          <w:szCs w:val="22"/>
        </w:rPr>
        <w:t xml:space="preserve"> Eventual exclusão de proposta d</w:t>
      </w:r>
      <w:r w:rsidRPr="00D07D7A">
        <w:rPr>
          <w:rFonts w:ascii="Arial" w:hAnsi="Arial" w:cs="Arial"/>
          <w:sz w:val="22"/>
          <w:szCs w:val="22"/>
        </w:rPr>
        <w:t>a</w:t>
      </w:r>
      <w:r w:rsidR="006E5664" w:rsidRPr="00D07D7A">
        <w:rPr>
          <w:rFonts w:ascii="Arial" w:hAnsi="Arial" w:cs="Arial"/>
          <w:sz w:val="22"/>
          <w:szCs w:val="22"/>
        </w:rPr>
        <w:t xml:space="preserve"> licitante</w:t>
      </w:r>
      <w:r w:rsidR="00542537" w:rsidRPr="00D07D7A">
        <w:rPr>
          <w:rFonts w:ascii="Arial" w:hAnsi="Arial" w:cs="Arial"/>
          <w:sz w:val="22"/>
          <w:szCs w:val="22"/>
        </w:rPr>
        <w:t xml:space="preserve"> nos moldes do item anterior</w:t>
      </w:r>
      <w:r w:rsidR="006E5664" w:rsidRPr="00D07D7A">
        <w:rPr>
          <w:rFonts w:ascii="Arial" w:hAnsi="Arial" w:cs="Arial"/>
          <w:sz w:val="22"/>
          <w:szCs w:val="22"/>
        </w:rPr>
        <w:t>, implica</w:t>
      </w:r>
      <w:r w:rsidR="000F3CB8" w:rsidRPr="00D07D7A">
        <w:rPr>
          <w:rFonts w:ascii="Arial" w:hAnsi="Arial" w:cs="Arial"/>
          <w:sz w:val="22"/>
          <w:szCs w:val="22"/>
        </w:rPr>
        <w:t>rá</w:t>
      </w:r>
      <w:r w:rsidR="006E5664" w:rsidRPr="00D07D7A">
        <w:rPr>
          <w:rFonts w:ascii="Arial" w:hAnsi="Arial" w:cs="Arial"/>
          <w:sz w:val="22"/>
          <w:szCs w:val="22"/>
        </w:rPr>
        <w:t xml:space="preserve"> a retirada d</w:t>
      </w:r>
      <w:r w:rsidR="000F3CB8" w:rsidRPr="00D07D7A">
        <w:rPr>
          <w:rFonts w:ascii="Arial" w:hAnsi="Arial" w:cs="Arial"/>
          <w:sz w:val="22"/>
          <w:szCs w:val="22"/>
        </w:rPr>
        <w:t>a</w:t>
      </w:r>
      <w:r w:rsidR="006E5664" w:rsidRPr="00D07D7A">
        <w:rPr>
          <w:rFonts w:ascii="Arial" w:hAnsi="Arial" w:cs="Arial"/>
          <w:sz w:val="22"/>
          <w:szCs w:val="22"/>
        </w:rPr>
        <w:t xml:space="preserve"> licitante do certame, sem prejuízo do direito de defesa.</w:t>
      </w:r>
    </w:p>
    <w:p w14:paraId="43853F9E" w14:textId="77777777" w:rsidR="000F3CB8" w:rsidRPr="00D07D7A" w:rsidRDefault="000F3CB8" w:rsidP="00D07D7A">
      <w:pPr>
        <w:jc w:val="both"/>
        <w:rPr>
          <w:rFonts w:ascii="Arial" w:hAnsi="Arial" w:cs="Arial"/>
          <w:sz w:val="22"/>
          <w:szCs w:val="22"/>
        </w:rPr>
      </w:pPr>
    </w:p>
    <w:p w14:paraId="69E658C7" w14:textId="77777777" w:rsidR="006E5664" w:rsidRPr="00D07D7A" w:rsidRDefault="000F3CB8" w:rsidP="00D07D7A">
      <w:pPr>
        <w:jc w:val="both"/>
        <w:rPr>
          <w:rFonts w:ascii="Arial" w:hAnsi="Arial" w:cs="Arial"/>
          <w:sz w:val="22"/>
          <w:szCs w:val="22"/>
        </w:rPr>
      </w:pPr>
      <w:r w:rsidRPr="00D07D7A">
        <w:rPr>
          <w:rFonts w:ascii="Arial" w:hAnsi="Arial" w:cs="Arial"/>
          <w:b/>
          <w:sz w:val="22"/>
          <w:szCs w:val="22"/>
        </w:rPr>
        <w:t>8.</w:t>
      </w:r>
      <w:r w:rsidR="00BE353E" w:rsidRPr="00D07D7A">
        <w:rPr>
          <w:rFonts w:ascii="Arial" w:hAnsi="Arial" w:cs="Arial"/>
          <w:b/>
          <w:sz w:val="22"/>
          <w:szCs w:val="22"/>
        </w:rPr>
        <w:t>7</w:t>
      </w:r>
      <w:r w:rsidRPr="00D07D7A">
        <w:rPr>
          <w:rFonts w:ascii="Arial" w:hAnsi="Arial" w:cs="Arial"/>
          <w:b/>
          <w:sz w:val="22"/>
          <w:szCs w:val="22"/>
        </w:rPr>
        <w:t xml:space="preserve"> </w:t>
      </w:r>
      <w:r w:rsidR="00CB0F8B" w:rsidRPr="00D07D7A">
        <w:rPr>
          <w:rFonts w:ascii="Arial" w:hAnsi="Arial" w:cs="Arial"/>
          <w:b/>
          <w:sz w:val="22"/>
          <w:szCs w:val="22"/>
        </w:rPr>
        <w:t>–</w:t>
      </w:r>
      <w:r w:rsidR="006E5664" w:rsidRPr="00D07D7A">
        <w:rPr>
          <w:rFonts w:ascii="Arial" w:hAnsi="Arial" w:cs="Arial"/>
          <w:sz w:val="22"/>
          <w:szCs w:val="22"/>
        </w:rPr>
        <w:t xml:space="preserve"> Durante a sessão pública, </w:t>
      </w:r>
      <w:r w:rsidRPr="00D07D7A">
        <w:rPr>
          <w:rFonts w:ascii="Arial" w:hAnsi="Arial" w:cs="Arial"/>
          <w:sz w:val="22"/>
          <w:szCs w:val="22"/>
        </w:rPr>
        <w:t>a</w:t>
      </w:r>
      <w:r w:rsidR="006E5664" w:rsidRPr="00D07D7A">
        <w:rPr>
          <w:rFonts w:ascii="Arial" w:hAnsi="Arial" w:cs="Arial"/>
          <w:sz w:val="22"/>
          <w:szCs w:val="22"/>
        </w:rPr>
        <w:t>s licitantes serão informad</w:t>
      </w:r>
      <w:r w:rsidRPr="00D07D7A">
        <w:rPr>
          <w:rFonts w:ascii="Arial" w:hAnsi="Arial" w:cs="Arial"/>
          <w:sz w:val="22"/>
          <w:szCs w:val="22"/>
        </w:rPr>
        <w:t>a</w:t>
      </w:r>
      <w:r w:rsidR="006E5664" w:rsidRPr="00D07D7A">
        <w:rPr>
          <w:rFonts w:ascii="Arial" w:hAnsi="Arial" w:cs="Arial"/>
          <w:sz w:val="22"/>
          <w:szCs w:val="22"/>
        </w:rPr>
        <w:t>s, em tempo real, do valor do melhor lance registrado, vedada a identificação d</w:t>
      </w:r>
      <w:r w:rsidRPr="00D07D7A">
        <w:rPr>
          <w:rFonts w:ascii="Arial" w:hAnsi="Arial" w:cs="Arial"/>
          <w:sz w:val="22"/>
          <w:szCs w:val="22"/>
        </w:rPr>
        <w:t>a</w:t>
      </w:r>
      <w:r w:rsidR="006E5664" w:rsidRPr="00D07D7A">
        <w:rPr>
          <w:rFonts w:ascii="Arial" w:hAnsi="Arial" w:cs="Arial"/>
          <w:sz w:val="22"/>
          <w:szCs w:val="22"/>
        </w:rPr>
        <w:t xml:space="preserve"> licitante.</w:t>
      </w:r>
    </w:p>
    <w:p w14:paraId="44E8B5F7" w14:textId="77777777" w:rsidR="00F556B6" w:rsidRPr="00D07D7A" w:rsidRDefault="00F556B6" w:rsidP="00D07D7A">
      <w:pPr>
        <w:jc w:val="both"/>
        <w:rPr>
          <w:rFonts w:ascii="Arial" w:hAnsi="Arial" w:cs="Arial"/>
          <w:sz w:val="22"/>
          <w:szCs w:val="22"/>
        </w:rPr>
      </w:pPr>
    </w:p>
    <w:p w14:paraId="2E999F3F" w14:textId="77777777" w:rsidR="00F556B6" w:rsidRPr="00D07D7A" w:rsidRDefault="00EB6143" w:rsidP="00D07D7A">
      <w:pPr>
        <w:jc w:val="both"/>
        <w:rPr>
          <w:rFonts w:ascii="Arial" w:hAnsi="Arial" w:cs="Arial"/>
          <w:sz w:val="22"/>
          <w:szCs w:val="22"/>
        </w:rPr>
      </w:pPr>
      <w:r w:rsidRPr="00D07D7A">
        <w:rPr>
          <w:rFonts w:ascii="Arial" w:hAnsi="Arial" w:cs="Arial"/>
          <w:b/>
          <w:sz w:val="22"/>
          <w:szCs w:val="22"/>
        </w:rPr>
        <w:t>8.</w:t>
      </w:r>
      <w:r w:rsidR="00BE353E" w:rsidRPr="00D07D7A">
        <w:rPr>
          <w:rFonts w:ascii="Arial" w:hAnsi="Arial" w:cs="Arial"/>
          <w:b/>
          <w:sz w:val="22"/>
          <w:szCs w:val="22"/>
        </w:rPr>
        <w:t>8</w:t>
      </w:r>
      <w:r w:rsidR="00F556B6" w:rsidRPr="00D07D7A">
        <w:rPr>
          <w:rFonts w:ascii="Arial" w:hAnsi="Arial" w:cs="Arial"/>
          <w:b/>
          <w:sz w:val="22"/>
          <w:szCs w:val="22"/>
        </w:rPr>
        <w:t xml:space="preserve"> –</w:t>
      </w:r>
      <w:r w:rsidR="00F556B6" w:rsidRPr="00D07D7A">
        <w:rPr>
          <w:rFonts w:ascii="Arial" w:hAnsi="Arial" w:cs="Arial"/>
          <w:sz w:val="22"/>
          <w:szCs w:val="22"/>
        </w:rPr>
        <w:t xml:space="preserve"> Será adotado para o envio de lances no pregão eletrônico o </w:t>
      </w:r>
      <w:r w:rsidR="00F556B6" w:rsidRPr="00D07D7A">
        <w:rPr>
          <w:rFonts w:ascii="Arial" w:hAnsi="Arial" w:cs="Arial"/>
          <w:b/>
          <w:sz w:val="22"/>
          <w:szCs w:val="22"/>
        </w:rPr>
        <w:t xml:space="preserve">modo de disputa </w:t>
      </w:r>
      <w:r w:rsidR="00F556B6" w:rsidRPr="00D07D7A">
        <w:rPr>
          <w:rFonts w:ascii="Arial" w:hAnsi="Arial" w:cs="Arial"/>
          <w:b/>
          <w:bCs/>
          <w:sz w:val="22"/>
          <w:szCs w:val="22"/>
        </w:rPr>
        <w:t>“aberto”</w:t>
      </w:r>
      <w:r w:rsidR="00F556B6" w:rsidRPr="00D07D7A">
        <w:rPr>
          <w:rFonts w:ascii="Arial" w:hAnsi="Arial" w:cs="Arial"/>
          <w:sz w:val="22"/>
          <w:szCs w:val="22"/>
        </w:rPr>
        <w:t>, em que as licitantes apresentarão lances públicos e sucessivos, com prorrogações.</w:t>
      </w:r>
    </w:p>
    <w:p w14:paraId="567EF78C" w14:textId="77777777" w:rsidR="00F556B6" w:rsidRPr="00D07D7A" w:rsidRDefault="00F556B6" w:rsidP="00D07D7A">
      <w:pPr>
        <w:jc w:val="both"/>
        <w:rPr>
          <w:rFonts w:ascii="Arial" w:hAnsi="Arial" w:cs="Arial"/>
          <w:sz w:val="22"/>
          <w:szCs w:val="22"/>
        </w:rPr>
      </w:pPr>
    </w:p>
    <w:p w14:paraId="5FEB9085" w14:textId="77777777" w:rsidR="00F556B6" w:rsidRPr="00D07D7A" w:rsidRDefault="00EB6143" w:rsidP="00D07D7A">
      <w:pPr>
        <w:jc w:val="both"/>
        <w:rPr>
          <w:rFonts w:ascii="Arial" w:hAnsi="Arial" w:cs="Arial"/>
          <w:sz w:val="22"/>
          <w:szCs w:val="22"/>
        </w:rPr>
      </w:pPr>
      <w:r w:rsidRPr="00D07D7A">
        <w:rPr>
          <w:rFonts w:ascii="Arial" w:hAnsi="Arial" w:cs="Arial"/>
          <w:b/>
          <w:sz w:val="22"/>
          <w:szCs w:val="22"/>
          <w:lang w:val="pt-PT" w:eastAsia="pt-BR" w:bidi="ar-SA"/>
        </w:rPr>
        <w:t>8.</w:t>
      </w:r>
      <w:r w:rsidR="00BE353E" w:rsidRPr="00D07D7A">
        <w:rPr>
          <w:rFonts w:ascii="Arial" w:hAnsi="Arial" w:cs="Arial"/>
          <w:b/>
          <w:sz w:val="22"/>
          <w:szCs w:val="22"/>
          <w:lang w:val="pt-PT" w:eastAsia="pt-BR" w:bidi="ar-SA"/>
        </w:rPr>
        <w:t>9</w:t>
      </w:r>
      <w:r w:rsidR="00F556B6" w:rsidRPr="00D07D7A">
        <w:rPr>
          <w:rFonts w:ascii="Arial" w:hAnsi="Arial" w:cs="Arial"/>
          <w:b/>
          <w:sz w:val="22"/>
          <w:szCs w:val="22"/>
          <w:lang w:val="pt-PT" w:eastAsia="pt-BR" w:bidi="ar-SA"/>
        </w:rPr>
        <w:t xml:space="preserve"> –</w:t>
      </w:r>
      <w:r w:rsidR="00F556B6" w:rsidRPr="00D07D7A">
        <w:rPr>
          <w:rFonts w:ascii="Arial" w:hAnsi="Arial" w:cs="Arial"/>
          <w:sz w:val="22"/>
          <w:szCs w:val="22"/>
          <w:lang w:val="pt-PT" w:eastAsia="pt-BR" w:bidi="ar-SA"/>
        </w:rPr>
        <w:t xml:space="preserve"> </w:t>
      </w:r>
      <w:r w:rsidR="002F3834" w:rsidRPr="00D07D7A">
        <w:rPr>
          <w:rFonts w:ascii="Arial" w:hAnsi="Arial" w:cs="Arial"/>
          <w:sz w:val="22"/>
          <w:szCs w:val="22"/>
          <w:lang w:val="pt-PT" w:eastAsia="pt-BR" w:bidi="ar-SA"/>
        </w:rPr>
        <w:t>O</w:t>
      </w:r>
      <w:r w:rsidR="00F556B6" w:rsidRPr="00D07D7A">
        <w:rPr>
          <w:rFonts w:ascii="Arial" w:hAnsi="Arial" w:cs="Arial"/>
          <w:sz w:val="22"/>
          <w:szCs w:val="22"/>
          <w:lang w:val="pt-PT" w:eastAsia="pt-BR" w:bidi="ar-SA"/>
        </w:rPr>
        <w:t xml:space="preserve"> intervalo mínimo de diferença de valores entre os lances, que incidirá tanto em relação aos lances intermediários quanto em relação à proposta que cobrir a melhor oferta, deverá corresponder a </w:t>
      </w:r>
      <w:r w:rsidR="00F556B6" w:rsidRPr="00D07D7A">
        <w:rPr>
          <w:rFonts w:ascii="Arial" w:hAnsi="Arial" w:cs="Arial"/>
          <w:b/>
          <w:sz w:val="22"/>
          <w:szCs w:val="22"/>
          <w:lang w:val="pt-PT" w:eastAsia="pt-BR" w:bidi="ar-SA"/>
        </w:rPr>
        <w:t>1% (um por cento), limitado a duas casas decimais.</w:t>
      </w:r>
    </w:p>
    <w:p w14:paraId="6B143646" w14:textId="77777777" w:rsidR="00F556B6" w:rsidRPr="00D07D7A" w:rsidRDefault="00F556B6" w:rsidP="00D07D7A">
      <w:pPr>
        <w:jc w:val="both"/>
        <w:rPr>
          <w:rFonts w:ascii="Arial" w:hAnsi="Arial" w:cs="Arial"/>
          <w:sz w:val="22"/>
          <w:szCs w:val="22"/>
        </w:rPr>
      </w:pPr>
    </w:p>
    <w:p w14:paraId="01731438" w14:textId="77777777" w:rsidR="00F556B6" w:rsidRPr="00D07D7A" w:rsidRDefault="00F556B6" w:rsidP="00D07D7A">
      <w:pPr>
        <w:jc w:val="both"/>
        <w:rPr>
          <w:rFonts w:ascii="Arial" w:hAnsi="Arial" w:cs="Arial"/>
          <w:sz w:val="22"/>
          <w:szCs w:val="22"/>
        </w:rPr>
      </w:pPr>
      <w:r w:rsidRPr="00D07D7A">
        <w:rPr>
          <w:rFonts w:ascii="Arial" w:hAnsi="Arial" w:cs="Arial"/>
          <w:b/>
          <w:sz w:val="22"/>
          <w:szCs w:val="22"/>
        </w:rPr>
        <w:t>8</w:t>
      </w:r>
      <w:r w:rsidR="00655121" w:rsidRPr="00D07D7A">
        <w:rPr>
          <w:rFonts w:ascii="Arial" w:hAnsi="Arial" w:cs="Arial"/>
          <w:b/>
          <w:sz w:val="22"/>
          <w:szCs w:val="22"/>
        </w:rPr>
        <w:t>.1</w:t>
      </w:r>
      <w:r w:rsidR="00BE353E" w:rsidRPr="00D07D7A">
        <w:rPr>
          <w:rFonts w:ascii="Arial" w:hAnsi="Arial" w:cs="Arial"/>
          <w:b/>
          <w:sz w:val="22"/>
          <w:szCs w:val="22"/>
        </w:rPr>
        <w:t>0</w:t>
      </w:r>
      <w:r w:rsidRPr="00D07D7A">
        <w:rPr>
          <w:rFonts w:ascii="Arial" w:hAnsi="Arial" w:cs="Arial"/>
          <w:b/>
          <w:sz w:val="22"/>
          <w:szCs w:val="22"/>
        </w:rPr>
        <w:t xml:space="preserve"> –</w:t>
      </w:r>
      <w:r w:rsidRPr="00D07D7A">
        <w:rPr>
          <w:rFonts w:ascii="Arial" w:hAnsi="Arial" w:cs="Arial"/>
          <w:sz w:val="22"/>
          <w:szCs w:val="22"/>
        </w:rPr>
        <w:t xml:space="preserve"> A etapa de lances da sessão pública terá duração de </w:t>
      </w:r>
      <w:r w:rsidRPr="00D07D7A">
        <w:rPr>
          <w:rFonts w:ascii="Arial" w:hAnsi="Arial" w:cs="Arial"/>
          <w:b/>
          <w:sz w:val="22"/>
          <w:szCs w:val="22"/>
        </w:rPr>
        <w:t>10 (dez) minutos</w:t>
      </w:r>
      <w:r w:rsidRPr="00D07D7A">
        <w:rPr>
          <w:rFonts w:ascii="Arial" w:hAnsi="Arial" w:cs="Arial"/>
          <w:sz w:val="22"/>
          <w:szCs w:val="22"/>
        </w:rPr>
        <w:t xml:space="preserve"> e, após isso, será prorrogada automaticamente pelo sistema quando houver lance ofertado nos últimos </w:t>
      </w:r>
      <w:r w:rsidRPr="00D07D7A">
        <w:rPr>
          <w:rFonts w:ascii="Arial" w:hAnsi="Arial" w:cs="Arial"/>
          <w:b/>
          <w:sz w:val="22"/>
          <w:szCs w:val="22"/>
        </w:rPr>
        <w:t>2 (dois) minutos</w:t>
      </w:r>
      <w:r w:rsidR="00D869B2" w:rsidRPr="00D07D7A">
        <w:rPr>
          <w:rFonts w:ascii="Arial" w:hAnsi="Arial" w:cs="Arial"/>
          <w:sz w:val="22"/>
          <w:szCs w:val="22"/>
        </w:rPr>
        <w:t xml:space="preserve"> do período de duração</w:t>
      </w:r>
      <w:r w:rsidRPr="00D07D7A">
        <w:rPr>
          <w:rFonts w:ascii="Arial" w:hAnsi="Arial" w:cs="Arial"/>
          <w:sz w:val="22"/>
          <w:szCs w:val="22"/>
        </w:rPr>
        <w:t xml:space="preserve"> </w:t>
      </w:r>
      <w:r w:rsidR="00655121" w:rsidRPr="00D07D7A">
        <w:rPr>
          <w:rFonts w:ascii="Arial" w:hAnsi="Arial" w:cs="Arial"/>
          <w:sz w:val="22"/>
          <w:szCs w:val="22"/>
        </w:rPr>
        <w:t>dessa etapa</w:t>
      </w:r>
      <w:r w:rsidRPr="00D07D7A">
        <w:rPr>
          <w:rFonts w:ascii="Arial" w:hAnsi="Arial" w:cs="Arial"/>
          <w:sz w:val="22"/>
          <w:szCs w:val="22"/>
        </w:rPr>
        <w:t>.</w:t>
      </w:r>
    </w:p>
    <w:p w14:paraId="36DB5454" w14:textId="77777777" w:rsidR="00F556B6" w:rsidRPr="00D07D7A" w:rsidRDefault="00F556B6" w:rsidP="00D07D7A">
      <w:pPr>
        <w:jc w:val="both"/>
        <w:rPr>
          <w:rFonts w:ascii="Arial" w:hAnsi="Arial" w:cs="Arial"/>
          <w:sz w:val="22"/>
          <w:szCs w:val="22"/>
        </w:rPr>
      </w:pPr>
    </w:p>
    <w:p w14:paraId="173EE5E6" w14:textId="77777777" w:rsidR="00F556B6" w:rsidRPr="00D07D7A" w:rsidRDefault="00655121" w:rsidP="00D07D7A">
      <w:pPr>
        <w:jc w:val="both"/>
        <w:rPr>
          <w:rFonts w:ascii="Arial" w:hAnsi="Arial" w:cs="Arial"/>
          <w:sz w:val="22"/>
          <w:szCs w:val="22"/>
        </w:rPr>
      </w:pPr>
      <w:r w:rsidRPr="00D07D7A">
        <w:rPr>
          <w:rFonts w:ascii="Arial" w:hAnsi="Arial" w:cs="Arial"/>
          <w:b/>
          <w:sz w:val="22"/>
          <w:szCs w:val="22"/>
        </w:rPr>
        <w:t>8.1</w:t>
      </w:r>
      <w:r w:rsidR="00BE353E" w:rsidRPr="00D07D7A">
        <w:rPr>
          <w:rFonts w:ascii="Arial" w:hAnsi="Arial" w:cs="Arial"/>
          <w:b/>
          <w:sz w:val="22"/>
          <w:szCs w:val="22"/>
        </w:rPr>
        <w:t>1</w:t>
      </w:r>
      <w:r w:rsidR="00F556B6" w:rsidRPr="00D07D7A">
        <w:rPr>
          <w:rFonts w:ascii="Arial" w:hAnsi="Arial" w:cs="Arial"/>
          <w:b/>
          <w:sz w:val="22"/>
          <w:szCs w:val="22"/>
        </w:rPr>
        <w:t xml:space="preserve"> –</w:t>
      </w:r>
      <w:r w:rsidR="00F556B6" w:rsidRPr="00D07D7A">
        <w:rPr>
          <w:rFonts w:ascii="Arial" w:hAnsi="Arial" w:cs="Arial"/>
          <w:sz w:val="22"/>
          <w:szCs w:val="22"/>
        </w:rPr>
        <w:t xml:space="preserve"> A prorrogação automática da etapa de</w:t>
      </w:r>
      <w:r w:rsidRPr="00D07D7A">
        <w:rPr>
          <w:rFonts w:ascii="Arial" w:hAnsi="Arial" w:cs="Arial"/>
          <w:sz w:val="22"/>
          <w:szCs w:val="22"/>
        </w:rPr>
        <w:t xml:space="preserve"> envio de</w:t>
      </w:r>
      <w:r w:rsidR="00F556B6" w:rsidRPr="00D07D7A">
        <w:rPr>
          <w:rFonts w:ascii="Arial" w:hAnsi="Arial" w:cs="Arial"/>
          <w:sz w:val="22"/>
          <w:szCs w:val="22"/>
        </w:rPr>
        <w:t xml:space="preserve"> lances, de que trata o item anterior, será de </w:t>
      </w:r>
      <w:r w:rsidR="00F556B6" w:rsidRPr="00D07D7A">
        <w:rPr>
          <w:rFonts w:ascii="Arial" w:hAnsi="Arial" w:cs="Arial"/>
          <w:b/>
          <w:sz w:val="22"/>
          <w:szCs w:val="22"/>
        </w:rPr>
        <w:t>2 (dois) minutos</w:t>
      </w:r>
      <w:r w:rsidR="00F556B6" w:rsidRPr="00D07D7A">
        <w:rPr>
          <w:rFonts w:ascii="Arial" w:hAnsi="Arial" w:cs="Arial"/>
          <w:sz w:val="22"/>
          <w:szCs w:val="22"/>
        </w:rPr>
        <w:t xml:space="preserve"> e ocorrerá sucessivamente sempre que houver lances enviados nesse período de prorrogação, inclusive no caso de lances intermediários.</w:t>
      </w:r>
    </w:p>
    <w:p w14:paraId="63065D27" w14:textId="77777777" w:rsidR="00F556B6" w:rsidRPr="00D07D7A" w:rsidRDefault="00F556B6" w:rsidP="00D07D7A">
      <w:pPr>
        <w:jc w:val="both"/>
        <w:rPr>
          <w:rFonts w:ascii="Arial" w:hAnsi="Arial" w:cs="Arial"/>
          <w:sz w:val="22"/>
          <w:szCs w:val="22"/>
        </w:rPr>
      </w:pPr>
    </w:p>
    <w:p w14:paraId="06308EA4" w14:textId="77777777" w:rsidR="001D1DE8" w:rsidRPr="00D07D7A" w:rsidRDefault="00655121" w:rsidP="00D07D7A">
      <w:pPr>
        <w:jc w:val="both"/>
        <w:rPr>
          <w:rFonts w:ascii="Arial" w:hAnsi="Arial" w:cs="Arial"/>
          <w:sz w:val="22"/>
          <w:szCs w:val="22"/>
        </w:rPr>
      </w:pPr>
      <w:r w:rsidRPr="00D07D7A">
        <w:rPr>
          <w:rFonts w:ascii="Arial" w:hAnsi="Arial" w:cs="Arial"/>
          <w:b/>
          <w:sz w:val="22"/>
          <w:szCs w:val="22"/>
        </w:rPr>
        <w:t>8.1</w:t>
      </w:r>
      <w:r w:rsidR="00BE353E" w:rsidRPr="00D07D7A">
        <w:rPr>
          <w:rFonts w:ascii="Arial" w:hAnsi="Arial" w:cs="Arial"/>
          <w:b/>
          <w:sz w:val="22"/>
          <w:szCs w:val="22"/>
        </w:rPr>
        <w:t>2</w:t>
      </w:r>
      <w:r w:rsidR="00F556B6" w:rsidRPr="00D07D7A">
        <w:rPr>
          <w:rFonts w:ascii="Arial" w:hAnsi="Arial" w:cs="Arial"/>
          <w:b/>
          <w:sz w:val="22"/>
          <w:szCs w:val="22"/>
        </w:rPr>
        <w:t xml:space="preserve"> –</w:t>
      </w:r>
      <w:r w:rsidR="00F556B6" w:rsidRPr="00D07D7A">
        <w:rPr>
          <w:rFonts w:ascii="Arial" w:hAnsi="Arial" w:cs="Arial"/>
          <w:sz w:val="22"/>
          <w:szCs w:val="22"/>
        </w:rPr>
        <w:t xml:space="preserve"> Não havendo novos lances na forma estabelecida nos itens anteriores, a </w:t>
      </w:r>
      <w:r w:rsidR="00BE353E" w:rsidRPr="00D07D7A">
        <w:rPr>
          <w:rFonts w:ascii="Arial" w:hAnsi="Arial" w:cs="Arial"/>
          <w:sz w:val="22"/>
          <w:szCs w:val="22"/>
        </w:rPr>
        <w:t>etapa será encerrada</w:t>
      </w:r>
      <w:r w:rsidR="00F556B6" w:rsidRPr="00D07D7A">
        <w:rPr>
          <w:rFonts w:ascii="Arial" w:hAnsi="Arial" w:cs="Arial"/>
          <w:sz w:val="22"/>
          <w:szCs w:val="22"/>
        </w:rPr>
        <w:t xml:space="preserve"> automaticamente</w:t>
      </w:r>
      <w:r w:rsidR="001D1DE8" w:rsidRPr="00D07D7A">
        <w:rPr>
          <w:rFonts w:ascii="Arial" w:hAnsi="Arial" w:cs="Arial"/>
          <w:sz w:val="22"/>
          <w:szCs w:val="22"/>
        </w:rPr>
        <w:t>, e o sistema ordenará e divulgará os lances conforme ordem crescente de valor.</w:t>
      </w:r>
    </w:p>
    <w:p w14:paraId="0FDCEB85" w14:textId="77777777" w:rsidR="00F556B6" w:rsidRPr="00D07D7A" w:rsidRDefault="00F556B6" w:rsidP="00D07D7A">
      <w:pPr>
        <w:jc w:val="both"/>
        <w:rPr>
          <w:rFonts w:ascii="Arial" w:hAnsi="Arial" w:cs="Arial"/>
          <w:sz w:val="22"/>
          <w:szCs w:val="22"/>
        </w:rPr>
      </w:pPr>
    </w:p>
    <w:p w14:paraId="2943FACD" w14:textId="77777777" w:rsidR="001D1DE8" w:rsidRPr="00D07D7A" w:rsidRDefault="001D1DE8" w:rsidP="00D07D7A">
      <w:pPr>
        <w:jc w:val="both"/>
        <w:rPr>
          <w:rFonts w:ascii="Arial" w:hAnsi="Arial" w:cs="Arial"/>
          <w:sz w:val="22"/>
          <w:szCs w:val="22"/>
        </w:rPr>
      </w:pPr>
      <w:r w:rsidRPr="00D07D7A">
        <w:rPr>
          <w:rFonts w:ascii="Arial" w:hAnsi="Arial" w:cs="Arial"/>
          <w:b/>
          <w:sz w:val="22"/>
          <w:szCs w:val="22"/>
        </w:rPr>
        <w:t>8.1</w:t>
      </w:r>
      <w:r w:rsidR="00BE353E" w:rsidRPr="00D07D7A">
        <w:rPr>
          <w:rFonts w:ascii="Arial" w:hAnsi="Arial" w:cs="Arial"/>
          <w:b/>
          <w:sz w:val="22"/>
          <w:szCs w:val="22"/>
        </w:rPr>
        <w:t>3</w:t>
      </w:r>
      <w:r w:rsidRPr="00D07D7A">
        <w:rPr>
          <w:rFonts w:ascii="Arial" w:hAnsi="Arial" w:cs="Arial"/>
          <w:b/>
          <w:sz w:val="22"/>
          <w:szCs w:val="22"/>
        </w:rPr>
        <w:t xml:space="preserve"> </w:t>
      </w:r>
      <w:r w:rsidR="00CB0F8B" w:rsidRPr="00D07D7A">
        <w:rPr>
          <w:rFonts w:ascii="Arial" w:hAnsi="Arial" w:cs="Arial"/>
          <w:b/>
          <w:sz w:val="22"/>
          <w:szCs w:val="22"/>
        </w:rPr>
        <w:t>–</w:t>
      </w:r>
      <w:r w:rsidRPr="00D07D7A">
        <w:rPr>
          <w:rFonts w:ascii="Arial" w:hAnsi="Arial" w:cs="Arial"/>
          <w:sz w:val="22"/>
          <w:szCs w:val="22"/>
        </w:rPr>
        <w:t xml:space="preserve"> Definida a melhor proposta, se a diferença em relação à proposta classificada em segundo lugar for de pelo menos 5% (cinco por cento), o </w:t>
      </w:r>
      <w:r w:rsidR="009200B0" w:rsidRPr="00D07D7A">
        <w:rPr>
          <w:rFonts w:ascii="Arial" w:hAnsi="Arial" w:cs="Arial"/>
          <w:sz w:val="22"/>
          <w:szCs w:val="22"/>
        </w:rPr>
        <w:t>p</w:t>
      </w:r>
      <w:r w:rsidRPr="00D07D7A">
        <w:rPr>
          <w:rFonts w:ascii="Arial" w:hAnsi="Arial" w:cs="Arial"/>
          <w:sz w:val="22"/>
          <w:szCs w:val="22"/>
        </w:rPr>
        <w:t>regoeiro</w:t>
      </w:r>
      <w:r w:rsidR="009200B0" w:rsidRPr="00D07D7A">
        <w:rPr>
          <w:rFonts w:ascii="Arial" w:hAnsi="Arial" w:cs="Arial"/>
          <w:sz w:val="22"/>
          <w:szCs w:val="22"/>
        </w:rPr>
        <w:t>/a pregoeira</w:t>
      </w:r>
      <w:r w:rsidRPr="00D07D7A">
        <w:rPr>
          <w:rFonts w:ascii="Arial" w:hAnsi="Arial" w:cs="Arial"/>
          <w:sz w:val="22"/>
          <w:szCs w:val="22"/>
        </w:rPr>
        <w:t xml:space="preserve">, </w:t>
      </w:r>
      <w:proofErr w:type="gramStart"/>
      <w:r w:rsidRPr="00D07D7A">
        <w:rPr>
          <w:rFonts w:ascii="Arial" w:hAnsi="Arial" w:cs="Arial"/>
          <w:sz w:val="22"/>
          <w:szCs w:val="22"/>
        </w:rPr>
        <w:t>auxiliado</w:t>
      </w:r>
      <w:r w:rsidR="00542537" w:rsidRPr="00D07D7A">
        <w:rPr>
          <w:rFonts w:ascii="Arial" w:hAnsi="Arial" w:cs="Arial"/>
          <w:sz w:val="22"/>
          <w:szCs w:val="22"/>
        </w:rPr>
        <w:t>(</w:t>
      </w:r>
      <w:proofErr w:type="gramEnd"/>
      <w:r w:rsidR="00542537" w:rsidRPr="00D07D7A">
        <w:rPr>
          <w:rFonts w:ascii="Arial" w:hAnsi="Arial" w:cs="Arial"/>
          <w:sz w:val="22"/>
          <w:szCs w:val="22"/>
        </w:rPr>
        <w:t>a)</w:t>
      </w:r>
      <w:r w:rsidRPr="00D07D7A">
        <w:rPr>
          <w:rFonts w:ascii="Arial" w:hAnsi="Arial" w:cs="Arial"/>
          <w:sz w:val="22"/>
          <w:szCs w:val="22"/>
        </w:rPr>
        <w:t xml:space="preserve"> pela equipe de </w:t>
      </w:r>
      <w:r w:rsidRPr="00D07D7A">
        <w:rPr>
          <w:rFonts w:ascii="Arial" w:hAnsi="Arial" w:cs="Arial"/>
          <w:sz w:val="22"/>
          <w:szCs w:val="22"/>
        </w:rPr>
        <w:lastRenderedPageBreak/>
        <w:t>apoio, poderá admitir o reinício da disputa aberta,</w:t>
      </w:r>
      <w:r w:rsidR="00434DF6" w:rsidRPr="00D07D7A">
        <w:rPr>
          <w:rFonts w:ascii="Arial" w:hAnsi="Arial" w:cs="Arial"/>
          <w:sz w:val="22"/>
          <w:szCs w:val="22"/>
        </w:rPr>
        <w:t xml:space="preserve"> em prol da consecução do melhor preço, nos termos dispostos</w:t>
      </w:r>
      <w:r w:rsidRPr="00D07D7A">
        <w:rPr>
          <w:rFonts w:ascii="Arial" w:hAnsi="Arial" w:cs="Arial"/>
          <w:sz w:val="22"/>
          <w:szCs w:val="22"/>
        </w:rPr>
        <w:t xml:space="preserve"> para a definição das demais colocações</w:t>
      </w:r>
      <w:r w:rsidR="00FB0E2A" w:rsidRPr="00D07D7A">
        <w:rPr>
          <w:rFonts w:ascii="Arial" w:hAnsi="Arial" w:cs="Arial"/>
          <w:sz w:val="22"/>
          <w:szCs w:val="22"/>
        </w:rPr>
        <w:t>.</w:t>
      </w:r>
    </w:p>
    <w:p w14:paraId="2FF947C4" w14:textId="77777777" w:rsidR="00FB0E2A" w:rsidRPr="00D07D7A" w:rsidRDefault="00FB0E2A" w:rsidP="00D07D7A">
      <w:pPr>
        <w:jc w:val="both"/>
        <w:rPr>
          <w:rFonts w:ascii="Arial" w:hAnsi="Arial" w:cs="Arial"/>
          <w:sz w:val="22"/>
          <w:szCs w:val="22"/>
        </w:rPr>
      </w:pPr>
    </w:p>
    <w:p w14:paraId="0942F403" w14:textId="77777777" w:rsidR="00FB0E2A" w:rsidRPr="00D07D7A" w:rsidRDefault="00FB0E2A" w:rsidP="00D07D7A">
      <w:pPr>
        <w:jc w:val="both"/>
        <w:rPr>
          <w:rFonts w:ascii="Arial" w:eastAsia="Times New Roman" w:hAnsi="Arial" w:cs="Arial"/>
          <w:sz w:val="22"/>
          <w:szCs w:val="22"/>
        </w:rPr>
      </w:pPr>
      <w:r w:rsidRPr="00D07D7A">
        <w:rPr>
          <w:rFonts w:ascii="Arial" w:hAnsi="Arial" w:cs="Arial"/>
          <w:b/>
          <w:sz w:val="22"/>
          <w:szCs w:val="22"/>
        </w:rPr>
        <w:t>8.1</w:t>
      </w:r>
      <w:r w:rsidR="00BE353E" w:rsidRPr="00D07D7A">
        <w:rPr>
          <w:rFonts w:ascii="Arial" w:hAnsi="Arial" w:cs="Arial"/>
          <w:b/>
          <w:sz w:val="22"/>
          <w:szCs w:val="22"/>
        </w:rPr>
        <w:t>3</w:t>
      </w:r>
      <w:r w:rsidRPr="00D07D7A">
        <w:rPr>
          <w:rFonts w:ascii="Arial" w:hAnsi="Arial" w:cs="Arial"/>
          <w:b/>
          <w:sz w:val="22"/>
          <w:szCs w:val="22"/>
        </w:rPr>
        <w:t xml:space="preserve">.1 </w:t>
      </w:r>
      <w:r w:rsidR="00CB0F8B" w:rsidRPr="00D07D7A">
        <w:rPr>
          <w:rFonts w:ascii="Arial" w:hAnsi="Arial" w:cs="Arial"/>
          <w:b/>
          <w:sz w:val="22"/>
          <w:szCs w:val="22"/>
        </w:rPr>
        <w:t>–</w:t>
      </w:r>
      <w:r w:rsidRPr="00D07D7A">
        <w:rPr>
          <w:rFonts w:ascii="Arial" w:hAnsi="Arial" w:cs="Arial"/>
          <w:sz w:val="22"/>
          <w:szCs w:val="22"/>
        </w:rPr>
        <w:t xml:space="preserve"> </w:t>
      </w:r>
      <w:r w:rsidRPr="00D07D7A">
        <w:rPr>
          <w:rFonts w:ascii="Arial" w:eastAsia="Times New Roman" w:hAnsi="Arial" w:cs="Arial"/>
          <w:sz w:val="22"/>
          <w:szCs w:val="22"/>
        </w:rPr>
        <w:t>Após o reinício previsto no item 8.1</w:t>
      </w:r>
      <w:r w:rsidR="00BE353E" w:rsidRPr="00D07D7A">
        <w:rPr>
          <w:rFonts w:ascii="Arial" w:eastAsia="Times New Roman" w:hAnsi="Arial" w:cs="Arial"/>
          <w:sz w:val="22"/>
          <w:szCs w:val="22"/>
        </w:rPr>
        <w:t>3</w:t>
      </w:r>
      <w:r w:rsidRPr="00D07D7A">
        <w:rPr>
          <w:rFonts w:ascii="Arial" w:eastAsia="Times New Roman" w:hAnsi="Arial" w:cs="Arial"/>
          <w:sz w:val="22"/>
          <w:szCs w:val="22"/>
        </w:rPr>
        <w:t>, as licitantes serão convocadas para apresentar lances intermediários.</w:t>
      </w:r>
    </w:p>
    <w:p w14:paraId="6897C757" w14:textId="77777777" w:rsidR="00FB0E2A" w:rsidRPr="00D07D7A" w:rsidRDefault="00FB0E2A" w:rsidP="00D07D7A">
      <w:pPr>
        <w:jc w:val="both"/>
        <w:rPr>
          <w:rFonts w:ascii="Arial" w:eastAsia="Times New Roman" w:hAnsi="Arial" w:cs="Arial"/>
          <w:sz w:val="22"/>
          <w:szCs w:val="22"/>
        </w:rPr>
      </w:pPr>
    </w:p>
    <w:p w14:paraId="21C753E9" w14:textId="77777777" w:rsidR="00FB0E2A" w:rsidRPr="00D07D7A" w:rsidRDefault="00FB0E2A" w:rsidP="00D07D7A">
      <w:pPr>
        <w:jc w:val="both"/>
        <w:rPr>
          <w:rFonts w:ascii="Arial" w:eastAsia="Times New Roman" w:hAnsi="Arial" w:cs="Arial"/>
          <w:sz w:val="22"/>
          <w:szCs w:val="22"/>
        </w:rPr>
      </w:pPr>
      <w:r w:rsidRPr="00D07D7A">
        <w:rPr>
          <w:rFonts w:ascii="Arial" w:eastAsia="Times New Roman" w:hAnsi="Arial" w:cs="Arial"/>
          <w:b/>
          <w:sz w:val="22"/>
          <w:szCs w:val="22"/>
        </w:rPr>
        <w:t>8.1</w:t>
      </w:r>
      <w:r w:rsidR="00BE353E" w:rsidRPr="00D07D7A">
        <w:rPr>
          <w:rFonts w:ascii="Arial" w:eastAsia="Times New Roman" w:hAnsi="Arial" w:cs="Arial"/>
          <w:b/>
          <w:sz w:val="22"/>
          <w:szCs w:val="22"/>
        </w:rPr>
        <w:t>3</w:t>
      </w:r>
      <w:r w:rsidRPr="00D07D7A">
        <w:rPr>
          <w:rFonts w:ascii="Arial" w:eastAsia="Times New Roman" w:hAnsi="Arial" w:cs="Arial"/>
          <w:b/>
          <w:sz w:val="22"/>
          <w:szCs w:val="22"/>
        </w:rPr>
        <w:t xml:space="preserve">.2 </w:t>
      </w:r>
      <w:r w:rsidR="00CB0F8B" w:rsidRPr="00D07D7A">
        <w:rPr>
          <w:rFonts w:ascii="Arial" w:hAnsi="Arial" w:cs="Arial"/>
          <w:b/>
          <w:sz w:val="22"/>
          <w:szCs w:val="22"/>
        </w:rPr>
        <w:t>–</w:t>
      </w:r>
      <w:r w:rsidRPr="00D07D7A">
        <w:rPr>
          <w:rFonts w:ascii="Arial" w:eastAsia="Times New Roman" w:hAnsi="Arial" w:cs="Arial"/>
          <w:sz w:val="22"/>
          <w:szCs w:val="22"/>
        </w:rPr>
        <w:t xml:space="preserve"> Encerrada a etapa de que trata o item 8.1</w:t>
      </w:r>
      <w:r w:rsidR="00BE353E" w:rsidRPr="00D07D7A">
        <w:rPr>
          <w:rFonts w:ascii="Arial" w:eastAsia="Times New Roman" w:hAnsi="Arial" w:cs="Arial"/>
          <w:sz w:val="22"/>
          <w:szCs w:val="22"/>
        </w:rPr>
        <w:t>3</w:t>
      </w:r>
      <w:r w:rsidRPr="00D07D7A">
        <w:rPr>
          <w:rFonts w:ascii="Arial" w:eastAsia="Times New Roman" w:hAnsi="Arial" w:cs="Arial"/>
          <w:sz w:val="22"/>
          <w:szCs w:val="22"/>
        </w:rPr>
        <w:t>.1, o sistema ordenará e divulgará os lances conforme ordem crescente de valor.</w:t>
      </w:r>
    </w:p>
    <w:p w14:paraId="76EADC6C" w14:textId="77777777" w:rsidR="00FB3552" w:rsidRPr="00D07D7A" w:rsidRDefault="00FB3552" w:rsidP="00D07D7A">
      <w:pPr>
        <w:jc w:val="both"/>
        <w:rPr>
          <w:rFonts w:ascii="Arial" w:eastAsia="Times New Roman" w:hAnsi="Arial" w:cs="Arial"/>
          <w:sz w:val="22"/>
          <w:szCs w:val="22"/>
        </w:rPr>
      </w:pPr>
    </w:p>
    <w:p w14:paraId="2B16FFB7" w14:textId="77777777" w:rsidR="008966D9" w:rsidRPr="00D07D7A" w:rsidRDefault="00542537" w:rsidP="00D07D7A">
      <w:pPr>
        <w:suppressAutoHyphens w:val="0"/>
        <w:jc w:val="both"/>
        <w:rPr>
          <w:rFonts w:ascii="Arial" w:hAnsi="Arial" w:cs="Arial"/>
          <w:sz w:val="22"/>
          <w:szCs w:val="22"/>
          <w:lang w:eastAsia="pt-BR"/>
        </w:rPr>
      </w:pPr>
      <w:r w:rsidRPr="00D07D7A">
        <w:rPr>
          <w:rFonts w:ascii="Arial" w:hAnsi="Arial" w:cs="Arial"/>
          <w:b/>
          <w:sz w:val="22"/>
          <w:szCs w:val="22"/>
          <w:lang w:eastAsia="pt-BR"/>
        </w:rPr>
        <w:t xml:space="preserve">8.14 </w:t>
      </w:r>
      <w:r w:rsidR="008966D9" w:rsidRPr="00D07D7A">
        <w:rPr>
          <w:rFonts w:ascii="Arial" w:hAnsi="Arial" w:cs="Arial"/>
          <w:b/>
          <w:sz w:val="22"/>
          <w:szCs w:val="22"/>
          <w:lang w:eastAsia="pt-BR"/>
        </w:rPr>
        <w:t xml:space="preserve">– </w:t>
      </w:r>
      <w:r w:rsidR="008966D9" w:rsidRPr="00D07D7A">
        <w:rPr>
          <w:rFonts w:ascii="Arial" w:hAnsi="Arial" w:cs="Arial"/>
          <w:sz w:val="22"/>
          <w:szCs w:val="22"/>
          <w:lang w:eastAsia="pt-BR"/>
        </w:rPr>
        <w:t>Não poderá haver desistência dos lances efetuados,</w:t>
      </w:r>
      <w:r w:rsidRPr="00D07D7A">
        <w:rPr>
          <w:rFonts w:ascii="Arial" w:hAnsi="Arial" w:cs="Arial"/>
          <w:sz w:val="22"/>
          <w:szCs w:val="22"/>
          <w:lang w:eastAsia="pt-BR"/>
        </w:rPr>
        <w:t xml:space="preserve"> salvo a hipótese do item 8.4, </w:t>
      </w:r>
      <w:r w:rsidR="008966D9" w:rsidRPr="00D07D7A">
        <w:rPr>
          <w:rFonts w:ascii="Arial" w:hAnsi="Arial" w:cs="Arial"/>
          <w:sz w:val="22"/>
          <w:szCs w:val="22"/>
          <w:lang w:eastAsia="pt-BR"/>
        </w:rPr>
        <w:t xml:space="preserve">sujeitando-se a proponente desistente às penalidades previstas neste Edital. </w:t>
      </w:r>
    </w:p>
    <w:p w14:paraId="2C5CD949" w14:textId="77777777" w:rsidR="00B336AD" w:rsidRPr="00D07D7A" w:rsidRDefault="00B336AD" w:rsidP="00D07D7A">
      <w:pPr>
        <w:suppressAutoHyphens w:val="0"/>
        <w:jc w:val="both"/>
        <w:rPr>
          <w:rFonts w:ascii="Arial" w:hAnsi="Arial" w:cs="Arial"/>
          <w:b/>
          <w:bCs/>
          <w:kern w:val="2"/>
          <w:sz w:val="22"/>
          <w:szCs w:val="22"/>
        </w:rPr>
      </w:pPr>
    </w:p>
    <w:p w14:paraId="01089C24" w14:textId="77777777" w:rsidR="00F556B6" w:rsidRPr="00D07D7A" w:rsidRDefault="00FB0E2A" w:rsidP="00D07D7A">
      <w:pPr>
        <w:jc w:val="both"/>
        <w:rPr>
          <w:rFonts w:ascii="Arial" w:hAnsi="Arial" w:cs="Arial"/>
          <w:sz w:val="22"/>
          <w:szCs w:val="22"/>
        </w:rPr>
      </w:pPr>
      <w:r w:rsidRPr="00D07D7A">
        <w:rPr>
          <w:rFonts w:ascii="Arial" w:hAnsi="Arial" w:cs="Arial"/>
          <w:b/>
          <w:sz w:val="22"/>
          <w:szCs w:val="22"/>
        </w:rPr>
        <w:t>9</w:t>
      </w:r>
      <w:r w:rsidR="00F556B6" w:rsidRPr="00D07D7A">
        <w:rPr>
          <w:rFonts w:ascii="Arial" w:hAnsi="Arial" w:cs="Arial"/>
          <w:b/>
          <w:sz w:val="22"/>
          <w:szCs w:val="22"/>
        </w:rPr>
        <w:t xml:space="preserve"> – DA DESCONEXÃO DO SISTEMA NA ETAPA DE LANCES</w:t>
      </w:r>
    </w:p>
    <w:p w14:paraId="425AC3A8" w14:textId="77777777" w:rsidR="00F556B6" w:rsidRPr="00D07D7A" w:rsidRDefault="00F556B6" w:rsidP="00D07D7A">
      <w:pPr>
        <w:jc w:val="both"/>
        <w:rPr>
          <w:rFonts w:ascii="Arial" w:hAnsi="Arial" w:cs="Arial"/>
          <w:sz w:val="22"/>
          <w:szCs w:val="22"/>
        </w:rPr>
      </w:pPr>
    </w:p>
    <w:p w14:paraId="2F10CED0" w14:textId="77777777" w:rsidR="00F556B6" w:rsidRPr="00D07D7A" w:rsidRDefault="00FB0E2A" w:rsidP="00D07D7A">
      <w:pPr>
        <w:jc w:val="both"/>
        <w:rPr>
          <w:rFonts w:ascii="Arial" w:hAnsi="Arial" w:cs="Arial"/>
          <w:sz w:val="22"/>
          <w:szCs w:val="22"/>
        </w:rPr>
      </w:pPr>
      <w:r w:rsidRPr="00D07D7A">
        <w:rPr>
          <w:rFonts w:ascii="Arial" w:hAnsi="Arial" w:cs="Arial"/>
          <w:b/>
          <w:sz w:val="22"/>
          <w:szCs w:val="22"/>
        </w:rPr>
        <w:t>9.1</w:t>
      </w:r>
      <w:r w:rsidR="00F556B6" w:rsidRPr="00D07D7A">
        <w:rPr>
          <w:rFonts w:ascii="Arial" w:hAnsi="Arial" w:cs="Arial"/>
          <w:b/>
          <w:sz w:val="22"/>
          <w:szCs w:val="22"/>
        </w:rPr>
        <w:t xml:space="preserve"> – </w:t>
      </w:r>
      <w:r w:rsidR="007342C8" w:rsidRPr="00D07D7A">
        <w:rPr>
          <w:rFonts w:ascii="Arial" w:hAnsi="Arial" w:cs="Arial"/>
          <w:sz w:val="22"/>
          <w:szCs w:val="22"/>
        </w:rPr>
        <w:t>Na hipótese de o sistema eletrônico se desconectar no decorrer da etapa de envio de lances da sessão pública</w:t>
      </w:r>
      <w:r w:rsidR="00D578A3" w:rsidRPr="00D07D7A">
        <w:rPr>
          <w:rFonts w:ascii="Arial" w:hAnsi="Arial" w:cs="Arial"/>
          <w:sz w:val="22"/>
          <w:szCs w:val="22"/>
        </w:rPr>
        <w:t xml:space="preserve"> e </w:t>
      </w:r>
      <w:r w:rsidR="00F556B6" w:rsidRPr="00D07D7A">
        <w:rPr>
          <w:rFonts w:ascii="Arial" w:hAnsi="Arial" w:cs="Arial"/>
          <w:sz w:val="22"/>
          <w:szCs w:val="22"/>
        </w:rPr>
        <w:t>permanecer acessível às licitantes, os lances continuarão sendo recebidos, sem prejuízo dos atos realizados.</w:t>
      </w:r>
    </w:p>
    <w:p w14:paraId="32DACB25" w14:textId="77777777" w:rsidR="00F556B6" w:rsidRPr="00D07D7A" w:rsidRDefault="00F556B6" w:rsidP="00D07D7A">
      <w:pPr>
        <w:jc w:val="both"/>
        <w:rPr>
          <w:rFonts w:ascii="Arial" w:hAnsi="Arial" w:cs="Arial"/>
          <w:sz w:val="22"/>
          <w:szCs w:val="22"/>
        </w:rPr>
      </w:pPr>
    </w:p>
    <w:p w14:paraId="0EB00C28" w14:textId="77777777" w:rsidR="00F556B6" w:rsidRPr="00D07D7A" w:rsidRDefault="00FB0E2A" w:rsidP="00D07D7A">
      <w:pPr>
        <w:jc w:val="both"/>
        <w:rPr>
          <w:rFonts w:ascii="Arial" w:hAnsi="Arial" w:cs="Arial"/>
          <w:sz w:val="22"/>
          <w:szCs w:val="22"/>
        </w:rPr>
      </w:pPr>
      <w:r w:rsidRPr="00D07D7A">
        <w:rPr>
          <w:rFonts w:ascii="Arial" w:hAnsi="Arial" w:cs="Arial"/>
          <w:b/>
          <w:sz w:val="22"/>
          <w:szCs w:val="22"/>
        </w:rPr>
        <w:t>9.</w:t>
      </w:r>
      <w:r w:rsidR="00F556B6" w:rsidRPr="00D07D7A">
        <w:rPr>
          <w:rFonts w:ascii="Arial" w:hAnsi="Arial" w:cs="Arial"/>
          <w:b/>
          <w:sz w:val="22"/>
          <w:szCs w:val="22"/>
        </w:rPr>
        <w:t>2 –</w:t>
      </w:r>
      <w:r w:rsidR="00F556B6" w:rsidRPr="00D07D7A">
        <w:rPr>
          <w:rFonts w:ascii="Arial" w:hAnsi="Arial" w:cs="Arial"/>
          <w:sz w:val="22"/>
          <w:szCs w:val="22"/>
        </w:rPr>
        <w:t xml:space="preserve"> </w:t>
      </w:r>
      <w:r w:rsidR="00D578A3" w:rsidRPr="00D07D7A">
        <w:rPr>
          <w:rFonts w:ascii="Arial" w:hAnsi="Arial" w:cs="Arial"/>
          <w:sz w:val="22"/>
          <w:szCs w:val="22"/>
        </w:rPr>
        <w:t xml:space="preserve">Caso a desconexão do sistema eletrônico </w:t>
      </w:r>
      <w:r w:rsidR="00F556B6" w:rsidRPr="00D07D7A">
        <w:rPr>
          <w:rFonts w:ascii="Arial" w:hAnsi="Arial" w:cs="Arial"/>
          <w:sz w:val="22"/>
          <w:szCs w:val="22"/>
        </w:rPr>
        <w:t>persistir por tempo superior a 10 (dez) minutos</w:t>
      </w:r>
      <w:r w:rsidR="009200B0" w:rsidRPr="00D07D7A">
        <w:rPr>
          <w:rFonts w:ascii="Arial" w:hAnsi="Arial" w:cs="Arial"/>
          <w:sz w:val="22"/>
          <w:szCs w:val="22"/>
        </w:rPr>
        <w:t xml:space="preserve"> para o p</w:t>
      </w:r>
      <w:r w:rsidR="00D578A3" w:rsidRPr="00D07D7A">
        <w:rPr>
          <w:rFonts w:ascii="Arial" w:hAnsi="Arial" w:cs="Arial"/>
          <w:sz w:val="22"/>
          <w:szCs w:val="22"/>
        </w:rPr>
        <w:t>regoeiro</w:t>
      </w:r>
      <w:r w:rsidR="009200B0" w:rsidRPr="00D07D7A">
        <w:rPr>
          <w:rFonts w:ascii="Arial" w:hAnsi="Arial" w:cs="Arial"/>
          <w:sz w:val="22"/>
          <w:szCs w:val="22"/>
        </w:rPr>
        <w:t>/a pregoeira</w:t>
      </w:r>
      <w:r w:rsidR="00F556B6" w:rsidRPr="00D07D7A">
        <w:rPr>
          <w:rFonts w:ascii="Arial" w:hAnsi="Arial" w:cs="Arial"/>
          <w:sz w:val="22"/>
          <w:szCs w:val="22"/>
        </w:rPr>
        <w:t xml:space="preserve">, a sessão pública será suspensa e reiniciada somente decorridas 24 (vinte e quatro) horas após a comunicação do fato às participantes no sítio </w:t>
      </w:r>
      <w:hyperlink r:id="rId26" w:history="1">
        <w:r w:rsidR="00542537" w:rsidRPr="00D07D7A">
          <w:rPr>
            <w:rStyle w:val="Hyperlink"/>
            <w:rFonts w:ascii="Arial" w:hAnsi="Arial" w:cs="Arial"/>
            <w:sz w:val="22"/>
            <w:szCs w:val="22"/>
            <w:lang w:eastAsia="pt-BR" w:bidi="ar-SA"/>
          </w:rPr>
          <w:t>www.gov.br/compras/pt-br</w:t>
        </w:r>
      </w:hyperlink>
      <w:r w:rsidR="00F556B6" w:rsidRPr="00D07D7A">
        <w:rPr>
          <w:rFonts w:ascii="Arial" w:hAnsi="Arial" w:cs="Arial"/>
          <w:sz w:val="22"/>
          <w:szCs w:val="22"/>
        </w:rPr>
        <w:t>.</w:t>
      </w:r>
    </w:p>
    <w:p w14:paraId="4EEDFBCD" w14:textId="77777777" w:rsidR="005434E4" w:rsidRDefault="005434E4" w:rsidP="00D07D7A">
      <w:pPr>
        <w:jc w:val="both"/>
        <w:rPr>
          <w:rFonts w:ascii="Arial" w:hAnsi="Arial" w:cs="Arial"/>
          <w:b/>
          <w:sz w:val="22"/>
          <w:szCs w:val="22"/>
        </w:rPr>
      </w:pPr>
    </w:p>
    <w:p w14:paraId="12CF1979" w14:textId="259136BF" w:rsidR="00F556B6" w:rsidRPr="00D07D7A" w:rsidRDefault="000F1F15" w:rsidP="00D07D7A">
      <w:pPr>
        <w:jc w:val="both"/>
        <w:rPr>
          <w:rFonts w:ascii="Arial" w:hAnsi="Arial" w:cs="Arial"/>
          <w:b/>
          <w:sz w:val="22"/>
          <w:szCs w:val="22"/>
        </w:rPr>
      </w:pPr>
      <w:r w:rsidRPr="00D07D7A">
        <w:rPr>
          <w:rFonts w:ascii="Arial" w:hAnsi="Arial" w:cs="Arial"/>
          <w:b/>
          <w:sz w:val="22"/>
          <w:szCs w:val="22"/>
        </w:rPr>
        <w:t>10</w:t>
      </w:r>
      <w:r w:rsidR="00F556B6" w:rsidRPr="00D07D7A">
        <w:rPr>
          <w:rFonts w:ascii="Arial" w:hAnsi="Arial" w:cs="Arial"/>
          <w:b/>
          <w:sz w:val="22"/>
          <w:szCs w:val="22"/>
        </w:rPr>
        <w:t xml:space="preserve"> – DO CRITÉRIO DE DESEMPATE</w:t>
      </w:r>
    </w:p>
    <w:p w14:paraId="2E11009D" w14:textId="77777777" w:rsidR="00F556B6" w:rsidRPr="00D07D7A" w:rsidRDefault="00F556B6" w:rsidP="00D07D7A">
      <w:pPr>
        <w:jc w:val="both"/>
        <w:rPr>
          <w:rFonts w:ascii="Arial" w:hAnsi="Arial" w:cs="Arial"/>
          <w:sz w:val="22"/>
          <w:szCs w:val="22"/>
        </w:rPr>
      </w:pPr>
    </w:p>
    <w:p w14:paraId="5D514FB7" w14:textId="77777777" w:rsidR="00C50597" w:rsidRPr="00D07D7A" w:rsidRDefault="000F1F15" w:rsidP="00D07D7A">
      <w:pPr>
        <w:jc w:val="both"/>
        <w:rPr>
          <w:rFonts w:ascii="Arial" w:hAnsi="Arial" w:cs="Arial"/>
          <w:sz w:val="22"/>
          <w:szCs w:val="22"/>
        </w:rPr>
      </w:pPr>
      <w:r w:rsidRPr="00D07D7A">
        <w:rPr>
          <w:rFonts w:ascii="Arial" w:hAnsi="Arial" w:cs="Arial"/>
          <w:b/>
          <w:sz w:val="22"/>
          <w:szCs w:val="22"/>
        </w:rPr>
        <w:t>10.</w:t>
      </w:r>
      <w:r w:rsidR="00C50597" w:rsidRPr="00D07D7A">
        <w:rPr>
          <w:rFonts w:ascii="Arial" w:hAnsi="Arial" w:cs="Arial"/>
          <w:b/>
          <w:sz w:val="22"/>
          <w:szCs w:val="22"/>
        </w:rPr>
        <w:t>1 –</w:t>
      </w:r>
      <w:r w:rsidR="00C50597" w:rsidRPr="00D07D7A">
        <w:rPr>
          <w:rFonts w:ascii="Arial" w:hAnsi="Arial" w:cs="Arial"/>
          <w:sz w:val="22"/>
          <w:szCs w:val="22"/>
        </w:rPr>
        <w:t xml:space="preserve"> Finalizada a etapa competitiva, </w:t>
      </w:r>
      <w:r w:rsidR="00492B02" w:rsidRPr="00D07D7A">
        <w:rPr>
          <w:rFonts w:ascii="Arial" w:hAnsi="Arial" w:cs="Arial"/>
          <w:sz w:val="22"/>
          <w:szCs w:val="22"/>
        </w:rPr>
        <w:t>caso haja empate entre duas ou mais propostas será aplicado o critério de desempate previsto no art. 60 da Lei nº 14.133/21.</w:t>
      </w:r>
    </w:p>
    <w:p w14:paraId="136C00AA" w14:textId="77777777" w:rsidR="00B565B6" w:rsidRPr="00D07D7A" w:rsidRDefault="00B565B6" w:rsidP="00D07D7A">
      <w:pPr>
        <w:jc w:val="both"/>
        <w:rPr>
          <w:rFonts w:ascii="Arial" w:hAnsi="Arial" w:cs="Arial"/>
          <w:b/>
          <w:bCs/>
          <w:sz w:val="22"/>
          <w:szCs w:val="22"/>
        </w:rPr>
      </w:pPr>
    </w:p>
    <w:p w14:paraId="316243CA" w14:textId="77777777" w:rsidR="00492B02" w:rsidRPr="00D07D7A" w:rsidRDefault="00B565B6" w:rsidP="00D07D7A">
      <w:pPr>
        <w:jc w:val="both"/>
        <w:rPr>
          <w:rFonts w:ascii="Arial" w:hAnsi="Arial" w:cs="Arial"/>
          <w:sz w:val="22"/>
          <w:szCs w:val="22"/>
        </w:rPr>
      </w:pPr>
      <w:r w:rsidRPr="00D07D7A">
        <w:rPr>
          <w:rFonts w:ascii="Arial" w:hAnsi="Arial" w:cs="Arial"/>
          <w:b/>
          <w:bCs/>
          <w:sz w:val="22"/>
          <w:szCs w:val="22"/>
        </w:rPr>
        <w:t>10.2 -</w:t>
      </w:r>
      <w:r w:rsidRPr="00D07D7A">
        <w:rPr>
          <w:rFonts w:ascii="Arial" w:hAnsi="Arial" w:cs="Arial"/>
          <w:sz w:val="22"/>
          <w:szCs w:val="22"/>
        </w:rPr>
        <w:t xml:space="preserve"> </w:t>
      </w:r>
      <w:r w:rsidRPr="00D07D7A">
        <w:rPr>
          <w:rFonts w:ascii="Arial" w:hAnsi="Arial" w:cs="Arial"/>
          <w:color w:val="000000"/>
          <w:sz w:val="22"/>
          <w:szCs w:val="22"/>
        </w:rPr>
        <w:t>O cri</w:t>
      </w:r>
      <w:r w:rsidR="00CA11B0" w:rsidRPr="00D07D7A">
        <w:rPr>
          <w:rFonts w:ascii="Arial" w:hAnsi="Arial" w:cs="Arial"/>
          <w:color w:val="000000"/>
          <w:sz w:val="22"/>
          <w:szCs w:val="22"/>
        </w:rPr>
        <w:t xml:space="preserve">tério de desempate disposto no </w:t>
      </w:r>
      <w:r w:rsidRPr="00D07D7A">
        <w:rPr>
          <w:rFonts w:ascii="Arial" w:hAnsi="Arial" w:cs="Arial"/>
          <w:color w:val="000000"/>
          <w:sz w:val="22"/>
          <w:szCs w:val="22"/>
        </w:rPr>
        <w:t>item 10.1 também será aplicado caso não haja envio de lances após o início da fase competitiva</w:t>
      </w:r>
      <w:r w:rsidRPr="00D07D7A">
        <w:rPr>
          <w:rFonts w:ascii="Arial" w:hAnsi="Arial" w:cs="Arial"/>
          <w:i/>
          <w:iCs/>
          <w:color w:val="000000"/>
          <w:sz w:val="22"/>
          <w:szCs w:val="22"/>
        </w:rPr>
        <w:t>.</w:t>
      </w:r>
    </w:p>
    <w:p w14:paraId="21CF618B" w14:textId="77777777" w:rsidR="00B565B6" w:rsidRPr="00D07D7A" w:rsidRDefault="00B565B6" w:rsidP="00D07D7A">
      <w:pPr>
        <w:jc w:val="both"/>
        <w:rPr>
          <w:rFonts w:ascii="Arial" w:hAnsi="Arial" w:cs="Arial"/>
          <w:b/>
          <w:sz w:val="22"/>
          <w:szCs w:val="22"/>
        </w:rPr>
      </w:pPr>
    </w:p>
    <w:p w14:paraId="2BDDDE13" w14:textId="34A02741" w:rsidR="00C50597" w:rsidRPr="00D07D7A" w:rsidRDefault="00B565B6" w:rsidP="00D07D7A">
      <w:pPr>
        <w:jc w:val="both"/>
        <w:rPr>
          <w:rFonts w:ascii="Arial" w:eastAsia="Times New Roman" w:hAnsi="Arial" w:cs="Arial"/>
          <w:kern w:val="0"/>
          <w:sz w:val="22"/>
          <w:szCs w:val="22"/>
          <w:lang w:eastAsia="pt-BR" w:bidi="ar-SA"/>
        </w:rPr>
      </w:pPr>
      <w:r w:rsidRPr="00D07D7A">
        <w:rPr>
          <w:rFonts w:ascii="Arial" w:hAnsi="Arial" w:cs="Arial"/>
          <w:b/>
          <w:sz w:val="22"/>
          <w:szCs w:val="22"/>
        </w:rPr>
        <w:t>10.3</w:t>
      </w:r>
      <w:r w:rsidR="006C2658" w:rsidRPr="00D07D7A">
        <w:rPr>
          <w:rFonts w:ascii="Arial" w:hAnsi="Arial" w:cs="Arial"/>
          <w:b/>
          <w:sz w:val="22"/>
          <w:szCs w:val="22"/>
        </w:rPr>
        <w:t xml:space="preserve"> </w:t>
      </w:r>
      <w:r w:rsidR="000F1F15" w:rsidRPr="00D07D7A">
        <w:rPr>
          <w:rFonts w:ascii="Arial" w:hAnsi="Arial" w:cs="Arial"/>
          <w:b/>
          <w:sz w:val="22"/>
          <w:szCs w:val="22"/>
        </w:rPr>
        <w:t xml:space="preserve">– </w:t>
      </w:r>
      <w:r w:rsidR="00C50597" w:rsidRPr="00D07D7A">
        <w:rPr>
          <w:rFonts w:ascii="Arial" w:eastAsia="Times New Roman" w:hAnsi="Arial" w:cs="Arial"/>
          <w:kern w:val="0"/>
          <w:sz w:val="22"/>
          <w:szCs w:val="22"/>
          <w:lang w:eastAsia="pt-BR" w:bidi="ar-SA"/>
        </w:rPr>
        <w:t>Em igualdade de condições, se não houver desempate</w:t>
      </w:r>
      <w:r w:rsidR="00492B02" w:rsidRPr="00D07D7A">
        <w:rPr>
          <w:rFonts w:ascii="Arial" w:eastAsia="Times New Roman" w:hAnsi="Arial" w:cs="Arial"/>
          <w:kern w:val="0"/>
          <w:sz w:val="22"/>
          <w:szCs w:val="22"/>
          <w:lang w:eastAsia="pt-BR" w:bidi="ar-SA"/>
        </w:rPr>
        <w:t>, nos termos dispostos no § 1º do art.</w:t>
      </w:r>
      <w:r w:rsidR="00492B02" w:rsidRPr="00D07D7A">
        <w:rPr>
          <w:rFonts w:ascii="Arial" w:hAnsi="Arial" w:cs="Arial"/>
          <w:sz w:val="22"/>
          <w:szCs w:val="22"/>
        </w:rPr>
        <w:t xml:space="preserve"> 60 da Lei nº 14.133/2</w:t>
      </w:r>
      <w:r w:rsidR="0019709F">
        <w:rPr>
          <w:rFonts w:ascii="Arial" w:hAnsi="Arial" w:cs="Arial"/>
          <w:sz w:val="22"/>
          <w:szCs w:val="22"/>
        </w:rPr>
        <w:t>02</w:t>
      </w:r>
      <w:r w:rsidR="00492B02" w:rsidRPr="00D07D7A">
        <w:rPr>
          <w:rFonts w:ascii="Arial" w:hAnsi="Arial" w:cs="Arial"/>
          <w:sz w:val="22"/>
          <w:szCs w:val="22"/>
        </w:rPr>
        <w:t>1</w:t>
      </w:r>
      <w:r w:rsidR="00492B02" w:rsidRPr="00D07D7A">
        <w:rPr>
          <w:rFonts w:ascii="Arial" w:eastAsia="Times New Roman" w:hAnsi="Arial" w:cs="Arial"/>
          <w:kern w:val="0"/>
          <w:sz w:val="22"/>
          <w:szCs w:val="22"/>
          <w:lang w:eastAsia="pt-BR" w:bidi="ar-SA"/>
        </w:rPr>
        <w:t>,</w:t>
      </w:r>
      <w:r w:rsidR="00C50597" w:rsidRPr="00D07D7A">
        <w:rPr>
          <w:rFonts w:ascii="Arial" w:eastAsia="Times New Roman" w:hAnsi="Arial" w:cs="Arial"/>
          <w:kern w:val="0"/>
          <w:sz w:val="22"/>
          <w:szCs w:val="22"/>
          <w:lang w:eastAsia="pt-BR" w:bidi="ar-SA"/>
        </w:rPr>
        <w:t xml:space="preserve"> será assegurada preferência, sucessivamente, aos bens e serviços produzidos ou prestados por:</w:t>
      </w:r>
    </w:p>
    <w:p w14:paraId="799D4ACD" w14:textId="77777777" w:rsidR="000F1F15" w:rsidRPr="00D07D7A" w:rsidRDefault="000F1F15" w:rsidP="00D07D7A">
      <w:pPr>
        <w:jc w:val="both"/>
        <w:rPr>
          <w:rFonts w:ascii="Arial" w:eastAsia="Times New Roman" w:hAnsi="Arial" w:cs="Arial"/>
          <w:kern w:val="0"/>
          <w:sz w:val="22"/>
          <w:szCs w:val="22"/>
          <w:lang w:eastAsia="pt-BR" w:bidi="ar-SA"/>
        </w:rPr>
      </w:pPr>
    </w:p>
    <w:p w14:paraId="497C9064" w14:textId="72BBC467" w:rsidR="00C50597" w:rsidRPr="00A80CB6" w:rsidRDefault="009C37D7" w:rsidP="00D07D7A">
      <w:pPr>
        <w:widowControl/>
        <w:suppressAutoHyphens w:val="0"/>
        <w:jc w:val="both"/>
        <w:rPr>
          <w:rFonts w:ascii="Arial" w:eastAsia="Times New Roman" w:hAnsi="Arial" w:cs="Arial"/>
          <w:kern w:val="0"/>
          <w:sz w:val="22"/>
          <w:szCs w:val="22"/>
          <w:lang w:eastAsia="pt-BR" w:bidi="ar-SA"/>
        </w:rPr>
      </w:pPr>
      <w:r w:rsidRPr="00A80CB6">
        <w:rPr>
          <w:rFonts w:ascii="Arial" w:hAnsi="Arial" w:cs="Arial"/>
          <w:b/>
          <w:sz w:val="22"/>
          <w:szCs w:val="22"/>
        </w:rPr>
        <w:t>10.3.</w:t>
      </w:r>
      <w:r w:rsidR="00783255" w:rsidRPr="00A80CB6">
        <w:rPr>
          <w:rFonts w:ascii="Arial" w:hAnsi="Arial" w:cs="Arial"/>
          <w:b/>
          <w:sz w:val="22"/>
          <w:szCs w:val="22"/>
        </w:rPr>
        <w:t>1</w:t>
      </w:r>
      <w:r w:rsidR="006C2658" w:rsidRPr="00A80CB6">
        <w:rPr>
          <w:rFonts w:ascii="Arial" w:eastAsia="Times New Roman" w:hAnsi="Arial" w:cs="Arial"/>
          <w:b/>
          <w:bCs/>
          <w:kern w:val="0"/>
          <w:sz w:val="22"/>
          <w:szCs w:val="22"/>
          <w:lang w:eastAsia="pt-BR" w:bidi="ar-SA"/>
        </w:rPr>
        <w:t xml:space="preserve"> –</w:t>
      </w:r>
      <w:r w:rsidR="000F1F15" w:rsidRPr="00A80CB6">
        <w:rPr>
          <w:rFonts w:ascii="Arial" w:eastAsia="Times New Roman" w:hAnsi="Arial" w:cs="Arial"/>
          <w:b/>
          <w:bCs/>
          <w:kern w:val="0"/>
          <w:sz w:val="22"/>
          <w:szCs w:val="22"/>
          <w:lang w:eastAsia="pt-BR" w:bidi="ar-SA"/>
        </w:rPr>
        <w:t xml:space="preserve"> </w:t>
      </w:r>
      <w:r w:rsidR="00C50597" w:rsidRPr="00A80CB6">
        <w:rPr>
          <w:rFonts w:ascii="Arial" w:eastAsia="Times New Roman" w:hAnsi="Arial" w:cs="Arial"/>
          <w:kern w:val="0"/>
          <w:sz w:val="22"/>
          <w:szCs w:val="22"/>
          <w:lang w:eastAsia="pt-BR" w:bidi="ar-SA"/>
        </w:rPr>
        <w:t>empresas brasileiras;</w:t>
      </w:r>
    </w:p>
    <w:p w14:paraId="4ABC2199" w14:textId="02047910" w:rsidR="00C50597" w:rsidRPr="00A80CB6" w:rsidRDefault="00B565B6" w:rsidP="00D07D7A">
      <w:pPr>
        <w:widowControl/>
        <w:suppressAutoHyphens w:val="0"/>
        <w:jc w:val="both"/>
        <w:rPr>
          <w:rFonts w:ascii="Arial" w:eastAsia="Times New Roman" w:hAnsi="Arial" w:cs="Arial"/>
          <w:kern w:val="0"/>
          <w:sz w:val="22"/>
          <w:szCs w:val="22"/>
          <w:lang w:eastAsia="pt-BR" w:bidi="ar-SA"/>
        </w:rPr>
      </w:pPr>
      <w:r w:rsidRPr="00A80CB6">
        <w:rPr>
          <w:rFonts w:ascii="Arial" w:hAnsi="Arial" w:cs="Arial"/>
          <w:b/>
          <w:sz w:val="22"/>
          <w:szCs w:val="22"/>
        </w:rPr>
        <w:t>10.3</w:t>
      </w:r>
      <w:r w:rsidR="006C2658" w:rsidRPr="00A80CB6">
        <w:rPr>
          <w:rFonts w:ascii="Arial" w:hAnsi="Arial" w:cs="Arial"/>
          <w:b/>
          <w:sz w:val="22"/>
          <w:szCs w:val="22"/>
        </w:rPr>
        <w:t>.</w:t>
      </w:r>
      <w:r w:rsidR="00783255" w:rsidRPr="00A80CB6">
        <w:rPr>
          <w:rFonts w:ascii="Arial" w:hAnsi="Arial" w:cs="Arial"/>
          <w:b/>
          <w:sz w:val="22"/>
          <w:szCs w:val="22"/>
        </w:rPr>
        <w:t>2</w:t>
      </w:r>
      <w:r w:rsidR="006C2658" w:rsidRPr="00A80CB6">
        <w:rPr>
          <w:rFonts w:ascii="Arial" w:eastAsia="Times New Roman" w:hAnsi="Arial" w:cs="Arial"/>
          <w:b/>
          <w:bCs/>
          <w:kern w:val="0"/>
          <w:sz w:val="22"/>
          <w:szCs w:val="22"/>
          <w:lang w:eastAsia="pt-BR" w:bidi="ar-SA"/>
        </w:rPr>
        <w:t xml:space="preserve"> –</w:t>
      </w:r>
      <w:r w:rsidR="00C50597" w:rsidRPr="00A80CB6">
        <w:rPr>
          <w:rFonts w:ascii="Arial" w:eastAsia="Times New Roman" w:hAnsi="Arial" w:cs="Arial"/>
          <w:kern w:val="0"/>
          <w:sz w:val="22"/>
          <w:szCs w:val="22"/>
          <w:lang w:eastAsia="pt-BR" w:bidi="ar-SA"/>
        </w:rPr>
        <w:t xml:space="preserve"> empresas que invistam em pesquisa e no desenvolvimento de tecnologia no País;</w:t>
      </w:r>
    </w:p>
    <w:p w14:paraId="2E61B92F" w14:textId="192691EB" w:rsidR="00C50597" w:rsidRPr="00D07D7A" w:rsidRDefault="00B565B6" w:rsidP="00D07D7A">
      <w:pPr>
        <w:widowControl/>
        <w:suppressAutoHyphens w:val="0"/>
        <w:jc w:val="both"/>
        <w:rPr>
          <w:rFonts w:ascii="Arial" w:eastAsia="Times New Roman" w:hAnsi="Arial" w:cs="Arial"/>
          <w:kern w:val="0"/>
          <w:sz w:val="22"/>
          <w:szCs w:val="22"/>
          <w:lang w:eastAsia="pt-BR" w:bidi="ar-SA"/>
        </w:rPr>
      </w:pPr>
      <w:r w:rsidRPr="00A80CB6">
        <w:rPr>
          <w:rFonts w:ascii="Arial" w:hAnsi="Arial" w:cs="Arial"/>
          <w:b/>
          <w:sz w:val="22"/>
          <w:szCs w:val="22"/>
        </w:rPr>
        <w:t>10.3</w:t>
      </w:r>
      <w:r w:rsidR="006C2658" w:rsidRPr="00A80CB6">
        <w:rPr>
          <w:rFonts w:ascii="Arial" w:hAnsi="Arial" w:cs="Arial"/>
          <w:b/>
          <w:sz w:val="22"/>
          <w:szCs w:val="22"/>
        </w:rPr>
        <w:t>.</w:t>
      </w:r>
      <w:r w:rsidR="00783255" w:rsidRPr="00A80CB6">
        <w:rPr>
          <w:rFonts w:ascii="Arial" w:hAnsi="Arial" w:cs="Arial"/>
          <w:b/>
          <w:sz w:val="22"/>
          <w:szCs w:val="22"/>
        </w:rPr>
        <w:t>3</w:t>
      </w:r>
      <w:r w:rsidR="006C2658" w:rsidRPr="00A80CB6">
        <w:rPr>
          <w:rFonts w:ascii="Arial" w:eastAsia="Times New Roman" w:hAnsi="Arial" w:cs="Arial"/>
          <w:b/>
          <w:bCs/>
          <w:kern w:val="0"/>
          <w:sz w:val="22"/>
          <w:szCs w:val="22"/>
          <w:lang w:eastAsia="pt-BR" w:bidi="ar-SA"/>
        </w:rPr>
        <w:t xml:space="preserve"> –</w:t>
      </w:r>
      <w:r w:rsidR="00C50597" w:rsidRPr="00A80CB6">
        <w:rPr>
          <w:rFonts w:ascii="Arial" w:eastAsia="Times New Roman" w:hAnsi="Arial" w:cs="Arial"/>
          <w:kern w:val="0"/>
          <w:sz w:val="22"/>
          <w:szCs w:val="22"/>
          <w:lang w:eastAsia="pt-BR" w:bidi="ar-SA"/>
        </w:rPr>
        <w:t xml:space="preserve"> empresas que comprovem a prática de mitigação, nos termos da Lei nº 12.187, de 29 de</w:t>
      </w:r>
      <w:r w:rsidR="00C50597" w:rsidRPr="00D07D7A">
        <w:rPr>
          <w:rFonts w:ascii="Arial" w:eastAsia="Times New Roman" w:hAnsi="Arial" w:cs="Arial"/>
          <w:kern w:val="0"/>
          <w:sz w:val="22"/>
          <w:szCs w:val="22"/>
          <w:lang w:eastAsia="pt-BR" w:bidi="ar-SA"/>
        </w:rPr>
        <w:t xml:space="preserve"> dezembro de 2009.</w:t>
      </w:r>
    </w:p>
    <w:p w14:paraId="760A084D" w14:textId="77777777" w:rsidR="006960F1" w:rsidRPr="00D07D7A" w:rsidRDefault="006960F1" w:rsidP="00D07D7A">
      <w:pPr>
        <w:jc w:val="both"/>
        <w:rPr>
          <w:rFonts w:ascii="Arial" w:eastAsia="Arial" w:hAnsi="Arial" w:cs="Arial"/>
          <w:b/>
          <w:bCs/>
          <w:color w:val="000000" w:themeColor="text1"/>
          <w:sz w:val="22"/>
          <w:szCs w:val="22"/>
        </w:rPr>
      </w:pPr>
    </w:p>
    <w:p w14:paraId="79ED7611" w14:textId="77777777" w:rsidR="00AE3815" w:rsidRPr="00D07D7A" w:rsidRDefault="009F3C69" w:rsidP="00D07D7A">
      <w:pPr>
        <w:jc w:val="both"/>
        <w:rPr>
          <w:rFonts w:ascii="Arial" w:hAnsi="Arial" w:cs="Arial"/>
          <w:color w:val="FF0000"/>
          <w:sz w:val="22"/>
          <w:szCs w:val="22"/>
        </w:rPr>
      </w:pPr>
      <w:r w:rsidRPr="00452774">
        <w:rPr>
          <w:rFonts w:ascii="Arial" w:eastAsia="Arial" w:hAnsi="Arial" w:cs="Arial"/>
          <w:b/>
          <w:bCs/>
          <w:color w:val="000000" w:themeColor="text1"/>
          <w:sz w:val="22"/>
          <w:szCs w:val="22"/>
        </w:rPr>
        <w:t>10.4</w:t>
      </w:r>
      <w:r w:rsidR="00AE3815" w:rsidRPr="00452774">
        <w:rPr>
          <w:rFonts w:ascii="Arial" w:eastAsia="Arial" w:hAnsi="Arial" w:cs="Arial"/>
          <w:b/>
          <w:bCs/>
          <w:color w:val="000000" w:themeColor="text1"/>
          <w:sz w:val="22"/>
          <w:szCs w:val="22"/>
        </w:rPr>
        <w:t xml:space="preserve"> -</w:t>
      </w:r>
      <w:r w:rsidR="00AE3815" w:rsidRPr="00D07D7A">
        <w:rPr>
          <w:rFonts w:ascii="Arial" w:eastAsia="Arial" w:hAnsi="Arial" w:cs="Arial"/>
          <w:b/>
          <w:bCs/>
          <w:color w:val="000000" w:themeColor="text1"/>
          <w:sz w:val="22"/>
          <w:szCs w:val="22"/>
        </w:rPr>
        <w:t xml:space="preserve"> </w:t>
      </w:r>
      <w:r w:rsidR="00AE3815" w:rsidRPr="00D07D7A">
        <w:rPr>
          <w:rFonts w:ascii="Arial" w:eastAsia="Arial" w:hAnsi="Arial" w:cs="Arial"/>
          <w:color w:val="000000" w:themeColor="text1"/>
          <w:sz w:val="22"/>
          <w:szCs w:val="22"/>
        </w:rPr>
        <w:t>Persistindo o empate, a proposta vencedora será so</w:t>
      </w:r>
      <w:r w:rsidR="00C82FC6" w:rsidRPr="00D07D7A">
        <w:rPr>
          <w:rFonts w:ascii="Arial" w:eastAsia="Arial" w:hAnsi="Arial" w:cs="Arial"/>
          <w:color w:val="000000" w:themeColor="text1"/>
          <w:sz w:val="22"/>
          <w:szCs w:val="22"/>
        </w:rPr>
        <w:t>rteada pelo sistema eletrônico C</w:t>
      </w:r>
      <w:r w:rsidR="00AE3815" w:rsidRPr="00D07D7A">
        <w:rPr>
          <w:rFonts w:ascii="Arial" w:eastAsia="Arial" w:hAnsi="Arial" w:cs="Arial"/>
          <w:color w:val="000000" w:themeColor="text1"/>
          <w:sz w:val="22"/>
          <w:szCs w:val="22"/>
        </w:rPr>
        <w:t>ompras.gov.br.</w:t>
      </w:r>
      <w:r w:rsidR="00CA72DC" w:rsidRPr="00D07D7A">
        <w:rPr>
          <w:rFonts w:ascii="Arial" w:eastAsia="Arial" w:hAnsi="Arial" w:cs="Arial"/>
          <w:color w:val="000000" w:themeColor="text1"/>
          <w:sz w:val="22"/>
          <w:szCs w:val="22"/>
        </w:rPr>
        <w:t xml:space="preserve"> </w:t>
      </w:r>
    </w:p>
    <w:p w14:paraId="25D7735F" w14:textId="77777777" w:rsidR="00C50597" w:rsidRPr="00D07D7A" w:rsidRDefault="00C50597" w:rsidP="00D07D7A">
      <w:pPr>
        <w:jc w:val="both"/>
        <w:rPr>
          <w:rFonts w:ascii="Arial" w:hAnsi="Arial" w:cs="Arial"/>
          <w:sz w:val="22"/>
          <w:szCs w:val="22"/>
        </w:rPr>
      </w:pPr>
    </w:p>
    <w:p w14:paraId="5571CD77" w14:textId="77777777" w:rsidR="00F556B6" w:rsidRPr="00D07D7A" w:rsidRDefault="000F1F15" w:rsidP="00D07D7A">
      <w:pPr>
        <w:jc w:val="both"/>
        <w:rPr>
          <w:rFonts w:ascii="Arial" w:hAnsi="Arial" w:cs="Arial"/>
          <w:b/>
          <w:sz w:val="22"/>
          <w:szCs w:val="22"/>
        </w:rPr>
      </w:pPr>
      <w:r w:rsidRPr="00D07D7A">
        <w:rPr>
          <w:rFonts w:ascii="Arial" w:hAnsi="Arial" w:cs="Arial"/>
          <w:b/>
          <w:sz w:val="22"/>
          <w:szCs w:val="22"/>
        </w:rPr>
        <w:t>11</w:t>
      </w:r>
      <w:r w:rsidR="00F556B6" w:rsidRPr="00D07D7A">
        <w:rPr>
          <w:rFonts w:ascii="Arial" w:hAnsi="Arial" w:cs="Arial"/>
          <w:b/>
          <w:sz w:val="22"/>
          <w:szCs w:val="22"/>
        </w:rPr>
        <w:t xml:space="preserve"> – DA NEGOCIAÇÃO DA PROPOSTA</w:t>
      </w:r>
    </w:p>
    <w:p w14:paraId="09E432CA" w14:textId="77777777" w:rsidR="00D3778C" w:rsidRPr="00D07D7A" w:rsidRDefault="00D3778C" w:rsidP="00D07D7A">
      <w:pPr>
        <w:jc w:val="both"/>
        <w:rPr>
          <w:rFonts w:ascii="Arial" w:hAnsi="Arial" w:cs="Arial"/>
          <w:b/>
          <w:sz w:val="22"/>
          <w:szCs w:val="22"/>
        </w:rPr>
      </w:pPr>
    </w:p>
    <w:p w14:paraId="127D19B8" w14:textId="1C362613" w:rsidR="00D3778C" w:rsidRPr="00D07D7A" w:rsidRDefault="00D3778C" w:rsidP="00D07D7A">
      <w:pPr>
        <w:jc w:val="both"/>
        <w:rPr>
          <w:rFonts w:ascii="Arial" w:hAnsi="Arial" w:cs="Arial"/>
          <w:sz w:val="22"/>
          <w:szCs w:val="22"/>
        </w:rPr>
      </w:pPr>
      <w:r w:rsidRPr="00D07D7A">
        <w:rPr>
          <w:rFonts w:ascii="Arial" w:hAnsi="Arial" w:cs="Arial"/>
          <w:b/>
          <w:sz w:val="22"/>
          <w:szCs w:val="22"/>
        </w:rPr>
        <w:t xml:space="preserve">11.1 </w:t>
      </w:r>
      <w:r w:rsidR="00DD5A51" w:rsidRPr="00D07D7A">
        <w:rPr>
          <w:rFonts w:ascii="Arial" w:hAnsi="Arial" w:cs="Arial"/>
          <w:b/>
          <w:sz w:val="22"/>
          <w:szCs w:val="22"/>
        </w:rPr>
        <w:t>–</w:t>
      </w:r>
      <w:r w:rsidRPr="00D07D7A">
        <w:rPr>
          <w:rFonts w:ascii="Arial" w:hAnsi="Arial" w:cs="Arial"/>
          <w:sz w:val="22"/>
          <w:szCs w:val="22"/>
        </w:rPr>
        <w:t xml:space="preserve"> Encerrada</w:t>
      </w:r>
      <w:r w:rsidR="00DD5A51" w:rsidRPr="00D07D7A">
        <w:rPr>
          <w:rFonts w:ascii="Arial" w:hAnsi="Arial" w:cs="Arial"/>
          <w:sz w:val="22"/>
          <w:szCs w:val="22"/>
        </w:rPr>
        <w:t xml:space="preserve"> </w:t>
      </w:r>
      <w:r w:rsidRPr="00D07D7A">
        <w:rPr>
          <w:rFonts w:ascii="Arial" w:hAnsi="Arial" w:cs="Arial"/>
          <w:sz w:val="22"/>
          <w:szCs w:val="22"/>
        </w:rPr>
        <w:t xml:space="preserve">a etapa de envio de lances da sessão pública, o </w:t>
      </w:r>
      <w:r w:rsidR="009200B0" w:rsidRPr="00D07D7A">
        <w:rPr>
          <w:rFonts w:ascii="Arial" w:hAnsi="Arial" w:cs="Arial"/>
          <w:sz w:val="22"/>
          <w:szCs w:val="22"/>
        </w:rPr>
        <w:t>p</w:t>
      </w:r>
      <w:r w:rsidRPr="00D07D7A">
        <w:rPr>
          <w:rFonts w:ascii="Arial" w:hAnsi="Arial" w:cs="Arial"/>
          <w:sz w:val="22"/>
          <w:szCs w:val="22"/>
        </w:rPr>
        <w:t>regoeiro</w:t>
      </w:r>
      <w:r w:rsidR="009200B0" w:rsidRPr="00D07D7A">
        <w:rPr>
          <w:rFonts w:ascii="Arial" w:hAnsi="Arial" w:cs="Arial"/>
          <w:sz w:val="22"/>
          <w:szCs w:val="22"/>
        </w:rPr>
        <w:t>/a pregoeira</w:t>
      </w:r>
      <w:r w:rsidRPr="00D07D7A">
        <w:rPr>
          <w:rFonts w:ascii="Arial" w:hAnsi="Arial" w:cs="Arial"/>
          <w:sz w:val="22"/>
          <w:szCs w:val="22"/>
        </w:rPr>
        <w:t xml:space="preserve"> realizará a verificação da conformidade da proposta classificada em primeiro lugar quanto </w:t>
      </w:r>
      <w:r w:rsidR="00CC1B5A">
        <w:rPr>
          <w:rFonts w:ascii="Arial" w:hAnsi="Arial" w:cs="Arial"/>
          <w:sz w:val="22"/>
          <w:szCs w:val="22"/>
        </w:rPr>
        <w:t>à</w:t>
      </w:r>
      <w:r w:rsidRPr="00D07D7A">
        <w:rPr>
          <w:rFonts w:ascii="Arial" w:hAnsi="Arial" w:cs="Arial"/>
          <w:sz w:val="22"/>
          <w:szCs w:val="22"/>
        </w:rPr>
        <w:t xml:space="preserve"> compatibilidade </w:t>
      </w:r>
      <w:proofErr w:type="gramStart"/>
      <w:r w:rsidRPr="00D07D7A">
        <w:rPr>
          <w:rFonts w:ascii="Arial" w:hAnsi="Arial" w:cs="Arial"/>
          <w:sz w:val="22"/>
          <w:szCs w:val="22"/>
        </w:rPr>
        <w:t>do</w:t>
      </w:r>
      <w:r w:rsidR="002B36DE" w:rsidRPr="00D07D7A">
        <w:rPr>
          <w:rFonts w:ascii="Arial" w:hAnsi="Arial" w:cs="Arial"/>
          <w:sz w:val="22"/>
          <w:szCs w:val="22"/>
        </w:rPr>
        <w:t>(</w:t>
      </w:r>
      <w:proofErr w:type="gramEnd"/>
      <w:r w:rsidRPr="00D07D7A">
        <w:rPr>
          <w:rFonts w:ascii="Arial" w:hAnsi="Arial" w:cs="Arial"/>
          <w:sz w:val="22"/>
          <w:szCs w:val="22"/>
        </w:rPr>
        <w:t>s</w:t>
      </w:r>
      <w:r w:rsidR="002B36DE" w:rsidRPr="00D07D7A">
        <w:rPr>
          <w:rFonts w:ascii="Arial" w:hAnsi="Arial" w:cs="Arial"/>
          <w:sz w:val="22"/>
          <w:szCs w:val="22"/>
        </w:rPr>
        <w:t>)</w:t>
      </w:r>
      <w:r w:rsidRPr="00D07D7A">
        <w:rPr>
          <w:rFonts w:ascii="Arial" w:hAnsi="Arial" w:cs="Arial"/>
          <w:sz w:val="22"/>
          <w:szCs w:val="22"/>
        </w:rPr>
        <w:t xml:space="preserve"> preço</w:t>
      </w:r>
      <w:r w:rsidR="002B36DE" w:rsidRPr="00D07D7A">
        <w:rPr>
          <w:rFonts w:ascii="Arial" w:hAnsi="Arial" w:cs="Arial"/>
          <w:sz w:val="22"/>
          <w:szCs w:val="22"/>
        </w:rPr>
        <w:t>(</w:t>
      </w:r>
      <w:r w:rsidRPr="00D07D7A">
        <w:rPr>
          <w:rFonts w:ascii="Arial" w:hAnsi="Arial" w:cs="Arial"/>
          <w:sz w:val="22"/>
          <w:szCs w:val="22"/>
        </w:rPr>
        <w:t>s</w:t>
      </w:r>
      <w:r w:rsidR="002B36DE" w:rsidRPr="00D07D7A">
        <w:rPr>
          <w:rFonts w:ascii="Arial" w:hAnsi="Arial" w:cs="Arial"/>
          <w:sz w:val="22"/>
          <w:szCs w:val="22"/>
        </w:rPr>
        <w:t>)</w:t>
      </w:r>
      <w:r w:rsidRPr="00D07D7A">
        <w:rPr>
          <w:rFonts w:ascii="Arial" w:hAnsi="Arial" w:cs="Arial"/>
          <w:sz w:val="22"/>
          <w:szCs w:val="22"/>
        </w:rPr>
        <w:t xml:space="preserve"> fina</w:t>
      </w:r>
      <w:r w:rsidR="002B36DE" w:rsidRPr="00D07D7A">
        <w:rPr>
          <w:rFonts w:ascii="Arial" w:hAnsi="Arial" w:cs="Arial"/>
          <w:sz w:val="22"/>
          <w:szCs w:val="22"/>
        </w:rPr>
        <w:t>l(</w:t>
      </w:r>
      <w:proofErr w:type="spellStart"/>
      <w:r w:rsidRPr="00D07D7A">
        <w:rPr>
          <w:rFonts w:ascii="Arial" w:hAnsi="Arial" w:cs="Arial"/>
          <w:sz w:val="22"/>
          <w:szCs w:val="22"/>
        </w:rPr>
        <w:t>is</w:t>
      </w:r>
      <w:proofErr w:type="spellEnd"/>
      <w:r w:rsidR="002B36DE" w:rsidRPr="00D07D7A">
        <w:rPr>
          <w:rFonts w:ascii="Arial" w:hAnsi="Arial" w:cs="Arial"/>
          <w:sz w:val="22"/>
          <w:szCs w:val="22"/>
        </w:rPr>
        <w:t>)</w:t>
      </w:r>
      <w:r w:rsidRPr="00D07D7A">
        <w:rPr>
          <w:rFonts w:ascii="Arial" w:hAnsi="Arial" w:cs="Arial"/>
          <w:sz w:val="22"/>
          <w:szCs w:val="22"/>
        </w:rPr>
        <w:t xml:space="preserve"> em relação ao</w:t>
      </w:r>
      <w:r w:rsidR="002B36DE" w:rsidRPr="00D07D7A">
        <w:rPr>
          <w:rFonts w:ascii="Arial" w:hAnsi="Arial" w:cs="Arial"/>
          <w:sz w:val="22"/>
          <w:szCs w:val="22"/>
        </w:rPr>
        <w:t>(</w:t>
      </w:r>
      <w:r w:rsidRPr="00D07D7A">
        <w:rPr>
          <w:rFonts w:ascii="Arial" w:hAnsi="Arial" w:cs="Arial"/>
          <w:sz w:val="22"/>
          <w:szCs w:val="22"/>
        </w:rPr>
        <w:t>s</w:t>
      </w:r>
      <w:r w:rsidR="002B36DE" w:rsidRPr="00D07D7A">
        <w:rPr>
          <w:rFonts w:ascii="Arial" w:hAnsi="Arial" w:cs="Arial"/>
          <w:sz w:val="22"/>
          <w:szCs w:val="22"/>
        </w:rPr>
        <w:t>)</w:t>
      </w:r>
      <w:r w:rsidRPr="00D07D7A">
        <w:rPr>
          <w:rFonts w:ascii="Arial" w:hAnsi="Arial" w:cs="Arial"/>
          <w:sz w:val="22"/>
          <w:szCs w:val="22"/>
        </w:rPr>
        <w:t xml:space="preserve"> </w:t>
      </w:r>
      <w:r w:rsidRPr="00D07D7A">
        <w:rPr>
          <w:rFonts w:ascii="Arial" w:hAnsi="Arial" w:cs="Arial"/>
          <w:b/>
          <w:sz w:val="22"/>
          <w:szCs w:val="22"/>
        </w:rPr>
        <w:t>preço</w:t>
      </w:r>
      <w:r w:rsidR="002B36DE" w:rsidRPr="00D07D7A">
        <w:rPr>
          <w:rFonts w:ascii="Arial" w:hAnsi="Arial" w:cs="Arial"/>
          <w:b/>
          <w:sz w:val="22"/>
          <w:szCs w:val="22"/>
        </w:rPr>
        <w:t>(</w:t>
      </w:r>
      <w:r w:rsidRPr="00D07D7A">
        <w:rPr>
          <w:rFonts w:ascii="Arial" w:hAnsi="Arial" w:cs="Arial"/>
          <w:b/>
          <w:sz w:val="22"/>
          <w:szCs w:val="22"/>
        </w:rPr>
        <w:t>s</w:t>
      </w:r>
      <w:r w:rsidR="002B36DE" w:rsidRPr="00D07D7A">
        <w:rPr>
          <w:rFonts w:ascii="Arial" w:hAnsi="Arial" w:cs="Arial"/>
          <w:b/>
          <w:sz w:val="22"/>
          <w:szCs w:val="22"/>
        </w:rPr>
        <w:t>)</w:t>
      </w:r>
      <w:r w:rsidRPr="00D07D7A">
        <w:rPr>
          <w:rFonts w:ascii="Arial" w:hAnsi="Arial" w:cs="Arial"/>
          <w:b/>
          <w:sz w:val="22"/>
          <w:szCs w:val="22"/>
        </w:rPr>
        <w:t xml:space="preserve"> máximo</w:t>
      </w:r>
      <w:r w:rsidR="002B36DE" w:rsidRPr="00D07D7A">
        <w:rPr>
          <w:rFonts w:ascii="Arial" w:hAnsi="Arial" w:cs="Arial"/>
          <w:b/>
          <w:sz w:val="22"/>
          <w:szCs w:val="22"/>
        </w:rPr>
        <w:t>(</w:t>
      </w:r>
      <w:r w:rsidRPr="00D07D7A">
        <w:rPr>
          <w:rFonts w:ascii="Arial" w:hAnsi="Arial" w:cs="Arial"/>
          <w:b/>
          <w:sz w:val="22"/>
          <w:szCs w:val="22"/>
        </w:rPr>
        <w:t>s</w:t>
      </w:r>
      <w:r w:rsidR="002B36DE" w:rsidRPr="00D07D7A">
        <w:rPr>
          <w:rFonts w:ascii="Arial" w:hAnsi="Arial" w:cs="Arial"/>
          <w:b/>
          <w:sz w:val="22"/>
          <w:szCs w:val="22"/>
        </w:rPr>
        <w:t>)</w:t>
      </w:r>
      <w:r w:rsidRPr="00D07D7A">
        <w:rPr>
          <w:rFonts w:ascii="Arial" w:hAnsi="Arial" w:cs="Arial"/>
          <w:b/>
          <w:sz w:val="22"/>
          <w:szCs w:val="22"/>
        </w:rPr>
        <w:t xml:space="preserve"> aceitáve</w:t>
      </w:r>
      <w:r w:rsidR="002B36DE" w:rsidRPr="00D07D7A">
        <w:rPr>
          <w:rFonts w:ascii="Arial" w:hAnsi="Arial" w:cs="Arial"/>
          <w:b/>
          <w:sz w:val="22"/>
          <w:szCs w:val="22"/>
        </w:rPr>
        <w:t>l(</w:t>
      </w:r>
      <w:proofErr w:type="spellStart"/>
      <w:r w:rsidRPr="00D07D7A">
        <w:rPr>
          <w:rFonts w:ascii="Arial" w:hAnsi="Arial" w:cs="Arial"/>
          <w:b/>
          <w:sz w:val="22"/>
          <w:szCs w:val="22"/>
        </w:rPr>
        <w:t>is</w:t>
      </w:r>
      <w:proofErr w:type="spellEnd"/>
      <w:r w:rsidR="002B36DE" w:rsidRPr="00D07D7A">
        <w:rPr>
          <w:rFonts w:ascii="Arial" w:hAnsi="Arial" w:cs="Arial"/>
          <w:b/>
          <w:sz w:val="22"/>
          <w:szCs w:val="22"/>
        </w:rPr>
        <w:t>)</w:t>
      </w:r>
      <w:r w:rsidRPr="00D07D7A">
        <w:rPr>
          <w:rFonts w:ascii="Arial" w:hAnsi="Arial" w:cs="Arial"/>
          <w:sz w:val="22"/>
          <w:szCs w:val="22"/>
        </w:rPr>
        <w:t xml:space="preserve"> </w:t>
      </w:r>
      <w:r w:rsidRPr="00D07D7A">
        <w:rPr>
          <w:rFonts w:ascii="Arial" w:hAnsi="Arial" w:cs="Arial"/>
          <w:b/>
          <w:sz w:val="22"/>
          <w:szCs w:val="22"/>
        </w:rPr>
        <w:t>estipulado</w:t>
      </w:r>
      <w:r w:rsidR="002B36DE" w:rsidRPr="00D07D7A">
        <w:rPr>
          <w:rFonts w:ascii="Arial" w:hAnsi="Arial" w:cs="Arial"/>
          <w:b/>
          <w:sz w:val="22"/>
          <w:szCs w:val="22"/>
        </w:rPr>
        <w:t>(</w:t>
      </w:r>
      <w:r w:rsidRPr="00D07D7A">
        <w:rPr>
          <w:rFonts w:ascii="Arial" w:hAnsi="Arial" w:cs="Arial"/>
          <w:b/>
          <w:sz w:val="22"/>
          <w:szCs w:val="22"/>
        </w:rPr>
        <w:t>s</w:t>
      </w:r>
      <w:r w:rsidR="002B36DE" w:rsidRPr="00D07D7A">
        <w:rPr>
          <w:rFonts w:ascii="Arial" w:hAnsi="Arial" w:cs="Arial"/>
          <w:b/>
          <w:sz w:val="22"/>
          <w:szCs w:val="22"/>
        </w:rPr>
        <w:t>)</w:t>
      </w:r>
      <w:r w:rsidRPr="00D07D7A">
        <w:rPr>
          <w:rFonts w:ascii="Arial" w:hAnsi="Arial" w:cs="Arial"/>
          <w:b/>
          <w:sz w:val="22"/>
          <w:szCs w:val="22"/>
        </w:rPr>
        <w:t xml:space="preserve"> no Anexo I (Termo de Referência) deste Edital</w:t>
      </w:r>
      <w:r w:rsidRPr="00D07D7A">
        <w:rPr>
          <w:rFonts w:ascii="Arial" w:hAnsi="Arial" w:cs="Arial"/>
          <w:sz w:val="22"/>
          <w:szCs w:val="22"/>
        </w:rPr>
        <w:t xml:space="preserve">, observado o disposto no art. 34 da IN SEGES </w:t>
      </w:r>
      <w:r w:rsidRPr="00D07D7A">
        <w:rPr>
          <w:rFonts w:ascii="Arial" w:hAnsi="Arial" w:cs="Arial"/>
          <w:iCs/>
          <w:sz w:val="22"/>
          <w:szCs w:val="22"/>
        </w:rPr>
        <w:t>nº</w:t>
      </w:r>
      <w:r w:rsidRPr="00D07D7A">
        <w:rPr>
          <w:rFonts w:ascii="Arial" w:hAnsi="Arial" w:cs="Arial"/>
          <w:sz w:val="22"/>
          <w:szCs w:val="22"/>
        </w:rPr>
        <w:t xml:space="preserve"> 73/2</w:t>
      </w:r>
      <w:r w:rsidR="00573D76">
        <w:rPr>
          <w:rFonts w:ascii="Arial" w:hAnsi="Arial" w:cs="Arial"/>
          <w:sz w:val="22"/>
          <w:szCs w:val="22"/>
        </w:rPr>
        <w:t>0</w:t>
      </w:r>
      <w:r w:rsidRPr="00D07D7A">
        <w:rPr>
          <w:rFonts w:ascii="Arial" w:hAnsi="Arial" w:cs="Arial"/>
          <w:sz w:val="22"/>
          <w:szCs w:val="22"/>
        </w:rPr>
        <w:t>2</w:t>
      </w:r>
      <w:r w:rsidR="00573D76">
        <w:rPr>
          <w:rFonts w:ascii="Arial" w:hAnsi="Arial" w:cs="Arial"/>
          <w:sz w:val="22"/>
          <w:szCs w:val="22"/>
        </w:rPr>
        <w:t>2</w:t>
      </w:r>
      <w:r w:rsidRPr="00D07D7A">
        <w:rPr>
          <w:rFonts w:ascii="Arial" w:hAnsi="Arial" w:cs="Arial"/>
          <w:sz w:val="22"/>
          <w:szCs w:val="22"/>
        </w:rPr>
        <w:t>.</w:t>
      </w:r>
    </w:p>
    <w:p w14:paraId="6450735F" w14:textId="77777777" w:rsidR="00D3778C" w:rsidRPr="00D07D7A" w:rsidRDefault="00D3778C" w:rsidP="00D07D7A">
      <w:pPr>
        <w:jc w:val="both"/>
        <w:rPr>
          <w:rFonts w:ascii="Arial" w:hAnsi="Arial" w:cs="Arial"/>
          <w:b/>
          <w:bCs/>
          <w:sz w:val="22"/>
          <w:szCs w:val="22"/>
        </w:rPr>
      </w:pPr>
    </w:p>
    <w:p w14:paraId="7D66E0F2" w14:textId="77777777" w:rsidR="00D3778C" w:rsidRPr="00D07D7A" w:rsidRDefault="00D3778C" w:rsidP="00D07D7A">
      <w:pPr>
        <w:jc w:val="both"/>
        <w:rPr>
          <w:rFonts w:ascii="Arial" w:hAnsi="Arial" w:cs="Arial"/>
          <w:sz w:val="22"/>
          <w:szCs w:val="22"/>
        </w:rPr>
      </w:pPr>
      <w:r w:rsidRPr="00D07D7A">
        <w:rPr>
          <w:rFonts w:ascii="Arial" w:hAnsi="Arial" w:cs="Arial"/>
          <w:b/>
          <w:sz w:val="22"/>
          <w:szCs w:val="22"/>
        </w:rPr>
        <w:t>11.2 –</w:t>
      </w:r>
      <w:r w:rsidRPr="00D07D7A">
        <w:rPr>
          <w:rFonts w:ascii="Arial" w:hAnsi="Arial" w:cs="Arial"/>
          <w:sz w:val="22"/>
          <w:szCs w:val="22"/>
        </w:rPr>
        <w:t xml:space="preserve"> </w:t>
      </w:r>
      <w:r w:rsidRPr="00D07D7A">
        <w:rPr>
          <w:rFonts w:ascii="Arial" w:hAnsi="Arial" w:cs="Arial"/>
          <w:sz w:val="22"/>
          <w:szCs w:val="22"/>
          <w:lang w:eastAsia="pt-BR" w:bidi="ar-SA"/>
        </w:rPr>
        <w:t>Na hipótese de a proposta d</w:t>
      </w:r>
      <w:r w:rsidR="00384C2A" w:rsidRPr="00D07D7A">
        <w:rPr>
          <w:rFonts w:ascii="Arial" w:hAnsi="Arial" w:cs="Arial"/>
          <w:sz w:val="22"/>
          <w:szCs w:val="22"/>
          <w:lang w:eastAsia="pt-BR" w:bidi="ar-SA"/>
        </w:rPr>
        <w:t>a</w:t>
      </w:r>
      <w:r w:rsidRPr="00D07D7A">
        <w:rPr>
          <w:rFonts w:ascii="Arial" w:hAnsi="Arial" w:cs="Arial"/>
          <w:sz w:val="22"/>
          <w:szCs w:val="22"/>
          <w:lang w:eastAsia="pt-BR" w:bidi="ar-SA"/>
        </w:rPr>
        <w:t xml:space="preserve"> primeir</w:t>
      </w:r>
      <w:r w:rsidR="00384C2A" w:rsidRPr="00D07D7A">
        <w:rPr>
          <w:rFonts w:ascii="Arial" w:hAnsi="Arial" w:cs="Arial"/>
          <w:sz w:val="22"/>
          <w:szCs w:val="22"/>
          <w:lang w:eastAsia="pt-BR" w:bidi="ar-SA"/>
        </w:rPr>
        <w:t>a</w:t>
      </w:r>
      <w:r w:rsidRPr="00D07D7A">
        <w:rPr>
          <w:rFonts w:ascii="Arial" w:hAnsi="Arial" w:cs="Arial"/>
          <w:sz w:val="22"/>
          <w:szCs w:val="22"/>
          <w:lang w:eastAsia="pt-BR" w:bidi="ar-SA"/>
        </w:rPr>
        <w:t xml:space="preserve"> colocad</w:t>
      </w:r>
      <w:r w:rsidR="00384C2A" w:rsidRPr="00D07D7A">
        <w:rPr>
          <w:rFonts w:ascii="Arial" w:hAnsi="Arial" w:cs="Arial"/>
          <w:sz w:val="22"/>
          <w:szCs w:val="22"/>
          <w:lang w:eastAsia="pt-BR" w:bidi="ar-SA"/>
        </w:rPr>
        <w:t>a</w:t>
      </w:r>
      <w:r w:rsidRPr="00D07D7A">
        <w:rPr>
          <w:rFonts w:ascii="Arial" w:hAnsi="Arial" w:cs="Arial"/>
          <w:sz w:val="22"/>
          <w:szCs w:val="22"/>
          <w:lang w:eastAsia="pt-BR" w:bidi="ar-SA"/>
        </w:rPr>
        <w:t xml:space="preserve"> permanecer acima do</w:t>
      </w:r>
      <w:r w:rsidR="000A2603" w:rsidRPr="00D07D7A">
        <w:rPr>
          <w:rFonts w:ascii="Arial" w:hAnsi="Arial" w:cs="Arial"/>
          <w:sz w:val="22"/>
          <w:szCs w:val="22"/>
          <w:lang w:eastAsia="pt-BR" w:bidi="ar-SA"/>
        </w:rPr>
        <w:t>s</w:t>
      </w:r>
      <w:r w:rsidRPr="00D07D7A">
        <w:rPr>
          <w:rFonts w:ascii="Arial" w:hAnsi="Arial" w:cs="Arial"/>
          <w:sz w:val="22"/>
          <w:szCs w:val="22"/>
          <w:lang w:eastAsia="pt-BR" w:bidi="ar-SA"/>
        </w:rPr>
        <w:t xml:space="preserve"> </w:t>
      </w:r>
      <w:proofErr w:type="gramStart"/>
      <w:r w:rsidRPr="00D07D7A">
        <w:rPr>
          <w:rFonts w:ascii="Arial" w:hAnsi="Arial" w:cs="Arial"/>
          <w:sz w:val="22"/>
          <w:szCs w:val="22"/>
          <w:lang w:eastAsia="pt-BR" w:bidi="ar-SA"/>
        </w:rPr>
        <w:t>preço</w:t>
      </w:r>
      <w:r w:rsidR="00A21CA1" w:rsidRPr="00D07D7A">
        <w:rPr>
          <w:rFonts w:ascii="Arial" w:hAnsi="Arial" w:cs="Arial"/>
          <w:sz w:val="22"/>
          <w:szCs w:val="22"/>
          <w:lang w:eastAsia="pt-BR" w:bidi="ar-SA"/>
        </w:rPr>
        <w:t>(</w:t>
      </w:r>
      <w:proofErr w:type="gramEnd"/>
      <w:r w:rsidR="000A2603" w:rsidRPr="00D07D7A">
        <w:rPr>
          <w:rFonts w:ascii="Arial" w:hAnsi="Arial" w:cs="Arial"/>
          <w:sz w:val="22"/>
          <w:szCs w:val="22"/>
          <w:lang w:eastAsia="pt-BR" w:bidi="ar-SA"/>
        </w:rPr>
        <w:t>s</w:t>
      </w:r>
      <w:r w:rsidR="00A21CA1" w:rsidRPr="00D07D7A">
        <w:rPr>
          <w:rFonts w:ascii="Arial" w:hAnsi="Arial" w:cs="Arial"/>
          <w:sz w:val="22"/>
          <w:szCs w:val="22"/>
          <w:lang w:eastAsia="pt-BR" w:bidi="ar-SA"/>
        </w:rPr>
        <w:t>)</w:t>
      </w:r>
      <w:r w:rsidRPr="00D07D7A">
        <w:rPr>
          <w:rFonts w:ascii="Arial" w:hAnsi="Arial" w:cs="Arial"/>
          <w:sz w:val="22"/>
          <w:szCs w:val="22"/>
          <w:lang w:eastAsia="pt-BR" w:bidi="ar-SA"/>
        </w:rPr>
        <w:t xml:space="preserve"> máximo</w:t>
      </w:r>
      <w:r w:rsidR="00A21CA1" w:rsidRPr="00D07D7A">
        <w:rPr>
          <w:rFonts w:ascii="Arial" w:hAnsi="Arial" w:cs="Arial"/>
          <w:sz w:val="22"/>
          <w:szCs w:val="22"/>
          <w:lang w:eastAsia="pt-BR" w:bidi="ar-SA"/>
        </w:rPr>
        <w:t>(</w:t>
      </w:r>
      <w:r w:rsidR="000A2603" w:rsidRPr="00D07D7A">
        <w:rPr>
          <w:rFonts w:ascii="Arial" w:hAnsi="Arial" w:cs="Arial"/>
          <w:sz w:val="22"/>
          <w:szCs w:val="22"/>
          <w:lang w:eastAsia="pt-BR" w:bidi="ar-SA"/>
        </w:rPr>
        <w:t>s</w:t>
      </w:r>
      <w:r w:rsidR="00A21CA1" w:rsidRPr="00D07D7A">
        <w:rPr>
          <w:rFonts w:ascii="Arial" w:hAnsi="Arial" w:cs="Arial"/>
          <w:sz w:val="22"/>
          <w:szCs w:val="22"/>
          <w:lang w:eastAsia="pt-BR" w:bidi="ar-SA"/>
        </w:rPr>
        <w:t>)</w:t>
      </w:r>
      <w:r w:rsidRPr="00D07D7A">
        <w:rPr>
          <w:rFonts w:ascii="Arial" w:hAnsi="Arial" w:cs="Arial"/>
          <w:sz w:val="22"/>
          <w:szCs w:val="22"/>
          <w:lang w:eastAsia="pt-BR" w:bidi="ar-SA"/>
        </w:rPr>
        <w:t xml:space="preserve"> </w:t>
      </w:r>
      <w:r w:rsidR="00A21CA1" w:rsidRPr="00D07D7A">
        <w:rPr>
          <w:rFonts w:ascii="Arial" w:hAnsi="Arial" w:cs="Arial"/>
          <w:sz w:val="22"/>
          <w:szCs w:val="22"/>
          <w:lang w:eastAsia="pt-BR" w:bidi="ar-SA"/>
        </w:rPr>
        <w:t>aceitável(</w:t>
      </w:r>
      <w:proofErr w:type="spellStart"/>
      <w:r w:rsidR="000A2603" w:rsidRPr="00D07D7A">
        <w:rPr>
          <w:rFonts w:ascii="Arial" w:hAnsi="Arial" w:cs="Arial"/>
          <w:sz w:val="22"/>
          <w:szCs w:val="22"/>
          <w:lang w:eastAsia="pt-BR" w:bidi="ar-SA"/>
        </w:rPr>
        <w:t>is</w:t>
      </w:r>
      <w:proofErr w:type="spellEnd"/>
      <w:r w:rsidR="00A21CA1" w:rsidRPr="00D07D7A">
        <w:rPr>
          <w:rFonts w:ascii="Arial" w:hAnsi="Arial" w:cs="Arial"/>
          <w:sz w:val="22"/>
          <w:szCs w:val="22"/>
          <w:lang w:eastAsia="pt-BR" w:bidi="ar-SA"/>
        </w:rPr>
        <w:t>)</w:t>
      </w:r>
      <w:r w:rsidRPr="00D07D7A">
        <w:rPr>
          <w:rFonts w:ascii="Arial" w:hAnsi="Arial" w:cs="Arial"/>
          <w:sz w:val="22"/>
          <w:szCs w:val="22"/>
          <w:lang w:eastAsia="pt-BR" w:bidi="ar-SA"/>
        </w:rPr>
        <w:t>, indicado</w:t>
      </w:r>
      <w:r w:rsidR="00A21CA1" w:rsidRPr="00D07D7A">
        <w:rPr>
          <w:rFonts w:ascii="Arial" w:hAnsi="Arial" w:cs="Arial"/>
          <w:sz w:val="22"/>
          <w:szCs w:val="22"/>
          <w:lang w:eastAsia="pt-BR" w:bidi="ar-SA"/>
        </w:rPr>
        <w:t>(</w:t>
      </w:r>
      <w:r w:rsidR="000A2603" w:rsidRPr="00D07D7A">
        <w:rPr>
          <w:rFonts w:ascii="Arial" w:hAnsi="Arial" w:cs="Arial"/>
          <w:sz w:val="22"/>
          <w:szCs w:val="22"/>
          <w:lang w:eastAsia="pt-BR" w:bidi="ar-SA"/>
        </w:rPr>
        <w:t>s</w:t>
      </w:r>
      <w:r w:rsidR="00A21CA1" w:rsidRPr="00D07D7A">
        <w:rPr>
          <w:rFonts w:ascii="Arial" w:hAnsi="Arial" w:cs="Arial"/>
          <w:sz w:val="22"/>
          <w:szCs w:val="22"/>
          <w:lang w:eastAsia="pt-BR" w:bidi="ar-SA"/>
        </w:rPr>
        <w:t>)</w:t>
      </w:r>
      <w:r w:rsidRPr="00D07D7A">
        <w:rPr>
          <w:rFonts w:ascii="Arial" w:hAnsi="Arial" w:cs="Arial"/>
          <w:sz w:val="22"/>
          <w:szCs w:val="22"/>
          <w:lang w:eastAsia="pt-BR" w:bidi="ar-SA"/>
        </w:rPr>
        <w:t xml:space="preserve"> no Anexo I</w:t>
      </w:r>
      <w:r w:rsidR="004A70F9" w:rsidRPr="00D07D7A">
        <w:rPr>
          <w:rFonts w:ascii="Arial" w:hAnsi="Arial" w:cs="Arial"/>
          <w:sz w:val="22"/>
          <w:szCs w:val="22"/>
          <w:lang w:eastAsia="pt-BR" w:bidi="ar-SA"/>
        </w:rPr>
        <w:t xml:space="preserve"> (Termo de Referência)</w:t>
      </w:r>
      <w:r w:rsidRPr="00D07D7A">
        <w:rPr>
          <w:rFonts w:ascii="Arial" w:hAnsi="Arial" w:cs="Arial"/>
          <w:sz w:val="22"/>
          <w:szCs w:val="22"/>
          <w:lang w:eastAsia="pt-BR" w:bidi="ar-SA"/>
        </w:rPr>
        <w:t xml:space="preserve"> deste Edital, o </w:t>
      </w:r>
      <w:r w:rsidR="009200B0" w:rsidRPr="00D07D7A">
        <w:rPr>
          <w:rFonts w:ascii="Arial" w:hAnsi="Arial" w:cs="Arial"/>
          <w:sz w:val="22"/>
          <w:szCs w:val="22"/>
        </w:rPr>
        <w:t>p</w:t>
      </w:r>
      <w:r w:rsidRPr="00D07D7A">
        <w:rPr>
          <w:rFonts w:ascii="Arial" w:hAnsi="Arial" w:cs="Arial"/>
          <w:sz w:val="22"/>
          <w:szCs w:val="22"/>
        </w:rPr>
        <w:t>regoeiro</w:t>
      </w:r>
      <w:r w:rsidR="009200B0" w:rsidRPr="00D07D7A">
        <w:rPr>
          <w:rFonts w:ascii="Arial" w:hAnsi="Arial" w:cs="Arial"/>
          <w:sz w:val="22"/>
          <w:szCs w:val="22"/>
        </w:rPr>
        <w:t>/a pregoeira</w:t>
      </w:r>
      <w:r w:rsidRPr="00D07D7A">
        <w:rPr>
          <w:rFonts w:ascii="Arial" w:hAnsi="Arial" w:cs="Arial"/>
          <w:sz w:val="22"/>
          <w:szCs w:val="22"/>
          <w:lang w:eastAsia="pt-BR" w:bidi="ar-SA"/>
        </w:rPr>
        <w:t xml:space="preserve"> poderá negociar condições mais vantajosas</w:t>
      </w:r>
      <w:r w:rsidR="002C39BC" w:rsidRPr="00D07D7A">
        <w:rPr>
          <w:rFonts w:ascii="Arial" w:hAnsi="Arial" w:cs="Arial"/>
          <w:sz w:val="22"/>
          <w:szCs w:val="22"/>
          <w:lang w:eastAsia="pt-BR" w:bidi="ar-SA"/>
        </w:rPr>
        <w:t xml:space="preserve"> para a Administração</w:t>
      </w:r>
      <w:r w:rsidRPr="00D07D7A">
        <w:rPr>
          <w:rFonts w:ascii="Arial" w:hAnsi="Arial" w:cs="Arial"/>
          <w:sz w:val="22"/>
          <w:szCs w:val="22"/>
        </w:rPr>
        <w:t>.</w:t>
      </w:r>
    </w:p>
    <w:p w14:paraId="6ED09128" w14:textId="77777777" w:rsidR="00D3778C" w:rsidRPr="00D07D7A" w:rsidRDefault="00D3778C" w:rsidP="00D07D7A">
      <w:pPr>
        <w:jc w:val="both"/>
        <w:rPr>
          <w:rFonts w:ascii="Arial" w:hAnsi="Arial" w:cs="Arial"/>
          <w:sz w:val="22"/>
          <w:szCs w:val="22"/>
        </w:rPr>
      </w:pPr>
    </w:p>
    <w:p w14:paraId="525DA570" w14:textId="77777777" w:rsidR="00D3778C" w:rsidRPr="00D07D7A" w:rsidRDefault="00D3778C" w:rsidP="00D07D7A">
      <w:pPr>
        <w:jc w:val="both"/>
        <w:rPr>
          <w:rFonts w:ascii="Arial" w:hAnsi="Arial" w:cs="Arial"/>
          <w:sz w:val="22"/>
          <w:szCs w:val="22"/>
          <w:lang w:eastAsia="pt-BR" w:bidi="ar-SA"/>
        </w:rPr>
      </w:pPr>
      <w:r w:rsidRPr="00D07D7A">
        <w:rPr>
          <w:rFonts w:ascii="Arial" w:hAnsi="Arial" w:cs="Arial"/>
          <w:b/>
          <w:sz w:val="22"/>
          <w:szCs w:val="22"/>
          <w:lang w:eastAsia="pt-BR" w:bidi="ar-SA"/>
        </w:rPr>
        <w:t>11.3 –</w:t>
      </w:r>
      <w:r w:rsidRPr="00D07D7A">
        <w:rPr>
          <w:rFonts w:ascii="Arial" w:hAnsi="Arial" w:cs="Arial"/>
          <w:sz w:val="22"/>
          <w:szCs w:val="22"/>
          <w:lang w:eastAsia="pt-BR" w:bidi="ar-SA"/>
        </w:rPr>
        <w:t xml:space="preserve"> A negociação será realizada por meio do sistema, a qual poderá ser acompanhada pelas </w:t>
      </w:r>
      <w:r w:rsidRPr="00D07D7A">
        <w:rPr>
          <w:rFonts w:ascii="Arial" w:hAnsi="Arial" w:cs="Arial"/>
          <w:sz w:val="22"/>
          <w:szCs w:val="22"/>
          <w:lang w:eastAsia="pt-BR" w:bidi="ar-SA"/>
        </w:rPr>
        <w:lastRenderedPageBreak/>
        <w:t xml:space="preserve">demais licitantes. </w:t>
      </w:r>
    </w:p>
    <w:p w14:paraId="6DA0A7E8" w14:textId="77777777" w:rsidR="002B36DE" w:rsidRPr="00D07D7A" w:rsidRDefault="002B36DE" w:rsidP="00D07D7A">
      <w:pPr>
        <w:jc w:val="both"/>
        <w:rPr>
          <w:rFonts w:ascii="Arial" w:hAnsi="Arial" w:cs="Arial"/>
          <w:sz w:val="22"/>
          <w:szCs w:val="22"/>
          <w:lang w:eastAsia="pt-BR" w:bidi="ar-SA"/>
        </w:rPr>
      </w:pPr>
    </w:p>
    <w:p w14:paraId="4756508A" w14:textId="77777777" w:rsidR="002C08A3" w:rsidRPr="00D07D7A" w:rsidRDefault="002C08A3" w:rsidP="00D07D7A">
      <w:pPr>
        <w:jc w:val="both"/>
        <w:rPr>
          <w:rFonts w:ascii="Arial" w:hAnsi="Arial" w:cs="Arial"/>
          <w:sz w:val="22"/>
          <w:szCs w:val="22"/>
        </w:rPr>
      </w:pPr>
      <w:r w:rsidRPr="00D07D7A">
        <w:rPr>
          <w:rFonts w:ascii="Arial" w:hAnsi="Arial" w:cs="Arial"/>
          <w:b/>
          <w:sz w:val="22"/>
          <w:szCs w:val="22"/>
        </w:rPr>
        <w:t xml:space="preserve">11.4 – </w:t>
      </w:r>
      <w:proofErr w:type="gramStart"/>
      <w:r w:rsidR="00007BDF" w:rsidRPr="00D07D7A">
        <w:rPr>
          <w:rFonts w:ascii="Arial" w:eastAsia="Times New Roman" w:hAnsi="Arial" w:cs="Arial"/>
          <w:b/>
          <w:kern w:val="0"/>
          <w:sz w:val="22"/>
          <w:szCs w:val="22"/>
          <w:lang w:eastAsia="pt-BR" w:bidi="ar-SA"/>
        </w:rPr>
        <w:t>Será(</w:t>
      </w:r>
      <w:proofErr w:type="spellStart"/>
      <w:proofErr w:type="gramEnd"/>
      <w:r w:rsidR="00007BDF" w:rsidRPr="00D07D7A">
        <w:rPr>
          <w:rFonts w:ascii="Arial" w:eastAsia="Times New Roman" w:hAnsi="Arial" w:cs="Arial"/>
          <w:b/>
          <w:kern w:val="0"/>
          <w:sz w:val="22"/>
          <w:szCs w:val="22"/>
          <w:lang w:eastAsia="pt-BR" w:bidi="ar-SA"/>
        </w:rPr>
        <w:t>ão</w:t>
      </w:r>
      <w:proofErr w:type="spellEnd"/>
      <w:r w:rsidR="00007BDF" w:rsidRPr="00D07D7A">
        <w:rPr>
          <w:rFonts w:ascii="Arial" w:eastAsia="Times New Roman" w:hAnsi="Arial" w:cs="Arial"/>
          <w:b/>
          <w:kern w:val="0"/>
          <w:sz w:val="22"/>
          <w:szCs w:val="22"/>
          <w:lang w:eastAsia="pt-BR" w:bidi="ar-SA"/>
        </w:rPr>
        <w:t xml:space="preserve">) desclassificada(s) a(s) proposta(s) que, </w:t>
      </w:r>
      <w:r w:rsidR="00007BDF" w:rsidRPr="00D07D7A">
        <w:rPr>
          <w:rFonts w:ascii="Arial" w:eastAsia="Times New Roman" w:hAnsi="Arial" w:cs="Arial"/>
          <w:b/>
          <w:kern w:val="0"/>
          <w:sz w:val="22"/>
          <w:szCs w:val="22"/>
          <w:u w:val="single"/>
          <w:lang w:eastAsia="pt-BR" w:bidi="ar-SA"/>
        </w:rPr>
        <w:t>após a etapa de negociação</w:t>
      </w:r>
      <w:r w:rsidR="00007BDF" w:rsidRPr="00D07D7A">
        <w:rPr>
          <w:rFonts w:ascii="Arial" w:eastAsia="Times New Roman" w:hAnsi="Arial" w:cs="Arial"/>
          <w:b/>
          <w:kern w:val="0"/>
          <w:sz w:val="22"/>
          <w:szCs w:val="22"/>
          <w:lang w:eastAsia="pt-BR" w:bidi="ar-SA"/>
        </w:rPr>
        <w:t>, mantiver(em) seu(s) preço(s) final(</w:t>
      </w:r>
      <w:proofErr w:type="spellStart"/>
      <w:r w:rsidR="00007BDF" w:rsidRPr="00D07D7A">
        <w:rPr>
          <w:rFonts w:ascii="Arial" w:eastAsia="Times New Roman" w:hAnsi="Arial" w:cs="Arial"/>
          <w:b/>
          <w:kern w:val="0"/>
          <w:sz w:val="22"/>
          <w:szCs w:val="22"/>
          <w:lang w:eastAsia="pt-BR" w:bidi="ar-SA"/>
        </w:rPr>
        <w:t>is</w:t>
      </w:r>
      <w:proofErr w:type="spellEnd"/>
      <w:r w:rsidR="00007BDF" w:rsidRPr="00D07D7A">
        <w:rPr>
          <w:rFonts w:ascii="Arial" w:eastAsia="Times New Roman" w:hAnsi="Arial" w:cs="Arial"/>
          <w:b/>
          <w:kern w:val="0"/>
          <w:sz w:val="22"/>
          <w:szCs w:val="22"/>
          <w:lang w:eastAsia="pt-BR" w:bidi="ar-SA"/>
        </w:rPr>
        <w:t>) superior(es) ao(s) preço(s) máximo(s) aceitável(</w:t>
      </w:r>
      <w:proofErr w:type="spellStart"/>
      <w:r w:rsidR="00007BDF" w:rsidRPr="00D07D7A">
        <w:rPr>
          <w:rFonts w:ascii="Arial" w:eastAsia="Times New Roman" w:hAnsi="Arial" w:cs="Arial"/>
          <w:b/>
          <w:kern w:val="0"/>
          <w:sz w:val="22"/>
          <w:szCs w:val="22"/>
          <w:lang w:eastAsia="pt-BR" w:bidi="ar-SA"/>
        </w:rPr>
        <w:t>is</w:t>
      </w:r>
      <w:proofErr w:type="spellEnd"/>
      <w:r w:rsidR="00007BDF" w:rsidRPr="00D07D7A">
        <w:rPr>
          <w:rFonts w:ascii="Arial" w:eastAsia="Times New Roman" w:hAnsi="Arial" w:cs="Arial"/>
          <w:b/>
          <w:kern w:val="0"/>
          <w:sz w:val="22"/>
          <w:szCs w:val="22"/>
          <w:lang w:eastAsia="pt-BR" w:bidi="ar-SA"/>
        </w:rPr>
        <w:t>) pela Administração, estipulado(s) no Anexo I (Termo de Referência) deste Edital.</w:t>
      </w:r>
    </w:p>
    <w:p w14:paraId="555C8F47" w14:textId="77777777" w:rsidR="00F556B6" w:rsidRPr="00D07D7A" w:rsidRDefault="00F556B6" w:rsidP="00D07D7A">
      <w:pPr>
        <w:jc w:val="both"/>
        <w:rPr>
          <w:rFonts w:ascii="Arial" w:hAnsi="Arial" w:cs="Arial"/>
          <w:sz w:val="22"/>
          <w:szCs w:val="22"/>
        </w:rPr>
      </w:pPr>
    </w:p>
    <w:p w14:paraId="5AF18C21" w14:textId="5DCDB23A" w:rsidR="00D3778C" w:rsidRPr="00D07D7A" w:rsidRDefault="00D3778C" w:rsidP="00D07D7A">
      <w:pPr>
        <w:jc w:val="both"/>
        <w:rPr>
          <w:rFonts w:ascii="Arial" w:hAnsi="Arial" w:cs="Arial"/>
          <w:sz w:val="22"/>
          <w:szCs w:val="22"/>
          <w:lang w:eastAsia="pt-BR" w:bidi="ar-SA"/>
        </w:rPr>
      </w:pPr>
      <w:r w:rsidRPr="00D07D7A">
        <w:rPr>
          <w:rFonts w:ascii="Arial" w:hAnsi="Arial" w:cs="Arial"/>
          <w:b/>
          <w:sz w:val="22"/>
          <w:szCs w:val="22"/>
          <w:lang w:eastAsia="pt-BR" w:bidi="ar-SA"/>
        </w:rPr>
        <w:t>11.</w:t>
      </w:r>
      <w:r w:rsidR="002C08A3" w:rsidRPr="00D07D7A">
        <w:rPr>
          <w:rFonts w:ascii="Arial" w:hAnsi="Arial" w:cs="Arial"/>
          <w:b/>
          <w:sz w:val="22"/>
          <w:szCs w:val="22"/>
          <w:lang w:eastAsia="pt-BR" w:bidi="ar-SA"/>
        </w:rPr>
        <w:t>5</w:t>
      </w:r>
      <w:r w:rsidRPr="00D07D7A">
        <w:rPr>
          <w:rFonts w:ascii="Arial" w:hAnsi="Arial" w:cs="Arial"/>
          <w:b/>
          <w:sz w:val="22"/>
          <w:szCs w:val="22"/>
          <w:lang w:eastAsia="pt-BR" w:bidi="ar-SA"/>
        </w:rPr>
        <w:t xml:space="preserve"> </w:t>
      </w:r>
      <w:r w:rsidR="00DD5A51" w:rsidRPr="00D07D7A">
        <w:rPr>
          <w:rFonts w:ascii="Arial" w:hAnsi="Arial" w:cs="Arial"/>
          <w:b/>
          <w:sz w:val="22"/>
          <w:szCs w:val="22"/>
          <w:lang w:eastAsia="pt-BR" w:bidi="ar-SA"/>
        </w:rPr>
        <w:t>–</w:t>
      </w:r>
      <w:r w:rsidRPr="00D07D7A">
        <w:rPr>
          <w:rFonts w:ascii="Arial" w:hAnsi="Arial" w:cs="Arial"/>
          <w:sz w:val="22"/>
          <w:szCs w:val="22"/>
          <w:lang w:eastAsia="pt-BR" w:bidi="ar-SA"/>
        </w:rPr>
        <w:t xml:space="preserve"> </w:t>
      </w:r>
      <w:r w:rsidR="002C39BC" w:rsidRPr="00D07D7A">
        <w:rPr>
          <w:rFonts w:ascii="Arial" w:hAnsi="Arial" w:cs="Arial"/>
          <w:sz w:val="22"/>
          <w:szCs w:val="22"/>
        </w:rPr>
        <w:t>Quando</w:t>
      </w:r>
      <w:r w:rsidR="00DD5A51" w:rsidRPr="00D07D7A">
        <w:rPr>
          <w:rFonts w:ascii="Arial" w:hAnsi="Arial" w:cs="Arial"/>
          <w:sz w:val="22"/>
          <w:szCs w:val="22"/>
        </w:rPr>
        <w:t xml:space="preserve"> </w:t>
      </w:r>
      <w:r w:rsidR="002C39BC" w:rsidRPr="00D07D7A">
        <w:rPr>
          <w:rFonts w:ascii="Arial" w:hAnsi="Arial" w:cs="Arial"/>
          <w:sz w:val="22"/>
          <w:szCs w:val="22"/>
        </w:rPr>
        <w:t xml:space="preserve">a melhor proposta, mesmo após a negociação, for desclassificada em razão de permanecer acima </w:t>
      </w:r>
      <w:proofErr w:type="gramStart"/>
      <w:r w:rsidR="002C39BC" w:rsidRPr="00D07D7A">
        <w:rPr>
          <w:rFonts w:ascii="Arial" w:hAnsi="Arial" w:cs="Arial"/>
          <w:sz w:val="22"/>
          <w:szCs w:val="22"/>
        </w:rPr>
        <w:t>do</w:t>
      </w:r>
      <w:r w:rsidR="00B565B6" w:rsidRPr="00D07D7A">
        <w:rPr>
          <w:rFonts w:ascii="Arial" w:hAnsi="Arial" w:cs="Arial"/>
          <w:sz w:val="22"/>
          <w:szCs w:val="22"/>
        </w:rPr>
        <w:t>(</w:t>
      </w:r>
      <w:proofErr w:type="gramEnd"/>
      <w:r w:rsidR="00B565B6" w:rsidRPr="00D07D7A">
        <w:rPr>
          <w:rFonts w:ascii="Arial" w:hAnsi="Arial" w:cs="Arial"/>
          <w:sz w:val="22"/>
          <w:szCs w:val="22"/>
        </w:rPr>
        <w:t>s)</w:t>
      </w:r>
      <w:r w:rsidR="002C39BC" w:rsidRPr="00D07D7A">
        <w:rPr>
          <w:rFonts w:ascii="Arial" w:hAnsi="Arial" w:cs="Arial"/>
          <w:sz w:val="22"/>
          <w:szCs w:val="22"/>
        </w:rPr>
        <w:t xml:space="preserve"> preço</w:t>
      </w:r>
      <w:r w:rsidR="00B565B6" w:rsidRPr="00D07D7A">
        <w:rPr>
          <w:rFonts w:ascii="Arial" w:hAnsi="Arial" w:cs="Arial"/>
          <w:sz w:val="22"/>
          <w:szCs w:val="22"/>
        </w:rPr>
        <w:t>(s)</w:t>
      </w:r>
      <w:r w:rsidR="002C39BC" w:rsidRPr="00D07D7A">
        <w:rPr>
          <w:rFonts w:ascii="Arial" w:hAnsi="Arial" w:cs="Arial"/>
          <w:sz w:val="22"/>
          <w:szCs w:val="22"/>
        </w:rPr>
        <w:t xml:space="preserve"> máximo</w:t>
      </w:r>
      <w:r w:rsidR="00B565B6" w:rsidRPr="00D07D7A">
        <w:rPr>
          <w:rFonts w:ascii="Arial" w:hAnsi="Arial" w:cs="Arial"/>
          <w:sz w:val="22"/>
          <w:szCs w:val="22"/>
        </w:rPr>
        <w:t>(s)</w:t>
      </w:r>
      <w:r w:rsidR="002C39BC" w:rsidRPr="00D07D7A">
        <w:rPr>
          <w:rFonts w:ascii="Arial" w:hAnsi="Arial" w:cs="Arial"/>
          <w:sz w:val="22"/>
          <w:szCs w:val="22"/>
        </w:rPr>
        <w:t xml:space="preserve"> aceitável</w:t>
      </w:r>
      <w:r w:rsidR="00B565B6" w:rsidRPr="00D07D7A">
        <w:rPr>
          <w:rFonts w:ascii="Arial" w:hAnsi="Arial" w:cs="Arial"/>
          <w:sz w:val="22"/>
          <w:szCs w:val="22"/>
        </w:rPr>
        <w:t>(</w:t>
      </w:r>
      <w:proofErr w:type="spellStart"/>
      <w:r w:rsidR="00B565B6" w:rsidRPr="00D07D7A">
        <w:rPr>
          <w:rFonts w:ascii="Arial" w:hAnsi="Arial" w:cs="Arial"/>
          <w:sz w:val="22"/>
          <w:szCs w:val="22"/>
        </w:rPr>
        <w:t>is</w:t>
      </w:r>
      <w:proofErr w:type="spellEnd"/>
      <w:r w:rsidR="00B565B6" w:rsidRPr="00D07D7A">
        <w:rPr>
          <w:rFonts w:ascii="Arial" w:hAnsi="Arial" w:cs="Arial"/>
          <w:sz w:val="22"/>
          <w:szCs w:val="22"/>
        </w:rPr>
        <w:t>)</w:t>
      </w:r>
      <w:r w:rsidR="002C39BC" w:rsidRPr="00D07D7A">
        <w:rPr>
          <w:rFonts w:ascii="Arial" w:hAnsi="Arial" w:cs="Arial"/>
          <w:sz w:val="22"/>
          <w:szCs w:val="22"/>
        </w:rPr>
        <w:t xml:space="preserve"> pela Administração, a negociação poderá ser feita com as demais licitantes classificadas, exclusivamente por meio do sistema, respeitada a ordem crescente de classificação, ou, em caso de propostas intermediárias empatadas, serão utilizados os critérios de desempate definidos no art. 28 da IN SEGES </w:t>
      </w:r>
      <w:r w:rsidR="002C39BC" w:rsidRPr="00D07D7A">
        <w:rPr>
          <w:rFonts w:ascii="Arial" w:hAnsi="Arial" w:cs="Arial"/>
          <w:iCs/>
          <w:sz w:val="22"/>
          <w:szCs w:val="22"/>
        </w:rPr>
        <w:t>nº</w:t>
      </w:r>
      <w:r w:rsidR="002C39BC" w:rsidRPr="00D07D7A">
        <w:rPr>
          <w:rFonts w:ascii="Arial" w:hAnsi="Arial" w:cs="Arial"/>
          <w:sz w:val="22"/>
          <w:szCs w:val="22"/>
        </w:rPr>
        <w:t xml:space="preserve"> 73/2</w:t>
      </w:r>
      <w:r w:rsidR="00573D76">
        <w:rPr>
          <w:rFonts w:ascii="Arial" w:hAnsi="Arial" w:cs="Arial"/>
          <w:sz w:val="22"/>
          <w:szCs w:val="22"/>
        </w:rPr>
        <w:t>02</w:t>
      </w:r>
      <w:r w:rsidR="002C39BC" w:rsidRPr="00D07D7A">
        <w:rPr>
          <w:rFonts w:ascii="Arial" w:hAnsi="Arial" w:cs="Arial"/>
          <w:sz w:val="22"/>
          <w:szCs w:val="22"/>
        </w:rPr>
        <w:t>2</w:t>
      </w:r>
      <w:r w:rsidRPr="00D07D7A">
        <w:rPr>
          <w:rFonts w:ascii="Arial" w:hAnsi="Arial" w:cs="Arial"/>
          <w:sz w:val="22"/>
          <w:szCs w:val="22"/>
          <w:lang w:eastAsia="pt-BR" w:bidi="ar-SA"/>
        </w:rPr>
        <w:t>.</w:t>
      </w:r>
    </w:p>
    <w:p w14:paraId="7F99B90F" w14:textId="77777777" w:rsidR="00F556B6" w:rsidRPr="00D07D7A" w:rsidRDefault="00F556B6" w:rsidP="00D07D7A">
      <w:pPr>
        <w:suppressAutoHyphens w:val="0"/>
        <w:jc w:val="both"/>
        <w:rPr>
          <w:rFonts w:ascii="Arial" w:hAnsi="Arial" w:cs="Arial"/>
          <w:b/>
          <w:sz w:val="22"/>
          <w:szCs w:val="22"/>
        </w:rPr>
      </w:pPr>
    </w:p>
    <w:p w14:paraId="475D63F1" w14:textId="77777777" w:rsidR="00FC2486" w:rsidRPr="00D07D7A" w:rsidRDefault="00FC2486" w:rsidP="00D07D7A">
      <w:pPr>
        <w:suppressAutoHyphens w:val="0"/>
        <w:jc w:val="both"/>
        <w:rPr>
          <w:rFonts w:ascii="Arial" w:hAnsi="Arial" w:cs="Arial"/>
          <w:b/>
          <w:sz w:val="22"/>
          <w:szCs w:val="22"/>
        </w:rPr>
      </w:pPr>
      <w:r w:rsidRPr="00D07D7A">
        <w:rPr>
          <w:rFonts w:ascii="Arial" w:hAnsi="Arial" w:cs="Arial"/>
          <w:b/>
          <w:sz w:val="22"/>
          <w:szCs w:val="22"/>
        </w:rPr>
        <w:t>1</w:t>
      </w:r>
      <w:r w:rsidR="00CC09DD" w:rsidRPr="00D07D7A">
        <w:rPr>
          <w:rFonts w:ascii="Arial" w:hAnsi="Arial" w:cs="Arial"/>
          <w:b/>
          <w:sz w:val="22"/>
          <w:szCs w:val="22"/>
        </w:rPr>
        <w:t>2</w:t>
      </w:r>
      <w:r w:rsidR="00DD5A51" w:rsidRPr="00D07D7A">
        <w:rPr>
          <w:rFonts w:ascii="Arial" w:hAnsi="Arial" w:cs="Arial"/>
          <w:b/>
          <w:sz w:val="22"/>
          <w:szCs w:val="22"/>
        </w:rPr>
        <w:t xml:space="preserve"> </w:t>
      </w:r>
      <w:r w:rsidRPr="00D07D7A">
        <w:rPr>
          <w:rFonts w:ascii="Arial" w:hAnsi="Arial" w:cs="Arial"/>
          <w:b/>
          <w:sz w:val="22"/>
          <w:szCs w:val="22"/>
        </w:rPr>
        <w:t>– DA FASE DE JULGAMENTO DA PROPOSTA</w:t>
      </w:r>
    </w:p>
    <w:p w14:paraId="64CFF92D" w14:textId="77777777" w:rsidR="00FC2486" w:rsidRPr="00D07D7A" w:rsidRDefault="00FC2486" w:rsidP="00D07D7A">
      <w:pPr>
        <w:jc w:val="both"/>
        <w:rPr>
          <w:rFonts w:ascii="Arial" w:hAnsi="Arial" w:cs="Arial"/>
          <w:sz w:val="22"/>
          <w:szCs w:val="22"/>
        </w:rPr>
      </w:pPr>
    </w:p>
    <w:p w14:paraId="028F4881" w14:textId="22081456" w:rsidR="00B445B3" w:rsidRPr="00984C4E" w:rsidRDefault="00B445B3" w:rsidP="00B445B3">
      <w:pPr>
        <w:jc w:val="both"/>
        <w:rPr>
          <w:rFonts w:ascii="Arial" w:hAnsi="Arial" w:cs="Arial"/>
          <w:sz w:val="22"/>
          <w:szCs w:val="22"/>
        </w:rPr>
      </w:pPr>
      <w:r w:rsidRPr="002E1F1C">
        <w:rPr>
          <w:rFonts w:ascii="Arial" w:hAnsi="Arial" w:cs="Arial"/>
          <w:b/>
          <w:sz w:val="22"/>
          <w:szCs w:val="22"/>
        </w:rPr>
        <w:t>12.1</w:t>
      </w:r>
      <w:r w:rsidRPr="002E1F1C">
        <w:rPr>
          <w:rFonts w:ascii="Arial" w:hAnsi="Arial" w:cs="Arial"/>
          <w:sz w:val="22"/>
          <w:szCs w:val="22"/>
        </w:rPr>
        <w:t xml:space="preserve"> - Encerrada a etapa de negociação, o pregoeiro ou a pregoeira verificará se a licitante provisoriamente classificada em primeiro lugar não possui sanções que impeçam a participação no certame, conforme art. 14 da Lei nº 14.133/2021, legislação correlata e </w:t>
      </w:r>
      <w:proofErr w:type="gramStart"/>
      <w:r w:rsidRPr="002E1F1C">
        <w:rPr>
          <w:rFonts w:ascii="Arial" w:hAnsi="Arial" w:cs="Arial"/>
          <w:sz w:val="22"/>
          <w:szCs w:val="22"/>
        </w:rPr>
        <w:t>no</w:t>
      </w:r>
      <w:r w:rsidR="008C09E8">
        <w:rPr>
          <w:rFonts w:ascii="Arial" w:hAnsi="Arial" w:cs="Arial"/>
          <w:sz w:val="22"/>
          <w:szCs w:val="22"/>
        </w:rPr>
        <w:t>(</w:t>
      </w:r>
      <w:proofErr w:type="gramEnd"/>
      <w:r>
        <w:rPr>
          <w:rFonts w:ascii="Arial" w:hAnsi="Arial" w:cs="Arial"/>
          <w:sz w:val="22"/>
          <w:szCs w:val="22"/>
        </w:rPr>
        <w:t>s</w:t>
      </w:r>
      <w:r w:rsidR="008C09E8">
        <w:rPr>
          <w:rFonts w:ascii="Arial" w:hAnsi="Arial" w:cs="Arial"/>
          <w:sz w:val="22"/>
          <w:szCs w:val="22"/>
        </w:rPr>
        <w:t>)</w:t>
      </w:r>
      <w:r w:rsidRPr="002E1F1C">
        <w:rPr>
          <w:rFonts w:ascii="Arial" w:hAnsi="Arial" w:cs="Arial"/>
          <w:sz w:val="22"/>
          <w:szCs w:val="22"/>
        </w:rPr>
        <w:t xml:space="preserve"> ite</w:t>
      </w:r>
      <w:r w:rsidR="008C09E8">
        <w:rPr>
          <w:rFonts w:ascii="Arial" w:hAnsi="Arial" w:cs="Arial"/>
          <w:sz w:val="22"/>
          <w:szCs w:val="22"/>
        </w:rPr>
        <w:t>m(</w:t>
      </w:r>
      <w:proofErr w:type="spellStart"/>
      <w:r>
        <w:rPr>
          <w:rFonts w:ascii="Arial" w:hAnsi="Arial" w:cs="Arial"/>
          <w:sz w:val="22"/>
          <w:szCs w:val="22"/>
        </w:rPr>
        <w:t>ns</w:t>
      </w:r>
      <w:proofErr w:type="spellEnd"/>
      <w:r w:rsidR="008C09E8">
        <w:rPr>
          <w:rFonts w:ascii="Arial" w:hAnsi="Arial" w:cs="Arial"/>
          <w:sz w:val="22"/>
          <w:szCs w:val="22"/>
        </w:rPr>
        <w:t>)</w:t>
      </w:r>
      <w:r w:rsidRPr="002E1F1C">
        <w:rPr>
          <w:rFonts w:ascii="Arial" w:hAnsi="Arial" w:cs="Arial"/>
          <w:sz w:val="22"/>
          <w:szCs w:val="22"/>
        </w:rPr>
        <w:t xml:space="preserve"> 3.3 </w:t>
      </w:r>
      <w:r>
        <w:rPr>
          <w:rFonts w:ascii="Arial" w:hAnsi="Arial" w:cs="Arial"/>
          <w:sz w:val="22"/>
          <w:szCs w:val="22"/>
        </w:rPr>
        <w:t xml:space="preserve">e 3.5 </w:t>
      </w:r>
      <w:r w:rsidRPr="002E1F1C">
        <w:rPr>
          <w:rFonts w:ascii="Arial" w:hAnsi="Arial" w:cs="Arial"/>
          <w:sz w:val="22"/>
          <w:szCs w:val="22"/>
        </w:rPr>
        <w:t>deste Edital, mediante a consulta aos seguintes cadastros:</w:t>
      </w:r>
    </w:p>
    <w:p w14:paraId="4DDD37E8" w14:textId="77777777" w:rsidR="00B445B3" w:rsidRPr="001932BC" w:rsidRDefault="00B445B3" w:rsidP="00B445B3">
      <w:pPr>
        <w:ind w:right="-140"/>
        <w:jc w:val="both"/>
        <w:rPr>
          <w:rFonts w:ascii="Arial" w:hAnsi="Arial" w:cs="Arial"/>
          <w:sz w:val="22"/>
          <w:szCs w:val="22"/>
        </w:rPr>
      </w:pPr>
    </w:p>
    <w:p w14:paraId="3AB69E38" w14:textId="77777777" w:rsidR="00B445B3" w:rsidRPr="001932BC" w:rsidRDefault="00B445B3" w:rsidP="00B445B3">
      <w:pPr>
        <w:ind w:right="-140"/>
        <w:jc w:val="both"/>
        <w:rPr>
          <w:rFonts w:ascii="Arial" w:hAnsi="Arial" w:cs="Arial"/>
          <w:sz w:val="22"/>
          <w:szCs w:val="22"/>
        </w:rPr>
      </w:pPr>
      <w:r w:rsidRPr="001932BC">
        <w:rPr>
          <w:rFonts w:ascii="Arial" w:hAnsi="Arial" w:cs="Arial"/>
          <w:sz w:val="22"/>
          <w:szCs w:val="22"/>
        </w:rPr>
        <w:t>a) SICAF;</w:t>
      </w:r>
    </w:p>
    <w:p w14:paraId="0AE09A25" w14:textId="77777777" w:rsidR="00B445B3" w:rsidRDefault="00B445B3" w:rsidP="00B445B3">
      <w:pPr>
        <w:ind w:right="-140"/>
        <w:jc w:val="both"/>
        <w:rPr>
          <w:rFonts w:ascii="Arial" w:hAnsi="Arial" w:cs="Arial"/>
          <w:sz w:val="22"/>
          <w:szCs w:val="22"/>
        </w:rPr>
      </w:pPr>
      <w:r w:rsidRPr="001F02DF">
        <w:rPr>
          <w:rFonts w:ascii="Arial" w:hAnsi="Arial" w:cs="Arial"/>
          <w:sz w:val="22"/>
          <w:szCs w:val="22"/>
        </w:rPr>
        <w:t xml:space="preserve">b) Consulta </w:t>
      </w:r>
      <w:r w:rsidRPr="00096213">
        <w:rPr>
          <w:rFonts w:ascii="Arial" w:hAnsi="Arial" w:cs="Arial"/>
          <w:sz w:val="22"/>
          <w:szCs w:val="22"/>
        </w:rPr>
        <w:t>Consolidada de Pessoa Jurídica do Tribunal de Contas da União (</w:t>
      </w:r>
      <w:hyperlink r:id="rId27" w:history="1">
        <w:r w:rsidRPr="00096213">
          <w:rPr>
            <w:rStyle w:val="Hyperlink"/>
            <w:rFonts w:ascii="Arial" w:hAnsi="Arial" w:cs="Arial"/>
            <w:sz w:val="22"/>
            <w:szCs w:val="22"/>
          </w:rPr>
          <w:t>https://certidoes-apf.apps.tcu.gov.br/)</w:t>
        </w:r>
      </w:hyperlink>
      <w:r w:rsidRPr="00096213">
        <w:rPr>
          <w:rFonts w:ascii="Arial" w:hAnsi="Arial" w:cs="Arial"/>
          <w:sz w:val="22"/>
          <w:szCs w:val="22"/>
        </w:rPr>
        <w:t>;</w:t>
      </w:r>
      <w:r>
        <w:rPr>
          <w:rFonts w:ascii="Arial" w:hAnsi="Arial" w:cs="Arial"/>
          <w:sz w:val="22"/>
          <w:szCs w:val="22"/>
        </w:rPr>
        <w:t xml:space="preserve">  </w:t>
      </w:r>
    </w:p>
    <w:p w14:paraId="65864213" w14:textId="77777777" w:rsidR="00B445B3" w:rsidRDefault="00B445B3" w:rsidP="00B445B3">
      <w:pPr>
        <w:suppressAutoHyphens w:val="0"/>
        <w:ind w:right="-140"/>
        <w:jc w:val="both"/>
        <w:rPr>
          <w:rFonts w:ascii="Arial" w:hAnsi="Arial" w:cs="Arial"/>
          <w:b/>
          <w:sz w:val="22"/>
          <w:szCs w:val="22"/>
        </w:rPr>
      </w:pPr>
    </w:p>
    <w:p w14:paraId="6AA1BB6D" w14:textId="77777777" w:rsidR="00B445B3" w:rsidRPr="001F02DF" w:rsidRDefault="00B445B3" w:rsidP="00B445B3">
      <w:pPr>
        <w:suppressAutoHyphens w:val="0"/>
        <w:ind w:right="-140"/>
        <w:jc w:val="both"/>
        <w:rPr>
          <w:rFonts w:ascii="Arial" w:hAnsi="Arial" w:cs="Arial"/>
          <w:b/>
          <w:sz w:val="22"/>
          <w:szCs w:val="22"/>
        </w:rPr>
      </w:pPr>
      <w:r w:rsidRPr="001F02DF">
        <w:rPr>
          <w:rFonts w:ascii="Arial" w:hAnsi="Arial" w:cs="Arial"/>
          <w:b/>
          <w:sz w:val="22"/>
          <w:szCs w:val="22"/>
        </w:rPr>
        <w:t>Ob</w:t>
      </w:r>
      <w:r>
        <w:rPr>
          <w:rFonts w:ascii="Arial" w:hAnsi="Arial" w:cs="Arial"/>
          <w:b/>
          <w:sz w:val="22"/>
          <w:szCs w:val="22"/>
        </w:rPr>
        <w:t>servação</w:t>
      </w:r>
      <w:r w:rsidRPr="001F02DF">
        <w:rPr>
          <w:rFonts w:ascii="Arial" w:hAnsi="Arial" w:cs="Arial"/>
          <w:b/>
          <w:sz w:val="22"/>
          <w:szCs w:val="22"/>
        </w:rPr>
        <w:t>:</w:t>
      </w:r>
      <w:r w:rsidRPr="001F02DF">
        <w:rPr>
          <w:rFonts w:ascii="Arial" w:hAnsi="Arial" w:cs="Arial"/>
          <w:sz w:val="22"/>
          <w:szCs w:val="22"/>
        </w:rPr>
        <w:t xml:space="preserve">  A consulta aos dois cadastros – </w:t>
      </w:r>
      <w:r w:rsidRPr="001F02DF">
        <w:rPr>
          <w:rFonts w:ascii="Arial" w:hAnsi="Arial" w:cs="Arial"/>
          <w:b/>
          <w:sz w:val="22"/>
          <w:szCs w:val="22"/>
          <w:shd w:val="clear" w:color="auto" w:fill="FFFFFF"/>
        </w:rPr>
        <w:t>Cadastro Nacional de Empresas Inidôneas e Suspensas -</w:t>
      </w:r>
      <w:r w:rsidRPr="001F02DF">
        <w:rPr>
          <w:rFonts w:ascii="Arial" w:hAnsi="Arial" w:cs="Arial"/>
          <w:b/>
          <w:sz w:val="22"/>
          <w:szCs w:val="22"/>
        </w:rPr>
        <w:t xml:space="preserve"> (CEIS)</w:t>
      </w:r>
      <w:r w:rsidRPr="001F02DF">
        <w:rPr>
          <w:rFonts w:ascii="Arial" w:hAnsi="Arial" w:cs="Arial"/>
          <w:sz w:val="22"/>
          <w:szCs w:val="22"/>
        </w:rPr>
        <w:t xml:space="preserve"> e </w:t>
      </w:r>
      <w:r w:rsidRPr="001F02DF">
        <w:rPr>
          <w:rFonts w:ascii="Arial" w:hAnsi="Arial" w:cs="Arial"/>
          <w:b/>
          <w:bCs/>
          <w:sz w:val="22"/>
          <w:szCs w:val="22"/>
        </w:rPr>
        <w:t>Cadastro Nacional de Condenações Cíveis por Ato de Improbidade Administrativa (CNIA),</w:t>
      </w:r>
      <w:r w:rsidRPr="001F02DF">
        <w:rPr>
          <w:rFonts w:ascii="Arial" w:hAnsi="Arial" w:cs="Arial"/>
          <w:sz w:val="22"/>
          <w:szCs w:val="22"/>
        </w:rPr>
        <w:t> além do tradicional </w:t>
      </w:r>
      <w:r w:rsidRPr="001F02DF">
        <w:rPr>
          <w:rFonts w:ascii="Arial" w:hAnsi="Arial" w:cs="Arial"/>
          <w:b/>
          <w:bCs/>
          <w:sz w:val="22"/>
          <w:szCs w:val="22"/>
        </w:rPr>
        <w:t>Sistema de Cadastramento Unificado de Fornecedores –</w:t>
      </w:r>
      <w:r w:rsidRPr="001F02DF">
        <w:rPr>
          <w:rFonts w:ascii="Arial" w:hAnsi="Arial" w:cs="Arial"/>
          <w:sz w:val="22"/>
          <w:szCs w:val="22"/>
        </w:rPr>
        <w:t> </w:t>
      </w:r>
      <w:r w:rsidRPr="001F02DF">
        <w:rPr>
          <w:rFonts w:ascii="Arial" w:hAnsi="Arial" w:cs="Arial"/>
          <w:b/>
          <w:sz w:val="22"/>
          <w:szCs w:val="22"/>
        </w:rPr>
        <w:t>SICAF</w:t>
      </w:r>
      <w:r w:rsidRPr="001F02DF">
        <w:rPr>
          <w:rFonts w:ascii="Arial" w:hAnsi="Arial" w:cs="Arial"/>
          <w:sz w:val="22"/>
          <w:szCs w:val="22"/>
        </w:rPr>
        <w:t xml:space="preserve">, na fase de habilitação, é recomendação do TCU (Acórdão n° 1.793/2011 – Plenário). Trata-se de verificação da própria condição de participação na licitação. A Consulta Consolidada de Pessoa Jurídica do TCU </w:t>
      </w:r>
      <w:r w:rsidRPr="001F02DF">
        <w:rPr>
          <w:rFonts w:ascii="Arial" w:hAnsi="Arial" w:cs="Arial"/>
          <w:sz w:val="22"/>
          <w:szCs w:val="22"/>
          <w:shd w:val="clear" w:color="auto" w:fill="FFFFFF"/>
        </w:rPr>
        <w:t>(</w:t>
      </w:r>
      <w:hyperlink r:id="rId28" w:tgtFrame="_blank" w:history="1">
        <w:r w:rsidRPr="001F02DF">
          <w:rPr>
            <w:rStyle w:val="Hyperlink"/>
            <w:rFonts w:ascii="Arial" w:hAnsi="Arial" w:cs="Arial"/>
            <w:color w:val="auto"/>
            <w:sz w:val="22"/>
            <w:szCs w:val="22"/>
            <w:bdr w:val="none" w:sz="0" w:space="0" w:color="auto" w:frame="1"/>
            <w:shd w:val="clear" w:color="auto" w:fill="FFFFFF"/>
          </w:rPr>
          <w:t>https://certidoes-apf.apps.tcu.gov.br/)</w:t>
        </w:r>
      </w:hyperlink>
      <w:r w:rsidRPr="001F02DF">
        <w:rPr>
          <w:rFonts w:ascii="Arial" w:hAnsi="Arial" w:cs="Arial"/>
          <w:sz w:val="22"/>
          <w:szCs w:val="22"/>
        </w:rPr>
        <w:t xml:space="preserve"> abrange o cadastro do CNJ, do CEIS, do próprio TCU e o Cadastro Nacional de Empresas Punidas – CNEP do Portal da Transparência. </w:t>
      </w:r>
    </w:p>
    <w:p w14:paraId="59A02D59" w14:textId="77777777" w:rsidR="00B445B3" w:rsidRDefault="00B445B3" w:rsidP="00B445B3">
      <w:pPr>
        <w:jc w:val="both"/>
        <w:rPr>
          <w:highlight w:val="cyan"/>
        </w:rPr>
      </w:pPr>
    </w:p>
    <w:p w14:paraId="70F8869F" w14:textId="3493C9EC" w:rsidR="00B445B3" w:rsidRPr="002E1F1C" w:rsidRDefault="00B445B3" w:rsidP="00B445B3">
      <w:pPr>
        <w:jc w:val="both"/>
        <w:rPr>
          <w:rFonts w:ascii="Arial" w:hAnsi="Arial" w:cs="Arial"/>
          <w:sz w:val="22"/>
          <w:szCs w:val="22"/>
        </w:rPr>
      </w:pPr>
      <w:r w:rsidRPr="002E1F1C">
        <w:rPr>
          <w:rFonts w:ascii="Arial" w:hAnsi="Arial" w:cs="Arial"/>
          <w:b/>
          <w:sz w:val="22"/>
          <w:szCs w:val="22"/>
        </w:rPr>
        <w:t>12.2</w:t>
      </w:r>
      <w:r w:rsidRPr="002E1F1C">
        <w:rPr>
          <w:rFonts w:ascii="Arial" w:hAnsi="Arial" w:cs="Arial"/>
          <w:sz w:val="22"/>
          <w:szCs w:val="22"/>
        </w:rPr>
        <w:t xml:space="preserve"> – Após verificação das condições de participação do certame, o pregoeiro ou a pregoeira verificará se a licitante provisoriamente classificada em primeiro lugar atende às condições para a futura contratação, mediante a consulta ao Cadastro Informativo de créditos não quitados do setor público federal (Cadin), cujo registro de pendência impede a celebração do futuro convênio, acordo</w:t>
      </w:r>
      <w:r w:rsidR="008C09E8">
        <w:rPr>
          <w:rFonts w:ascii="Arial" w:hAnsi="Arial" w:cs="Arial"/>
          <w:sz w:val="22"/>
          <w:szCs w:val="22"/>
        </w:rPr>
        <w:t>,</w:t>
      </w:r>
      <w:r w:rsidRPr="002E1F1C">
        <w:rPr>
          <w:rFonts w:ascii="Arial" w:hAnsi="Arial" w:cs="Arial"/>
          <w:sz w:val="22"/>
          <w:szCs w:val="22"/>
        </w:rPr>
        <w:t xml:space="preserve"> ajuste ou contrato que envolva desembolso, a qualquer título, de recursos públicos, e respectivos aditamentos, conforme art. 6º-A da Lei nº 10.522/2002 (atualizada pela Lei nº 14.973/2</w:t>
      </w:r>
      <w:r w:rsidR="008C09E8">
        <w:rPr>
          <w:rFonts w:ascii="Arial" w:hAnsi="Arial" w:cs="Arial"/>
          <w:sz w:val="22"/>
          <w:szCs w:val="22"/>
        </w:rPr>
        <w:t>02</w:t>
      </w:r>
      <w:r w:rsidRPr="002E1F1C">
        <w:rPr>
          <w:rFonts w:ascii="Arial" w:hAnsi="Arial" w:cs="Arial"/>
          <w:sz w:val="22"/>
          <w:szCs w:val="22"/>
        </w:rPr>
        <w:t xml:space="preserve">4). </w:t>
      </w:r>
    </w:p>
    <w:p w14:paraId="0951730F" w14:textId="77777777" w:rsidR="00B445B3" w:rsidRPr="002E1F1C" w:rsidRDefault="00B445B3" w:rsidP="00B445B3">
      <w:pPr>
        <w:jc w:val="both"/>
        <w:rPr>
          <w:rFonts w:ascii="Arial" w:hAnsi="Arial" w:cs="Arial"/>
          <w:sz w:val="22"/>
          <w:szCs w:val="22"/>
        </w:rPr>
      </w:pPr>
    </w:p>
    <w:p w14:paraId="14B7AC24" w14:textId="77777777" w:rsidR="00B445B3" w:rsidRPr="002E1F1C" w:rsidRDefault="00B445B3" w:rsidP="00B445B3">
      <w:pPr>
        <w:jc w:val="both"/>
        <w:rPr>
          <w:rFonts w:ascii="Arial" w:hAnsi="Arial" w:cs="Arial"/>
          <w:sz w:val="22"/>
          <w:szCs w:val="22"/>
        </w:rPr>
      </w:pPr>
      <w:r w:rsidRPr="002E1F1C">
        <w:rPr>
          <w:rFonts w:ascii="Arial" w:hAnsi="Arial" w:cs="Arial"/>
          <w:b/>
          <w:sz w:val="22"/>
          <w:szCs w:val="22"/>
        </w:rPr>
        <w:t>12.2.1</w:t>
      </w:r>
      <w:r w:rsidRPr="002E1F1C">
        <w:rPr>
          <w:rFonts w:ascii="Arial" w:hAnsi="Arial" w:cs="Arial"/>
          <w:sz w:val="22"/>
          <w:szCs w:val="22"/>
        </w:rPr>
        <w:t xml:space="preserve"> – Por ocasião da consulta ao CADIN, o pregoeiro ou a pregoeira comunicará eventual registro de pendência e advertirá a licitante sobre o prazo de até 5 (cinco) dias úteis, contados da adjudicação do objeto e da homologação do certame no sistema </w:t>
      </w:r>
      <w:r w:rsidRPr="002E1F1C">
        <w:rPr>
          <w:rFonts w:ascii="Arial" w:hAnsi="Arial" w:cs="Arial"/>
          <w:i/>
          <w:sz w:val="22"/>
          <w:szCs w:val="22"/>
        </w:rPr>
        <w:t xml:space="preserve">compras.gov, </w:t>
      </w:r>
      <w:r w:rsidRPr="002E1F1C">
        <w:rPr>
          <w:rFonts w:ascii="Arial" w:hAnsi="Arial" w:cs="Arial"/>
          <w:sz w:val="22"/>
          <w:szCs w:val="22"/>
        </w:rPr>
        <w:t>para a regularização, sob pena de caracterizar a infração de retardamento da execução do objeto da licitação e a sujeitará à superveniente desclassificação e às penalidades previstas neste instrumento convocatório, sem prejuízo, ainda, da convocação das demais licitantes, na ordem de classificação.</w:t>
      </w:r>
    </w:p>
    <w:p w14:paraId="6553A290" w14:textId="77777777" w:rsidR="00B445B3" w:rsidRPr="002E1F1C" w:rsidRDefault="00B445B3" w:rsidP="00B445B3">
      <w:pPr>
        <w:pBdr>
          <w:top w:val="nil"/>
          <w:left w:val="nil"/>
          <w:bottom w:val="nil"/>
          <w:right w:val="nil"/>
          <w:between w:val="nil"/>
        </w:pBdr>
        <w:jc w:val="both"/>
        <w:rPr>
          <w:rFonts w:ascii="Arial" w:hAnsi="Arial" w:cs="Arial"/>
          <w:sz w:val="22"/>
          <w:szCs w:val="22"/>
        </w:rPr>
      </w:pPr>
    </w:p>
    <w:p w14:paraId="54906513" w14:textId="77777777" w:rsidR="00B445B3" w:rsidRPr="002E1F1C" w:rsidRDefault="00B445B3" w:rsidP="00B445B3">
      <w:pPr>
        <w:pBdr>
          <w:top w:val="nil"/>
          <w:left w:val="nil"/>
          <w:bottom w:val="nil"/>
          <w:right w:val="nil"/>
          <w:between w:val="nil"/>
        </w:pBdr>
        <w:jc w:val="both"/>
        <w:rPr>
          <w:rFonts w:ascii="Arial" w:hAnsi="Arial" w:cs="Arial"/>
          <w:sz w:val="22"/>
          <w:szCs w:val="22"/>
        </w:rPr>
      </w:pPr>
      <w:r w:rsidRPr="002E1F1C">
        <w:rPr>
          <w:rFonts w:ascii="Arial" w:hAnsi="Arial" w:cs="Arial"/>
          <w:b/>
          <w:sz w:val="22"/>
          <w:szCs w:val="22"/>
        </w:rPr>
        <w:t xml:space="preserve">12.2.1.1 - </w:t>
      </w:r>
      <w:r w:rsidRPr="002E1F1C">
        <w:rPr>
          <w:rFonts w:ascii="Arial" w:hAnsi="Arial" w:cs="Arial"/>
          <w:sz w:val="22"/>
          <w:szCs w:val="22"/>
        </w:rPr>
        <w:t>Durante a fase de julgamento e antes da declaração da vencedora, a desistência da proposta pela licitante, exclusivamente sob a alegação de inviabilidade de regularização da pendência no CADIN no prazo estipulado neste edital, não constituirá infração administrativa.</w:t>
      </w:r>
    </w:p>
    <w:p w14:paraId="42825FEC" w14:textId="77777777" w:rsidR="00B445B3" w:rsidRPr="002E1F1C" w:rsidRDefault="00B445B3" w:rsidP="00B445B3">
      <w:pPr>
        <w:jc w:val="both"/>
        <w:rPr>
          <w:rFonts w:ascii="Arial" w:hAnsi="Arial" w:cs="Arial"/>
          <w:sz w:val="22"/>
          <w:szCs w:val="22"/>
        </w:rPr>
      </w:pPr>
    </w:p>
    <w:p w14:paraId="1EA6A84B" w14:textId="4CC11BC4" w:rsidR="00B445B3" w:rsidRPr="002E1F1C" w:rsidRDefault="00B445B3" w:rsidP="00B445B3">
      <w:pPr>
        <w:jc w:val="both"/>
        <w:rPr>
          <w:rFonts w:ascii="Arial" w:hAnsi="Arial" w:cs="Arial"/>
          <w:sz w:val="22"/>
          <w:szCs w:val="22"/>
        </w:rPr>
      </w:pPr>
      <w:r w:rsidRPr="002E1F1C">
        <w:rPr>
          <w:rFonts w:ascii="Arial" w:hAnsi="Arial" w:cs="Arial"/>
          <w:b/>
          <w:sz w:val="22"/>
          <w:szCs w:val="22"/>
        </w:rPr>
        <w:t>12.2.2</w:t>
      </w:r>
      <w:r w:rsidRPr="002E1F1C">
        <w:rPr>
          <w:rFonts w:ascii="Arial" w:hAnsi="Arial" w:cs="Arial"/>
          <w:sz w:val="22"/>
          <w:szCs w:val="22"/>
        </w:rPr>
        <w:t xml:space="preserve"> – Incumbe à licitante o ônus pelo acompanhamento da homologação do certame no sistema </w:t>
      </w:r>
      <w:r w:rsidRPr="002E1F1C">
        <w:rPr>
          <w:rFonts w:ascii="Arial" w:hAnsi="Arial" w:cs="Arial"/>
          <w:i/>
          <w:sz w:val="22"/>
          <w:szCs w:val="22"/>
        </w:rPr>
        <w:t>compras.gov</w:t>
      </w:r>
      <w:r w:rsidR="0010359E">
        <w:rPr>
          <w:rFonts w:ascii="Arial" w:hAnsi="Arial" w:cs="Arial"/>
          <w:i/>
          <w:sz w:val="22"/>
          <w:szCs w:val="22"/>
        </w:rPr>
        <w:t>.br</w:t>
      </w:r>
      <w:r w:rsidRPr="002E1F1C">
        <w:rPr>
          <w:rFonts w:ascii="Arial" w:hAnsi="Arial" w:cs="Arial"/>
          <w:sz w:val="22"/>
          <w:szCs w:val="22"/>
        </w:rPr>
        <w:t>, para os fins da contagem de prazo para a regularização.</w:t>
      </w:r>
    </w:p>
    <w:p w14:paraId="7A930AA0" w14:textId="77777777" w:rsidR="00B445B3" w:rsidRPr="002E1F1C" w:rsidRDefault="00B445B3" w:rsidP="00B445B3">
      <w:pPr>
        <w:jc w:val="both"/>
        <w:rPr>
          <w:rFonts w:ascii="Arial" w:hAnsi="Arial" w:cs="Arial"/>
          <w:sz w:val="22"/>
          <w:szCs w:val="22"/>
        </w:rPr>
      </w:pPr>
    </w:p>
    <w:p w14:paraId="760BA3F8" w14:textId="77777777" w:rsidR="00B445B3" w:rsidRPr="002E1F1C" w:rsidRDefault="00B445B3" w:rsidP="00B445B3">
      <w:pPr>
        <w:jc w:val="both"/>
        <w:rPr>
          <w:rFonts w:ascii="Arial" w:hAnsi="Arial" w:cs="Arial"/>
          <w:sz w:val="22"/>
          <w:szCs w:val="22"/>
        </w:rPr>
      </w:pPr>
      <w:r w:rsidRPr="002E1F1C">
        <w:rPr>
          <w:rFonts w:ascii="Arial" w:hAnsi="Arial" w:cs="Arial"/>
          <w:b/>
          <w:sz w:val="22"/>
          <w:szCs w:val="22"/>
        </w:rPr>
        <w:t>12.2.3</w:t>
      </w:r>
      <w:r w:rsidRPr="002E1F1C">
        <w:rPr>
          <w:rFonts w:ascii="Arial" w:hAnsi="Arial" w:cs="Arial"/>
          <w:sz w:val="22"/>
          <w:szCs w:val="22"/>
        </w:rPr>
        <w:t xml:space="preserve"> – A pedido da licitante, o prazo de 5 (cinco) dias úteis acima poderá ser prorrogado, por igual período, a critério da Administração, devidamente motivada na falta de prejuízo irreparável ou de </w:t>
      </w:r>
      <w:r w:rsidRPr="002E1F1C">
        <w:rPr>
          <w:rFonts w:ascii="Arial" w:hAnsi="Arial" w:cs="Arial"/>
          <w:sz w:val="22"/>
          <w:szCs w:val="22"/>
        </w:rPr>
        <w:lastRenderedPageBreak/>
        <w:t>difícil reparação pela dilação concedida para a regularização das pendências no cadastro.</w:t>
      </w:r>
    </w:p>
    <w:p w14:paraId="379E4712" w14:textId="77777777" w:rsidR="00B445B3" w:rsidRPr="001F02DF" w:rsidRDefault="00B445B3" w:rsidP="00B445B3">
      <w:pPr>
        <w:suppressAutoHyphens w:val="0"/>
        <w:ind w:right="-140"/>
        <w:jc w:val="both"/>
        <w:rPr>
          <w:rFonts w:ascii="Arial" w:hAnsi="Arial" w:cs="Arial"/>
          <w:b/>
          <w:sz w:val="22"/>
          <w:szCs w:val="22"/>
        </w:rPr>
      </w:pPr>
    </w:p>
    <w:p w14:paraId="4E195F9F" w14:textId="77777777" w:rsidR="00B445B3" w:rsidRPr="001F02DF" w:rsidRDefault="00B445B3" w:rsidP="00B445B3">
      <w:pPr>
        <w:suppressAutoHyphens w:val="0"/>
        <w:ind w:right="-140"/>
        <w:jc w:val="both"/>
        <w:rPr>
          <w:rFonts w:ascii="Arial" w:eastAsia="MS Mincho" w:hAnsi="Arial" w:cs="Arial"/>
          <w:kern w:val="0"/>
          <w:sz w:val="22"/>
          <w:szCs w:val="22"/>
          <w:u w:val="single"/>
          <w:lang w:eastAsia="pt-BR" w:bidi="ar-SA"/>
        </w:rPr>
      </w:pPr>
      <w:r w:rsidRPr="001F02DF">
        <w:rPr>
          <w:rFonts w:ascii="Arial" w:eastAsia="MS Mincho" w:hAnsi="Arial" w:cs="Arial"/>
          <w:b/>
          <w:kern w:val="0"/>
          <w:sz w:val="22"/>
          <w:szCs w:val="22"/>
          <w:lang w:eastAsia="pt-BR" w:bidi="ar-SA"/>
        </w:rPr>
        <w:t>12.</w:t>
      </w:r>
      <w:r>
        <w:rPr>
          <w:rFonts w:ascii="Arial" w:eastAsia="MS Mincho" w:hAnsi="Arial" w:cs="Arial"/>
          <w:b/>
          <w:kern w:val="0"/>
          <w:sz w:val="22"/>
          <w:szCs w:val="22"/>
          <w:lang w:eastAsia="pt-BR" w:bidi="ar-SA"/>
        </w:rPr>
        <w:t>3</w:t>
      </w:r>
      <w:r w:rsidRPr="001F02DF">
        <w:rPr>
          <w:rFonts w:ascii="Arial" w:eastAsia="MS Mincho" w:hAnsi="Arial" w:cs="Arial"/>
          <w:b/>
          <w:kern w:val="0"/>
          <w:sz w:val="22"/>
          <w:szCs w:val="22"/>
          <w:lang w:eastAsia="pt-BR" w:bidi="ar-SA"/>
        </w:rPr>
        <w:t xml:space="preserve"> -</w:t>
      </w:r>
      <w:r w:rsidRPr="001F02DF">
        <w:rPr>
          <w:rFonts w:ascii="Arial" w:eastAsia="MS Mincho" w:hAnsi="Arial" w:cs="Arial"/>
          <w:kern w:val="0"/>
          <w:sz w:val="22"/>
          <w:szCs w:val="22"/>
          <w:lang w:eastAsia="pt-BR" w:bidi="ar-SA"/>
        </w:rPr>
        <w:t xml:space="preserve"> A consulta aos cadastros será realizada em nome da empresa licitante e também de seu sócio majoritário, por força da vedação de que trata o </w:t>
      </w:r>
      <w:hyperlink r:id="rId29" w:anchor=":~:text=%C3%A0s%20seguintes%20comina%C3%A7%C3%B5es%3A-,Art.,n%C2%BA%2012.120%2C%20de%202009)." w:history="1">
        <w:r w:rsidRPr="001F02DF">
          <w:rPr>
            <w:rFonts w:ascii="Arial" w:eastAsia="MS Mincho" w:hAnsi="Arial" w:cs="Arial"/>
            <w:kern w:val="0"/>
            <w:sz w:val="22"/>
            <w:szCs w:val="22"/>
            <w:u w:val="single"/>
            <w:lang w:eastAsia="pt-BR" w:bidi="ar-SA"/>
          </w:rPr>
          <w:t>artigo 12 da Lei n° 8.429, de 1992</w:t>
        </w:r>
      </w:hyperlink>
      <w:r w:rsidRPr="001F02DF">
        <w:rPr>
          <w:rFonts w:ascii="Arial" w:eastAsia="MS Mincho" w:hAnsi="Arial" w:cs="Arial"/>
          <w:kern w:val="0"/>
          <w:sz w:val="22"/>
          <w:szCs w:val="22"/>
          <w:u w:val="single"/>
          <w:lang w:eastAsia="pt-BR" w:bidi="ar-SA"/>
        </w:rPr>
        <w:t>.</w:t>
      </w:r>
    </w:p>
    <w:p w14:paraId="3E7627AF" w14:textId="77777777" w:rsidR="00B445B3" w:rsidRPr="001F02DF" w:rsidRDefault="00B445B3" w:rsidP="00B445B3">
      <w:pPr>
        <w:widowControl/>
        <w:numPr>
          <w:ilvl w:val="1"/>
          <w:numId w:val="0"/>
        </w:numPr>
        <w:suppressAutoHyphens w:val="0"/>
        <w:spacing w:before="120" w:after="120"/>
        <w:ind w:right="-140"/>
        <w:jc w:val="both"/>
        <w:rPr>
          <w:rFonts w:ascii="Arial" w:eastAsia="MS Mincho" w:hAnsi="Arial" w:cs="Arial"/>
          <w:kern w:val="0"/>
          <w:sz w:val="22"/>
          <w:szCs w:val="22"/>
          <w:lang w:eastAsia="pt-BR" w:bidi="ar-SA"/>
        </w:rPr>
      </w:pPr>
      <w:r>
        <w:rPr>
          <w:rFonts w:ascii="Arial" w:eastAsia="MS Mincho" w:hAnsi="Arial" w:cs="Arial"/>
          <w:b/>
          <w:kern w:val="0"/>
          <w:sz w:val="22"/>
          <w:szCs w:val="22"/>
          <w:lang w:eastAsia="pt-BR" w:bidi="ar-SA"/>
        </w:rPr>
        <w:t>12.3.1</w:t>
      </w:r>
      <w:r w:rsidRPr="001F02DF">
        <w:rPr>
          <w:rFonts w:ascii="Arial" w:eastAsia="MS Mincho" w:hAnsi="Arial" w:cs="Arial"/>
          <w:b/>
          <w:kern w:val="0"/>
          <w:sz w:val="22"/>
          <w:szCs w:val="22"/>
          <w:lang w:eastAsia="pt-BR" w:bidi="ar-SA"/>
        </w:rPr>
        <w:t xml:space="preserve"> -</w:t>
      </w:r>
      <w:r w:rsidRPr="001F02DF">
        <w:rPr>
          <w:rFonts w:ascii="Arial" w:eastAsia="MS Mincho" w:hAnsi="Arial" w:cs="Arial"/>
          <w:kern w:val="0"/>
          <w:sz w:val="22"/>
          <w:szCs w:val="22"/>
          <w:lang w:eastAsia="pt-BR" w:bidi="ar-SA"/>
        </w:rPr>
        <w:t xml:space="preserve"> Caso conste na Consulta de Situação da licitante a existência de Ocorrências Impeditivas Indiretas, o pregoeiro/a pregoeira diligenciará para verificar se houve fraude por parte das empresas apontadas no Relatório de Ocorrências Impeditivas Indiretas (</w:t>
      </w:r>
      <w:hyperlink r:id="rId30" w:anchor="art29" w:history="1">
        <w:r w:rsidRPr="001F02DF">
          <w:rPr>
            <w:rFonts w:ascii="Arial" w:eastAsia="MS Mincho" w:hAnsi="Arial" w:cs="Arial"/>
            <w:kern w:val="0"/>
            <w:sz w:val="22"/>
            <w:szCs w:val="22"/>
            <w:u w:val="single"/>
            <w:lang w:eastAsia="pt-BR" w:bidi="ar-SA"/>
          </w:rPr>
          <w:t xml:space="preserve">IN nº 3/2018, art. 29, </w:t>
        </w:r>
        <w:r w:rsidRPr="001F02DF">
          <w:rPr>
            <w:rFonts w:ascii="Arial" w:eastAsia="MS Mincho" w:hAnsi="Arial" w:cs="Arial"/>
            <w:i/>
            <w:iCs/>
            <w:kern w:val="0"/>
            <w:sz w:val="22"/>
            <w:szCs w:val="22"/>
            <w:u w:val="single"/>
            <w:lang w:eastAsia="pt-BR" w:bidi="ar-SA"/>
          </w:rPr>
          <w:t>caput</w:t>
        </w:r>
      </w:hyperlink>
      <w:r w:rsidRPr="001F02DF">
        <w:rPr>
          <w:rFonts w:ascii="Arial" w:eastAsia="MS Mincho" w:hAnsi="Arial" w:cs="Arial"/>
          <w:kern w:val="0"/>
          <w:sz w:val="22"/>
          <w:szCs w:val="22"/>
          <w:lang w:eastAsia="pt-BR" w:bidi="ar-SA"/>
        </w:rPr>
        <w:t>).</w:t>
      </w:r>
    </w:p>
    <w:p w14:paraId="55DD4502" w14:textId="77777777" w:rsidR="00B445B3" w:rsidRPr="001F02DF" w:rsidRDefault="00B445B3" w:rsidP="00B445B3">
      <w:pPr>
        <w:widowControl/>
        <w:numPr>
          <w:ilvl w:val="1"/>
          <w:numId w:val="0"/>
        </w:numPr>
        <w:suppressAutoHyphens w:val="0"/>
        <w:spacing w:before="120" w:after="120"/>
        <w:ind w:right="-140"/>
        <w:jc w:val="both"/>
        <w:rPr>
          <w:rFonts w:ascii="Arial" w:eastAsia="MS Mincho" w:hAnsi="Arial" w:cs="Arial"/>
          <w:kern w:val="0"/>
          <w:sz w:val="22"/>
          <w:szCs w:val="22"/>
          <w:lang w:eastAsia="pt-BR" w:bidi="ar-SA"/>
        </w:rPr>
      </w:pPr>
      <w:r w:rsidRPr="001F02DF">
        <w:rPr>
          <w:rFonts w:ascii="Arial" w:eastAsia="MS Mincho" w:hAnsi="Arial" w:cs="Arial"/>
          <w:b/>
          <w:kern w:val="0"/>
          <w:sz w:val="22"/>
          <w:szCs w:val="22"/>
          <w:lang w:eastAsia="pt-BR" w:bidi="ar-SA"/>
        </w:rPr>
        <w:t>12</w:t>
      </w:r>
      <w:r>
        <w:rPr>
          <w:rFonts w:ascii="Arial" w:eastAsia="MS Mincho" w:hAnsi="Arial" w:cs="Arial"/>
          <w:b/>
          <w:kern w:val="0"/>
          <w:sz w:val="22"/>
          <w:szCs w:val="22"/>
          <w:lang w:eastAsia="pt-BR" w:bidi="ar-SA"/>
        </w:rPr>
        <w:t>.3.1</w:t>
      </w:r>
      <w:r w:rsidRPr="001F02DF">
        <w:rPr>
          <w:rFonts w:ascii="Arial" w:eastAsia="MS Mincho" w:hAnsi="Arial" w:cs="Arial"/>
          <w:b/>
          <w:kern w:val="0"/>
          <w:sz w:val="22"/>
          <w:szCs w:val="22"/>
          <w:lang w:eastAsia="pt-BR" w:bidi="ar-SA"/>
        </w:rPr>
        <w:t>.1 -</w:t>
      </w:r>
      <w:r w:rsidRPr="001F02DF">
        <w:rPr>
          <w:rFonts w:ascii="Arial" w:eastAsia="MS Mincho" w:hAnsi="Arial" w:cs="Arial"/>
          <w:kern w:val="0"/>
          <w:sz w:val="22"/>
          <w:szCs w:val="22"/>
          <w:lang w:eastAsia="pt-BR" w:bidi="ar-SA"/>
        </w:rPr>
        <w:t xml:space="preserve"> A tentativa de burla será verificada por meio dos vínculos societários, linhas de fornecimento similares, dentre outros</w:t>
      </w:r>
      <w:r>
        <w:rPr>
          <w:rFonts w:ascii="Arial" w:eastAsia="MS Mincho" w:hAnsi="Arial" w:cs="Arial"/>
          <w:kern w:val="0"/>
          <w:sz w:val="22"/>
          <w:szCs w:val="22"/>
          <w:lang w:eastAsia="pt-BR" w:bidi="ar-SA"/>
        </w:rPr>
        <w:t xml:space="preserve"> </w:t>
      </w:r>
      <w:r w:rsidRPr="001F02DF">
        <w:rPr>
          <w:rFonts w:ascii="Arial" w:eastAsia="MS Mincho" w:hAnsi="Arial" w:cs="Arial"/>
          <w:kern w:val="0"/>
          <w:sz w:val="22"/>
          <w:szCs w:val="22"/>
          <w:lang w:eastAsia="pt-BR" w:bidi="ar-SA"/>
        </w:rPr>
        <w:t>(</w:t>
      </w:r>
      <w:hyperlink r:id="rId31" w:history="1">
        <w:r w:rsidRPr="001F02DF">
          <w:rPr>
            <w:rStyle w:val="Hyperlink"/>
            <w:rFonts w:ascii="Arial" w:eastAsia="MS Mincho" w:hAnsi="Arial" w:cs="Arial"/>
            <w:color w:val="auto"/>
            <w:kern w:val="0"/>
            <w:sz w:val="22"/>
            <w:szCs w:val="22"/>
            <w:lang w:eastAsia="pt-BR" w:bidi="ar-SA"/>
          </w:rPr>
          <w:t>IN nº 3/2018, art. 29, §1º</w:t>
        </w:r>
      </w:hyperlink>
      <w:r w:rsidRPr="001F02DF">
        <w:rPr>
          <w:rFonts w:ascii="Arial" w:eastAsia="MS Mincho" w:hAnsi="Arial" w:cs="Arial"/>
          <w:kern w:val="0"/>
          <w:sz w:val="22"/>
          <w:szCs w:val="22"/>
          <w:lang w:eastAsia="pt-BR" w:bidi="ar-SA"/>
        </w:rPr>
        <w:t>).</w:t>
      </w:r>
    </w:p>
    <w:p w14:paraId="24AD2ECD" w14:textId="77777777" w:rsidR="00B445B3" w:rsidRPr="001F02DF" w:rsidRDefault="00B445B3" w:rsidP="00B445B3">
      <w:pPr>
        <w:widowControl/>
        <w:numPr>
          <w:ilvl w:val="1"/>
          <w:numId w:val="0"/>
        </w:numPr>
        <w:suppressAutoHyphens w:val="0"/>
        <w:spacing w:before="120" w:after="120"/>
        <w:ind w:right="-140"/>
        <w:jc w:val="both"/>
        <w:rPr>
          <w:rFonts w:ascii="Arial" w:eastAsia="MS Mincho" w:hAnsi="Arial" w:cs="Arial"/>
          <w:kern w:val="0"/>
          <w:sz w:val="22"/>
          <w:szCs w:val="22"/>
          <w:lang w:eastAsia="pt-BR" w:bidi="ar-SA"/>
        </w:rPr>
      </w:pPr>
      <w:r w:rsidRPr="001F02DF">
        <w:rPr>
          <w:rFonts w:ascii="Arial" w:eastAsia="MS Mincho" w:hAnsi="Arial" w:cs="Arial"/>
          <w:b/>
          <w:kern w:val="0"/>
          <w:sz w:val="22"/>
          <w:szCs w:val="22"/>
          <w:lang w:eastAsia="pt-BR" w:bidi="ar-SA"/>
        </w:rPr>
        <w:t>12</w:t>
      </w:r>
      <w:r>
        <w:rPr>
          <w:rFonts w:ascii="Arial" w:eastAsia="MS Mincho" w:hAnsi="Arial" w:cs="Arial"/>
          <w:b/>
          <w:kern w:val="0"/>
          <w:sz w:val="22"/>
          <w:szCs w:val="22"/>
          <w:lang w:eastAsia="pt-BR" w:bidi="ar-SA"/>
        </w:rPr>
        <w:t>.3.1</w:t>
      </w:r>
      <w:r w:rsidRPr="001F02DF">
        <w:rPr>
          <w:rFonts w:ascii="Arial" w:eastAsia="MS Mincho" w:hAnsi="Arial" w:cs="Arial"/>
          <w:b/>
          <w:kern w:val="0"/>
          <w:sz w:val="22"/>
          <w:szCs w:val="22"/>
          <w:lang w:eastAsia="pt-BR" w:bidi="ar-SA"/>
        </w:rPr>
        <w:t>.2 -</w:t>
      </w:r>
      <w:r w:rsidRPr="001F02DF">
        <w:rPr>
          <w:rFonts w:ascii="Arial" w:eastAsia="MS Mincho" w:hAnsi="Arial" w:cs="Arial"/>
          <w:kern w:val="0"/>
          <w:sz w:val="22"/>
          <w:szCs w:val="22"/>
          <w:lang w:eastAsia="pt-BR" w:bidi="ar-SA"/>
        </w:rPr>
        <w:t xml:space="preserve"> A licitante será convocada para manifestação previamente a uma eventual desclassificação (</w:t>
      </w:r>
      <w:hyperlink r:id="rId32" w:history="1">
        <w:r w:rsidRPr="001F02DF">
          <w:rPr>
            <w:rStyle w:val="Hyperlink"/>
            <w:rFonts w:ascii="Arial" w:eastAsia="MS Mincho" w:hAnsi="Arial" w:cs="Arial"/>
            <w:color w:val="auto"/>
            <w:kern w:val="0"/>
            <w:sz w:val="22"/>
            <w:szCs w:val="22"/>
            <w:lang w:eastAsia="pt-BR" w:bidi="ar-SA"/>
          </w:rPr>
          <w:t>IN nº 3/2018, art. 29, §2º</w:t>
        </w:r>
      </w:hyperlink>
      <w:r w:rsidRPr="001F02DF">
        <w:rPr>
          <w:rFonts w:ascii="Arial" w:eastAsia="MS Mincho" w:hAnsi="Arial" w:cs="Arial"/>
          <w:kern w:val="0"/>
          <w:sz w:val="22"/>
          <w:szCs w:val="22"/>
          <w:lang w:eastAsia="pt-BR" w:bidi="ar-SA"/>
        </w:rPr>
        <w:t>).</w:t>
      </w:r>
    </w:p>
    <w:p w14:paraId="03C70F25" w14:textId="28FF5206" w:rsidR="002C39BC" w:rsidRPr="00D07D7A" w:rsidRDefault="00B445B3" w:rsidP="00B445B3">
      <w:pPr>
        <w:jc w:val="both"/>
        <w:rPr>
          <w:rFonts w:ascii="Arial" w:hAnsi="Arial" w:cs="Arial"/>
          <w:sz w:val="22"/>
          <w:szCs w:val="22"/>
        </w:rPr>
      </w:pPr>
      <w:r w:rsidRPr="001932BC">
        <w:rPr>
          <w:rFonts w:ascii="Arial" w:hAnsi="Arial" w:cs="Arial"/>
          <w:b/>
          <w:sz w:val="22"/>
          <w:szCs w:val="22"/>
        </w:rPr>
        <w:t>12</w:t>
      </w:r>
      <w:r>
        <w:rPr>
          <w:rFonts w:ascii="Arial" w:hAnsi="Arial" w:cs="Arial"/>
          <w:b/>
          <w:sz w:val="22"/>
          <w:szCs w:val="22"/>
        </w:rPr>
        <w:t>.3.1</w:t>
      </w:r>
      <w:r w:rsidRPr="001932BC">
        <w:rPr>
          <w:rFonts w:ascii="Arial" w:hAnsi="Arial" w:cs="Arial"/>
          <w:b/>
          <w:sz w:val="22"/>
          <w:szCs w:val="22"/>
        </w:rPr>
        <w:t>.3 –</w:t>
      </w:r>
      <w:r w:rsidRPr="001932BC">
        <w:rPr>
          <w:rFonts w:ascii="Arial" w:hAnsi="Arial" w:cs="Arial"/>
          <w:sz w:val="22"/>
          <w:szCs w:val="22"/>
        </w:rPr>
        <w:t xml:space="preserve"> Constatada a existência de sanção, o pregoeiro/a pregoeira poderá inabilitar a licitante,</w:t>
      </w:r>
      <w:r w:rsidR="00591401">
        <w:rPr>
          <w:rFonts w:ascii="Arial" w:hAnsi="Arial" w:cs="Arial"/>
          <w:sz w:val="22"/>
          <w:szCs w:val="22"/>
        </w:rPr>
        <w:t xml:space="preserve"> </w:t>
      </w:r>
      <w:r w:rsidR="00591401">
        <w:rPr>
          <w:rFonts w:ascii="Arial" w:hAnsi="Arial" w:cs="Arial"/>
          <w:color w:val="000000"/>
          <w:sz w:val="22"/>
          <w:szCs w:val="22"/>
        </w:rPr>
        <w:t>por falta de condição de participação.</w:t>
      </w:r>
    </w:p>
    <w:p w14:paraId="25A18A6D" w14:textId="77777777" w:rsidR="00B445B3" w:rsidRDefault="00B445B3" w:rsidP="00D07D7A">
      <w:pPr>
        <w:jc w:val="both"/>
        <w:rPr>
          <w:rFonts w:ascii="Arial" w:hAnsi="Arial" w:cs="Arial"/>
          <w:b/>
          <w:sz w:val="22"/>
          <w:szCs w:val="22"/>
        </w:rPr>
      </w:pPr>
    </w:p>
    <w:p w14:paraId="069CB19F" w14:textId="371201FD" w:rsidR="00B70DCF" w:rsidRPr="00D07D7A" w:rsidRDefault="00B445B3" w:rsidP="00D07D7A">
      <w:pPr>
        <w:jc w:val="both"/>
        <w:rPr>
          <w:rFonts w:ascii="Arial" w:eastAsia="Times New Roman" w:hAnsi="Arial" w:cs="Arial"/>
          <w:kern w:val="0"/>
          <w:sz w:val="22"/>
          <w:szCs w:val="22"/>
          <w:lang w:eastAsia="pt-BR"/>
        </w:rPr>
      </w:pPr>
      <w:r>
        <w:rPr>
          <w:rFonts w:ascii="Arial" w:hAnsi="Arial" w:cs="Arial"/>
          <w:b/>
          <w:sz w:val="22"/>
          <w:szCs w:val="22"/>
        </w:rPr>
        <w:t>12.4</w:t>
      </w:r>
      <w:r w:rsidR="00B70DCF" w:rsidRPr="00D07D7A">
        <w:rPr>
          <w:rFonts w:ascii="Arial" w:hAnsi="Arial" w:cs="Arial"/>
          <w:b/>
          <w:sz w:val="22"/>
          <w:szCs w:val="22"/>
        </w:rPr>
        <w:t xml:space="preserve"> </w:t>
      </w:r>
      <w:r w:rsidR="000E02ED" w:rsidRPr="00D07D7A">
        <w:rPr>
          <w:rFonts w:ascii="Arial" w:hAnsi="Arial" w:cs="Arial"/>
          <w:b/>
          <w:bCs/>
          <w:sz w:val="22"/>
          <w:szCs w:val="22"/>
        </w:rPr>
        <w:t>–</w:t>
      </w:r>
      <w:r w:rsidR="00B70DCF" w:rsidRPr="00D07D7A">
        <w:rPr>
          <w:rFonts w:ascii="Arial" w:hAnsi="Arial" w:cs="Arial"/>
          <w:sz w:val="22"/>
          <w:szCs w:val="22"/>
        </w:rPr>
        <w:t xml:space="preserve"> Verificadas as condições de participação e de utilizaç</w:t>
      </w:r>
      <w:r w:rsidR="009200B0" w:rsidRPr="00D07D7A">
        <w:rPr>
          <w:rFonts w:ascii="Arial" w:hAnsi="Arial" w:cs="Arial"/>
          <w:sz w:val="22"/>
          <w:szCs w:val="22"/>
        </w:rPr>
        <w:t>ão do tratamento favorecido, o p</w:t>
      </w:r>
      <w:r w:rsidR="00B70DCF" w:rsidRPr="00D07D7A">
        <w:rPr>
          <w:rFonts w:ascii="Arial" w:hAnsi="Arial" w:cs="Arial"/>
          <w:sz w:val="22"/>
          <w:szCs w:val="22"/>
        </w:rPr>
        <w:t>regoeiro</w:t>
      </w:r>
      <w:r w:rsidR="009200B0" w:rsidRPr="00D07D7A">
        <w:rPr>
          <w:rFonts w:ascii="Arial" w:hAnsi="Arial" w:cs="Arial"/>
          <w:sz w:val="22"/>
          <w:szCs w:val="22"/>
        </w:rPr>
        <w:t>/a pregoeira</w:t>
      </w:r>
      <w:r w:rsidR="00B70DCF" w:rsidRPr="00D07D7A">
        <w:rPr>
          <w:rFonts w:ascii="Arial" w:hAnsi="Arial" w:cs="Arial"/>
          <w:sz w:val="22"/>
          <w:szCs w:val="22"/>
        </w:rPr>
        <w:t xml:space="preserve"> examinará a proposta classificada em primeiro lugar</w:t>
      </w:r>
      <w:r w:rsidR="006A6505" w:rsidRPr="00D07D7A">
        <w:rPr>
          <w:rFonts w:ascii="Arial" w:hAnsi="Arial" w:cs="Arial"/>
          <w:sz w:val="22"/>
          <w:szCs w:val="22"/>
        </w:rPr>
        <w:t>,</w:t>
      </w:r>
      <w:r w:rsidR="00B70DCF" w:rsidRPr="00D07D7A">
        <w:rPr>
          <w:rFonts w:ascii="Arial" w:hAnsi="Arial" w:cs="Arial"/>
          <w:sz w:val="22"/>
          <w:szCs w:val="22"/>
        </w:rPr>
        <w:t xml:space="preserve"> quanto à adequação ao objeto e, estando em conformidade, solicitará </w:t>
      </w:r>
      <w:r w:rsidR="00B70DCF" w:rsidRPr="00D07D7A">
        <w:rPr>
          <w:rFonts w:ascii="Arial" w:eastAsia="Times New Roman" w:hAnsi="Arial" w:cs="Arial"/>
          <w:b/>
          <w:kern w:val="0"/>
          <w:sz w:val="22"/>
          <w:szCs w:val="22"/>
          <w:lang w:eastAsia="pt-BR"/>
        </w:rPr>
        <w:t>via chat</w:t>
      </w:r>
      <w:r w:rsidR="00B70DCF" w:rsidRPr="00D07D7A">
        <w:rPr>
          <w:rFonts w:ascii="Arial" w:eastAsia="Times New Roman" w:hAnsi="Arial" w:cs="Arial"/>
          <w:kern w:val="0"/>
          <w:sz w:val="22"/>
          <w:szCs w:val="22"/>
          <w:lang w:eastAsia="pt-BR"/>
        </w:rPr>
        <w:t>, no</w:t>
      </w:r>
      <w:r w:rsidR="00B70DCF" w:rsidRPr="00D07D7A">
        <w:rPr>
          <w:rFonts w:ascii="Arial" w:eastAsia="Times New Roman" w:hAnsi="Arial" w:cs="Arial"/>
          <w:b/>
          <w:kern w:val="0"/>
          <w:sz w:val="22"/>
          <w:szCs w:val="22"/>
          <w:lang w:eastAsia="pt-BR"/>
        </w:rPr>
        <w:t xml:space="preserve"> prazo e nos moldes</w:t>
      </w:r>
      <w:r w:rsidR="00B70DCF" w:rsidRPr="00D07D7A">
        <w:rPr>
          <w:rFonts w:ascii="Arial" w:eastAsia="Times New Roman" w:hAnsi="Arial" w:cs="Arial"/>
          <w:kern w:val="0"/>
          <w:sz w:val="22"/>
          <w:szCs w:val="22"/>
          <w:lang w:eastAsia="pt-BR"/>
        </w:rPr>
        <w:t xml:space="preserve"> elencados na cláusula 13 deste Edital, o envio da </w:t>
      </w:r>
      <w:r w:rsidR="00B70DCF" w:rsidRPr="00D07D7A">
        <w:rPr>
          <w:rFonts w:ascii="Arial" w:eastAsia="Times New Roman" w:hAnsi="Arial" w:cs="Arial"/>
          <w:b/>
          <w:kern w:val="0"/>
          <w:sz w:val="22"/>
          <w:szCs w:val="22"/>
          <w:lang w:eastAsia="pt-BR"/>
        </w:rPr>
        <w:t>PROPOSTA DEFINITIVA DE PREÇOS</w:t>
      </w:r>
      <w:r w:rsidR="00B70DCF" w:rsidRPr="00D07D7A">
        <w:rPr>
          <w:rFonts w:ascii="Arial" w:eastAsia="Times New Roman" w:hAnsi="Arial" w:cs="Arial"/>
          <w:kern w:val="0"/>
          <w:sz w:val="22"/>
          <w:szCs w:val="22"/>
          <w:lang w:eastAsia="pt-BR"/>
        </w:rPr>
        <w:t>, adequada ao último lance ofertado ou valor negociado</w:t>
      </w:r>
      <w:r w:rsidR="000E7AE5">
        <w:rPr>
          <w:rFonts w:ascii="Arial" w:eastAsia="Times New Roman" w:hAnsi="Arial" w:cs="Arial"/>
          <w:kern w:val="0"/>
          <w:sz w:val="22"/>
          <w:szCs w:val="22"/>
          <w:lang w:eastAsia="pt-BR"/>
        </w:rPr>
        <w:t xml:space="preserve"> </w:t>
      </w:r>
      <w:r w:rsidR="000E7AE5" w:rsidRPr="00E750DA">
        <w:rPr>
          <w:rFonts w:ascii="Arial" w:hAnsi="Arial" w:cs="Arial"/>
          <w:sz w:val="22"/>
          <w:szCs w:val="22"/>
        </w:rPr>
        <w:t xml:space="preserve">e </w:t>
      </w:r>
      <w:r w:rsidR="000E7AE5" w:rsidRPr="00E750DA">
        <w:rPr>
          <w:rFonts w:ascii="Arial" w:hAnsi="Arial" w:cs="Arial"/>
          <w:sz w:val="22"/>
        </w:rPr>
        <w:t xml:space="preserve">da </w:t>
      </w:r>
      <w:r w:rsidR="000E7AE5" w:rsidRPr="00E750DA">
        <w:rPr>
          <w:rFonts w:ascii="Arial" w:hAnsi="Arial" w:cs="Arial"/>
          <w:b/>
          <w:sz w:val="22"/>
        </w:rPr>
        <w:t>DOCUMENTAÇÃO COMPLEMENTAR À PROPOSTA</w:t>
      </w:r>
      <w:r w:rsidR="000E7AE5" w:rsidRPr="00E750DA">
        <w:rPr>
          <w:rFonts w:ascii="Arial" w:hAnsi="Arial" w:cs="Arial"/>
          <w:sz w:val="22"/>
        </w:rPr>
        <w:t xml:space="preserve"> constante da cláusula 14 deste Edital</w:t>
      </w:r>
      <w:r w:rsidR="0041426F">
        <w:rPr>
          <w:rFonts w:ascii="Arial" w:eastAsia="Times New Roman" w:hAnsi="Arial" w:cs="Arial"/>
          <w:kern w:val="0"/>
          <w:sz w:val="22"/>
          <w:szCs w:val="22"/>
          <w:lang w:eastAsia="pt-BR"/>
        </w:rPr>
        <w:t>.</w:t>
      </w:r>
    </w:p>
    <w:p w14:paraId="7454BA91" w14:textId="0E953272" w:rsidR="0010359E" w:rsidRPr="0010359E" w:rsidRDefault="0010359E" w:rsidP="0010359E">
      <w:pPr>
        <w:widowControl/>
        <w:suppressAutoHyphens w:val="0"/>
        <w:spacing w:before="240"/>
        <w:jc w:val="both"/>
        <w:rPr>
          <w:rFonts w:ascii="Times New Roman" w:eastAsia="Times New Roman" w:hAnsi="Times New Roman" w:cs="Times New Roman"/>
          <w:kern w:val="0"/>
          <w:lang w:eastAsia="pt-BR" w:bidi="ar-SA"/>
        </w:rPr>
      </w:pPr>
      <w:r w:rsidRPr="0010359E">
        <w:rPr>
          <w:rFonts w:ascii="Arial" w:eastAsia="Times New Roman" w:hAnsi="Arial" w:cs="Arial"/>
          <w:b/>
          <w:bCs/>
          <w:color w:val="000000"/>
          <w:kern w:val="0"/>
          <w:sz w:val="22"/>
          <w:szCs w:val="22"/>
          <w:lang w:eastAsia="pt-BR" w:bidi="ar-SA"/>
        </w:rPr>
        <w:t>12.</w:t>
      </w:r>
      <w:r>
        <w:rPr>
          <w:rFonts w:ascii="Arial" w:eastAsia="Times New Roman" w:hAnsi="Arial" w:cs="Arial"/>
          <w:b/>
          <w:bCs/>
          <w:color w:val="000000"/>
          <w:kern w:val="0"/>
          <w:sz w:val="22"/>
          <w:szCs w:val="22"/>
          <w:lang w:eastAsia="pt-BR" w:bidi="ar-SA"/>
        </w:rPr>
        <w:t>5</w:t>
      </w:r>
      <w:r w:rsidRPr="0010359E">
        <w:rPr>
          <w:rFonts w:ascii="Arial" w:eastAsia="Times New Roman" w:hAnsi="Arial" w:cs="Arial"/>
          <w:b/>
          <w:bCs/>
          <w:color w:val="000000"/>
          <w:kern w:val="0"/>
          <w:sz w:val="22"/>
          <w:szCs w:val="22"/>
          <w:lang w:eastAsia="pt-BR" w:bidi="ar-SA"/>
        </w:rPr>
        <w:t xml:space="preserve"> –</w:t>
      </w:r>
      <w:r w:rsidRPr="0010359E">
        <w:rPr>
          <w:rFonts w:ascii="Arial" w:eastAsia="Times New Roman" w:hAnsi="Arial" w:cs="Arial"/>
          <w:color w:val="000000"/>
          <w:kern w:val="0"/>
          <w:sz w:val="22"/>
          <w:szCs w:val="22"/>
          <w:lang w:eastAsia="pt-BR" w:bidi="ar-SA"/>
        </w:rPr>
        <w:t xml:space="preserve"> </w:t>
      </w:r>
      <w:r w:rsidRPr="0010359E">
        <w:rPr>
          <w:rFonts w:ascii="Arial" w:eastAsia="Times New Roman" w:hAnsi="Arial" w:cs="Arial"/>
          <w:color w:val="000000"/>
          <w:kern w:val="0"/>
          <w:sz w:val="22"/>
          <w:szCs w:val="22"/>
          <w:shd w:val="clear" w:color="auto" w:fill="FFFFFF"/>
          <w:lang w:eastAsia="pt-BR" w:bidi="ar-SA"/>
        </w:rPr>
        <w:t>Recebida a proposta definitiva de preços e a documentação complementar à proposta e estando essas de acordo com os requisitos formais exigidos neste Edital, o pregoeiro/a pregoeira procederá à aceitação da proposta no sistema.</w:t>
      </w:r>
    </w:p>
    <w:p w14:paraId="71863FC3" w14:textId="77777777" w:rsidR="0010359E" w:rsidRPr="0010359E" w:rsidRDefault="0010359E" w:rsidP="0010359E">
      <w:pPr>
        <w:widowControl/>
        <w:suppressAutoHyphens w:val="0"/>
        <w:spacing w:before="240"/>
        <w:jc w:val="both"/>
        <w:rPr>
          <w:rFonts w:ascii="Times New Roman" w:eastAsia="Times New Roman" w:hAnsi="Times New Roman" w:cs="Times New Roman"/>
          <w:kern w:val="0"/>
          <w:lang w:eastAsia="pt-BR" w:bidi="ar-SA"/>
        </w:rPr>
      </w:pPr>
      <w:r w:rsidRPr="0010359E">
        <w:rPr>
          <w:rFonts w:ascii="Arial" w:eastAsia="Times New Roman" w:hAnsi="Arial" w:cs="Arial"/>
          <w:b/>
          <w:bCs/>
          <w:color w:val="000000"/>
          <w:kern w:val="0"/>
          <w:sz w:val="22"/>
          <w:szCs w:val="22"/>
          <w:lang w:eastAsia="pt-BR" w:bidi="ar-SA"/>
        </w:rPr>
        <w:t>12.6 –</w:t>
      </w:r>
      <w:r w:rsidRPr="0010359E">
        <w:rPr>
          <w:rFonts w:ascii="Arial" w:eastAsia="Times New Roman" w:hAnsi="Arial" w:cs="Arial"/>
          <w:color w:val="000000"/>
          <w:kern w:val="0"/>
          <w:sz w:val="22"/>
          <w:szCs w:val="22"/>
          <w:lang w:eastAsia="pt-BR" w:bidi="ar-SA"/>
        </w:rPr>
        <w:t xml:space="preserve"> O não encaminhamento da proposta definitiva de preços e/ou</w:t>
      </w:r>
      <w:r w:rsidRPr="0010359E">
        <w:rPr>
          <w:rFonts w:ascii="Arial" w:eastAsia="Times New Roman" w:hAnsi="Arial" w:cs="Arial"/>
          <w:color w:val="000000"/>
          <w:kern w:val="0"/>
          <w:sz w:val="22"/>
          <w:szCs w:val="22"/>
          <w:shd w:val="clear" w:color="auto" w:fill="FFFFFF"/>
          <w:lang w:eastAsia="pt-BR" w:bidi="ar-SA"/>
        </w:rPr>
        <w:t xml:space="preserve"> da documentação complementar à proposta</w:t>
      </w:r>
      <w:r w:rsidRPr="0010359E">
        <w:rPr>
          <w:rFonts w:ascii="Arial" w:eastAsia="Times New Roman" w:hAnsi="Arial" w:cs="Arial"/>
          <w:color w:val="000000"/>
          <w:kern w:val="0"/>
          <w:sz w:val="22"/>
          <w:szCs w:val="22"/>
          <w:lang w:eastAsia="pt-BR" w:bidi="ar-SA"/>
        </w:rPr>
        <w:t xml:space="preserve"> no prazo estabelecido na cláusula 13 deste Edital, configurará desistência da proposta, sujeitando a licitante às sanções previstas na </w:t>
      </w:r>
      <w:r w:rsidRPr="003E2EB9">
        <w:rPr>
          <w:rFonts w:ascii="Arial" w:eastAsia="Times New Roman" w:hAnsi="Arial" w:cs="Arial"/>
          <w:color w:val="000000"/>
          <w:kern w:val="0"/>
          <w:sz w:val="22"/>
          <w:szCs w:val="22"/>
          <w:lang w:eastAsia="pt-BR" w:bidi="ar-SA"/>
        </w:rPr>
        <w:t>cláusula 22</w:t>
      </w:r>
      <w:r w:rsidRPr="0010359E">
        <w:rPr>
          <w:rFonts w:ascii="Arial" w:eastAsia="Times New Roman" w:hAnsi="Arial" w:cs="Arial"/>
          <w:color w:val="000000"/>
          <w:kern w:val="0"/>
          <w:sz w:val="22"/>
          <w:szCs w:val="22"/>
          <w:lang w:eastAsia="pt-BR" w:bidi="ar-SA"/>
        </w:rPr>
        <w:t xml:space="preserve"> deste Edital.</w:t>
      </w:r>
    </w:p>
    <w:p w14:paraId="06363404" w14:textId="77777777" w:rsidR="001E5847" w:rsidRPr="00D07D7A" w:rsidRDefault="001E5847" w:rsidP="00D07D7A">
      <w:pPr>
        <w:suppressAutoHyphens w:val="0"/>
        <w:jc w:val="both"/>
        <w:rPr>
          <w:rFonts w:ascii="Arial" w:hAnsi="Arial" w:cs="Arial"/>
          <w:color w:val="FF0000"/>
          <w:sz w:val="22"/>
          <w:szCs w:val="22"/>
        </w:rPr>
      </w:pPr>
    </w:p>
    <w:p w14:paraId="68763772" w14:textId="65BBFEB1" w:rsidR="00FC2486" w:rsidRPr="00CF3C44" w:rsidRDefault="00203D83" w:rsidP="00D07D7A">
      <w:pPr>
        <w:suppressAutoHyphens w:val="0"/>
        <w:jc w:val="both"/>
        <w:rPr>
          <w:rFonts w:ascii="Arial" w:hAnsi="Arial" w:cs="Arial"/>
          <w:sz w:val="22"/>
          <w:szCs w:val="22"/>
        </w:rPr>
      </w:pPr>
      <w:r w:rsidRPr="00CF3C44">
        <w:rPr>
          <w:rFonts w:ascii="Arial" w:hAnsi="Arial" w:cs="Arial"/>
          <w:b/>
          <w:sz w:val="22"/>
          <w:szCs w:val="22"/>
        </w:rPr>
        <w:t>12.</w:t>
      </w:r>
      <w:r w:rsidR="0010359E">
        <w:rPr>
          <w:rFonts w:ascii="Arial" w:hAnsi="Arial" w:cs="Arial"/>
          <w:b/>
          <w:sz w:val="22"/>
          <w:szCs w:val="22"/>
        </w:rPr>
        <w:t>7</w:t>
      </w:r>
      <w:r w:rsidR="00FC2486" w:rsidRPr="00CF3C44">
        <w:rPr>
          <w:rFonts w:ascii="Arial" w:hAnsi="Arial" w:cs="Arial"/>
          <w:b/>
          <w:sz w:val="22"/>
          <w:szCs w:val="22"/>
        </w:rPr>
        <w:t xml:space="preserve"> –</w:t>
      </w:r>
      <w:r w:rsidR="00FC2486" w:rsidRPr="00CF3C44">
        <w:rPr>
          <w:rFonts w:ascii="Arial" w:hAnsi="Arial" w:cs="Arial"/>
          <w:sz w:val="22"/>
          <w:szCs w:val="22"/>
        </w:rPr>
        <w:t xml:space="preserve"> </w:t>
      </w:r>
      <w:r w:rsidR="00CF3C44" w:rsidRPr="00CF3C44">
        <w:rPr>
          <w:rFonts w:ascii="Arial" w:hAnsi="Arial" w:cs="Arial"/>
          <w:sz w:val="22"/>
          <w:szCs w:val="22"/>
        </w:rPr>
        <w:t>O critério de julgamento das propostas será o de</w:t>
      </w:r>
      <w:r w:rsidR="00CF3C44" w:rsidRPr="00CF3C44">
        <w:rPr>
          <w:rFonts w:ascii="Arial" w:hAnsi="Arial" w:cs="Arial"/>
          <w:b/>
          <w:sz w:val="22"/>
          <w:szCs w:val="22"/>
        </w:rPr>
        <w:t xml:space="preserve"> </w:t>
      </w:r>
      <w:r w:rsidR="00CF3C44">
        <w:rPr>
          <w:rFonts w:ascii="Arial" w:hAnsi="Arial" w:cs="Arial"/>
          <w:b/>
          <w:sz w:val="22"/>
          <w:szCs w:val="22"/>
        </w:rPr>
        <w:t xml:space="preserve">MENOR PREÇO TOTAL </w:t>
      </w:r>
      <w:r w:rsidR="0041426F">
        <w:rPr>
          <w:rFonts w:ascii="Arial" w:hAnsi="Arial" w:cs="Arial"/>
          <w:b/>
          <w:sz w:val="22"/>
          <w:szCs w:val="22"/>
        </w:rPr>
        <w:t xml:space="preserve">DO </w:t>
      </w:r>
      <w:r w:rsidR="00B455D8">
        <w:rPr>
          <w:rFonts w:ascii="Arial" w:hAnsi="Arial" w:cs="Arial"/>
          <w:b/>
          <w:sz w:val="22"/>
          <w:szCs w:val="22"/>
        </w:rPr>
        <w:t>ITEM</w:t>
      </w:r>
      <w:r w:rsidR="0041426F">
        <w:rPr>
          <w:rFonts w:ascii="Arial" w:hAnsi="Arial" w:cs="Arial"/>
          <w:b/>
          <w:sz w:val="22"/>
          <w:szCs w:val="22"/>
        </w:rPr>
        <w:t xml:space="preserve"> ÚNICO</w:t>
      </w:r>
      <w:r w:rsidR="00B455D8">
        <w:rPr>
          <w:rFonts w:ascii="Arial" w:hAnsi="Arial" w:cs="Arial"/>
          <w:b/>
          <w:sz w:val="22"/>
          <w:szCs w:val="22"/>
        </w:rPr>
        <w:t>,</w:t>
      </w:r>
      <w:r w:rsidR="00CF3C44" w:rsidRPr="00CF3C44">
        <w:rPr>
          <w:rFonts w:ascii="Arial" w:hAnsi="Arial" w:cs="Arial"/>
          <w:sz w:val="22"/>
          <w:szCs w:val="22"/>
        </w:rPr>
        <w:t xml:space="preserve"> desde que satisfeitos todos os termos estabele</w:t>
      </w:r>
      <w:r w:rsidR="0041426F">
        <w:rPr>
          <w:rFonts w:ascii="Arial" w:hAnsi="Arial" w:cs="Arial"/>
          <w:sz w:val="22"/>
          <w:szCs w:val="22"/>
        </w:rPr>
        <w:t>cidos neste ato convocatório.</w:t>
      </w:r>
      <w:r w:rsidR="00FC2486" w:rsidRPr="00CF3C44">
        <w:rPr>
          <w:rFonts w:ascii="Arial" w:hAnsi="Arial" w:cs="Arial"/>
          <w:sz w:val="22"/>
          <w:szCs w:val="22"/>
        </w:rPr>
        <w:t xml:space="preserve"> </w:t>
      </w:r>
    </w:p>
    <w:p w14:paraId="1A3A00E2" w14:textId="77777777" w:rsidR="00C67BAB" w:rsidRPr="00D07D7A" w:rsidRDefault="00C67BAB" w:rsidP="00D07D7A">
      <w:pPr>
        <w:suppressAutoHyphens w:val="0"/>
        <w:jc w:val="both"/>
        <w:rPr>
          <w:rFonts w:ascii="Arial" w:hAnsi="Arial" w:cs="Arial"/>
          <w:sz w:val="22"/>
          <w:szCs w:val="22"/>
        </w:rPr>
      </w:pPr>
    </w:p>
    <w:p w14:paraId="3E40AA3B" w14:textId="1DD40314" w:rsidR="00FC2486" w:rsidRPr="00D07D7A" w:rsidRDefault="00203D83" w:rsidP="00D07D7A">
      <w:pPr>
        <w:suppressAutoHyphens w:val="0"/>
        <w:jc w:val="both"/>
        <w:rPr>
          <w:rFonts w:ascii="Arial" w:hAnsi="Arial" w:cs="Arial"/>
          <w:sz w:val="22"/>
          <w:szCs w:val="22"/>
        </w:rPr>
      </w:pPr>
      <w:r w:rsidRPr="00D07D7A">
        <w:rPr>
          <w:rFonts w:ascii="Arial" w:hAnsi="Arial" w:cs="Arial"/>
          <w:b/>
          <w:sz w:val="22"/>
          <w:szCs w:val="22"/>
        </w:rPr>
        <w:t>12.</w:t>
      </w:r>
      <w:r w:rsidR="0010359E">
        <w:rPr>
          <w:rFonts w:ascii="Arial" w:hAnsi="Arial" w:cs="Arial"/>
          <w:b/>
          <w:sz w:val="22"/>
          <w:szCs w:val="22"/>
        </w:rPr>
        <w:t>8</w:t>
      </w:r>
      <w:r w:rsidR="00FC2486" w:rsidRPr="00D07D7A">
        <w:rPr>
          <w:rFonts w:ascii="Arial" w:hAnsi="Arial" w:cs="Arial"/>
          <w:b/>
          <w:sz w:val="22"/>
          <w:szCs w:val="22"/>
        </w:rPr>
        <w:t xml:space="preserve"> –</w:t>
      </w:r>
      <w:r w:rsidR="00FC2486" w:rsidRPr="00D07D7A">
        <w:rPr>
          <w:rFonts w:ascii="Arial" w:hAnsi="Arial" w:cs="Arial"/>
          <w:sz w:val="22"/>
          <w:szCs w:val="22"/>
        </w:rPr>
        <w:t xml:space="preserve"> No julgamento das propostas, o </w:t>
      </w:r>
      <w:r w:rsidR="009200B0" w:rsidRPr="00D07D7A">
        <w:rPr>
          <w:rFonts w:ascii="Arial" w:hAnsi="Arial" w:cs="Arial"/>
          <w:sz w:val="22"/>
          <w:szCs w:val="22"/>
        </w:rPr>
        <w:t>p</w:t>
      </w:r>
      <w:r w:rsidR="00FC2486" w:rsidRPr="00D07D7A">
        <w:rPr>
          <w:rFonts w:ascii="Arial" w:hAnsi="Arial" w:cs="Arial"/>
          <w:sz w:val="22"/>
          <w:szCs w:val="22"/>
        </w:rPr>
        <w:t>regoeiro</w:t>
      </w:r>
      <w:r w:rsidR="009200B0" w:rsidRPr="00D07D7A">
        <w:rPr>
          <w:rFonts w:ascii="Arial" w:hAnsi="Arial" w:cs="Arial"/>
          <w:sz w:val="22"/>
          <w:szCs w:val="22"/>
        </w:rPr>
        <w:t>/a pregoeira</w:t>
      </w:r>
      <w:r w:rsidR="00FC2486" w:rsidRPr="00D07D7A">
        <w:rPr>
          <w:rFonts w:ascii="Arial" w:hAnsi="Arial" w:cs="Arial"/>
          <w:sz w:val="22"/>
          <w:szCs w:val="22"/>
        </w:rPr>
        <w:t xml:space="preserve"> poderá sanar erros ou falhas que não alterem a substância das propostas e sua validade jurídica, mediante despacho fundamentado, registrado em ata e acessível a todos, atribuindo-lhes validade e eficácia para fins de classificação.</w:t>
      </w:r>
    </w:p>
    <w:p w14:paraId="51CF61E3" w14:textId="77777777" w:rsidR="00FC2486" w:rsidRPr="00D07D7A" w:rsidRDefault="00FC2486" w:rsidP="00D07D7A">
      <w:pPr>
        <w:suppressAutoHyphens w:val="0"/>
        <w:jc w:val="both"/>
        <w:rPr>
          <w:rFonts w:ascii="Arial" w:hAnsi="Arial" w:cs="Arial"/>
          <w:sz w:val="22"/>
          <w:szCs w:val="22"/>
        </w:rPr>
      </w:pPr>
    </w:p>
    <w:p w14:paraId="1BEB341C" w14:textId="07647FC6" w:rsidR="00FC2486" w:rsidRPr="00D07D7A" w:rsidRDefault="00203D83" w:rsidP="00D07D7A">
      <w:pPr>
        <w:suppressAutoHyphens w:val="0"/>
        <w:jc w:val="both"/>
        <w:rPr>
          <w:rFonts w:ascii="Arial" w:hAnsi="Arial" w:cs="Arial"/>
          <w:sz w:val="22"/>
          <w:szCs w:val="22"/>
          <w:shd w:val="clear" w:color="auto" w:fill="FFFFFF"/>
        </w:rPr>
      </w:pPr>
      <w:r w:rsidRPr="00D07D7A">
        <w:rPr>
          <w:rFonts w:ascii="Arial" w:hAnsi="Arial" w:cs="Arial"/>
          <w:b/>
          <w:sz w:val="22"/>
          <w:szCs w:val="22"/>
          <w:shd w:val="clear" w:color="auto" w:fill="FFFFFF"/>
        </w:rPr>
        <w:t>12.</w:t>
      </w:r>
      <w:r w:rsidR="0010359E">
        <w:rPr>
          <w:rFonts w:ascii="Arial" w:hAnsi="Arial" w:cs="Arial"/>
          <w:b/>
          <w:sz w:val="22"/>
          <w:szCs w:val="22"/>
          <w:shd w:val="clear" w:color="auto" w:fill="FFFFFF"/>
        </w:rPr>
        <w:t>9</w:t>
      </w:r>
      <w:r w:rsidR="00FC2486" w:rsidRPr="00D07D7A">
        <w:rPr>
          <w:rFonts w:ascii="Arial" w:hAnsi="Arial" w:cs="Arial"/>
          <w:b/>
          <w:sz w:val="22"/>
          <w:szCs w:val="22"/>
          <w:shd w:val="clear" w:color="auto" w:fill="FFFFFF"/>
        </w:rPr>
        <w:t xml:space="preserve"> –</w:t>
      </w:r>
      <w:r w:rsidR="00FC2486" w:rsidRPr="00D07D7A">
        <w:rPr>
          <w:rFonts w:ascii="Arial" w:hAnsi="Arial" w:cs="Arial"/>
          <w:sz w:val="22"/>
          <w:szCs w:val="22"/>
          <w:shd w:val="clear" w:color="auto" w:fill="FFFFFF"/>
        </w:rPr>
        <w:t xml:space="preserve"> Caso a licitante detentora da melhor oferta apresente quaisquer das ocorrências abaixo citadas, o </w:t>
      </w:r>
      <w:r w:rsidR="009200B0" w:rsidRPr="00D07D7A">
        <w:rPr>
          <w:rFonts w:ascii="Arial" w:hAnsi="Arial" w:cs="Arial"/>
          <w:sz w:val="22"/>
          <w:szCs w:val="22"/>
          <w:shd w:val="clear" w:color="auto" w:fill="FFFFFF"/>
        </w:rPr>
        <w:t>p</w:t>
      </w:r>
      <w:r w:rsidR="00FC2486" w:rsidRPr="00D07D7A">
        <w:rPr>
          <w:rFonts w:ascii="Arial" w:hAnsi="Arial" w:cs="Arial"/>
          <w:sz w:val="22"/>
          <w:szCs w:val="22"/>
        </w:rPr>
        <w:t>regoeiro</w:t>
      </w:r>
      <w:r w:rsidR="009200B0" w:rsidRPr="00D07D7A">
        <w:rPr>
          <w:rFonts w:ascii="Arial" w:hAnsi="Arial" w:cs="Arial"/>
          <w:sz w:val="22"/>
          <w:szCs w:val="22"/>
        </w:rPr>
        <w:t>/a pregoeira</w:t>
      </w:r>
      <w:r w:rsidR="00FC2486" w:rsidRPr="00D07D7A">
        <w:rPr>
          <w:rFonts w:ascii="Arial" w:hAnsi="Arial" w:cs="Arial"/>
          <w:sz w:val="22"/>
          <w:szCs w:val="22"/>
          <w:shd w:val="clear" w:color="auto" w:fill="FFFFFF"/>
        </w:rPr>
        <w:t xml:space="preserve"> examinará a proposta subsequente, procedendo à sucessiva verificação, até a apuração de uma proposta que atenda ao Edital:</w:t>
      </w:r>
    </w:p>
    <w:p w14:paraId="293AC634" w14:textId="77777777" w:rsidR="00FC2486" w:rsidRPr="00D07D7A" w:rsidRDefault="00FC2486" w:rsidP="00D07D7A">
      <w:pPr>
        <w:suppressAutoHyphens w:val="0"/>
        <w:jc w:val="both"/>
        <w:rPr>
          <w:rFonts w:ascii="Arial" w:hAnsi="Arial" w:cs="Arial"/>
          <w:sz w:val="22"/>
          <w:szCs w:val="22"/>
          <w:shd w:val="clear" w:color="auto" w:fill="FFFFFF"/>
        </w:rPr>
      </w:pPr>
    </w:p>
    <w:p w14:paraId="4ED27CED" w14:textId="3DC7C9C9" w:rsidR="005F30F6" w:rsidRPr="00D07D7A" w:rsidRDefault="0021195D" w:rsidP="00D07D7A">
      <w:pPr>
        <w:suppressAutoHyphens w:val="0"/>
        <w:jc w:val="both"/>
        <w:rPr>
          <w:rFonts w:ascii="Arial" w:hAnsi="Arial" w:cs="Arial"/>
          <w:sz w:val="22"/>
          <w:szCs w:val="22"/>
        </w:rPr>
      </w:pPr>
      <w:r w:rsidRPr="00D07D7A">
        <w:rPr>
          <w:rFonts w:ascii="Arial" w:hAnsi="Arial" w:cs="Arial"/>
          <w:b/>
          <w:sz w:val="22"/>
          <w:szCs w:val="22"/>
        </w:rPr>
        <w:t>12.</w:t>
      </w:r>
      <w:r w:rsidR="0010359E">
        <w:rPr>
          <w:rFonts w:ascii="Arial" w:hAnsi="Arial" w:cs="Arial"/>
          <w:b/>
          <w:sz w:val="22"/>
          <w:szCs w:val="22"/>
        </w:rPr>
        <w:t>9</w:t>
      </w:r>
      <w:r w:rsidRPr="00D07D7A">
        <w:rPr>
          <w:rFonts w:ascii="Arial" w:hAnsi="Arial" w:cs="Arial"/>
          <w:b/>
          <w:sz w:val="22"/>
          <w:szCs w:val="22"/>
        </w:rPr>
        <w:t>.1</w:t>
      </w:r>
      <w:r w:rsidRPr="00D07D7A">
        <w:rPr>
          <w:rFonts w:ascii="Arial" w:hAnsi="Arial" w:cs="Arial"/>
          <w:sz w:val="22"/>
          <w:szCs w:val="22"/>
        </w:rPr>
        <w:t xml:space="preserve"> </w:t>
      </w:r>
      <w:r w:rsidRPr="00D07D7A">
        <w:rPr>
          <w:rFonts w:ascii="Arial" w:hAnsi="Arial" w:cs="Arial"/>
          <w:b/>
          <w:sz w:val="22"/>
          <w:szCs w:val="22"/>
        </w:rPr>
        <w:t>–</w:t>
      </w:r>
      <w:r w:rsidRPr="00D07D7A">
        <w:rPr>
          <w:rFonts w:ascii="Arial" w:hAnsi="Arial" w:cs="Arial"/>
          <w:sz w:val="22"/>
          <w:szCs w:val="22"/>
        </w:rPr>
        <w:t xml:space="preserve"> </w:t>
      </w:r>
      <w:r w:rsidR="005F30F6" w:rsidRPr="00D07D7A">
        <w:rPr>
          <w:rFonts w:ascii="Arial" w:hAnsi="Arial" w:cs="Arial"/>
          <w:sz w:val="22"/>
          <w:szCs w:val="22"/>
        </w:rPr>
        <w:t>contiver vícios insanáveis;</w:t>
      </w:r>
    </w:p>
    <w:p w14:paraId="7C0F673C" w14:textId="77777777" w:rsidR="00D07D7A" w:rsidRDefault="00D07D7A" w:rsidP="00D07D7A">
      <w:pPr>
        <w:suppressAutoHyphens w:val="0"/>
        <w:jc w:val="both"/>
        <w:rPr>
          <w:rFonts w:ascii="Arial" w:hAnsi="Arial" w:cs="Arial"/>
          <w:b/>
          <w:sz w:val="22"/>
          <w:szCs w:val="22"/>
        </w:rPr>
      </w:pPr>
    </w:p>
    <w:p w14:paraId="3E8623C7" w14:textId="3BAB89C7" w:rsidR="0067656A" w:rsidRDefault="0021195D" w:rsidP="0067656A">
      <w:pPr>
        <w:jc w:val="both"/>
        <w:rPr>
          <w:rFonts w:ascii="Arial" w:hAnsi="Arial" w:cs="Arial"/>
          <w:sz w:val="22"/>
          <w:szCs w:val="22"/>
        </w:rPr>
      </w:pPr>
      <w:r w:rsidRPr="00D07D7A">
        <w:rPr>
          <w:rFonts w:ascii="Arial" w:hAnsi="Arial" w:cs="Arial"/>
          <w:b/>
          <w:sz w:val="22"/>
          <w:szCs w:val="22"/>
        </w:rPr>
        <w:t>12.</w:t>
      </w:r>
      <w:r w:rsidR="0010359E">
        <w:rPr>
          <w:rFonts w:ascii="Arial" w:hAnsi="Arial" w:cs="Arial"/>
          <w:b/>
          <w:sz w:val="22"/>
          <w:szCs w:val="22"/>
        </w:rPr>
        <w:t>9</w:t>
      </w:r>
      <w:r w:rsidRPr="00D07D7A">
        <w:rPr>
          <w:rFonts w:ascii="Arial" w:hAnsi="Arial" w:cs="Arial"/>
          <w:b/>
          <w:sz w:val="22"/>
          <w:szCs w:val="22"/>
        </w:rPr>
        <w:t>.2</w:t>
      </w:r>
      <w:r w:rsidRPr="00D07D7A">
        <w:rPr>
          <w:rFonts w:ascii="Arial" w:hAnsi="Arial" w:cs="Arial"/>
          <w:sz w:val="22"/>
          <w:szCs w:val="22"/>
        </w:rPr>
        <w:t xml:space="preserve"> </w:t>
      </w:r>
      <w:r w:rsidRPr="00D07D7A">
        <w:rPr>
          <w:rFonts w:ascii="Arial" w:hAnsi="Arial" w:cs="Arial"/>
          <w:b/>
          <w:sz w:val="22"/>
          <w:szCs w:val="22"/>
        </w:rPr>
        <w:t xml:space="preserve">– </w:t>
      </w:r>
      <w:r w:rsidR="0067656A" w:rsidRPr="00E750DA">
        <w:rPr>
          <w:rFonts w:ascii="Arial" w:hAnsi="Arial" w:cs="Arial"/>
          <w:sz w:val="22"/>
          <w:szCs w:val="22"/>
        </w:rPr>
        <w:t>não aceitação da documentação complementar à proposta elencada na cláusula 14 deste Edital;</w:t>
      </w:r>
      <w:r w:rsidR="0067656A">
        <w:rPr>
          <w:rFonts w:ascii="Arial" w:hAnsi="Arial" w:cs="Arial"/>
          <w:sz w:val="22"/>
          <w:szCs w:val="22"/>
        </w:rPr>
        <w:t xml:space="preserve"> </w:t>
      </w:r>
    </w:p>
    <w:p w14:paraId="267F2718" w14:textId="77777777" w:rsidR="0067656A" w:rsidRDefault="0067656A" w:rsidP="00D07D7A">
      <w:pPr>
        <w:suppressAutoHyphens w:val="0"/>
        <w:jc w:val="both"/>
        <w:rPr>
          <w:rFonts w:ascii="Arial" w:hAnsi="Arial" w:cs="Arial"/>
          <w:sz w:val="22"/>
          <w:szCs w:val="22"/>
        </w:rPr>
      </w:pPr>
    </w:p>
    <w:p w14:paraId="75F87283" w14:textId="644457C5" w:rsidR="005F30F6" w:rsidRPr="00D07D7A" w:rsidRDefault="0067656A" w:rsidP="00D07D7A">
      <w:pPr>
        <w:suppressAutoHyphens w:val="0"/>
        <w:jc w:val="both"/>
        <w:rPr>
          <w:rFonts w:ascii="Arial" w:hAnsi="Arial" w:cs="Arial"/>
          <w:sz w:val="22"/>
          <w:szCs w:val="22"/>
        </w:rPr>
      </w:pPr>
      <w:r w:rsidRPr="0067656A">
        <w:rPr>
          <w:rFonts w:ascii="Arial" w:hAnsi="Arial" w:cs="Arial"/>
          <w:b/>
          <w:sz w:val="22"/>
          <w:szCs w:val="22"/>
        </w:rPr>
        <w:t xml:space="preserve">12.9.3 - </w:t>
      </w:r>
      <w:r w:rsidR="005F30F6" w:rsidRPr="00D07D7A">
        <w:rPr>
          <w:rFonts w:ascii="Arial" w:hAnsi="Arial" w:cs="Arial"/>
          <w:sz w:val="22"/>
          <w:szCs w:val="22"/>
        </w:rPr>
        <w:t>não obedecer</w:t>
      </w:r>
      <w:r w:rsidR="00384C2A" w:rsidRPr="00D07D7A">
        <w:rPr>
          <w:rFonts w:ascii="Arial" w:hAnsi="Arial" w:cs="Arial"/>
          <w:sz w:val="22"/>
          <w:szCs w:val="22"/>
        </w:rPr>
        <w:t xml:space="preserve"> às</w:t>
      </w:r>
      <w:r w:rsidR="005F30F6" w:rsidRPr="00D07D7A">
        <w:rPr>
          <w:rFonts w:ascii="Arial" w:hAnsi="Arial" w:cs="Arial"/>
          <w:sz w:val="22"/>
          <w:szCs w:val="22"/>
        </w:rPr>
        <w:t xml:space="preserve"> especificações técnicas do Anexo I</w:t>
      </w:r>
      <w:r w:rsidR="001E2C41" w:rsidRPr="00D07D7A">
        <w:rPr>
          <w:rFonts w:ascii="Arial" w:hAnsi="Arial" w:cs="Arial"/>
          <w:sz w:val="22"/>
          <w:szCs w:val="22"/>
        </w:rPr>
        <w:t xml:space="preserve"> (Termo de Referência)</w:t>
      </w:r>
      <w:r w:rsidR="0041426F">
        <w:rPr>
          <w:rFonts w:ascii="Arial" w:hAnsi="Arial" w:cs="Arial"/>
          <w:sz w:val="22"/>
          <w:szCs w:val="22"/>
        </w:rPr>
        <w:t xml:space="preserve"> </w:t>
      </w:r>
      <w:r w:rsidR="001E2C41" w:rsidRPr="00D07D7A">
        <w:rPr>
          <w:rFonts w:ascii="Arial" w:hAnsi="Arial" w:cs="Arial"/>
          <w:sz w:val="22"/>
          <w:szCs w:val="22"/>
        </w:rPr>
        <w:t>deste Edital</w:t>
      </w:r>
      <w:r w:rsidR="005F30F6" w:rsidRPr="00D07D7A">
        <w:rPr>
          <w:rFonts w:ascii="Arial" w:hAnsi="Arial" w:cs="Arial"/>
          <w:sz w:val="22"/>
          <w:szCs w:val="22"/>
        </w:rPr>
        <w:t>;</w:t>
      </w:r>
    </w:p>
    <w:p w14:paraId="574E0665" w14:textId="77777777" w:rsidR="00D07D7A" w:rsidRDefault="00D07D7A" w:rsidP="00D07D7A">
      <w:pPr>
        <w:suppressAutoHyphens w:val="0"/>
        <w:jc w:val="both"/>
        <w:rPr>
          <w:rFonts w:ascii="Arial" w:hAnsi="Arial" w:cs="Arial"/>
          <w:b/>
          <w:sz w:val="22"/>
          <w:szCs w:val="22"/>
        </w:rPr>
      </w:pPr>
    </w:p>
    <w:p w14:paraId="675845CD" w14:textId="3BB74E7B" w:rsidR="005F30F6" w:rsidRPr="00D07D7A" w:rsidRDefault="0021195D" w:rsidP="00D07D7A">
      <w:pPr>
        <w:suppressAutoHyphens w:val="0"/>
        <w:jc w:val="both"/>
        <w:rPr>
          <w:rFonts w:ascii="Arial" w:hAnsi="Arial" w:cs="Arial"/>
          <w:sz w:val="22"/>
          <w:szCs w:val="22"/>
        </w:rPr>
      </w:pPr>
      <w:r w:rsidRPr="00D07D7A">
        <w:rPr>
          <w:rFonts w:ascii="Arial" w:hAnsi="Arial" w:cs="Arial"/>
          <w:b/>
          <w:sz w:val="22"/>
          <w:szCs w:val="22"/>
        </w:rPr>
        <w:t>12.</w:t>
      </w:r>
      <w:r w:rsidR="0010359E">
        <w:rPr>
          <w:rFonts w:ascii="Arial" w:hAnsi="Arial" w:cs="Arial"/>
          <w:b/>
          <w:sz w:val="22"/>
          <w:szCs w:val="22"/>
        </w:rPr>
        <w:t>9</w:t>
      </w:r>
      <w:r w:rsidRPr="00D07D7A">
        <w:rPr>
          <w:rFonts w:ascii="Arial" w:hAnsi="Arial" w:cs="Arial"/>
          <w:b/>
          <w:sz w:val="22"/>
          <w:szCs w:val="22"/>
        </w:rPr>
        <w:t>.</w:t>
      </w:r>
      <w:r w:rsidR="0067656A">
        <w:rPr>
          <w:rFonts w:ascii="Arial" w:hAnsi="Arial" w:cs="Arial"/>
          <w:b/>
          <w:sz w:val="22"/>
          <w:szCs w:val="22"/>
        </w:rPr>
        <w:t>4</w:t>
      </w:r>
      <w:r w:rsidRPr="00D07D7A">
        <w:rPr>
          <w:rFonts w:ascii="Arial" w:hAnsi="Arial" w:cs="Arial"/>
          <w:sz w:val="22"/>
          <w:szCs w:val="22"/>
        </w:rPr>
        <w:t xml:space="preserve"> </w:t>
      </w:r>
      <w:r w:rsidRPr="00D07D7A">
        <w:rPr>
          <w:rFonts w:ascii="Arial" w:hAnsi="Arial" w:cs="Arial"/>
          <w:b/>
          <w:sz w:val="22"/>
          <w:szCs w:val="22"/>
        </w:rPr>
        <w:t>–</w:t>
      </w:r>
      <w:r w:rsidRPr="00D07D7A">
        <w:rPr>
          <w:rFonts w:ascii="Arial" w:hAnsi="Arial" w:cs="Arial"/>
          <w:sz w:val="22"/>
          <w:szCs w:val="22"/>
        </w:rPr>
        <w:t xml:space="preserve"> </w:t>
      </w:r>
      <w:r w:rsidR="005F30F6" w:rsidRPr="00D07D7A">
        <w:rPr>
          <w:rFonts w:ascii="Arial" w:hAnsi="Arial" w:cs="Arial"/>
          <w:sz w:val="22"/>
          <w:szCs w:val="22"/>
        </w:rPr>
        <w:t>apresentar pre</w:t>
      </w:r>
      <w:r w:rsidR="00DC0A9F" w:rsidRPr="00D07D7A">
        <w:rPr>
          <w:rFonts w:ascii="Arial" w:hAnsi="Arial" w:cs="Arial"/>
          <w:sz w:val="22"/>
          <w:szCs w:val="22"/>
        </w:rPr>
        <w:t>ços inexequíveis ou permanecer</w:t>
      </w:r>
      <w:r w:rsidR="005F30F6" w:rsidRPr="00D07D7A">
        <w:rPr>
          <w:rFonts w:ascii="Arial" w:hAnsi="Arial" w:cs="Arial"/>
          <w:sz w:val="22"/>
          <w:szCs w:val="22"/>
        </w:rPr>
        <w:t xml:space="preserve"> acima </w:t>
      </w:r>
      <w:proofErr w:type="gramStart"/>
      <w:r w:rsidR="005F30F6" w:rsidRPr="00D07D7A">
        <w:rPr>
          <w:rFonts w:ascii="Arial" w:hAnsi="Arial" w:cs="Arial"/>
          <w:sz w:val="22"/>
          <w:szCs w:val="22"/>
        </w:rPr>
        <w:t>do</w:t>
      </w:r>
      <w:r w:rsidR="00DC0A9F" w:rsidRPr="00D07D7A">
        <w:rPr>
          <w:rFonts w:ascii="Arial" w:hAnsi="Arial" w:cs="Arial"/>
          <w:sz w:val="22"/>
          <w:szCs w:val="22"/>
        </w:rPr>
        <w:t>(</w:t>
      </w:r>
      <w:proofErr w:type="gramEnd"/>
      <w:r w:rsidR="00DC0A9F" w:rsidRPr="00D07D7A">
        <w:rPr>
          <w:rFonts w:ascii="Arial" w:hAnsi="Arial" w:cs="Arial"/>
          <w:sz w:val="22"/>
          <w:szCs w:val="22"/>
        </w:rPr>
        <w:t>s)</w:t>
      </w:r>
      <w:r w:rsidR="005F30F6" w:rsidRPr="00D07D7A">
        <w:rPr>
          <w:rFonts w:ascii="Arial" w:hAnsi="Arial" w:cs="Arial"/>
          <w:sz w:val="22"/>
          <w:szCs w:val="22"/>
        </w:rPr>
        <w:t xml:space="preserve"> preço</w:t>
      </w:r>
      <w:r w:rsidR="00DC0A9F" w:rsidRPr="00D07D7A">
        <w:rPr>
          <w:rFonts w:ascii="Arial" w:hAnsi="Arial" w:cs="Arial"/>
          <w:sz w:val="22"/>
          <w:szCs w:val="22"/>
        </w:rPr>
        <w:t>(s)</w:t>
      </w:r>
      <w:r w:rsidR="005F30F6" w:rsidRPr="00D07D7A">
        <w:rPr>
          <w:rFonts w:ascii="Arial" w:hAnsi="Arial" w:cs="Arial"/>
          <w:sz w:val="22"/>
          <w:szCs w:val="22"/>
        </w:rPr>
        <w:t xml:space="preserve"> máximo</w:t>
      </w:r>
      <w:r w:rsidR="00DC0A9F" w:rsidRPr="00D07D7A">
        <w:rPr>
          <w:rFonts w:ascii="Arial" w:hAnsi="Arial" w:cs="Arial"/>
          <w:sz w:val="22"/>
          <w:szCs w:val="22"/>
        </w:rPr>
        <w:t>(s)</w:t>
      </w:r>
      <w:r w:rsidR="005F30F6" w:rsidRPr="00D07D7A">
        <w:rPr>
          <w:rFonts w:ascii="Arial" w:hAnsi="Arial" w:cs="Arial"/>
          <w:sz w:val="22"/>
          <w:szCs w:val="22"/>
        </w:rPr>
        <w:t xml:space="preserve"> aceitável</w:t>
      </w:r>
      <w:r w:rsidR="00DC0A9F" w:rsidRPr="00D07D7A">
        <w:rPr>
          <w:rFonts w:ascii="Arial" w:hAnsi="Arial" w:cs="Arial"/>
          <w:sz w:val="22"/>
          <w:szCs w:val="22"/>
        </w:rPr>
        <w:t>(</w:t>
      </w:r>
      <w:proofErr w:type="spellStart"/>
      <w:r w:rsidR="00DC0A9F" w:rsidRPr="00D07D7A">
        <w:rPr>
          <w:rFonts w:ascii="Arial" w:hAnsi="Arial" w:cs="Arial"/>
          <w:sz w:val="22"/>
          <w:szCs w:val="22"/>
        </w:rPr>
        <w:t>is</w:t>
      </w:r>
      <w:proofErr w:type="spellEnd"/>
      <w:r w:rsidR="00DC0A9F" w:rsidRPr="00D07D7A">
        <w:rPr>
          <w:rFonts w:ascii="Arial" w:hAnsi="Arial" w:cs="Arial"/>
          <w:sz w:val="22"/>
          <w:szCs w:val="22"/>
        </w:rPr>
        <w:t>)</w:t>
      </w:r>
      <w:r w:rsidR="005F30F6" w:rsidRPr="00D07D7A">
        <w:rPr>
          <w:rFonts w:ascii="Arial" w:hAnsi="Arial" w:cs="Arial"/>
          <w:sz w:val="22"/>
          <w:szCs w:val="22"/>
        </w:rPr>
        <w:t xml:space="preserve"> definido</w:t>
      </w:r>
      <w:r w:rsidR="00BA79D8" w:rsidRPr="005434E4">
        <w:rPr>
          <w:rFonts w:ascii="Arial" w:hAnsi="Arial" w:cs="Arial"/>
          <w:sz w:val="22"/>
          <w:szCs w:val="22"/>
        </w:rPr>
        <w:t>(s)</w:t>
      </w:r>
      <w:r w:rsidR="005F30F6" w:rsidRPr="005434E4">
        <w:rPr>
          <w:rFonts w:ascii="Arial" w:hAnsi="Arial" w:cs="Arial"/>
          <w:sz w:val="22"/>
          <w:szCs w:val="22"/>
        </w:rPr>
        <w:t xml:space="preserve"> no</w:t>
      </w:r>
      <w:r w:rsidR="005F30F6" w:rsidRPr="00D07D7A">
        <w:rPr>
          <w:rFonts w:ascii="Arial" w:hAnsi="Arial" w:cs="Arial"/>
          <w:sz w:val="22"/>
          <w:szCs w:val="22"/>
        </w:rPr>
        <w:t xml:space="preserve"> Anexo I</w:t>
      </w:r>
      <w:r w:rsidR="000E02ED" w:rsidRPr="00D07D7A">
        <w:rPr>
          <w:rFonts w:ascii="Arial" w:hAnsi="Arial" w:cs="Arial"/>
          <w:sz w:val="22"/>
          <w:szCs w:val="22"/>
        </w:rPr>
        <w:t xml:space="preserve"> (Termo de Referência)</w:t>
      </w:r>
      <w:r w:rsidR="001E2C41" w:rsidRPr="00D07D7A">
        <w:rPr>
          <w:rFonts w:ascii="Arial" w:hAnsi="Arial" w:cs="Arial"/>
          <w:sz w:val="22"/>
          <w:szCs w:val="22"/>
        </w:rPr>
        <w:t xml:space="preserve"> deste Edital</w:t>
      </w:r>
      <w:r w:rsidR="005F30F6" w:rsidRPr="00D07D7A">
        <w:rPr>
          <w:rFonts w:ascii="Arial" w:hAnsi="Arial" w:cs="Arial"/>
          <w:sz w:val="22"/>
          <w:szCs w:val="22"/>
        </w:rPr>
        <w:t>;</w:t>
      </w:r>
    </w:p>
    <w:p w14:paraId="407AC601" w14:textId="77777777" w:rsidR="00D07D7A" w:rsidRDefault="00D07D7A" w:rsidP="00D07D7A">
      <w:pPr>
        <w:suppressAutoHyphens w:val="0"/>
        <w:ind w:left="-11"/>
        <w:jc w:val="both"/>
        <w:rPr>
          <w:rFonts w:ascii="Arial" w:hAnsi="Arial" w:cs="Arial"/>
          <w:b/>
          <w:sz w:val="22"/>
          <w:szCs w:val="22"/>
        </w:rPr>
      </w:pPr>
    </w:p>
    <w:p w14:paraId="410AE9DB" w14:textId="7970DA9C" w:rsidR="005F30F6" w:rsidRPr="00D07D7A" w:rsidRDefault="0021195D" w:rsidP="00D07D7A">
      <w:pPr>
        <w:suppressAutoHyphens w:val="0"/>
        <w:ind w:left="-11"/>
        <w:jc w:val="both"/>
        <w:rPr>
          <w:rFonts w:ascii="Arial" w:hAnsi="Arial" w:cs="Arial"/>
          <w:sz w:val="22"/>
          <w:szCs w:val="22"/>
        </w:rPr>
      </w:pPr>
      <w:r w:rsidRPr="00D07D7A">
        <w:rPr>
          <w:rFonts w:ascii="Arial" w:hAnsi="Arial" w:cs="Arial"/>
          <w:b/>
          <w:sz w:val="22"/>
          <w:szCs w:val="22"/>
        </w:rPr>
        <w:t>12.</w:t>
      </w:r>
      <w:r w:rsidR="0067656A">
        <w:rPr>
          <w:rFonts w:ascii="Arial" w:hAnsi="Arial" w:cs="Arial"/>
          <w:b/>
          <w:sz w:val="22"/>
          <w:szCs w:val="22"/>
        </w:rPr>
        <w:t>9.5</w:t>
      </w:r>
      <w:r w:rsidRPr="00D07D7A">
        <w:rPr>
          <w:rFonts w:ascii="Arial" w:hAnsi="Arial" w:cs="Arial"/>
          <w:b/>
          <w:sz w:val="22"/>
          <w:szCs w:val="22"/>
        </w:rPr>
        <w:t xml:space="preserve"> </w:t>
      </w:r>
      <w:r w:rsidR="000E02ED" w:rsidRPr="00D07D7A">
        <w:rPr>
          <w:rFonts w:ascii="Arial" w:hAnsi="Arial" w:cs="Arial"/>
          <w:b/>
          <w:bCs/>
          <w:sz w:val="22"/>
          <w:szCs w:val="22"/>
        </w:rPr>
        <w:t>–</w:t>
      </w:r>
      <w:r w:rsidRPr="00D07D7A">
        <w:rPr>
          <w:rFonts w:ascii="Arial" w:hAnsi="Arial" w:cs="Arial"/>
          <w:sz w:val="22"/>
          <w:szCs w:val="22"/>
        </w:rPr>
        <w:t xml:space="preserve"> </w:t>
      </w:r>
      <w:r w:rsidR="00DC0A9F" w:rsidRPr="00D07D7A">
        <w:rPr>
          <w:rFonts w:ascii="Arial" w:hAnsi="Arial" w:cs="Arial"/>
          <w:sz w:val="22"/>
          <w:szCs w:val="22"/>
        </w:rPr>
        <w:t>não tiver</w:t>
      </w:r>
      <w:r w:rsidR="005F30F6" w:rsidRPr="00D07D7A">
        <w:rPr>
          <w:rFonts w:ascii="Arial" w:hAnsi="Arial" w:cs="Arial"/>
          <w:sz w:val="22"/>
          <w:szCs w:val="22"/>
        </w:rPr>
        <w:t xml:space="preserve"> sua</w:t>
      </w:r>
      <w:r w:rsidR="00A573F9" w:rsidRPr="00D07D7A">
        <w:rPr>
          <w:rFonts w:ascii="Arial" w:hAnsi="Arial" w:cs="Arial"/>
          <w:sz w:val="22"/>
          <w:szCs w:val="22"/>
        </w:rPr>
        <w:t xml:space="preserve"> exequibilidade demonstrada, quando exigido pela Administração, conforme disposto no art.34 da IN SEGES </w:t>
      </w:r>
      <w:r w:rsidR="00A573F9" w:rsidRPr="00D07D7A">
        <w:rPr>
          <w:rFonts w:ascii="Arial" w:hAnsi="Arial" w:cs="Arial"/>
          <w:iCs/>
          <w:sz w:val="22"/>
          <w:szCs w:val="22"/>
        </w:rPr>
        <w:t>nº</w:t>
      </w:r>
      <w:r w:rsidR="00A573F9" w:rsidRPr="00D07D7A">
        <w:rPr>
          <w:rFonts w:ascii="Arial" w:hAnsi="Arial" w:cs="Arial"/>
          <w:sz w:val="22"/>
          <w:szCs w:val="22"/>
        </w:rPr>
        <w:t xml:space="preserve"> 73/22;</w:t>
      </w:r>
    </w:p>
    <w:p w14:paraId="5ABA5A10" w14:textId="77777777" w:rsidR="00D07D7A" w:rsidRDefault="00D07D7A" w:rsidP="00D07D7A">
      <w:pPr>
        <w:suppressAutoHyphens w:val="0"/>
        <w:jc w:val="both"/>
        <w:rPr>
          <w:rFonts w:ascii="Arial" w:hAnsi="Arial" w:cs="Arial"/>
          <w:b/>
          <w:sz w:val="22"/>
          <w:szCs w:val="22"/>
        </w:rPr>
      </w:pPr>
    </w:p>
    <w:p w14:paraId="3A1DFA0B" w14:textId="52D73FEE" w:rsidR="00FC2486" w:rsidRPr="00D07D7A" w:rsidRDefault="0067656A" w:rsidP="00D07D7A">
      <w:pPr>
        <w:suppressAutoHyphens w:val="0"/>
        <w:jc w:val="both"/>
        <w:rPr>
          <w:rFonts w:ascii="Arial" w:hAnsi="Arial" w:cs="Arial"/>
          <w:sz w:val="22"/>
          <w:szCs w:val="22"/>
        </w:rPr>
      </w:pPr>
      <w:r>
        <w:rPr>
          <w:rFonts w:ascii="Arial" w:hAnsi="Arial" w:cs="Arial"/>
          <w:b/>
          <w:sz w:val="22"/>
          <w:szCs w:val="22"/>
        </w:rPr>
        <w:lastRenderedPageBreak/>
        <w:t>12.9.6</w:t>
      </w:r>
      <w:r w:rsidR="000E02ED" w:rsidRPr="00D07D7A">
        <w:rPr>
          <w:rFonts w:ascii="Arial" w:hAnsi="Arial" w:cs="Arial"/>
          <w:b/>
          <w:sz w:val="22"/>
          <w:szCs w:val="22"/>
        </w:rPr>
        <w:t xml:space="preserve"> </w:t>
      </w:r>
      <w:r w:rsidR="000E02ED" w:rsidRPr="00D07D7A">
        <w:rPr>
          <w:rFonts w:ascii="Arial" w:hAnsi="Arial" w:cs="Arial"/>
          <w:b/>
          <w:bCs/>
          <w:sz w:val="22"/>
          <w:szCs w:val="22"/>
        </w:rPr>
        <w:t>–</w:t>
      </w:r>
      <w:r w:rsidR="0021195D" w:rsidRPr="00D07D7A">
        <w:rPr>
          <w:rFonts w:ascii="Arial" w:hAnsi="Arial" w:cs="Arial"/>
          <w:sz w:val="22"/>
          <w:szCs w:val="22"/>
        </w:rPr>
        <w:t xml:space="preserve"> </w:t>
      </w:r>
      <w:r w:rsidR="00FC2486" w:rsidRPr="00D07D7A">
        <w:rPr>
          <w:rFonts w:ascii="Arial" w:hAnsi="Arial" w:cs="Arial"/>
          <w:sz w:val="22"/>
          <w:szCs w:val="22"/>
        </w:rPr>
        <w:t xml:space="preserve">não adequação da proposta e do preço às exigências </w:t>
      </w:r>
      <w:proofErr w:type="spellStart"/>
      <w:r w:rsidR="00FC2486" w:rsidRPr="00D07D7A">
        <w:rPr>
          <w:rFonts w:ascii="Arial" w:hAnsi="Arial" w:cs="Arial"/>
          <w:sz w:val="22"/>
          <w:szCs w:val="22"/>
        </w:rPr>
        <w:t>editalícias</w:t>
      </w:r>
      <w:proofErr w:type="spellEnd"/>
      <w:r w:rsidR="00FC2486" w:rsidRPr="00D07D7A">
        <w:rPr>
          <w:rFonts w:ascii="Arial" w:hAnsi="Arial" w:cs="Arial"/>
          <w:sz w:val="22"/>
          <w:szCs w:val="22"/>
        </w:rPr>
        <w:t>;</w:t>
      </w:r>
      <w:r w:rsidR="00617D61">
        <w:rPr>
          <w:rFonts w:ascii="Arial" w:hAnsi="Arial" w:cs="Arial"/>
          <w:sz w:val="22"/>
          <w:szCs w:val="22"/>
        </w:rPr>
        <w:t xml:space="preserve"> ou</w:t>
      </w:r>
    </w:p>
    <w:p w14:paraId="2B0E56DB" w14:textId="77777777" w:rsidR="00D07D7A" w:rsidRDefault="00D07D7A" w:rsidP="00D07D7A">
      <w:pPr>
        <w:suppressAutoHyphens w:val="0"/>
        <w:jc w:val="both"/>
        <w:rPr>
          <w:rFonts w:ascii="Arial" w:hAnsi="Arial" w:cs="Arial"/>
          <w:b/>
          <w:sz w:val="22"/>
          <w:szCs w:val="22"/>
        </w:rPr>
      </w:pPr>
    </w:p>
    <w:p w14:paraId="6026E7BF" w14:textId="25B7361E" w:rsidR="00FC2486" w:rsidRDefault="0067656A" w:rsidP="00D07D7A">
      <w:pPr>
        <w:suppressAutoHyphens w:val="0"/>
        <w:jc w:val="both"/>
        <w:rPr>
          <w:rFonts w:ascii="Arial" w:hAnsi="Arial" w:cs="Arial"/>
          <w:sz w:val="22"/>
          <w:szCs w:val="22"/>
        </w:rPr>
      </w:pPr>
      <w:r>
        <w:rPr>
          <w:rFonts w:ascii="Arial" w:hAnsi="Arial" w:cs="Arial"/>
          <w:b/>
          <w:sz w:val="22"/>
          <w:szCs w:val="22"/>
        </w:rPr>
        <w:t>12.9.7</w:t>
      </w:r>
      <w:r w:rsidR="000E02ED" w:rsidRPr="00D07D7A">
        <w:rPr>
          <w:rFonts w:ascii="Arial" w:hAnsi="Arial" w:cs="Arial"/>
          <w:b/>
          <w:sz w:val="22"/>
          <w:szCs w:val="22"/>
        </w:rPr>
        <w:t xml:space="preserve"> </w:t>
      </w:r>
      <w:r w:rsidR="000E02ED" w:rsidRPr="00D07D7A">
        <w:rPr>
          <w:rFonts w:ascii="Arial" w:hAnsi="Arial" w:cs="Arial"/>
          <w:b/>
          <w:bCs/>
          <w:sz w:val="22"/>
          <w:szCs w:val="22"/>
        </w:rPr>
        <w:t>–</w:t>
      </w:r>
      <w:r w:rsidR="0021195D" w:rsidRPr="00D07D7A">
        <w:rPr>
          <w:rFonts w:ascii="Arial" w:hAnsi="Arial" w:cs="Arial"/>
          <w:sz w:val="22"/>
          <w:szCs w:val="22"/>
        </w:rPr>
        <w:t xml:space="preserve"> </w:t>
      </w:r>
      <w:r w:rsidR="009200B0" w:rsidRPr="00D07D7A">
        <w:rPr>
          <w:rFonts w:ascii="Arial" w:hAnsi="Arial" w:cs="Arial"/>
          <w:sz w:val="22"/>
          <w:szCs w:val="22"/>
        </w:rPr>
        <w:t>não atendimento ao chamado do p</w:t>
      </w:r>
      <w:r w:rsidR="00FC2486" w:rsidRPr="00D07D7A">
        <w:rPr>
          <w:rFonts w:ascii="Arial" w:hAnsi="Arial" w:cs="Arial"/>
          <w:sz w:val="22"/>
          <w:szCs w:val="22"/>
        </w:rPr>
        <w:t>regoeiro</w:t>
      </w:r>
      <w:r w:rsidR="009200B0" w:rsidRPr="00D07D7A">
        <w:rPr>
          <w:rFonts w:ascii="Arial" w:hAnsi="Arial" w:cs="Arial"/>
          <w:sz w:val="22"/>
          <w:szCs w:val="22"/>
        </w:rPr>
        <w:t>/da pregoeira</w:t>
      </w:r>
      <w:r w:rsidR="00FC2486" w:rsidRPr="00D07D7A">
        <w:rPr>
          <w:rFonts w:ascii="Arial" w:hAnsi="Arial" w:cs="Arial"/>
          <w:sz w:val="22"/>
          <w:szCs w:val="22"/>
        </w:rPr>
        <w:t xml:space="preserve"> durante a sessão</w:t>
      </w:r>
      <w:r w:rsidR="009970AD">
        <w:rPr>
          <w:rFonts w:ascii="Arial" w:hAnsi="Arial" w:cs="Arial"/>
          <w:sz w:val="22"/>
          <w:szCs w:val="22"/>
        </w:rPr>
        <w:t xml:space="preserve"> pública do certame licitatório;</w:t>
      </w:r>
    </w:p>
    <w:p w14:paraId="0EDC3E21" w14:textId="77777777" w:rsidR="009970AD" w:rsidRDefault="009970AD" w:rsidP="000E7AE5">
      <w:pPr>
        <w:jc w:val="both"/>
        <w:rPr>
          <w:rFonts w:ascii="Arial" w:hAnsi="Arial" w:cs="Arial"/>
          <w:b/>
          <w:sz w:val="22"/>
          <w:szCs w:val="22"/>
        </w:rPr>
      </w:pPr>
    </w:p>
    <w:p w14:paraId="25EE62DB" w14:textId="11203ACB" w:rsidR="00567219" w:rsidRPr="00D07D7A" w:rsidRDefault="00567219" w:rsidP="00D07D7A">
      <w:pPr>
        <w:suppressAutoHyphens w:val="0"/>
        <w:jc w:val="both"/>
        <w:rPr>
          <w:rFonts w:ascii="Arial" w:hAnsi="Arial" w:cs="Arial"/>
          <w:sz w:val="22"/>
          <w:szCs w:val="22"/>
        </w:rPr>
      </w:pPr>
      <w:r w:rsidRPr="00D07D7A">
        <w:rPr>
          <w:rFonts w:ascii="Arial" w:hAnsi="Arial" w:cs="Arial"/>
          <w:b/>
          <w:sz w:val="22"/>
          <w:szCs w:val="22"/>
        </w:rPr>
        <w:t>12.</w:t>
      </w:r>
      <w:r w:rsidR="0067656A">
        <w:rPr>
          <w:rFonts w:ascii="Arial" w:hAnsi="Arial" w:cs="Arial"/>
          <w:b/>
          <w:sz w:val="22"/>
          <w:szCs w:val="22"/>
        </w:rPr>
        <w:t>10</w:t>
      </w:r>
      <w:r w:rsidRPr="00D07D7A">
        <w:rPr>
          <w:rFonts w:ascii="Arial" w:hAnsi="Arial" w:cs="Arial"/>
          <w:b/>
          <w:sz w:val="22"/>
          <w:szCs w:val="22"/>
        </w:rPr>
        <w:t xml:space="preserve"> </w:t>
      </w:r>
      <w:r w:rsidR="000E02ED" w:rsidRPr="00D07D7A">
        <w:rPr>
          <w:rFonts w:ascii="Arial" w:hAnsi="Arial" w:cs="Arial"/>
          <w:b/>
          <w:bCs/>
          <w:sz w:val="22"/>
          <w:szCs w:val="22"/>
        </w:rPr>
        <w:t>–</w:t>
      </w:r>
      <w:r w:rsidRPr="00D07D7A">
        <w:rPr>
          <w:rFonts w:ascii="Arial" w:hAnsi="Arial" w:cs="Arial"/>
          <w:sz w:val="22"/>
          <w:szCs w:val="22"/>
        </w:rPr>
        <w:t xml:space="preserve"> Encerrada a fase de julgamento da proposta, será aberto </w:t>
      </w:r>
      <w:r w:rsidRPr="00D07D7A">
        <w:rPr>
          <w:rFonts w:ascii="Arial" w:hAnsi="Arial" w:cs="Arial"/>
          <w:b/>
          <w:sz w:val="22"/>
          <w:szCs w:val="22"/>
        </w:rPr>
        <w:t xml:space="preserve">prazo de 10 (dez) minutos </w:t>
      </w:r>
      <w:r w:rsidRPr="00D07D7A">
        <w:rPr>
          <w:rFonts w:ascii="Arial" w:hAnsi="Arial" w:cs="Arial"/>
          <w:sz w:val="22"/>
          <w:szCs w:val="22"/>
        </w:rPr>
        <w:t>para o</w:t>
      </w:r>
      <w:r w:rsidR="00C82FC6" w:rsidRPr="00D07D7A">
        <w:rPr>
          <w:rFonts w:ascii="Arial" w:hAnsi="Arial" w:cs="Arial"/>
          <w:sz w:val="22"/>
          <w:szCs w:val="22"/>
        </w:rPr>
        <w:t xml:space="preserve"> registro de intenção de recorrer</w:t>
      </w:r>
      <w:r w:rsidRPr="00D07D7A">
        <w:rPr>
          <w:rFonts w:ascii="Arial" w:hAnsi="Arial" w:cs="Arial"/>
          <w:sz w:val="22"/>
          <w:szCs w:val="22"/>
        </w:rPr>
        <w:t>, nos termos dispostos na cláusula 16 deste Edital.</w:t>
      </w:r>
      <w:r w:rsidR="00216F48" w:rsidRPr="00D07D7A">
        <w:rPr>
          <w:rFonts w:ascii="Arial" w:hAnsi="Arial" w:cs="Arial"/>
          <w:sz w:val="22"/>
          <w:szCs w:val="22"/>
        </w:rPr>
        <w:t xml:space="preserve"> </w:t>
      </w:r>
    </w:p>
    <w:p w14:paraId="45533091" w14:textId="77777777" w:rsidR="00FC2486" w:rsidRPr="00D07D7A" w:rsidRDefault="00FC2486" w:rsidP="00D07D7A">
      <w:pPr>
        <w:suppressAutoHyphens w:val="0"/>
        <w:jc w:val="both"/>
        <w:rPr>
          <w:rFonts w:ascii="Arial" w:hAnsi="Arial" w:cs="Arial"/>
          <w:b/>
          <w:sz w:val="22"/>
          <w:szCs w:val="22"/>
        </w:rPr>
      </w:pPr>
    </w:p>
    <w:p w14:paraId="237B0FAE" w14:textId="77777777" w:rsidR="00F556B6" w:rsidRPr="00D07D7A" w:rsidRDefault="000F1F15" w:rsidP="00D07D7A">
      <w:pPr>
        <w:suppressAutoHyphens w:val="0"/>
        <w:jc w:val="both"/>
        <w:rPr>
          <w:rFonts w:ascii="Arial" w:hAnsi="Arial" w:cs="Arial"/>
          <w:sz w:val="22"/>
          <w:szCs w:val="22"/>
        </w:rPr>
      </w:pPr>
      <w:r w:rsidRPr="00D07D7A">
        <w:rPr>
          <w:rFonts w:ascii="Arial" w:hAnsi="Arial" w:cs="Arial"/>
          <w:b/>
          <w:sz w:val="22"/>
          <w:szCs w:val="22"/>
        </w:rPr>
        <w:t>1</w:t>
      </w:r>
      <w:r w:rsidR="00CC09DD" w:rsidRPr="00D07D7A">
        <w:rPr>
          <w:rFonts w:ascii="Arial" w:hAnsi="Arial" w:cs="Arial"/>
          <w:b/>
          <w:sz w:val="22"/>
          <w:szCs w:val="22"/>
        </w:rPr>
        <w:t>3</w:t>
      </w:r>
      <w:r w:rsidR="00F556B6" w:rsidRPr="00D07D7A">
        <w:rPr>
          <w:rFonts w:ascii="Arial" w:hAnsi="Arial" w:cs="Arial"/>
          <w:b/>
          <w:sz w:val="22"/>
          <w:szCs w:val="22"/>
        </w:rPr>
        <w:t xml:space="preserve"> – DA PROPOSTA DEFINITIVA DE PREÇOS</w:t>
      </w:r>
    </w:p>
    <w:p w14:paraId="43155A5B" w14:textId="77777777" w:rsidR="00F556B6" w:rsidRPr="00D07D7A" w:rsidRDefault="00F556B6" w:rsidP="00D07D7A">
      <w:pPr>
        <w:jc w:val="both"/>
        <w:rPr>
          <w:rFonts w:ascii="Arial" w:hAnsi="Arial" w:cs="Arial"/>
          <w:sz w:val="22"/>
          <w:szCs w:val="22"/>
        </w:rPr>
      </w:pPr>
    </w:p>
    <w:p w14:paraId="25382E3A" w14:textId="3E93AD89" w:rsidR="00F556B6" w:rsidRPr="00D07D7A" w:rsidRDefault="00527D25" w:rsidP="00D07D7A">
      <w:pPr>
        <w:jc w:val="both"/>
        <w:rPr>
          <w:rFonts w:ascii="Arial" w:hAnsi="Arial" w:cs="Arial"/>
          <w:strike/>
          <w:sz w:val="22"/>
          <w:szCs w:val="22"/>
        </w:rPr>
      </w:pPr>
      <w:r w:rsidRPr="00D07D7A">
        <w:rPr>
          <w:rFonts w:ascii="Arial" w:hAnsi="Arial" w:cs="Arial"/>
          <w:b/>
          <w:sz w:val="22"/>
          <w:szCs w:val="22"/>
        </w:rPr>
        <w:t>1</w:t>
      </w:r>
      <w:r w:rsidR="00CC09DD" w:rsidRPr="00D07D7A">
        <w:rPr>
          <w:rFonts w:ascii="Arial" w:hAnsi="Arial" w:cs="Arial"/>
          <w:b/>
          <w:sz w:val="22"/>
          <w:szCs w:val="22"/>
        </w:rPr>
        <w:t>3</w:t>
      </w:r>
      <w:r w:rsidRPr="00D07D7A">
        <w:rPr>
          <w:rFonts w:ascii="Arial" w:hAnsi="Arial" w:cs="Arial"/>
          <w:b/>
          <w:sz w:val="22"/>
          <w:szCs w:val="22"/>
        </w:rPr>
        <w:t>.</w:t>
      </w:r>
      <w:r w:rsidR="00F556B6" w:rsidRPr="00D07D7A">
        <w:rPr>
          <w:rFonts w:ascii="Arial" w:hAnsi="Arial" w:cs="Arial"/>
          <w:b/>
          <w:sz w:val="22"/>
          <w:szCs w:val="22"/>
        </w:rPr>
        <w:t xml:space="preserve">1 – </w:t>
      </w:r>
      <w:r w:rsidR="00F556B6" w:rsidRPr="00D07D7A">
        <w:rPr>
          <w:rFonts w:ascii="Arial" w:hAnsi="Arial" w:cs="Arial"/>
          <w:sz w:val="22"/>
          <w:szCs w:val="22"/>
        </w:rPr>
        <w:t xml:space="preserve">A licitante melhor classificada, nos termos dispostos no </w:t>
      </w:r>
      <w:r w:rsidR="00203D83" w:rsidRPr="00D07D7A">
        <w:rPr>
          <w:rFonts w:ascii="Arial" w:hAnsi="Arial" w:cs="Arial"/>
          <w:sz w:val="22"/>
          <w:szCs w:val="22"/>
        </w:rPr>
        <w:t>item 12.</w:t>
      </w:r>
      <w:r w:rsidR="00B445B3">
        <w:rPr>
          <w:rFonts w:ascii="Arial" w:hAnsi="Arial" w:cs="Arial"/>
          <w:sz w:val="22"/>
          <w:szCs w:val="22"/>
        </w:rPr>
        <w:t>4</w:t>
      </w:r>
      <w:r w:rsidR="00F556B6" w:rsidRPr="00D07D7A">
        <w:rPr>
          <w:rFonts w:ascii="Arial" w:hAnsi="Arial" w:cs="Arial"/>
          <w:sz w:val="22"/>
          <w:szCs w:val="22"/>
        </w:rPr>
        <w:t xml:space="preserve"> deste Edital, deverá enviar a proposta definitiva de preços, elaborada nos moldes do Anexo II deste Edital, por meio do </w:t>
      </w:r>
      <w:r w:rsidR="00F556B6" w:rsidRPr="00D07D7A">
        <w:rPr>
          <w:rFonts w:ascii="Arial" w:hAnsi="Arial" w:cs="Arial"/>
          <w:i/>
          <w:sz w:val="22"/>
          <w:szCs w:val="22"/>
        </w:rPr>
        <w:t xml:space="preserve">link </w:t>
      </w:r>
      <w:r w:rsidR="00F556B6" w:rsidRPr="00D07D7A">
        <w:rPr>
          <w:rFonts w:ascii="Arial" w:hAnsi="Arial" w:cs="Arial"/>
          <w:sz w:val="22"/>
          <w:szCs w:val="22"/>
        </w:rPr>
        <w:t xml:space="preserve">“Enviar anexo/planilha atualizada”, </w:t>
      </w:r>
      <w:r w:rsidR="00F556B6" w:rsidRPr="00D07D7A">
        <w:rPr>
          <w:rFonts w:ascii="Arial" w:hAnsi="Arial" w:cs="Arial"/>
          <w:b/>
          <w:sz w:val="22"/>
          <w:szCs w:val="22"/>
        </w:rPr>
        <w:t>no prazo de 2 (duas) horas</w:t>
      </w:r>
      <w:r w:rsidR="00F556B6" w:rsidRPr="00D07D7A">
        <w:rPr>
          <w:rFonts w:ascii="Arial" w:hAnsi="Arial" w:cs="Arial"/>
          <w:sz w:val="22"/>
          <w:szCs w:val="22"/>
        </w:rPr>
        <w:t>, a cont</w:t>
      </w:r>
      <w:r w:rsidR="009200B0" w:rsidRPr="00D07D7A">
        <w:rPr>
          <w:rFonts w:ascii="Arial" w:hAnsi="Arial" w:cs="Arial"/>
          <w:sz w:val="22"/>
          <w:szCs w:val="22"/>
        </w:rPr>
        <w:t>ar da solicitação do p</w:t>
      </w:r>
      <w:r w:rsidR="00F556B6" w:rsidRPr="00D07D7A">
        <w:rPr>
          <w:rFonts w:ascii="Arial" w:hAnsi="Arial" w:cs="Arial"/>
          <w:sz w:val="22"/>
          <w:szCs w:val="22"/>
        </w:rPr>
        <w:t>regoeiro</w:t>
      </w:r>
      <w:r w:rsidR="009200B0" w:rsidRPr="00D07D7A">
        <w:rPr>
          <w:rFonts w:ascii="Arial" w:hAnsi="Arial" w:cs="Arial"/>
          <w:sz w:val="22"/>
          <w:szCs w:val="22"/>
        </w:rPr>
        <w:t>/da pregoeira</w:t>
      </w:r>
      <w:r w:rsidR="00F556B6" w:rsidRPr="00D07D7A">
        <w:rPr>
          <w:rFonts w:ascii="Arial" w:hAnsi="Arial" w:cs="Arial"/>
          <w:sz w:val="22"/>
          <w:szCs w:val="22"/>
        </w:rPr>
        <w:t xml:space="preserve"> no sistema eletrônico</w:t>
      </w:r>
      <w:r w:rsidR="00D631E2" w:rsidRPr="00D07D7A">
        <w:rPr>
          <w:rFonts w:ascii="Arial" w:hAnsi="Arial" w:cs="Arial"/>
          <w:sz w:val="22"/>
          <w:szCs w:val="22"/>
        </w:rPr>
        <w:t>.</w:t>
      </w:r>
    </w:p>
    <w:p w14:paraId="77522063" w14:textId="77777777" w:rsidR="00F84F87" w:rsidRPr="00D07D7A" w:rsidRDefault="00F84F87" w:rsidP="00D07D7A">
      <w:pPr>
        <w:jc w:val="both"/>
        <w:rPr>
          <w:rFonts w:ascii="Arial" w:hAnsi="Arial" w:cs="Arial"/>
          <w:strike/>
          <w:sz w:val="22"/>
          <w:szCs w:val="22"/>
        </w:rPr>
      </w:pPr>
    </w:p>
    <w:p w14:paraId="24B17472" w14:textId="77777777" w:rsidR="00F84F87" w:rsidRPr="00D07D7A" w:rsidRDefault="00F84F87" w:rsidP="00D07D7A">
      <w:pPr>
        <w:jc w:val="both"/>
        <w:rPr>
          <w:rFonts w:ascii="Arial" w:hAnsi="Arial" w:cs="Arial"/>
          <w:sz w:val="22"/>
          <w:szCs w:val="22"/>
        </w:rPr>
      </w:pPr>
      <w:r w:rsidRPr="00D07D7A">
        <w:rPr>
          <w:rFonts w:ascii="Arial" w:hAnsi="Arial" w:cs="Arial"/>
          <w:b/>
          <w:sz w:val="22"/>
          <w:szCs w:val="22"/>
        </w:rPr>
        <w:t xml:space="preserve">13.1.1 – </w:t>
      </w:r>
      <w:r w:rsidRPr="00D07D7A">
        <w:rPr>
          <w:rFonts w:ascii="Arial" w:hAnsi="Arial" w:cs="Arial"/>
          <w:sz w:val="22"/>
          <w:szCs w:val="22"/>
        </w:rPr>
        <w:t>O</w:t>
      </w:r>
      <w:r w:rsidR="00E566FC" w:rsidRPr="00D07D7A">
        <w:rPr>
          <w:rFonts w:ascii="Arial" w:hAnsi="Arial" w:cs="Arial"/>
          <w:sz w:val="22"/>
          <w:szCs w:val="22"/>
        </w:rPr>
        <w:t xml:space="preserve"> prazo disposto no </w:t>
      </w:r>
      <w:r w:rsidRPr="00D07D7A">
        <w:rPr>
          <w:rFonts w:ascii="Arial" w:hAnsi="Arial" w:cs="Arial"/>
          <w:sz w:val="22"/>
          <w:szCs w:val="22"/>
        </w:rPr>
        <w:t>item 13.1 poderá ser prorrogado por igual período nas seguintes situações:</w:t>
      </w:r>
    </w:p>
    <w:p w14:paraId="46CD0444" w14:textId="77777777" w:rsidR="00F84F87" w:rsidRPr="00D07D7A" w:rsidRDefault="00F84F87" w:rsidP="00D07D7A">
      <w:pPr>
        <w:jc w:val="both"/>
        <w:rPr>
          <w:rFonts w:ascii="Arial" w:hAnsi="Arial" w:cs="Arial"/>
          <w:sz w:val="22"/>
          <w:szCs w:val="22"/>
        </w:rPr>
      </w:pPr>
    </w:p>
    <w:p w14:paraId="42299027" w14:textId="77777777" w:rsidR="00F84F87" w:rsidRPr="00D07D7A" w:rsidRDefault="0021195D" w:rsidP="00D07D7A">
      <w:pPr>
        <w:jc w:val="both"/>
        <w:rPr>
          <w:rFonts w:ascii="Arial" w:hAnsi="Arial" w:cs="Arial"/>
          <w:sz w:val="22"/>
          <w:szCs w:val="22"/>
        </w:rPr>
      </w:pPr>
      <w:r w:rsidRPr="00D07D7A">
        <w:rPr>
          <w:rFonts w:ascii="Arial" w:hAnsi="Arial" w:cs="Arial"/>
          <w:b/>
          <w:sz w:val="22"/>
          <w:szCs w:val="22"/>
        </w:rPr>
        <w:t xml:space="preserve">13.1.1.1 </w:t>
      </w:r>
      <w:r w:rsidR="00D418F4" w:rsidRPr="00D07D7A">
        <w:rPr>
          <w:rFonts w:ascii="Arial" w:hAnsi="Arial" w:cs="Arial"/>
          <w:b/>
          <w:sz w:val="22"/>
          <w:szCs w:val="22"/>
        </w:rPr>
        <w:t>–</w:t>
      </w:r>
      <w:r w:rsidR="00F84F87" w:rsidRPr="00D07D7A">
        <w:rPr>
          <w:rFonts w:ascii="Arial" w:hAnsi="Arial" w:cs="Arial"/>
          <w:sz w:val="22"/>
          <w:szCs w:val="22"/>
        </w:rPr>
        <w:t xml:space="preserve"> por solicitação da licitante, medi</w:t>
      </w:r>
      <w:r w:rsidR="004705C5" w:rsidRPr="00D07D7A">
        <w:rPr>
          <w:rFonts w:ascii="Arial" w:hAnsi="Arial" w:cs="Arial"/>
          <w:sz w:val="22"/>
          <w:szCs w:val="22"/>
        </w:rPr>
        <w:t>ante justificativa aceita pelo p</w:t>
      </w:r>
      <w:r w:rsidR="00417E4B" w:rsidRPr="00D07D7A">
        <w:rPr>
          <w:rFonts w:ascii="Arial" w:hAnsi="Arial" w:cs="Arial"/>
          <w:sz w:val="22"/>
          <w:szCs w:val="22"/>
        </w:rPr>
        <w:t>regoeiro</w:t>
      </w:r>
      <w:r w:rsidR="004705C5" w:rsidRPr="00D07D7A">
        <w:rPr>
          <w:rFonts w:ascii="Arial" w:hAnsi="Arial" w:cs="Arial"/>
          <w:sz w:val="22"/>
          <w:szCs w:val="22"/>
        </w:rPr>
        <w:t>/pela pregoeira</w:t>
      </w:r>
      <w:r w:rsidR="00384C2A" w:rsidRPr="00D07D7A">
        <w:rPr>
          <w:rFonts w:ascii="Arial" w:hAnsi="Arial" w:cs="Arial"/>
          <w:sz w:val="22"/>
          <w:szCs w:val="22"/>
        </w:rPr>
        <w:t>;</w:t>
      </w:r>
      <w:r w:rsidR="00384C2A" w:rsidRPr="00D07D7A">
        <w:rPr>
          <w:rFonts w:ascii="Arial" w:hAnsi="Arial" w:cs="Arial"/>
          <w:color w:val="FF0000"/>
          <w:sz w:val="22"/>
          <w:szCs w:val="22"/>
        </w:rPr>
        <w:t xml:space="preserve"> </w:t>
      </w:r>
      <w:r w:rsidR="00417E4B" w:rsidRPr="00D07D7A">
        <w:rPr>
          <w:rFonts w:ascii="Arial" w:hAnsi="Arial" w:cs="Arial"/>
          <w:sz w:val="22"/>
          <w:szCs w:val="22"/>
        </w:rPr>
        <w:t>ou</w:t>
      </w:r>
    </w:p>
    <w:p w14:paraId="4F8BEDC7" w14:textId="77777777" w:rsidR="00C67BAB" w:rsidRPr="00D07D7A" w:rsidRDefault="00C67BAB" w:rsidP="00D07D7A">
      <w:pPr>
        <w:jc w:val="both"/>
        <w:rPr>
          <w:rFonts w:ascii="Arial" w:hAnsi="Arial" w:cs="Arial"/>
          <w:sz w:val="22"/>
          <w:szCs w:val="22"/>
        </w:rPr>
      </w:pPr>
    </w:p>
    <w:p w14:paraId="462DBB51" w14:textId="77777777" w:rsidR="00417E4B" w:rsidRPr="00D07D7A" w:rsidRDefault="0021195D" w:rsidP="00D07D7A">
      <w:pPr>
        <w:jc w:val="both"/>
        <w:rPr>
          <w:rFonts w:ascii="Arial" w:hAnsi="Arial" w:cs="Arial"/>
          <w:sz w:val="22"/>
          <w:szCs w:val="22"/>
        </w:rPr>
      </w:pPr>
      <w:r w:rsidRPr="00D07D7A">
        <w:rPr>
          <w:rFonts w:ascii="Arial" w:hAnsi="Arial" w:cs="Arial"/>
          <w:b/>
          <w:sz w:val="22"/>
          <w:szCs w:val="22"/>
        </w:rPr>
        <w:t xml:space="preserve">13.1.1.2 </w:t>
      </w:r>
      <w:r w:rsidR="00D418F4" w:rsidRPr="00D07D7A">
        <w:rPr>
          <w:rFonts w:ascii="Arial" w:hAnsi="Arial" w:cs="Arial"/>
          <w:b/>
          <w:sz w:val="22"/>
          <w:szCs w:val="22"/>
        </w:rPr>
        <w:t>–</w:t>
      </w:r>
      <w:r w:rsidR="00417E4B" w:rsidRPr="00D07D7A">
        <w:rPr>
          <w:rFonts w:ascii="Arial" w:hAnsi="Arial" w:cs="Arial"/>
          <w:sz w:val="22"/>
          <w:szCs w:val="22"/>
        </w:rPr>
        <w:t xml:space="preserve"> de ofíci</w:t>
      </w:r>
      <w:r w:rsidR="004705C5" w:rsidRPr="00D07D7A">
        <w:rPr>
          <w:rFonts w:ascii="Arial" w:hAnsi="Arial" w:cs="Arial"/>
          <w:sz w:val="22"/>
          <w:szCs w:val="22"/>
        </w:rPr>
        <w:t xml:space="preserve">o, </w:t>
      </w:r>
      <w:r w:rsidR="00D418F4" w:rsidRPr="00D07D7A">
        <w:rPr>
          <w:rFonts w:ascii="Arial" w:hAnsi="Arial" w:cs="Arial"/>
          <w:sz w:val="22"/>
          <w:szCs w:val="22"/>
        </w:rPr>
        <w:t>a</w:t>
      </w:r>
      <w:r w:rsidR="004705C5" w:rsidRPr="00D07D7A">
        <w:rPr>
          <w:rFonts w:ascii="Arial" w:hAnsi="Arial" w:cs="Arial"/>
          <w:sz w:val="22"/>
          <w:szCs w:val="22"/>
        </w:rPr>
        <w:t xml:space="preserve"> critério do p</w:t>
      </w:r>
      <w:r w:rsidR="00417E4B" w:rsidRPr="00D07D7A">
        <w:rPr>
          <w:rFonts w:ascii="Arial" w:hAnsi="Arial" w:cs="Arial"/>
          <w:sz w:val="22"/>
          <w:szCs w:val="22"/>
        </w:rPr>
        <w:t>regoeiro</w:t>
      </w:r>
      <w:r w:rsidR="004705C5" w:rsidRPr="00D07D7A">
        <w:rPr>
          <w:rFonts w:ascii="Arial" w:hAnsi="Arial" w:cs="Arial"/>
          <w:sz w:val="22"/>
          <w:szCs w:val="22"/>
        </w:rPr>
        <w:t>/da pregoeira</w:t>
      </w:r>
      <w:r w:rsidR="00417E4B" w:rsidRPr="00D07D7A">
        <w:rPr>
          <w:rFonts w:ascii="Arial" w:hAnsi="Arial" w:cs="Arial"/>
          <w:sz w:val="22"/>
          <w:szCs w:val="22"/>
        </w:rPr>
        <w:t>, quando constatado que o prazo estabelecido não é suficiente para o envio dos documentos exigidos n</w:t>
      </w:r>
      <w:r w:rsidR="0082057A" w:rsidRPr="00D07D7A">
        <w:rPr>
          <w:rFonts w:ascii="Arial" w:hAnsi="Arial" w:cs="Arial"/>
          <w:sz w:val="22"/>
          <w:szCs w:val="22"/>
        </w:rPr>
        <w:t>este</w:t>
      </w:r>
      <w:r w:rsidR="00417E4B" w:rsidRPr="00D07D7A">
        <w:rPr>
          <w:rFonts w:ascii="Arial" w:hAnsi="Arial" w:cs="Arial"/>
          <w:sz w:val="22"/>
          <w:szCs w:val="22"/>
        </w:rPr>
        <w:t xml:space="preserve"> </w:t>
      </w:r>
      <w:r w:rsidR="0082057A" w:rsidRPr="00D07D7A">
        <w:rPr>
          <w:rFonts w:ascii="Arial" w:hAnsi="Arial" w:cs="Arial"/>
          <w:sz w:val="22"/>
          <w:szCs w:val="22"/>
        </w:rPr>
        <w:t>E</w:t>
      </w:r>
      <w:r w:rsidR="00417E4B" w:rsidRPr="00D07D7A">
        <w:rPr>
          <w:rFonts w:ascii="Arial" w:hAnsi="Arial" w:cs="Arial"/>
          <w:sz w:val="22"/>
          <w:szCs w:val="22"/>
        </w:rPr>
        <w:t>dital para verificação da conformidade da proposta.</w:t>
      </w:r>
    </w:p>
    <w:p w14:paraId="6377EBF7" w14:textId="77777777" w:rsidR="00F556B6" w:rsidRPr="00D07D7A" w:rsidRDefault="00F556B6" w:rsidP="00D07D7A">
      <w:pPr>
        <w:jc w:val="both"/>
        <w:rPr>
          <w:rFonts w:ascii="Arial" w:hAnsi="Arial" w:cs="Arial"/>
          <w:sz w:val="22"/>
          <w:szCs w:val="22"/>
        </w:rPr>
      </w:pPr>
    </w:p>
    <w:p w14:paraId="0AA43EE5" w14:textId="77777777" w:rsidR="00F556B6" w:rsidRPr="00D07D7A" w:rsidRDefault="00527D25" w:rsidP="00D07D7A">
      <w:pPr>
        <w:jc w:val="both"/>
        <w:rPr>
          <w:rFonts w:ascii="Arial" w:hAnsi="Arial" w:cs="Arial"/>
          <w:sz w:val="22"/>
          <w:szCs w:val="22"/>
        </w:rPr>
      </w:pPr>
      <w:r w:rsidRPr="00D07D7A">
        <w:rPr>
          <w:rFonts w:ascii="Arial" w:hAnsi="Arial" w:cs="Arial"/>
          <w:b/>
          <w:sz w:val="22"/>
          <w:szCs w:val="22"/>
        </w:rPr>
        <w:t>1</w:t>
      </w:r>
      <w:r w:rsidR="00CC09DD" w:rsidRPr="00D07D7A">
        <w:rPr>
          <w:rFonts w:ascii="Arial" w:hAnsi="Arial" w:cs="Arial"/>
          <w:b/>
          <w:sz w:val="22"/>
          <w:szCs w:val="22"/>
        </w:rPr>
        <w:t>3</w:t>
      </w:r>
      <w:r w:rsidRPr="00D07D7A">
        <w:rPr>
          <w:rFonts w:ascii="Arial" w:hAnsi="Arial" w:cs="Arial"/>
          <w:b/>
          <w:sz w:val="22"/>
          <w:szCs w:val="22"/>
        </w:rPr>
        <w:t>.</w:t>
      </w:r>
      <w:r w:rsidR="00F556B6" w:rsidRPr="00D07D7A">
        <w:rPr>
          <w:rFonts w:ascii="Arial" w:hAnsi="Arial" w:cs="Arial"/>
          <w:b/>
          <w:sz w:val="22"/>
          <w:szCs w:val="22"/>
        </w:rPr>
        <w:t>1.</w:t>
      </w:r>
      <w:r w:rsidR="00D631E2" w:rsidRPr="00D07D7A">
        <w:rPr>
          <w:rFonts w:ascii="Arial" w:hAnsi="Arial" w:cs="Arial"/>
          <w:b/>
          <w:sz w:val="22"/>
          <w:szCs w:val="22"/>
        </w:rPr>
        <w:t>2</w:t>
      </w:r>
      <w:r w:rsidR="00F556B6" w:rsidRPr="00D07D7A">
        <w:rPr>
          <w:rFonts w:ascii="Arial" w:hAnsi="Arial" w:cs="Arial"/>
          <w:b/>
          <w:sz w:val="22"/>
          <w:szCs w:val="22"/>
        </w:rPr>
        <w:t xml:space="preserve"> –</w:t>
      </w:r>
      <w:r w:rsidR="00F556B6" w:rsidRPr="00D07D7A">
        <w:rPr>
          <w:rFonts w:ascii="Arial" w:hAnsi="Arial" w:cs="Arial"/>
          <w:sz w:val="22"/>
          <w:szCs w:val="22"/>
        </w:rPr>
        <w:t xml:space="preserve"> Em cumprimento ao princípio da publicidade e da transparência, a inserção da proposta definitiva de preços no </w:t>
      </w:r>
      <w:r w:rsidR="00421547" w:rsidRPr="00D07D7A">
        <w:rPr>
          <w:rFonts w:ascii="Arial" w:hAnsi="Arial" w:cs="Arial"/>
          <w:sz w:val="22"/>
          <w:szCs w:val="22"/>
        </w:rPr>
        <w:t>s</w:t>
      </w:r>
      <w:r w:rsidR="00F556B6" w:rsidRPr="00D07D7A">
        <w:rPr>
          <w:rFonts w:ascii="Arial" w:hAnsi="Arial" w:cs="Arial"/>
          <w:sz w:val="22"/>
          <w:szCs w:val="22"/>
        </w:rPr>
        <w:t xml:space="preserve">istema </w:t>
      </w:r>
      <w:r w:rsidR="00F556B6" w:rsidRPr="00D07D7A">
        <w:rPr>
          <w:rFonts w:ascii="Arial" w:hAnsi="Arial" w:cs="Arial"/>
          <w:b/>
          <w:sz w:val="22"/>
          <w:szCs w:val="22"/>
          <w:u w:val="single"/>
        </w:rPr>
        <w:t>é obrigatória</w:t>
      </w:r>
      <w:r w:rsidR="00F556B6" w:rsidRPr="00D07D7A">
        <w:rPr>
          <w:rFonts w:ascii="Arial" w:hAnsi="Arial" w:cs="Arial"/>
          <w:sz w:val="22"/>
          <w:szCs w:val="22"/>
        </w:rPr>
        <w:t>, sob pena de desclassificação</w:t>
      </w:r>
      <w:r w:rsidR="00D631E2" w:rsidRPr="00D07D7A">
        <w:rPr>
          <w:rFonts w:ascii="Arial" w:hAnsi="Arial" w:cs="Arial"/>
          <w:sz w:val="22"/>
          <w:szCs w:val="22"/>
        </w:rPr>
        <w:t xml:space="preserve">, </w:t>
      </w:r>
      <w:r w:rsidR="00D631E2" w:rsidRPr="00D07D7A">
        <w:rPr>
          <w:rFonts w:ascii="Arial" w:hAnsi="Arial" w:cs="Arial"/>
          <w:iCs/>
          <w:sz w:val="22"/>
          <w:szCs w:val="22"/>
        </w:rPr>
        <w:t>sujeitando a licitante às sanções previstas neste Edital</w:t>
      </w:r>
      <w:r w:rsidR="00F556B6" w:rsidRPr="00D07D7A">
        <w:rPr>
          <w:rFonts w:ascii="Arial" w:hAnsi="Arial" w:cs="Arial"/>
          <w:sz w:val="22"/>
          <w:szCs w:val="22"/>
        </w:rPr>
        <w:t>.</w:t>
      </w:r>
    </w:p>
    <w:p w14:paraId="5A0D9AB3" w14:textId="77777777" w:rsidR="00F556B6" w:rsidRPr="00D07D7A" w:rsidRDefault="00F556B6" w:rsidP="00D07D7A">
      <w:pPr>
        <w:jc w:val="both"/>
        <w:rPr>
          <w:rFonts w:ascii="Arial" w:hAnsi="Arial" w:cs="Arial"/>
          <w:sz w:val="22"/>
          <w:szCs w:val="22"/>
        </w:rPr>
      </w:pPr>
    </w:p>
    <w:p w14:paraId="56F4B81E" w14:textId="77777777" w:rsidR="00F556B6" w:rsidRPr="00D07D7A" w:rsidRDefault="00527D25" w:rsidP="00D07D7A">
      <w:pPr>
        <w:jc w:val="both"/>
        <w:rPr>
          <w:rFonts w:ascii="Arial" w:hAnsi="Arial" w:cs="Arial"/>
          <w:sz w:val="22"/>
          <w:szCs w:val="22"/>
        </w:rPr>
      </w:pPr>
      <w:r w:rsidRPr="00D07D7A">
        <w:rPr>
          <w:rFonts w:ascii="Arial" w:hAnsi="Arial" w:cs="Arial"/>
          <w:b/>
          <w:sz w:val="22"/>
          <w:szCs w:val="22"/>
        </w:rPr>
        <w:t>1</w:t>
      </w:r>
      <w:r w:rsidR="00CC09DD" w:rsidRPr="00D07D7A">
        <w:rPr>
          <w:rFonts w:ascii="Arial" w:hAnsi="Arial" w:cs="Arial"/>
          <w:b/>
          <w:sz w:val="22"/>
          <w:szCs w:val="22"/>
        </w:rPr>
        <w:t>3</w:t>
      </w:r>
      <w:r w:rsidRPr="00D07D7A">
        <w:rPr>
          <w:rFonts w:ascii="Arial" w:hAnsi="Arial" w:cs="Arial"/>
          <w:b/>
          <w:sz w:val="22"/>
          <w:szCs w:val="22"/>
        </w:rPr>
        <w:t>.</w:t>
      </w:r>
      <w:r w:rsidR="00F556B6" w:rsidRPr="00D07D7A">
        <w:rPr>
          <w:rFonts w:ascii="Arial" w:hAnsi="Arial" w:cs="Arial"/>
          <w:b/>
          <w:sz w:val="22"/>
          <w:szCs w:val="22"/>
        </w:rPr>
        <w:t>2 –</w:t>
      </w:r>
      <w:r w:rsidR="00F556B6" w:rsidRPr="00D07D7A">
        <w:rPr>
          <w:rFonts w:ascii="Arial" w:hAnsi="Arial" w:cs="Arial"/>
          <w:sz w:val="22"/>
          <w:szCs w:val="22"/>
        </w:rPr>
        <w:t xml:space="preserve"> Na proposta deverão constar, obrigatoriamente, todas as informações requeridas no Anexo II</w:t>
      </w:r>
      <w:r w:rsidR="00D418F4" w:rsidRPr="00D07D7A">
        <w:rPr>
          <w:rFonts w:ascii="Arial" w:hAnsi="Arial" w:cs="Arial"/>
          <w:sz w:val="22"/>
          <w:szCs w:val="22"/>
        </w:rPr>
        <w:t xml:space="preserve"> deste Edital</w:t>
      </w:r>
      <w:r w:rsidR="00F556B6" w:rsidRPr="00D07D7A">
        <w:rPr>
          <w:rFonts w:ascii="Arial" w:hAnsi="Arial" w:cs="Arial"/>
          <w:sz w:val="22"/>
          <w:szCs w:val="22"/>
        </w:rPr>
        <w:t>, a saber:</w:t>
      </w:r>
    </w:p>
    <w:p w14:paraId="054830BE" w14:textId="77777777" w:rsidR="00F556B6" w:rsidRPr="00D07D7A" w:rsidRDefault="00F556B6" w:rsidP="00D07D7A">
      <w:pPr>
        <w:jc w:val="both"/>
        <w:rPr>
          <w:rFonts w:ascii="Arial" w:hAnsi="Arial" w:cs="Arial"/>
          <w:sz w:val="22"/>
          <w:szCs w:val="22"/>
        </w:rPr>
      </w:pPr>
    </w:p>
    <w:p w14:paraId="3D829455" w14:textId="2ABBF943" w:rsidR="002F1D8E" w:rsidRPr="0083589D" w:rsidRDefault="00527D25" w:rsidP="002F1D8E">
      <w:pPr>
        <w:spacing w:line="200" w:lineRule="atLeast"/>
        <w:jc w:val="both"/>
        <w:rPr>
          <w:b/>
          <w:bCs/>
          <w:sz w:val="22"/>
          <w:szCs w:val="22"/>
        </w:rPr>
      </w:pPr>
      <w:bookmarkStart w:id="9" w:name="_Hlk48125461"/>
      <w:r w:rsidRPr="00D07D7A">
        <w:rPr>
          <w:rFonts w:ascii="Arial" w:hAnsi="Arial" w:cs="Arial"/>
          <w:b/>
          <w:sz w:val="22"/>
          <w:szCs w:val="22"/>
          <w:shd w:val="clear" w:color="auto" w:fill="FFFFFF"/>
        </w:rPr>
        <w:t>1</w:t>
      </w:r>
      <w:r w:rsidR="00CC09DD" w:rsidRPr="00D07D7A">
        <w:rPr>
          <w:rFonts w:ascii="Arial" w:hAnsi="Arial" w:cs="Arial"/>
          <w:b/>
          <w:sz w:val="22"/>
          <w:szCs w:val="22"/>
          <w:shd w:val="clear" w:color="auto" w:fill="FFFFFF"/>
        </w:rPr>
        <w:t>3</w:t>
      </w:r>
      <w:r w:rsidRPr="00D07D7A">
        <w:rPr>
          <w:rFonts w:ascii="Arial" w:hAnsi="Arial" w:cs="Arial"/>
          <w:b/>
          <w:sz w:val="22"/>
          <w:szCs w:val="22"/>
          <w:shd w:val="clear" w:color="auto" w:fill="FFFFFF"/>
        </w:rPr>
        <w:t>.</w:t>
      </w:r>
      <w:r w:rsidR="00F556B6" w:rsidRPr="00D07D7A">
        <w:rPr>
          <w:rFonts w:ascii="Arial" w:hAnsi="Arial" w:cs="Arial"/>
          <w:b/>
          <w:sz w:val="22"/>
          <w:szCs w:val="22"/>
          <w:shd w:val="clear" w:color="auto" w:fill="FFFFFF"/>
        </w:rPr>
        <w:t xml:space="preserve">2.1 – </w:t>
      </w:r>
      <w:r w:rsidR="002F1D8E" w:rsidRPr="0083589D">
        <w:rPr>
          <w:rFonts w:ascii="Arial" w:hAnsi="Arial" w:cs="Arial"/>
          <w:b/>
          <w:sz w:val="22"/>
        </w:rPr>
        <w:t>PREÇO UNITÁRIO</w:t>
      </w:r>
      <w:r w:rsidR="001A0B3A">
        <w:rPr>
          <w:rFonts w:ascii="Arial" w:hAnsi="Arial" w:cs="Arial"/>
          <w:b/>
          <w:sz w:val="22"/>
        </w:rPr>
        <w:t xml:space="preserve"> e TOTAL </w:t>
      </w:r>
      <w:r w:rsidR="0041426F">
        <w:rPr>
          <w:rFonts w:ascii="Arial" w:hAnsi="Arial" w:cs="Arial"/>
          <w:b/>
          <w:sz w:val="22"/>
        </w:rPr>
        <w:t xml:space="preserve">DO </w:t>
      </w:r>
      <w:r w:rsidR="001A0B3A">
        <w:rPr>
          <w:rFonts w:ascii="Arial" w:hAnsi="Arial" w:cs="Arial"/>
          <w:b/>
          <w:sz w:val="22"/>
        </w:rPr>
        <w:t>ITEM</w:t>
      </w:r>
      <w:r w:rsidR="0041426F">
        <w:rPr>
          <w:rFonts w:ascii="Arial" w:hAnsi="Arial" w:cs="Arial"/>
          <w:b/>
          <w:sz w:val="22"/>
        </w:rPr>
        <w:t xml:space="preserve"> ÚNICO</w:t>
      </w:r>
      <w:r w:rsidR="001A0B3A">
        <w:rPr>
          <w:rFonts w:ascii="Arial" w:hAnsi="Arial" w:cs="Arial"/>
          <w:b/>
          <w:sz w:val="22"/>
        </w:rPr>
        <w:t>;</w:t>
      </w:r>
    </w:p>
    <w:p w14:paraId="55815A44" w14:textId="77777777" w:rsidR="00D07D7A" w:rsidRDefault="00D07D7A" w:rsidP="002F1D8E">
      <w:pPr>
        <w:jc w:val="both"/>
        <w:rPr>
          <w:rFonts w:ascii="Arial" w:hAnsi="Arial" w:cs="Arial"/>
          <w:b/>
          <w:sz w:val="22"/>
          <w:szCs w:val="22"/>
          <w:lang w:eastAsia="pt-BR"/>
        </w:rPr>
      </w:pPr>
    </w:p>
    <w:p w14:paraId="5E70D74A" w14:textId="2EC62296" w:rsidR="00F54754" w:rsidRPr="006D06F5" w:rsidRDefault="009970AD" w:rsidP="00D07D7A">
      <w:pPr>
        <w:pBdr>
          <w:top w:val="nil"/>
          <w:left w:val="nil"/>
          <w:bottom w:val="nil"/>
          <w:right w:val="nil"/>
          <w:between w:val="nil"/>
        </w:pBdr>
        <w:shd w:val="clear" w:color="auto" w:fill="FFFFFF"/>
        <w:jc w:val="both"/>
        <w:rPr>
          <w:rFonts w:ascii="Arial" w:hAnsi="Arial" w:cs="Arial"/>
          <w:color w:val="000000"/>
          <w:sz w:val="22"/>
          <w:szCs w:val="22"/>
        </w:rPr>
      </w:pPr>
      <w:r>
        <w:rPr>
          <w:rFonts w:ascii="Arial" w:hAnsi="Arial" w:cs="Arial"/>
          <w:b/>
          <w:sz w:val="22"/>
          <w:szCs w:val="22"/>
          <w:lang w:eastAsia="pt-BR"/>
        </w:rPr>
        <w:t>13.2.1.1</w:t>
      </w:r>
      <w:r w:rsidR="00C83B3F" w:rsidRPr="00D07D7A">
        <w:rPr>
          <w:rFonts w:ascii="Arial" w:hAnsi="Arial" w:cs="Arial"/>
          <w:sz w:val="22"/>
          <w:szCs w:val="22"/>
          <w:lang w:eastAsia="pt-BR"/>
        </w:rPr>
        <w:t xml:space="preserve"> </w:t>
      </w:r>
      <w:r w:rsidR="00D418F4" w:rsidRPr="00D07D7A">
        <w:rPr>
          <w:rFonts w:ascii="Arial" w:hAnsi="Arial" w:cs="Arial"/>
          <w:b/>
          <w:sz w:val="22"/>
          <w:szCs w:val="22"/>
        </w:rPr>
        <w:t>–</w:t>
      </w:r>
      <w:r w:rsidR="00C83B3F" w:rsidRPr="00D07D7A">
        <w:rPr>
          <w:rFonts w:ascii="Arial" w:hAnsi="Arial" w:cs="Arial"/>
          <w:sz w:val="22"/>
          <w:szCs w:val="22"/>
          <w:lang w:eastAsia="pt-BR"/>
        </w:rPr>
        <w:t xml:space="preserve"> </w:t>
      </w:r>
      <w:proofErr w:type="gramStart"/>
      <w:r w:rsidR="00F54754" w:rsidRPr="00D07D7A">
        <w:rPr>
          <w:rFonts w:ascii="Arial" w:hAnsi="Arial" w:cs="Arial"/>
          <w:color w:val="000000"/>
          <w:sz w:val="22"/>
          <w:szCs w:val="22"/>
        </w:rPr>
        <w:t>O(</w:t>
      </w:r>
      <w:proofErr w:type="gramEnd"/>
      <w:r w:rsidR="00F54754" w:rsidRPr="00D07D7A">
        <w:rPr>
          <w:rFonts w:ascii="Arial" w:hAnsi="Arial" w:cs="Arial"/>
          <w:color w:val="000000"/>
          <w:sz w:val="22"/>
          <w:szCs w:val="22"/>
        </w:rPr>
        <w:t>s) preço(s) proposto(s) deverá(</w:t>
      </w:r>
      <w:proofErr w:type="spellStart"/>
      <w:r w:rsidR="00F54754" w:rsidRPr="00D07D7A">
        <w:rPr>
          <w:rFonts w:ascii="Arial" w:hAnsi="Arial" w:cs="Arial"/>
          <w:color w:val="000000"/>
          <w:sz w:val="22"/>
          <w:szCs w:val="22"/>
        </w:rPr>
        <w:t>ão</w:t>
      </w:r>
      <w:proofErr w:type="spellEnd"/>
      <w:r w:rsidR="00F54754" w:rsidRPr="00D07D7A">
        <w:rPr>
          <w:rFonts w:ascii="Arial" w:hAnsi="Arial" w:cs="Arial"/>
          <w:color w:val="000000"/>
          <w:sz w:val="22"/>
          <w:szCs w:val="22"/>
        </w:rPr>
        <w:t>) ser final(</w:t>
      </w:r>
      <w:proofErr w:type="spellStart"/>
      <w:r w:rsidR="00F54754" w:rsidRPr="00D07D7A">
        <w:rPr>
          <w:rFonts w:ascii="Arial" w:hAnsi="Arial" w:cs="Arial"/>
          <w:color w:val="000000"/>
          <w:sz w:val="22"/>
          <w:szCs w:val="22"/>
        </w:rPr>
        <w:t>is</w:t>
      </w:r>
      <w:proofErr w:type="spellEnd"/>
      <w:r w:rsidR="00F54754" w:rsidRPr="00D07D7A">
        <w:rPr>
          <w:rFonts w:ascii="Arial" w:hAnsi="Arial" w:cs="Arial"/>
          <w:color w:val="000000"/>
          <w:sz w:val="22"/>
          <w:szCs w:val="22"/>
        </w:rPr>
        <w:t>), acrescido(s) de todas as despesas (tributos, frete e outras de quaisquer naturezas incidentes direta e indire</w:t>
      </w:r>
      <w:r w:rsidR="00CF3C44">
        <w:rPr>
          <w:rFonts w:ascii="Arial" w:hAnsi="Arial" w:cs="Arial"/>
          <w:color w:val="000000"/>
          <w:sz w:val="22"/>
          <w:szCs w:val="22"/>
        </w:rPr>
        <w:t xml:space="preserve">tamente sobre o fornecimento dos </w:t>
      </w:r>
      <w:r>
        <w:rPr>
          <w:rFonts w:ascii="Arial" w:hAnsi="Arial" w:cs="Arial"/>
          <w:sz w:val="22"/>
          <w:szCs w:val="22"/>
          <w:shd w:val="clear" w:color="auto" w:fill="FFFFFF"/>
        </w:rPr>
        <w:t>equipamentos</w:t>
      </w:r>
      <w:r w:rsidR="00F54754" w:rsidRPr="00D07D7A">
        <w:rPr>
          <w:rFonts w:ascii="Arial" w:hAnsi="Arial" w:cs="Arial"/>
          <w:color w:val="000000"/>
          <w:sz w:val="22"/>
          <w:szCs w:val="22"/>
        </w:rPr>
        <w:t xml:space="preserve">, deduzidos eventuais descontos) e </w:t>
      </w:r>
      <w:r w:rsidR="00F54754" w:rsidRPr="002C0BEE">
        <w:rPr>
          <w:rFonts w:ascii="Arial" w:hAnsi="Arial" w:cs="Arial"/>
          <w:b/>
          <w:color w:val="000000"/>
          <w:sz w:val="22"/>
          <w:szCs w:val="22"/>
          <w:u w:val="single"/>
        </w:rPr>
        <w:t>conter somente duas casas decimais</w:t>
      </w:r>
      <w:r w:rsidR="00F54754" w:rsidRPr="00D07D7A">
        <w:rPr>
          <w:rFonts w:ascii="Arial" w:hAnsi="Arial" w:cs="Arial"/>
          <w:color w:val="000000"/>
          <w:sz w:val="22"/>
          <w:szCs w:val="22"/>
        </w:rPr>
        <w:t>, não sendo admitidos valores simbólicos, irrisórios ou iguais a zero</w:t>
      </w:r>
      <w:r w:rsidR="00F54754" w:rsidRPr="006D06F5">
        <w:rPr>
          <w:rFonts w:ascii="Arial" w:hAnsi="Arial" w:cs="Arial"/>
          <w:color w:val="000000"/>
          <w:sz w:val="22"/>
          <w:szCs w:val="22"/>
        </w:rPr>
        <w:t xml:space="preserve">, </w:t>
      </w:r>
      <w:r w:rsidR="00F24E29" w:rsidRPr="006D06F5">
        <w:rPr>
          <w:rFonts w:ascii="Arial" w:hAnsi="Arial" w:cs="Arial"/>
          <w:color w:val="000000"/>
          <w:sz w:val="22"/>
          <w:szCs w:val="22"/>
        </w:rPr>
        <w:t>o que enseja a desclassificação;</w:t>
      </w:r>
    </w:p>
    <w:p w14:paraId="2A002400" w14:textId="77777777" w:rsidR="00D07D7A" w:rsidRPr="006D06F5" w:rsidRDefault="00D07D7A" w:rsidP="00D07D7A">
      <w:pPr>
        <w:jc w:val="both"/>
        <w:rPr>
          <w:rFonts w:ascii="Arial" w:hAnsi="Arial" w:cs="Arial"/>
          <w:b/>
          <w:sz w:val="22"/>
          <w:szCs w:val="22"/>
        </w:rPr>
      </w:pPr>
    </w:p>
    <w:p w14:paraId="04DF28D6" w14:textId="77777777" w:rsidR="009970AD" w:rsidRDefault="009970AD" w:rsidP="009970AD">
      <w:pPr>
        <w:autoSpaceDE w:val="0"/>
        <w:autoSpaceDN w:val="0"/>
        <w:adjustRightInd w:val="0"/>
        <w:jc w:val="both"/>
        <w:rPr>
          <w:rFonts w:ascii="Arial" w:hAnsi="Arial" w:cs="Arial"/>
          <w:b/>
          <w:sz w:val="22"/>
          <w:szCs w:val="22"/>
        </w:rPr>
      </w:pPr>
      <w:r w:rsidRPr="00C305E4">
        <w:rPr>
          <w:rFonts w:ascii="Arial" w:hAnsi="Arial" w:cs="Arial"/>
          <w:b/>
          <w:sz w:val="22"/>
          <w:szCs w:val="22"/>
        </w:rPr>
        <w:t>13.2.2 -</w:t>
      </w:r>
      <w:r w:rsidRPr="00C305E4">
        <w:rPr>
          <w:rFonts w:ascii="Arial" w:hAnsi="Arial" w:cs="Arial"/>
          <w:sz w:val="22"/>
          <w:szCs w:val="22"/>
        </w:rPr>
        <w:t xml:space="preserve"> </w:t>
      </w:r>
      <w:r w:rsidRPr="00C305E4">
        <w:rPr>
          <w:rFonts w:ascii="Arial" w:hAnsi="Arial" w:cs="Arial"/>
          <w:b/>
          <w:sz w:val="22"/>
          <w:szCs w:val="22"/>
        </w:rPr>
        <w:t xml:space="preserve">INDICAÇÃO DA MARCA/MODELO/REFERÊNCIA </w:t>
      </w:r>
      <w:r>
        <w:rPr>
          <w:rFonts w:ascii="Arial" w:hAnsi="Arial" w:cs="Arial"/>
          <w:b/>
          <w:sz w:val="22"/>
          <w:szCs w:val="22"/>
        </w:rPr>
        <w:t xml:space="preserve">DO EQUIPAMENTO </w:t>
      </w:r>
      <w:r w:rsidRPr="0006150E">
        <w:rPr>
          <w:rFonts w:ascii="Arial" w:hAnsi="Arial" w:cs="Arial"/>
          <w:b/>
          <w:sz w:val="22"/>
          <w:szCs w:val="22"/>
        </w:rPr>
        <w:t>OFERTADO;</w:t>
      </w:r>
    </w:p>
    <w:p w14:paraId="002E468E" w14:textId="77777777" w:rsidR="009970AD" w:rsidRPr="003F5293" w:rsidRDefault="009970AD" w:rsidP="009970AD">
      <w:pPr>
        <w:autoSpaceDE w:val="0"/>
        <w:autoSpaceDN w:val="0"/>
        <w:adjustRightInd w:val="0"/>
        <w:jc w:val="both"/>
        <w:rPr>
          <w:rFonts w:ascii="Arial" w:hAnsi="Arial" w:cs="Arial"/>
          <w:color w:val="FF0000"/>
          <w:sz w:val="22"/>
          <w:szCs w:val="22"/>
        </w:rPr>
      </w:pPr>
    </w:p>
    <w:p w14:paraId="0A555A87" w14:textId="1124C7B3" w:rsidR="009970AD" w:rsidRDefault="009970AD" w:rsidP="009970AD">
      <w:pPr>
        <w:pBdr>
          <w:top w:val="nil"/>
          <w:left w:val="nil"/>
          <w:bottom w:val="nil"/>
          <w:right w:val="nil"/>
          <w:between w:val="nil"/>
        </w:pBdr>
        <w:spacing w:line="276" w:lineRule="auto"/>
        <w:jc w:val="both"/>
        <w:rPr>
          <w:rFonts w:ascii="Arial" w:hAnsi="Arial" w:cs="Arial"/>
          <w:b/>
          <w:sz w:val="22"/>
          <w:szCs w:val="22"/>
        </w:rPr>
      </w:pPr>
      <w:r w:rsidRPr="651DE158">
        <w:rPr>
          <w:rFonts w:ascii="Arial" w:hAnsi="Arial" w:cs="Arial"/>
          <w:b/>
          <w:bCs/>
          <w:sz w:val="22"/>
          <w:szCs w:val="22"/>
        </w:rPr>
        <w:t>13.2.3 – PRAZO PARA ENTREGA</w:t>
      </w:r>
      <w:r>
        <w:rPr>
          <w:rFonts w:ascii="Arial" w:hAnsi="Arial" w:cs="Arial"/>
          <w:b/>
          <w:bCs/>
          <w:sz w:val="22"/>
          <w:szCs w:val="22"/>
        </w:rPr>
        <w:t xml:space="preserve"> DOS EQUIPAMENTOS</w:t>
      </w:r>
      <w:r w:rsidRPr="651DE158">
        <w:rPr>
          <w:rFonts w:ascii="Arial" w:hAnsi="Arial" w:cs="Arial"/>
          <w:b/>
          <w:bCs/>
          <w:sz w:val="22"/>
          <w:szCs w:val="22"/>
        </w:rPr>
        <w:t xml:space="preserve">: </w:t>
      </w:r>
      <w:r>
        <w:rPr>
          <w:rFonts w:ascii="Arial" w:eastAsia="Arial" w:hAnsi="Arial" w:cs="Arial"/>
          <w:sz w:val="22"/>
          <w:szCs w:val="22"/>
        </w:rPr>
        <w:t>máximo de 30 (trinta) dias corridos, contados do recebimento da notificação formal à Contratada pel</w:t>
      </w:r>
      <w:r w:rsidR="00505D99">
        <w:rPr>
          <w:rFonts w:ascii="Arial" w:eastAsia="Arial" w:hAnsi="Arial" w:cs="Arial"/>
          <w:sz w:val="22"/>
          <w:szCs w:val="22"/>
        </w:rPr>
        <w:t>a</w:t>
      </w:r>
      <w:r>
        <w:rPr>
          <w:rFonts w:ascii="Arial" w:eastAsia="Arial" w:hAnsi="Arial" w:cs="Arial"/>
          <w:sz w:val="22"/>
          <w:szCs w:val="22"/>
        </w:rPr>
        <w:t xml:space="preserve"> Contratante, acompanhada da Nota de </w:t>
      </w:r>
      <w:r w:rsidRPr="0006150E">
        <w:rPr>
          <w:rFonts w:ascii="Arial" w:eastAsia="Arial" w:hAnsi="Arial" w:cs="Arial"/>
          <w:sz w:val="22"/>
          <w:szCs w:val="22"/>
        </w:rPr>
        <w:t>Empenho</w:t>
      </w:r>
      <w:r w:rsidR="00B445B3">
        <w:rPr>
          <w:rFonts w:ascii="Arial" w:eastAsia="Arial" w:hAnsi="Arial" w:cs="Arial"/>
          <w:sz w:val="22"/>
          <w:szCs w:val="22"/>
        </w:rPr>
        <w:t>, em remessa única</w:t>
      </w:r>
      <w:r w:rsidRPr="0006150E">
        <w:rPr>
          <w:rFonts w:ascii="Arial" w:hAnsi="Arial" w:cs="Arial"/>
          <w:b/>
          <w:sz w:val="22"/>
          <w:szCs w:val="22"/>
        </w:rPr>
        <w:t>;</w:t>
      </w:r>
    </w:p>
    <w:p w14:paraId="077EB594" w14:textId="77777777" w:rsidR="009970AD" w:rsidRPr="0006150E" w:rsidRDefault="009970AD" w:rsidP="009970AD">
      <w:pPr>
        <w:pBdr>
          <w:top w:val="nil"/>
          <w:left w:val="nil"/>
          <w:bottom w:val="nil"/>
          <w:right w:val="nil"/>
          <w:between w:val="nil"/>
        </w:pBdr>
        <w:spacing w:line="276" w:lineRule="auto"/>
        <w:jc w:val="both"/>
        <w:rPr>
          <w:rFonts w:ascii="Arial" w:eastAsia="Arial" w:hAnsi="Arial" w:cs="Arial"/>
          <w:sz w:val="22"/>
          <w:szCs w:val="22"/>
        </w:rPr>
      </w:pPr>
    </w:p>
    <w:p w14:paraId="2308AA07" w14:textId="47175697" w:rsidR="009970AD" w:rsidRDefault="009970AD" w:rsidP="009970AD">
      <w:pPr>
        <w:pBdr>
          <w:top w:val="nil"/>
          <w:left w:val="nil"/>
          <w:bottom w:val="nil"/>
          <w:right w:val="nil"/>
          <w:between w:val="nil"/>
        </w:pBdr>
        <w:spacing w:line="276" w:lineRule="auto"/>
        <w:jc w:val="both"/>
        <w:rPr>
          <w:rFonts w:ascii="Arial" w:hAnsi="Arial" w:cs="Arial"/>
          <w:sz w:val="22"/>
          <w:szCs w:val="22"/>
        </w:rPr>
      </w:pPr>
      <w:r w:rsidRPr="0006150E">
        <w:rPr>
          <w:rFonts w:ascii="Arial" w:eastAsia="Arial" w:hAnsi="Arial" w:cs="Arial"/>
          <w:b/>
          <w:sz w:val="22"/>
          <w:szCs w:val="22"/>
        </w:rPr>
        <w:t>13.2.4 – PRAZO DE GARANTIA DO</w:t>
      </w:r>
      <w:r>
        <w:rPr>
          <w:rFonts w:ascii="Arial" w:eastAsia="Arial" w:hAnsi="Arial" w:cs="Arial"/>
          <w:b/>
          <w:sz w:val="22"/>
          <w:szCs w:val="22"/>
        </w:rPr>
        <w:t>S</w:t>
      </w:r>
      <w:r w:rsidRPr="0006150E">
        <w:rPr>
          <w:rFonts w:ascii="Arial" w:eastAsia="Arial" w:hAnsi="Arial" w:cs="Arial"/>
          <w:b/>
          <w:sz w:val="22"/>
          <w:szCs w:val="22"/>
        </w:rPr>
        <w:t xml:space="preserve"> EQUIPAMENTO</w:t>
      </w:r>
      <w:r>
        <w:rPr>
          <w:rFonts w:ascii="Arial" w:eastAsia="Arial" w:hAnsi="Arial" w:cs="Arial"/>
          <w:b/>
          <w:sz w:val="22"/>
          <w:szCs w:val="22"/>
        </w:rPr>
        <w:t>S</w:t>
      </w:r>
      <w:r w:rsidRPr="0006150E">
        <w:rPr>
          <w:rFonts w:ascii="Arial" w:eastAsia="Arial" w:hAnsi="Arial" w:cs="Arial"/>
          <w:b/>
          <w:sz w:val="22"/>
          <w:szCs w:val="22"/>
        </w:rPr>
        <w:t>:</w:t>
      </w:r>
      <w:r w:rsidRPr="0006150E">
        <w:rPr>
          <w:rFonts w:ascii="Arial" w:eastAsia="Arial" w:hAnsi="Arial" w:cs="Arial"/>
          <w:sz w:val="22"/>
          <w:szCs w:val="22"/>
        </w:rPr>
        <w:t xml:space="preserve"> mínimo de 12 (doze) meses,</w:t>
      </w:r>
      <w:r w:rsidR="006A5C8C">
        <w:rPr>
          <w:rFonts w:ascii="Arial" w:eastAsia="Arial" w:hAnsi="Arial" w:cs="Arial"/>
          <w:sz w:val="22"/>
          <w:szCs w:val="22"/>
        </w:rPr>
        <w:t xml:space="preserve"> ou pelo prazo fornecido pelo fabricante,</w:t>
      </w:r>
      <w:r w:rsidRPr="0006150E">
        <w:rPr>
          <w:rFonts w:ascii="Arial" w:eastAsia="Arial" w:hAnsi="Arial" w:cs="Arial"/>
          <w:sz w:val="22"/>
          <w:szCs w:val="22"/>
        </w:rPr>
        <w:t xml:space="preserve"> </w:t>
      </w:r>
      <w:r w:rsidR="00290329" w:rsidRPr="004F2A03">
        <w:rPr>
          <w:rFonts w:ascii="Arial" w:eastAsia="Arial" w:hAnsi="Arial" w:cs="Arial"/>
          <w:sz w:val="22"/>
          <w:szCs w:val="22"/>
        </w:rPr>
        <w:t>se superior</w:t>
      </w:r>
      <w:r w:rsidR="00290329">
        <w:rPr>
          <w:rFonts w:ascii="Arial" w:eastAsia="Arial" w:hAnsi="Arial" w:cs="Arial"/>
          <w:sz w:val="22"/>
          <w:szCs w:val="22"/>
        </w:rPr>
        <w:t xml:space="preserve">, </w:t>
      </w:r>
      <w:r w:rsidRPr="0006150E">
        <w:rPr>
          <w:rFonts w:ascii="Arial" w:hAnsi="Arial" w:cs="Arial"/>
          <w:sz w:val="22"/>
          <w:szCs w:val="22"/>
        </w:rPr>
        <w:t>contados a partir do primeiro dia útil subsequente à data do recebimento definitivo do objeto, nos termos do</w:t>
      </w:r>
      <w:r>
        <w:rPr>
          <w:rFonts w:ascii="Arial" w:hAnsi="Arial" w:cs="Arial"/>
          <w:sz w:val="22"/>
          <w:szCs w:val="22"/>
        </w:rPr>
        <w:t>s itens</w:t>
      </w:r>
      <w:r w:rsidR="00B445B3">
        <w:rPr>
          <w:rFonts w:ascii="Arial" w:hAnsi="Arial" w:cs="Arial"/>
          <w:sz w:val="22"/>
          <w:szCs w:val="22"/>
        </w:rPr>
        <w:t xml:space="preserve"> 4.</w:t>
      </w:r>
      <w:r w:rsidR="0067656A">
        <w:rPr>
          <w:rFonts w:ascii="Arial" w:hAnsi="Arial" w:cs="Arial"/>
          <w:sz w:val="22"/>
          <w:szCs w:val="22"/>
        </w:rPr>
        <w:t>12</w:t>
      </w:r>
      <w:r w:rsidRPr="0006150E">
        <w:rPr>
          <w:rFonts w:ascii="Arial" w:hAnsi="Arial" w:cs="Arial"/>
          <w:sz w:val="22"/>
          <w:szCs w:val="22"/>
        </w:rPr>
        <w:t xml:space="preserve"> </w:t>
      </w:r>
      <w:r w:rsidR="00B445B3">
        <w:rPr>
          <w:rFonts w:ascii="Arial" w:hAnsi="Arial" w:cs="Arial"/>
          <w:sz w:val="22"/>
          <w:szCs w:val="22"/>
        </w:rPr>
        <w:t>a 4.</w:t>
      </w:r>
      <w:r w:rsidR="0067656A">
        <w:rPr>
          <w:rFonts w:ascii="Arial" w:hAnsi="Arial" w:cs="Arial"/>
          <w:sz w:val="22"/>
          <w:szCs w:val="22"/>
        </w:rPr>
        <w:t>17</w:t>
      </w:r>
      <w:r w:rsidRPr="0006150E">
        <w:rPr>
          <w:rFonts w:ascii="Arial" w:hAnsi="Arial" w:cs="Arial"/>
          <w:sz w:val="22"/>
          <w:szCs w:val="22"/>
        </w:rPr>
        <w:t xml:space="preserve"> do Anexo I (Termo de Referência) do Edital;</w:t>
      </w:r>
    </w:p>
    <w:p w14:paraId="1E6F8CC4" w14:textId="77777777" w:rsidR="009970AD" w:rsidRDefault="009970AD" w:rsidP="009970AD">
      <w:pPr>
        <w:pBdr>
          <w:top w:val="nil"/>
          <w:left w:val="nil"/>
          <w:bottom w:val="nil"/>
          <w:right w:val="nil"/>
          <w:between w:val="nil"/>
        </w:pBdr>
        <w:spacing w:line="276" w:lineRule="auto"/>
        <w:jc w:val="both"/>
        <w:rPr>
          <w:rFonts w:ascii="Arial" w:eastAsia="Arial" w:hAnsi="Arial" w:cs="Arial"/>
          <w:sz w:val="22"/>
          <w:szCs w:val="22"/>
        </w:rPr>
      </w:pPr>
    </w:p>
    <w:p w14:paraId="3877ECF5" w14:textId="69DEE15D" w:rsidR="009970AD" w:rsidRPr="00091244" w:rsidRDefault="009970AD" w:rsidP="009970A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2"/>
          <w:szCs w:val="22"/>
          <w:shd w:val="clear" w:color="auto" w:fill="FFFFFF"/>
        </w:rPr>
      </w:pPr>
      <w:r w:rsidRPr="00091244">
        <w:rPr>
          <w:rFonts w:ascii="Arial" w:hAnsi="Arial" w:cs="Arial"/>
          <w:b/>
          <w:sz w:val="22"/>
          <w:szCs w:val="22"/>
          <w:shd w:val="clear" w:color="auto" w:fill="FFFFFF"/>
        </w:rPr>
        <w:t>13.2.</w:t>
      </w:r>
      <w:r>
        <w:rPr>
          <w:rFonts w:ascii="Arial" w:hAnsi="Arial" w:cs="Arial"/>
          <w:b/>
          <w:sz w:val="22"/>
          <w:szCs w:val="22"/>
          <w:shd w:val="clear" w:color="auto" w:fill="FFFFFF"/>
        </w:rPr>
        <w:t>5</w:t>
      </w:r>
      <w:r w:rsidRPr="00091244">
        <w:rPr>
          <w:rFonts w:ascii="Arial" w:hAnsi="Arial" w:cs="Arial"/>
          <w:b/>
          <w:sz w:val="22"/>
          <w:szCs w:val="22"/>
          <w:shd w:val="clear" w:color="auto" w:fill="FFFFFF"/>
        </w:rPr>
        <w:t xml:space="preserve"> - INDICAÇÃO DE </w:t>
      </w:r>
      <w:proofErr w:type="spellStart"/>
      <w:r w:rsidRPr="00091244">
        <w:rPr>
          <w:rFonts w:ascii="Arial" w:hAnsi="Arial" w:cs="Arial"/>
          <w:b/>
          <w:sz w:val="22"/>
          <w:szCs w:val="22"/>
          <w:shd w:val="clear" w:color="auto" w:fill="FFFFFF"/>
        </w:rPr>
        <w:t>LINKs</w:t>
      </w:r>
      <w:proofErr w:type="spellEnd"/>
      <w:r w:rsidRPr="00091244">
        <w:rPr>
          <w:rFonts w:ascii="Arial" w:hAnsi="Arial" w:cs="Arial"/>
          <w:b/>
          <w:sz w:val="22"/>
          <w:szCs w:val="22"/>
          <w:shd w:val="clear" w:color="auto" w:fill="FFFFFF"/>
        </w:rPr>
        <w:t xml:space="preserve">, </w:t>
      </w:r>
      <w:r w:rsidRPr="00091244">
        <w:rPr>
          <w:rFonts w:ascii="Arial" w:hAnsi="Arial" w:cs="Arial"/>
          <w:sz w:val="22"/>
          <w:szCs w:val="22"/>
          <w:shd w:val="clear" w:color="auto" w:fill="FFFFFF"/>
        </w:rPr>
        <w:t xml:space="preserve">preferivelmente no website do próprio fabricante ou distribuidor comprovadamente autorizado, que comprovem as características mínimas do equipamento ofertado, que apresentem explicitamente as informações comprobatórias dos itens de especificação do equipamento, nos termos do Anexo I (Termo de Referência) deste Edital; </w:t>
      </w:r>
    </w:p>
    <w:p w14:paraId="6BCA3DDB" w14:textId="77777777" w:rsidR="009970AD" w:rsidRDefault="009970AD" w:rsidP="009970AD">
      <w:pPr>
        <w:jc w:val="both"/>
        <w:rPr>
          <w:rFonts w:ascii="Arial" w:hAnsi="Arial" w:cs="Arial"/>
          <w:b/>
          <w:bCs/>
          <w:sz w:val="22"/>
          <w:szCs w:val="22"/>
          <w:shd w:val="clear" w:color="auto" w:fill="FFFFFF"/>
        </w:rPr>
      </w:pPr>
    </w:p>
    <w:p w14:paraId="48B3E601" w14:textId="77777777" w:rsidR="009970AD" w:rsidRDefault="009970AD" w:rsidP="009970AD">
      <w:pPr>
        <w:jc w:val="both"/>
        <w:rPr>
          <w:rFonts w:ascii="Arial" w:hAnsi="Arial" w:cs="Arial"/>
          <w:sz w:val="22"/>
          <w:szCs w:val="22"/>
          <w:shd w:val="clear" w:color="auto" w:fill="FFFFFF"/>
        </w:rPr>
      </w:pPr>
      <w:r>
        <w:rPr>
          <w:rFonts w:ascii="Arial" w:hAnsi="Arial" w:cs="Arial"/>
          <w:b/>
          <w:bCs/>
          <w:sz w:val="22"/>
          <w:szCs w:val="22"/>
          <w:shd w:val="clear" w:color="auto" w:fill="FFFFFF"/>
        </w:rPr>
        <w:t>13.2.5</w:t>
      </w:r>
      <w:r w:rsidRPr="2EEAF30B">
        <w:rPr>
          <w:rFonts w:ascii="Arial" w:hAnsi="Arial" w:cs="Arial"/>
          <w:b/>
          <w:bCs/>
          <w:sz w:val="22"/>
          <w:szCs w:val="22"/>
          <w:shd w:val="clear" w:color="auto" w:fill="FFFFFF"/>
        </w:rPr>
        <w:t xml:space="preserve">.1 - </w:t>
      </w:r>
      <w:r w:rsidRPr="00091244">
        <w:rPr>
          <w:rFonts w:ascii="Arial" w:hAnsi="Arial" w:cs="Arial"/>
          <w:sz w:val="22"/>
          <w:szCs w:val="22"/>
          <w:shd w:val="clear" w:color="auto" w:fill="FFFFFF"/>
        </w:rPr>
        <w:t>Na hipótese de os folhetos e/ou catálogos não apresentarem explicitamente as informações comprobatórias de a</w:t>
      </w:r>
      <w:r w:rsidRPr="000C0B7F">
        <w:rPr>
          <w:rFonts w:ascii="Arial" w:hAnsi="Arial" w:cs="Arial"/>
          <w:sz w:val="22"/>
          <w:szCs w:val="22"/>
          <w:shd w:val="clear" w:color="auto" w:fill="FFFFFF"/>
        </w:rPr>
        <w:t>lgum dos itens de especificação, a licitante deverá indicar essa condição em sua proposta, responsabilizando-se pela informação fornecida e/ou apresentando outra fonte que poss</w:t>
      </w:r>
      <w:r>
        <w:rPr>
          <w:rFonts w:ascii="Arial" w:hAnsi="Arial" w:cs="Arial"/>
          <w:sz w:val="22"/>
          <w:szCs w:val="22"/>
          <w:shd w:val="clear" w:color="auto" w:fill="FFFFFF"/>
        </w:rPr>
        <w:t>a esclarecer eventuais dúvidas;</w:t>
      </w:r>
    </w:p>
    <w:p w14:paraId="45AA5AB4" w14:textId="77777777" w:rsidR="006B0230" w:rsidRPr="006D06F5" w:rsidRDefault="006B0230" w:rsidP="00D07D7A">
      <w:pPr>
        <w:jc w:val="both"/>
        <w:rPr>
          <w:rFonts w:ascii="Arial" w:eastAsia="Arial" w:hAnsi="Arial" w:cs="Arial"/>
          <w:sz w:val="22"/>
          <w:szCs w:val="22"/>
        </w:rPr>
      </w:pPr>
      <w:r w:rsidRPr="006D06F5">
        <w:rPr>
          <w:rFonts w:ascii="Arial" w:eastAsia="Arial" w:hAnsi="Arial" w:cs="Arial"/>
          <w:sz w:val="22"/>
          <w:szCs w:val="22"/>
        </w:rPr>
        <w:t xml:space="preserve">   </w:t>
      </w:r>
    </w:p>
    <w:p w14:paraId="03FD799D" w14:textId="5D3446CC" w:rsidR="00F556B6" w:rsidRPr="00080751" w:rsidRDefault="00527D25" w:rsidP="00D07D7A">
      <w:pPr>
        <w:jc w:val="both"/>
        <w:rPr>
          <w:rFonts w:ascii="Arial" w:hAnsi="Arial" w:cs="Arial"/>
          <w:sz w:val="22"/>
          <w:szCs w:val="22"/>
        </w:rPr>
      </w:pPr>
      <w:r w:rsidRPr="00080751">
        <w:rPr>
          <w:rFonts w:ascii="Arial" w:hAnsi="Arial" w:cs="Arial"/>
          <w:b/>
          <w:sz w:val="22"/>
          <w:szCs w:val="22"/>
        </w:rPr>
        <w:t>1</w:t>
      </w:r>
      <w:r w:rsidR="00CC09DD" w:rsidRPr="00080751">
        <w:rPr>
          <w:rFonts w:ascii="Arial" w:hAnsi="Arial" w:cs="Arial"/>
          <w:b/>
          <w:sz w:val="22"/>
          <w:szCs w:val="22"/>
        </w:rPr>
        <w:t>3</w:t>
      </w:r>
      <w:r w:rsidRPr="00080751">
        <w:rPr>
          <w:rFonts w:ascii="Arial" w:hAnsi="Arial" w:cs="Arial"/>
          <w:b/>
          <w:sz w:val="22"/>
          <w:szCs w:val="22"/>
        </w:rPr>
        <w:t>.</w:t>
      </w:r>
      <w:r w:rsidR="00F556B6" w:rsidRPr="00080751">
        <w:rPr>
          <w:rFonts w:ascii="Arial" w:hAnsi="Arial" w:cs="Arial"/>
          <w:b/>
          <w:sz w:val="22"/>
          <w:szCs w:val="22"/>
        </w:rPr>
        <w:t>2.</w:t>
      </w:r>
      <w:r w:rsidR="00E57E2C">
        <w:rPr>
          <w:rFonts w:ascii="Arial" w:hAnsi="Arial" w:cs="Arial"/>
          <w:b/>
          <w:sz w:val="22"/>
          <w:szCs w:val="22"/>
        </w:rPr>
        <w:t>6</w:t>
      </w:r>
      <w:r w:rsidR="00F556B6" w:rsidRPr="00080751">
        <w:rPr>
          <w:rFonts w:ascii="Arial" w:hAnsi="Arial" w:cs="Arial"/>
          <w:b/>
          <w:sz w:val="22"/>
          <w:szCs w:val="22"/>
        </w:rPr>
        <w:t xml:space="preserve"> – PRAZO DE VALIDADE DA PROPOSTA: </w:t>
      </w:r>
      <w:r w:rsidR="00F556B6" w:rsidRPr="00080751">
        <w:rPr>
          <w:rFonts w:ascii="Arial" w:hAnsi="Arial" w:cs="Arial"/>
          <w:sz w:val="22"/>
          <w:szCs w:val="22"/>
        </w:rPr>
        <w:t>60 (sessenta) dias</w:t>
      </w:r>
      <w:r w:rsidR="00521587" w:rsidRPr="00080751">
        <w:rPr>
          <w:rFonts w:ascii="Arial" w:hAnsi="Arial" w:cs="Arial"/>
          <w:sz w:val="22"/>
          <w:szCs w:val="22"/>
        </w:rPr>
        <w:t xml:space="preserve"> corridos</w:t>
      </w:r>
      <w:r w:rsidR="00F556B6" w:rsidRPr="00080751">
        <w:rPr>
          <w:rFonts w:ascii="Arial" w:hAnsi="Arial" w:cs="Arial"/>
          <w:sz w:val="22"/>
          <w:szCs w:val="22"/>
        </w:rPr>
        <w:t xml:space="preserve"> a contar da data fixada par</w:t>
      </w:r>
      <w:r w:rsidR="002F1D8E" w:rsidRPr="00080751">
        <w:rPr>
          <w:rFonts w:ascii="Arial" w:hAnsi="Arial" w:cs="Arial"/>
          <w:sz w:val="22"/>
          <w:szCs w:val="22"/>
        </w:rPr>
        <w:t>a a sessão pública deste pregão.</w:t>
      </w:r>
      <w:r w:rsidR="00521587" w:rsidRPr="00080751">
        <w:rPr>
          <w:rFonts w:ascii="Arial" w:eastAsia="Times New Roman" w:hAnsi="Arial" w:cs="Arial"/>
          <w:b/>
          <w:bCs/>
          <w:color w:val="FF0000"/>
          <w:kern w:val="0"/>
          <w:sz w:val="22"/>
          <w:szCs w:val="22"/>
          <w:lang w:eastAsia="pt-BR" w:bidi="ar-SA"/>
        </w:rPr>
        <w:t xml:space="preserve"> </w:t>
      </w:r>
    </w:p>
    <w:bookmarkEnd w:id="9"/>
    <w:p w14:paraId="2E2F26AC" w14:textId="77777777" w:rsidR="000D6C24" w:rsidRPr="00080751" w:rsidRDefault="000D6C24" w:rsidP="00D07D7A">
      <w:pPr>
        <w:jc w:val="both"/>
        <w:rPr>
          <w:rFonts w:ascii="Arial" w:hAnsi="Arial" w:cs="Arial"/>
          <w:sz w:val="22"/>
          <w:szCs w:val="22"/>
        </w:rPr>
      </w:pPr>
    </w:p>
    <w:p w14:paraId="61EB5585" w14:textId="1C854191" w:rsidR="00F556B6" w:rsidRPr="00080751" w:rsidRDefault="00527D25" w:rsidP="00D07D7A">
      <w:pPr>
        <w:jc w:val="both"/>
        <w:rPr>
          <w:rFonts w:ascii="Arial" w:hAnsi="Arial" w:cs="Arial"/>
          <w:sz w:val="22"/>
          <w:szCs w:val="22"/>
        </w:rPr>
      </w:pPr>
      <w:r w:rsidRPr="00080751">
        <w:rPr>
          <w:rFonts w:ascii="Arial" w:hAnsi="Arial" w:cs="Arial"/>
          <w:b/>
          <w:bCs/>
          <w:sz w:val="22"/>
          <w:szCs w:val="22"/>
        </w:rPr>
        <w:t>1</w:t>
      </w:r>
      <w:r w:rsidR="00CC09DD" w:rsidRPr="00080751">
        <w:rPr>
          <w:rFonts w:ascii="Arial" w:hAnsi="Arial" w:cs="Arial"/>
          <w:b/>
          <w:bCs/>
          <w:sz w:val="22"/>
          <w:szCs w:val="22"/>
        </w:rPr>
        <w:t>3</w:t>
      </w:r>
      <w:r w:rsidRPr="00080751">
        <w:rPr>
          <w:rFonts w:ascii="Arial" w:hAnsi="Arial" w:cs="Arial"/>
          <w:b/>
          <w:bCs/>
          <w:sz w:val="22"/>
          <w:szCs w:val="22"/>
        </w:rPr>
        <w:t>.</w:t>
      </w:r>
      <w:r w:rsidR="00F556B6" w:rsidRPr="00080751">
        <w:rPr>
          <w:rFonts w:ascii="Arial" w:hAnsi="Arial" w:cs="Arial"/>
          <w:b/>
          <w:bCs/>
          <w:sz w:val="22"/>
          <w:szCs w:val="22"/>
        </w:rPr>
        <w:t>2.</w:t>
      </w:r>
      <w:r w:rsidR="00E57E2C">
        <w:rPr>
          <w:rFonts w:ascii="Arial" w:hAnsi="Arial" w:cs="Arial"/>
          <w:b/>
          <w:bCs/>
          <w:sz w:val="22"/>
          <w:szCs w:val="22"/>
        </w:rPr>
        <w:t>7</w:t>
      </w:r>
      <w:r w:rsidR="00F556B6" w:rsidRPr="00080751">
        <w:rPr>
          <w:rFonts w:ascii="Arial" w:hAnsi="Arial" w:cs="Arial"/>
          <w:b/>
          <w:bCs/>
          <w:sz w:val="22"/>
          <w:szCs w:val="22"/>
        </w:rPr>
        <w:t xml:space="preserve"> </w:t>
      </w:r>
      <w:r w:rsidR="00F556B6" w:rsidRPr="00080751">
        <w:rPr>
          <w:rFonts w:ascii="Arial" w:hAnsi="Arial" w:cs="Arial"/>
          <w:b/>
          <w:sz w:val="22"/>
          <w:szCs w:val="22"/>
        </w:rPr>
        <w:t>–</w:t>
      </w:r>
      <w:r w:rsidR="00F556B6" w:rsidRPr="00080751">
        <w:rPr>
          <w:rFonts w:ascii="Arial" w:hAnsi="Arial" w:cs="Arial"/>
          <w:sz w:val="22"/>
          <w:szCs w:val="22"/>
        </w:rPr>
        <w:t xml:space="preserve"> Razão social da empresa, C.N.P.J., endereço completo, telefone e e-mail atualizados para contato e recebimento de Nota de Empenho, </w:t>
      </w:r>
      <w:r w:rsidR="005F3535" w:rsidRPr="00080751">
        <w:rPr>
          <w:rFonts w:ascii="Arial" w:hAnsi="Arial" w:cs="Arial"/>
          <w:sz w:val="22"/>
          <w:szCs w:val="22"/>
        </w:rPr>
        <w:t xml:space="preserve">qualificação do preposto que representará a contratada durante a vigência do ajuste, </w:t>
      </w:r>
      <w:r w:rsidR="00F556B6" w:rsidRPr="00080751">
        <w:rPr>
          <w:rFonts w:ascii="Arial" w:hAnsi="Arial" w:cs="Arial"/>
          <w:sz w:val="22"/>
          <w:szCs w:val="22"/>
        </w:rPr>
        <w:t xml:space="preserve">instituição </w:t>
      </w:r>
      <w:r w:rsidR="00342D2B" w:rsidRPr="00080751">
        <w:rPr>
          <w:rFonts w:ascii="Arial" w:hAnsi="Arial" w:cs="Arial"/>
          <w:sz w:val="22"/>
          <w:szCs w:val="22"/>
        </w:rPr>
        <w:t>financeira</w:t>
      </w:r>
      <w:r w:rsidR="00F556B6" w:rsidRPr="00080751">
        <w:rPr>
          <w:rFonts w:ascii="Arial" w:hAnsi="Arial" w:cs="Arial"/>
          <w:sz w:val="22"/>
          <w:szCs w:val="22"/>
        </w:rPr>
        <w:t>, agência, praça de pagamento e conta corrente, assinatura e nome legível do representante legal da empresa responsável pela proposta.</w:t>
      </w:r>
    </w:p>
    <w:p w14:paraId="1C3CC2A2" w14:textId="77777777" w:rsidR="00541E0E" w:rsidRPr="00080751" w:rsidRDefault="00541E0E" w:rsidP="00D07D7A">
      <w:pPr>
        <w:jc w:val="both"/>
        <w:rPr>
          <w:rFonts w:ascii="Arial" w:hAnsi="Arial" w:cs="Arial"/>
          <w:b/>
          <w:sz w:val="22"/>
          <w:szCs w:val="22"/>
        </w:rPr>
      </w:pPr>
    </w:p>
    <w:p w14:paraId="6203893B" w14:textId="07598474" w:rsidR="00F556B6" w:rsidRPr="00D07D7A" w:rsidRDefault="00527D25" w:rsidP="00D07D7A">
      <w:pPr>
        <w:jc w:val="both"/>
        <w:rPr>
          <w:rFonts w:ascii="Arial" w:hAnsi="Arial" w:cs="Arial"/>
          <w:sz w:val="22"/>
          <w:szCs w:val="22"/>
        </w:rPr>
      </w:pPr>
      <w:r w:rsidRPr="00080751">
        <w:rPr>
          <w:rFonts w:ascii="Arial" w:hAnsi="Arial" w:cs="Arial"/>
          <w:b/>
          <w:bCs/>
          <w:sz w:val="22"/>
          <w:szCs w:val="22"/>
        </w:rPr>
        <w:t>1</w:t>
      </w:r>
      <w:r w:rsidR="00CC09DD" w:rsidRPr="00080751">
        <w:rPr>
          <w:rFonts w:ascii="Arial" w:hAnsi="Arial" w:cs="Arial"/>
          <w:b/>
          <w:bCs/>
          <w:sz w:val="22"/>
          <w:szCs w:val="22"/>
        </w:rPr>
        <w:t>3</w:t>
      </w:r>
      <w:r w:rsidRPr="00080751">
        <w:rPr>
          <w:rFonts w:ascii="Arial" w:hAnsi="Arial" w:cs="Arial"/>
          <w:b/>
          <w:bCs/>
          <w:sz w:val="22"/>
          <w:szCs w:val="22"/>
        </w:rPr>
        <w:t>.</w:t>
      </w:r>
      <w:r w:rsidR="00F556B6" w:rsidRPr="00080751">
        <w:rPr>
          <w:rFonts w:ascii="Arial" w:hAnsi="Arial" w:cs="Arial"/>
          <w:b/>
          <w:bCs/>
          <w:sz w:val="22"/>
          <w:szCs w:val="22"/>
        </w:rPr>
        <w:t>2.</w:t>
      </w:r>
      <w:r w:rsidR="00E57E2C">
        <w:rPr>
          <w:rFonts w:ascii="Arial" w:hAnsi="Arial" w:cs="Arial"/>
          <w:b/>
          <w:bCs/>
          <w:sz w:val="22"/>
          <w:szCs w:val="22"/>
        </w:rPr>
        <w:t>7</w:t>
      </w:r>
      <w:r w:rsidR="00F556B6" w:rsidRPr="00080751">
        <w:rPr>
          <w:rFonts w:ascii="Arial" w:hAnsi="Arial" w:cs="Arial"/>
          <w:b/>
          <w:bCs/>
          <w:sz w:val="22"/>
          <w:szCs w:val="22"/>
        </w:rPr>
        <w:t xml:space="preserve">.1 </w:t>
      </w:r>
      <w:r w:rsidR="00F556B6" w:rsidRPr="00080751">
        <w:rPr>
          <w:rFonts w:ascii="Arial" w:hAnsi="Arial" w:cs="Arial"/>
          <w:b/>
          <w:sz w:val="22"/>
          <w:szCs w:val="22"/>
        </w:rPr>
        <w:t>–</w:t>
      </w:r>
      <w:r w:rsidR="00F556B6" w:rsidRPr="00080751">
        <w:rPr>
          <w:rFonts w:ascii="Arial" w:hAnsi="Arial" w:cs="Arial"/>
          <w:sz w:val="22"/>
          <w:szCs w:val="22"/>
        </w:rPr>
        <w:t xml:space="preserve"> O endereço e C.N.P.J. informados deverão ser do estabelecimento que de fato emitirá a nota fiscal/fatura.</w:t>
      </w:r>
    </w:p>
    <w:p w14:paraId="2EEEB961" w14:textId="7A643EF6" w:rsidR="00294E9F" w:rsidRPr="00294E9F" w:rsidRDefault="00294E9F" w:rsidP="00294E9F">
      <w:pPr>
        <w:widowControl/>
        <w:suppressAutoHyphens w:val="0"/>
        <w:spacing w:before="240" w:after="240"/>
        <w:ind w:right="-140"/>
        <w:jc w:val="both"/>
        <w:rPr>
          <w:rFonts w:ascii="Times New Roman" w:eastAsia="Times New Roman" w:hAnsi="Times New Roman" w:cs="Times New Roman"/>
          <w:kern w:val="0"/>
          <w:lang w:eastAsia="pt-BR" w:bidi="ar-SA"/>
        </w:rPr>
      </w:pPr>
      <w:r w:rsidRPr="00294E9F">
        <w:rPr>
          <w:rFonts w:ascii="Arial" w:eastAsia="Times New Roman" w:hAnsi="Arial" w:cs="Arial"/>
          <w:b/>
          <w:bCs/>
          <w:kern w:val="0"/>
          <w:sz w:val="22"/>
          <w:szCs w:val="22"/>
          <w:lang w:eastAsia="pt-BR" w:bidi="ar-SA"/>
        </w:rPr>
        <w:t>13.2.7.1.1 –</w:t>
      </w:r>
      <w:r w:rsidRPr="00294E9F">
        <w:rPr>
          <w:rFonts w:ascii="Arial" w:eastAsia="Times New Roman" w:hAnsi="Arial" w:cs="Arial"/>
          <w:kern w:val="0"/>
          <w:sz w:val="22"/>
          <w:szCs w:val="22"/>
          <w:lang w:eastAsia="pt-BR" w:bidi="ar-SA"/>
        </w:rPr>
        <w:t xml:space="preserve"> O eventual faturamento por C.N.P.J distinto do indicado na proposta (filial), exigirá:</w:t>
      </w:r>
    </w:p>
    <w:p w14:paraId="174A9A41" w14:textId="4A16E5C1" w:rsidR="00294E9F" w:rsidRPr="00294E9F" w:rsidRDefault="00294E9F" w:rsidP="00294E9F">
      <w:pPr>
        <w:widowControl/>
        <w:suppressAutoHyphens w:val="0"/>
        <w:spacing w:before="240" w:after="240"/>
        <w:ind w:right="-140"/>
        <w:jc w:val="both"/>
        <w:rPr>
          <w:rFonts w:ascii="Times New Roman" w:eastAsia="Times New Roman" w:hAnsi="Times New Roman" w:cs="Times New Roman"/>
          <w:kern w:val="0"/>
          <w:lang w:eastAsia="pt-BR" w:bidi="ar-SA"/>
        </w:rPr>
      </w:pPr>
      <w:r w:rsidRPr="00294E9F">
        <w:rPr>
          <w:rFonts w:ascii="Arial" w:eastAsia="Times New Roman" w:hAnsi="Arial" w:cs="Arial"/>
          <w:b/>
          <w:bCs/>
          <w:kern w:val="0"/>
          <w:sz w:val="22"/>
          <w:szCs w:val="22"/>
          <w:lang w:eastAsia="pt-BR" w:bidi="ar-SA"/>
        </w:rPr>
        <w:t>13.2.7.1.1.1 –</w:t>
      </w:r>
      <w:r w:rsidRPr="00294E9F">
        <w:rPr>
          <w:rFonts w:ascii="Arial" w:eastAsia="Times New Roman" w:hAnsi="Arial" w:cs="Arial"/>
          <w:kern w:val="0"/>
          <w:sz w:val="22"/>
          <w:szCs w:val="22"/>
          <w:lang w:eastAsia="pt-BR" w:bidi="ar-SA"/>
        </w:rPr>
        <w:t xml:space="preserve"> A verificação da regularidade fiscal e trabalhista da matriz e da filial da pessoa jurídica;</w:t>
      </w:r>
    </w:p>
    <w:p w14:paraId="240C6530" w14:textId="1BC8607B" w:rsidR="00294E9F" w:rsidRPr="00294E9F" w:rsidRDefault="00294E9F" w:rsidP="00294E9F">
      <w:pPr>
        <w:widowControl/>
        <w:suppressAutoHyphens w:val="0"/>
        <w:spacing w:before="240" w:after="240"/>
        <w:ind w:right="-140"/>
        <w:jc w:val="both"/>
        <w:rPr>
          <w:rFonts w:ascii="Times New Roman" w:eastAsia="Times New Roman" w:hAnsi="Times New Roman" w:cs="Times New Roman"/>
          <w:kern w:val="0"/>
          <w:lang w:eastAsia="pt-BR" w:bidi="ar-SA"/>
        </w:rPr>
      </w:pPr>
      <w:r w:rsidRPr="00294E9F">
        <w:rPr>
          <w:rFonts w:ascii="Arial" w:eastAsia="Times New Roman" w:hAnsi="Arial" w:cs="Arial"/>
          <w:b/>
          <w:bCs/>
          <w:kern w:val="0"/>
          <w:sz w:val="22"/>
          <w:szCs w:val="22"/>
          <w:lang w:eastAsia="pt-BR" w:bidi="ar-SA"/>
        </w:rPr>
        <w:t>13.2.7.1.1.2 –</w:t>
      </w:r>
      <w:r w:rsidRPr="00294E9F">
        <w:rPr>
          <w:rFonts w:ascii="Arial" w:eastAsia="Times New Roman" w:hAnsi="Arial" w:cs="Arial"/>
          <w:kern w:val="0"/>
          <w:sz w:val="22"/>
          <w:szCs w:val="22"/>
          <w:lang w:eastAsia="pt-BR" w:bidi="ar-SA"/>
        </w:rPr>
        <w:t xml:space="preserve"> Avaliação técnica acerca da repercussão tributária da alteração no âmbito do contrato administrativo, ressalvados:</w:t>
      </w:r>
    </w:p>
    <w:p w14:paraId="0A92B769" w14:textId="77777777" w:rsidR="00294E9F" w:rsidRPr="00294E9F" w:rsidRDefault="00294E9F" w:rsidP="00F82FF1">
      <w:pPr>
        <w:widowControl/>
        <w:numPr>
          <w:ilvl w:val="0"/>
          <w:numId w:val="41"/>
        </w:numPr>
        <w:suppressAutoHyphens w:val="0"/>
        <w:spacing w:before="240"/>
        <w:ind w:right="-140"/>
        <w:jc w:val="both"/>
        <w:textAlignment w:val="baseline"/>
        <w:rPr>
          <w:rFonts w:ascii="Arial" w:eastAsia="Times New Roman" w:hAnsi="Arial" w:cs="Arial"/>
          <w:b/>
          <w:bCs/>
          <w:color w:val="000000"/>
          <w:kern w:val="0"/>
          <w:sz w:val="22"/>
          <w:szCs w:val="22"/>
          <w:lang w:eastAsia="pt-BR" w:bidi="ar-SA"/>
        </w:rPr>
      </w:pPr>
      <w:proofErr w:type="gramStart"/>
      <w:r w:rsidRPr="00294E9F">
        <w:rPr>
          <w:rFonts w:ascii="Arial" w:eastAsia="Times New Roman" w:hAnsi="Arial" w:cs="Arial"/>
          <w:color w:val="000000"/>
          <w:kern w:val="0"/>
          <w:sz w:val="22"/>
          <w:szCs w:val="22"/>
          <w:lang w:eastAsia="pt-BR" w:bidi="ar-SA"/>
        </w:rPr>
        <w:t>a</w:t>
      </w:r>
      <w:proofErr w:type="gramEnd"/>
      <w:r w:rsidRPr="00294E9F">
        <w:rPr>
          <w:rFonts w:ascii="Arial" w:eastAsia="Times New Roman" w:hAnsi="Arial" w:cs="Arial"/>
          <w:color w:val="000000"/>
          <w:kern w:val="0"/>
          <w:sz w:val="22"/>
          <w:szCs w:val="22"/>
          <w:lang w:eastAsia="pt-BR" w:bidi="ar-SA"/>
        </w:rPr>
        <w:t xml:space="preserve"> vedação de prejuízo ou qualquer ônus financeiro adicional à contratante;</w:t>
      </w:r>
    </w:p>
    <w:p w14:paraId="3992E9DF" w14:textId="77777777" w:rsidR="00294E9F" w:rsidRPr="00294E9F" w:rsidRDefault="00294E9F" w:rsidP="00F82FF1">
      <w:pPr>
        <w:widowControl/>
        <w:numPr>
          <w:ilvl w:val="0"/>
          <w:numId w:val="41"/>
        </w:numPr>
        <w:suppressAutoHyphens w:val="0"/>
        <w:ind w:right="-140"/>
        <w:jc w:val="both"/>
        <w:textAlignment w:val="baseline"/>
        <w:rPr>
          <w:rFonts w:ascii="Arial" w:eastAsia="Times New Roman" w:hAnsi="Arial" w:cs="Arial"/>
          <w:b/>
          <w:bCs/>
          <w:color w:val="000000"/>
          <w:kern w:val="0"/>
          <w:sz w:val="22"/>
          <w:szCs w:val="22"/>
          <w:lang w:eastAsia="pt-BR" w:bidi="ar-SA"/>
        </w:rPr>
      </w:pPr>
      <w:proofErr w:type="gramStart"/>
      <w:r w:rsidRPr="00294E9F">
        <w:rPr>
          <w:rFonts w:ascii="Arial" w:eastAsia="Times New Roman" w:hAnsi="Arial" w:cs="Arial"/>
          <w:color w:val="000000"/>
          <w:kern w:val="0"/>
          <w:sz w:val="22"/>
          <w:szCs w:val="22"/>
          <w:lang w:eastAsia="pt-BR" w:bidi="ar-SA"/>
        </w:rPr>
        <w:t>a</w:t>
      </w:r>
      <w:proofErr w:type="gramEnd"/>
      <w:r w:rsidRPr="00294E9F">
        <w:rPr>
          <w:rFonts w:ascii="Arial" w:eastAsia="Times New Roman" w:hAnsi="Arial" w:cs="Arial"/>
          <w:color w:val="000000"/>
          <w:kern w:val="0"/>
          <w:sz w:val="22"/>
          <w:szCs w:val="22"/>
          <w:lang w:eastAsia="pt-BR" w:bidi="ar-SA"/>
        </w:rPr>
        <w:t xml:space="preserve"> revisão contratual em favor da Administração, com redução proporcional do valor do contrato, caso a alteração implique diminuição dos custos previstos na proposta da contratada;</w:t>
      </w:r>
    </w:p>
    <w:p w14:paraId="5422E8BA" w14:textId="77777777" w:rsidR="00294E9F" w:rsidRPr="00294E9F" w:rsidRDefault="00294E9F" w:rsidP="00F82FF1">
      <w:pPr>
        <w:widowControl/>
        <w:numPr>
          <w:ilvl w:val="0"/>
          <w:numId w:val="41"/>
        </w:numPr>
        <w:suppressAutoHyphens w:val="0"/>
        <w:spacing w:after="240"/>
        <w:ind w:right="-140"/>
        <w:jc w:val="both"/>
        <w:textAlignment w:val="baseline"/>
        <w:rPr>
          <w:rFonts w:ascii="Arial" w:eastAsia="Times New Roman" w:hAnsi="Arial" w:cs="Arial"/>
          <w:b/>
          <w:bCs/>
          <w:color w:val="000000"/>
          <w:kern w:val="0"/>
          <w:sz w:val="22"/>
          <w:szCs w:val="22"/>
          <w:lang w:eastAsia="pt-BR" w:bidi="ar-SA"/>
        </w:rPr>
      </w:pPr>
      <w:proofErr w:type="gramStart"/>
      <w:r w:rsidRPr="00294E9F">
        <w:rPr>
          <w:rFonts w:ascii="Arial" w:eastAsia="Times New Roman" w:hAnsi="Arial" w:cs="Arial"/>
          <w:color w:val="000000"/>
          <w:kern w:val="0"/>
          <w:sz w:val="22"/>
          <w:szCs w:val="22"/>
          <w:lang w:eastAsia="pt-BR" w:bidi="ar-SA"/>
        </w:rPr>
        <w:t>a</w:t>
      </w:r>
      <w:proofErr w:type="gramEnd"/>
      <w:r w:rsidRPr="00294E9F">
        <w:rPr>
          <w:rFonts w:ascii="Arial" w:eastAsia="Times New Roman" w:hAnsi="Arial" w:cs="Arial"/>
          <w:color w:val="000000"/>
          <w:kern w:val="0"/>
          <w:sz w:val="22"/>
          <w:szCs w:val="22"/>
          <w:lang w:eastAsia="pt-BR" w:bidi="ar-SA"/>
        </w:rPr>
        <w:t xml:space="preserve"> obrigatoriedade de vinculação do C.N.P.J. ao local definido ou área geográfica delimitada pelo termo de referência para o cumprimento da obrigação pelo estabelecimento da representante.</w:t>
      </w:r>
    </w:p>
    <w:p w14:paraId="62C080CD" w14:textId="77777777" w:rsidR="00294E9F" w:rsidRPr="00D07D7A" w:rsidRDefault="00294E9F" w:rsidP="00D07D7A">
      <w:pPr>
        <w:jc w:val="both"/>
        <w:rPr>
          <w:rFonts w:ascii="Arial" w:hAnsi="Arial" w:cs="Arial"/>
          <w:sz w:val="22"/>
          <w:szCs w:val="22"/>
        </w:rPr>
      </w:pPr>
    </w:p>
    <w:p w14:paraId="74D64E52" w14:textId="5153A310" w:rsidR="00A627ED" w:rsidRPr="00A20B2E" w:rsidRDefault="00F567B0" w:rsidP="00D07D7A">
      <w:pPr>
        <w:jc w:val="both"/>
        <w:rPr>
          <w:rFonts w:ascii="Arial" w:hAnsi="Arial" w:cs="Arial"/>
          <w:b/>
          <w:strike/>
          <w:sz w:val="22"/>
          <w:szCs w:val="22"/>
        </w:rPr>
      </w:pPr>
      <w:r w:rsidRPr="000C2EA9">
        <w:rPr>
          <w:rFonts w:ascii="Arial" w:hAnsi="Arial" w:cs="Arial"/>
          <w:b/>
          <w:bCs/>
          <w:iCs/>
          <w:sz w:val="22"/>
          <w:szCs w:val="22"/>
        </w:rPr>
        <w:t>1</w:t>
      </w:r>
      <w:r w:rsidR="00CC09DD" w:rsidRPr="000C2EA9">
        <w:rPr>
          <w:rFonts w:ascii="Arial" w:hAnsi="Arial" w:cs="Arial"/>
          <w:b/>
          <w:bCs/>
          <w:iCs/>
          <w:sz w:val="22"/>
          <w:szCs w:val="22"/>
        </w:rPr>
        <w:t>4</w:t>
      </w:r>
      <w:r w:rsidR="00A627ED" w:rsidRPr="000C2EA9">
        <w:rPr>
          <w:rFonts w:ascii="Arial" w:hAnsi="Arial" w:cs="Arial"/>
          <w:b/>
          <w:bCs/>
          <w:iCs/>
          <w:sz w:val="22"/>
          <w:szCs w:val="22"/>
        </w:rPr>
        <w:t xml:space="preserve"> – DA DOCUM</w:t>
      </w:r>
      <w:r w:rsidR="00EB6729">
        <w:rPr>
          <w:rFonts w:ascii="Arial" w:hAnsi="Arial" w:cs="Arial"/>
          <w:b/>
          <w:bCs/>
          <w:iCs/>
          <w:sz w:val="22"/>
          <w:szCs w:val="22"/>
        </w:rPr>
        <w:t>ENTAÇÃO COMPLEMENTAR À PROPOSTA</w:t>
      </w:r>
    </w:p>
    <w:p w14:paraId="5C8789D0" w14:textId="77777777" w:rsidR="00F567B0" w:rsidRPr="00D07D7A" w:rsidRDefault="00A627ED" w:rsidP="00D07D7A">
      <w:pPr>
        <w:jc w:val="both"/>
        <w:rPr>
          <w:rFonts w:ascii="Arial" w:hAnsi="Arial" w:cs="Arial"/>
          <w:sz w:val="22"/>
          <w:szCs w:val="22"/>
          <w:shd w:val="clear" w:color="auto" w:fill="FFFFFF"/>
        </w:rPr>
      </w:pPr>
      <w:r w:rsidRPr="00D07D7A">
        <w:rPr>
          <w:rFonts w:ascii="Arial" w:hAnsi="Arial" w:cs="Arial"/>
          <w:b/>
          <w:sz w:val="22"/>
          <w:szCs w:val="22"/>
        </w:rPr>
        <w:t> </w:t>
      </w:r>
    </w:p>
    <w:p w14:paraId="79EDFA54" w14:textId="1A1E9181" w:rsidR="009970AD" w:rsidRDefault="009970AD" w:rsidP="009970AD">
      <w:pPr>
        <w:jc w:val="both"/>
        <w:rPr>
          <w:rFonts w:ascii="Arial" w:hAnsi="Arial" w:cs="Arial"/>
          <w:sz w:val="22"/>
          <w:szCs w:val="22"/>
          <w:shd w:val="clear" w:color="auto" w:fill="FFFFFF"/>
          <w:lang w:val="pt-PT"/>
        </w:rPr>
      </w:pPr>
      <w:r w:rsidRPr="00010A67">
        <w:rPr>
          <w:rFonts w:ascii="Arial" w:hAnsi="Arial" w:cs="Arial"/>
          <w:b/>
          <w:sz w:val="22"/>
          <w:szCs w:val="22"/>
          <w:shd w:val="clear" w:color="auto" w:fill="FFFFFF"/>
          <w:lang w:val="pt-PT"/>
        </w:rPr>
        <w:t xml:space="preserve">14.1 – </w:t>
      </w:r>
      <w:r>
        <w:rPr>
          <w:rFonts w:ascii="Arial" w:hAnsi="Arial" w:cs="Arial"/>
          <w:sz w:val="22"/>
          <w:szCs w:val="22"/>
          <w:shd w:val="clear" w:color="auto" w:fill="FFFFFF"/>
          <w:lang w:val="pt-PT"/>
        </w:rPr>
        <w:t>Deverão ser encaminhados</w:t>
      </w:r>
      <w:r w:rsidRPr="00010A67">
        <w:rPr>
          <w:rFonts w:ascii="Arial" w:hAnsi="Arial" w:cs="Arial"/>
          <w:sz w:val="22"/>
          <w:szCs w:val="22"/>
          <w:shd w:val="clear" w:color="auto" w:fill="FFFFFF"/>
          <w:lang w:val="pt-PT"/>
        </w:rPr>
        <w:t xml:space="preserve">, </w:t>
      </w:r>
      <w:r w:rsidRPr="00010A67">
        <w:rPr>
          <w:rFonts w:ascii="Arial" w:hAnsi="Arial" w:cs="Arial"/>
          <w:b/>
          <w:sz w:val="22"/>
          <w:szCs w:val="22"/>
          <w:shd w:val="clear" w:color="auto" w:fill="FFFFFF"/>
          <w:lang w:val="pt-PT"/>
        </w:rPr>
        <w:t>juntamente com a PROPOSTA DEFINITIVA DE PREÇOS</w:t>
      </w:r>
      <w:r w:rsidRPr="00010A67">
        <w:rPr>
          <w:rFonts w:ascii="Arial" w:hAnsi="Arial" w:cs="Arial"/>
          <w:sz w:val="22"/>
          <w:szCs w:val="22"/>
          <w:shd w:val="clear" w:color="auto" w:fill="FFFFFF"/>
          <w:lang w:val="pt-PT"/>
        </w:rPr>
        <w:t xml:space="preserve"> e de acordo com os regr</w:t>
      </w:r>
      <w:r w:rsidR="00B445B3">
        <w:rPr>
          <w:rFonts w:ascii="Arial" w:hAnsi="Arial" w:cs="Arial"/>
          <w:sz w:val="22"/>
          <w:szCs w:val="22"/>
          <w:shd w:val="clear" w:color="auto" w:fill="FFFFFF"/>
          <w:lang w:val="pt-PT"/>
        </w:rPr>
        <w:t>amentos dispostos nos itens 12.4, 12.5</w:t>
      </w:r>
      <w:r w:rsidR="00515B28">
        <w:rPr>
          <w:rFonts w:ascii="Arial" w:hAnsi="Arial" w:cs="Arial"/>
          <w:sz w:val="22"/>
          <w:szCs w:val="22"/>
          <w:shd w:val="clear" w:color="auto" w:fill="FFFFFF"/>
          <w:lang w:val="pt-PT"/>
        </w:rPr>
        <w:t xml:space="preserve"> e 12.6</w:t>
      </w:r>
      <w:r w:rsidRPr="00010A67">
        <w:rPr>
          <w:rFonts w:ascii="Arial" w:hAnsi="Arial" w:cs="Arial"/>
          <w:sz w:val="22"/>
          <w:szCs w:val="22"/>
          <w:shd w:val="clear" w:color="auto" w:fill="FFFFFF"/>
          <w:lang w:val="pt-PT"/>
        </w:rPr>
        <w:t xml:space="preserve"> deste Edital:</w:t>
      </w:r>
    </w:p>
    <w:p w14:paraId="39A95C0E" w14:textId="77777777" w:rsidR="009970AD" w:rsidRDefault="009970AD" w:rsidP="009970AD">
      <w:pPr>
        <w:jc w:val="both"/>
        <w:rPr>
          <w:rFonts w:ascii="Arial" w:hAnsi="Arial" w:cs="Arial"/>
          <w:sz w:val="22"/>
          <w:szCs w:val="22"/>
          <w:shd w:val="clear" w:color="auto" w:fill="FFFFFF"/>
          <w:lang w:val="pt-PT"/>
        </w:rPr>
      </w:pPr>
    </w:p>
    <w:p w14:paraId="313D6286" w14:textId="77777777" w:rsidR="009970AD" w:rsidRDefault="009970AD" w:rsidP="009970AD">
      <w:pPr>
        <w:jc w:val="both"/>
        <w:rPr>
          <w:rFonts w:ascii="Arial" w:hAnsi="Arial" w:cs="Arial"/>
          <w:sz w:val="22"/>
          <w:szCs w:val="22"/>
        </w:rPr>
      </w:pPr>
      <w:r w:rsidRPr="00A00192">
        <w:rPr>
          <w:rFonts w:ascii="Arial" w:hAnsi="Arial" w:cs="Arial"/>
          <w:b/>
          <w:sz w:val="22"/>
          <w:szCs w:val="22"/>
        </w:rPr>
        <w:t>14.1.1 -</w:t>
      </w:r>
      <w:r w:rsidRPr="00A00192">
        <w:rPr>
          <w:rFonts w:ascii="Arial" w:hAnsi="Arial" w:cs="Arial"/>
          <w:sz w:val="22"/>
          <w:szCs w:val="22"/>
        </w:rPr>
        <w:t xml:space="preserve"> </w:t>
      </w:r>
      <w:r w:rsidRPr="00A00192">
        <w:rPr>
          <w:rFonts w:ascii="Arial" w:hAnsi="Arial" w:cs="Arial"/>
          <w:b/>
          <w:sz w:val="22"/>
          <w:szCs w:val="22"/>
        </w:rPr>
        <w:t>CATÁLOGOS, MANUAIS, FOLHETOS TÉCNICOS OU PÁGINA NA WEB</w:t>
      </w:r>
      <w:r w:rsidRPr="00473149">
        <w:rPr>
          <w:rFonts w:ascii="Arial" w:hAnsi="Arial" w:cs="Arial"/>
          <w:sz w:val="22"/>
          <w:szCs w:val="22"/>
        </w:rPr>
        <w:t>, que</w:t>
      </w:r>
      <w:r w:rsidRPr="00A00192">
        <w:rPr>
          <w:rFonts w:ascii="Arial" w:hAnsi="Arial" w:cs="Arial"/>
          <w:sz w:val="22"/>
          <w:szCs w:val="22"/>
        </w:rPr>
        <w:t xml:space="preserve"> comprovem o atendimento das especificações exigidas no descritivo </w:t>
      </w:r>
      <w:proofErr w:type="gramStart"/>
      <w:r w:rsidRPr="00A00192">
        <w:rPr>
          <w:rFonts w:ascii="Arial" w:hAnsi="Arial" w:cs="Arial"/>
          <w:sz w:val="22"/>
          <w:szCs w:val="22"/>
        </w:rPr>
        <w:t>do</w:t>
      </w:r>
      <w:r>
        <w:rPr>
          <w:rFonts w:ascii="Arial" w:hAnsi="Arial" w:cs="Arial"/>
          <w:sz w:val="22"/>
          <w:szCs w:val="22"/>
        </w:rPr>
        <w:t>(</w:t>
      </w:r>
      <w:proofErr w:type="gramEnd"/>
      <w:r>
        <w:rPr>
          <w:rFonts w:ascii="Arial" w:hAnsi="Arial" w:cs="Arial"/>
          <w:sz w:val="22"/>
          <w:szCs w:val="22"/>
        </w:rPr>
        <w:t>s) equipamento(s)</w:t>
      </w:r>
      <w:r w:rsidRPr="00A00192">
        <w:rPr>
          <w:rFonts w:ascii="Arial" w:hAnsi="Arial" w:cs="Arial"/>
          <w:sz w:val="22"/>
          <w:szCs w:val="22"/>
        </w:rPr>
        <w:t xml:space="preserve">, com identificação da localização da </w:t>
      </w:r>
      <w:r w:rsidRPr="003C08EB">
        <w:rPr>
          <w:rFonts w:ascii="Arial" w:hAnsi="Arial" w:cs="Arial"/>
          <w:sz w:val="22"/>
          <w:szCs w:val="22"/>
        </w:rPr>
        <w:t>informação (página</w:t>
      </w:r>
      <w:r w:rsidRPr="00A00192">
        <w:rPr>
          <w:rFonts w:ascii="Arial" w:hAnsi="Arial" w:cs="Arial"/>
          <w:sz w:val="22"/>
          <w:szCs w:val="22"/>
        </w:rPr>
        <w:t>/documento).</w:t>
      </w:r>
    </w:p>
    <w:p w14:paraId="1AF97590" w14:textId="77777777" w:rsidR="009970AD" w:rsidRDefault="009970AD" w:rsidP="009970AD">
      <w:pPr>
        <w:pBdr>
          <w:top w:val="nil"/>
          <w:left w:val="nil"/>
          <w:bottom w:val="nil"/>
          <w:right w:val="nil"/>
          <w:between w:val="nil"/>
        </w:pBdr>
        <w:jc w:val="both"/>
        <w:rPr>
          <w:rFonts w:ascii="Arial" w:hAnsi="Arial" w:cs="Arial"/>
          <w:b/>
          <w:sz w:val="22"/>
          <w:szCs w:val="22"/>
        </w:rPr>
      </w:pPr>
    </w:p>
    <w:p w14:paraId="6F1FE8B5" w14:textId="77777777" w:rsidR="009970AD" w:rsidRPr="00055D95" w:rsidRDefault="009970AD" w:rsidP="009970AD">
      <w:pPr>
        <w:pBdr>
          <w:top w:val="nil"/>
          <w:left w:val="nil"/>
          <w:bottom w:val="nil"/>
          <w:right w:val="nil"/>
          <w:between w:val="nil"/>
        </w:pBdr>
        <w:jc w:val="both"/>
        <w:rPr>
          <w:rFonts w:ascii="Arial" w:eastAsia="Arial" w:hAnsi="Arial" w:cs="Arial"/>
          <w:color w:val="000000"/>
          <w:sz w:val="22"/>
          <w:szCs w:val="22"/>
        </w:rPr>
      </w:pPr>
      <w:r w:rsidRPr="00055D95">
        <w:rPr>
          <w:rFonts w:ascii="Arial" w:hAnsi="Arial" w:cs="Arial"/>
          <w:b/>
          <w:sz w:val="22"/>
          <w:szCs w:val="22"/>
        </w:rPr>
        <w:t>14.1.1.1 –</w:t>
      </w:r>
      <w:r w:rsidRPr="00055D95">
        <w:rPr>
          <w:rFonts w:ascii="Arial" w:hAnsi="Arial" w:cs="Arial"/>
          <w:sz w:val="22"/>
          <w:szCs w:val="22"/>
        </w:rPr>
        <w:t xml:space="preserve"> </w:t>
      </w:r>
      <w:r w:rsidRPr="00055D95">
        <w:rPr>
          <w:rFonts w:ascii="Arial" w:eastAsia="Arial" w:hAnsi="Arial" w:cs="Arial"/>
          <w:color w:val="000000"/>
          <w:sz w:val="22"/>
          <w:szCs w:val="22"/>
        </w:rPr>
        <w:t xml:space="preserve">A ausência de alguma especificação nos referidos documentos não ensejará a desclassificação da empresa. Nesse caso, serão efetuadas diligências para sanear a pendência. </w:t>
      </w:r>
    </w:p>
    <w:p w14:paraId="362F47F6" w14:textId="77777777" w:rsidR="009970AD" w:rsidRDefault="009970AD" w:rsidP="009970AD">
      <w:pPr>
        <w:jc w:val="both"/>
        <w:rPr>
          <w:rFonts w:ascii="Arial" w:hAnsi="Arial" w:cs="Arial"/>
          <w:b/>
          <w:sz w:val="22"/>
          <w:szCs w:val="22"/>
        </w:rPr>
      </w:pPr>
    </w:p>
    <w:p w14:paraId="4EE88AE6" w14:textId="77777777" w:rsidR="009970AD" w:rsidRPr="00A00192" w:rsidRDefault="009970AD" w:rsidP="009970AD">
      <w:pPr>
        <w:jc w:val="both"/>
        <w:rPr>
          <w:rFonts w:ascii="Arial" w:hAnsi="Arial" w:cs="Arial"/>
          <w:sz w:val="22"/>
          <w:szCs w:val="22"/>
        </w:rPr>
      </w:pPr>
      <w:r w:rsidRPr="2EEAF30B">
        <w:rPr>
          <w:rFonts w:ascii="Arial" w:hAnsi="Arial" w:cs="Arial"/>
          <w:b/>
          <w:bCs/>
          <w:sz w:val="22"/>
          <w:szCs w:val="22"/>
        </w:rPr>
        <w:t>14.1.1.2 –</w:t>
      </w:r>
      <w:r w:rsidRPr="2EEAF30B">
        <w:rPr>
          <w:rFonts w:ascii="Arial" w:hAnsi="Arial" w:cs="Arial"/>
          <w:sz w:val="22"/>
          <w:szCs w:val="22"/>
        </w:rPr>
        <w:t xml:space="preserve"> Na hipótese de os </w:t>
      </w:r>
      <w:r w:rsidRPr="00F07685">
        <w:rPr>
          <w:rFonts w:ascii="Arial" w:hAnsi="Arial" w:cs="Arial"/>
          <w:sz w:val="22"/>
          <w:szCs w:val="22"/>
        </w:rPr>
        <w:t>catálogos, manuais, folhetos técnicos e/ou páginas na web</w:t>
      </w:r>
      <w:r w:rsidRPr="2EEAF30B">
        <w:rPr>
          <w:rFonts w:ascii="Arial" w:hAnsi="Arial" w:cs="Arial"/>
          <w:sz w:val="22"/>
          <w:szCs w:val="22"/>
        </w:rPr>
        <w:t xml:space="preserve"> não apresentarem explicitamente as informações comprobatórias de algum dos itens de especificação, a licitante deverá indicar essa condição em sua Proposta Definitiva de Preços, responsabilizando-se pela informação fornecida e/ou apresentando outra fonte que possa esclarecer eventuais dúvidas.</w:t>
      </w:r>
    </w:p>
    <w:p w14:paraId="4A256DEC" w14:textId="77777777" w:rsidR="009970AD" w:rsidRDefault="009970AD" w:rsidP="009970AD">
      <w:pPr>
        <w:jc w:val="both"/>
        <w:rPr>
          <w:rFonts w:ascii="Arial" w:hAnsi="Arial" w:cs="Arial"/>
          <w:sz w:val="22"/>
          <w:szCs w:val="22"/>
        </w:rPr>
      </w:pPr>
    </w:p>
    <w:p w14:paraId="18F6E4CF" w14:textId="77777777" w:rsidR="009970AD" w:rsidRPr="00885172" w:rsidRDefault="009970AD" w:rsidP="009970AD">
      <w:pPr>
        <w:jc w:val="both"/>
        <w:rPr>
          <w:rFonts w:ascii="Arial" w:hAnsi="Arial" w:cs="Arial"/>
          <w:b/>
          <w:bCs/>
          <w:color w:val="FF6699"/>
          <w:sz w:val="22"/>
          <w:szCs w:val="22"/>
          <w:shd w:val="clear" w:color="auto" w:fill="FFFFFF"/>
          <w:lang w:val="pt-PT"/>
        </w:rPr>
      </w:pPr>
      <w:r w:rsidRPr="2EEAF30B">
        <w:rPr>
          <w:rFonts w:ascii="Arial" w:hAnsi="Arial" w:cs="Arial"/>
          <w:b/>
          <w:bCs/>
          <w:sz w:val="22"/>
          <w:szCs w:val="22"/>
          <w:shd w:val="clear" w:color="auto" w:fill="FFFFFF"/>
          <w:lang w:val="pt-PT"/>
        </w:rPr>
        <w:t>1</w:t>
      </w:r>
      <w:r w:rsidRPr="000C0B7F">
        <w:rPr>
          <w:rFonts w:ascii="Arial" w:hAnsi="Arial" w:cs="Arial"/>
          <w:b/>
          <w:bCs/>
          <w:sz w:val="22"/>
          <w:szCs w:val="22"/>
          <w:shd w:val="clear" w:color="auto" w:fill="FFFFFF"/>
          <w:lang w:val="pt-PT"/>
        </w:rPr>
        <w:t>4.1.1.3 –</w:t>
      </w:r>
      <w:r w:rsidRPr="000C0B7F">
        <w:rPr>
          <w:rFonts w:ascii="Arial" w:hAnsi="Arial" w:cs="Arial"/>
          <w:sz w:val="22"/>
          <w:szCs w:val="22"/>
          <w:shd w:val="clear" w:color="auto" w:fill="FFFFFF"/>
          <w:lang w:val="pt-PT"/>
        </w:rPr>
        <w:t xml:space="preserve"> A licitante fica dispensada de encaminhar catálogos, manuais ou folhetos técnicos, caso seja(m) indicado(s) link(s) para página(s) da WEB para comprovação menci</w:t>
      </w:r>
      <w:r>
        <w:rPr>
          <w:rFonts w:ascii="Arial" w:hAnsi="Arial" w:cs="Arial"/>
          <w:sz w:val="22"/>
          <w:szCs w:val="22"/>
          <w:shd w:val="clear" w:color="auto" w:fill="FFFFFF"/>
          <w:lang w:val="pt-PT"/>
        </w:rPr>
        <w:t xml:space="preserve">onada, nos termos do </w:t>
      </w:r>
      <w:r w:rsidRPr="0006150E">
        <w:rPr>
          <w:rFonts w:ascii="Arial" w:hAnsi="Arial" w:cs="Arial"/>
          <w:sz w:val="22"/>
          <w:szCs w:val="22"/>
          <w:shd w:val="clear" w:color="auto" w:fill="FFFFFF"/>
          <w:lang w:val="pt-PT"/>
        </w:rPr>
        <w:t>item 13.2.5 deste</w:t>
      </w:r>
      <w:r w:rsidRPr="000C0B7F">
        <w:rPr>
          <w:rFonts w:ascii="Arial" w:hAnsi="Arial" w:cs="Arial"/>
          <w:sz w:val="22"/>
          <w:szCs w:val="22"/>
          <w:shd w:val="clear" w:color="auto" w:fill="FFFFFF"/>
          <w:lang w:val="pt-PT"/>
        </w:rPr>
        <w:t xml:space="preserve"> Edital.</w:t>
      </w:r>
    </w:p>
    <w:p w14:paraId="52B48628" w14:textId="77777777" w:rsidR="009970AD" w:rsidRPr="000C0B7F" w:rsidRDefault="009970AD" w:rsidP="009970AD">
      <w:pPr>
        <w:jc w:val="both"/>
        <w:rPr>
          <w:rFonts w:ascii="Arial" w:hAnsi="Arial" w:cs="Arial"/>
          <w:b/>
          <w:bCs/>
          <w:sz w:val="22"/>
          <w:szCs w:val="22"/>
        </w:rPr>
      </w:pPr>
    </w:p>
    <w:p w14:paraId="728B85C5" w14:textId="5F8276DD" w:rsidR="009970AD" w:rsidRPr="000C0B7F" w:rsidRDefault="009970AD" w:rsidP="009970AD">
      <w:pPr>
        <w:jc w:val="both"/>
        <w:rPr>
          <w:rFonts w:ascii="Arial" w:hAnsi="Arial" w:cs="Arial"/>
          <w:sz w:val="22"/>
          <w:szCs w:val="22"/>
        </w:rPr>
      </w:pPr>
      <w:r w:rsidRPr="000C0B7F">
        <w:rPr>
          <w:rFonts w:ascii="Arial" w:hAnsi="Arial" w:cs="Arial"/>
          <w:b/>
          <w:sz w:val="22"/>
          <w:szCs w:val="22"/>
        </w:rPr>
        <w:t>14.1.2 –</w:t>
      </w:r>
      <w:r w:rsidRPr="000C0B7F">
        <w:rPr>
          <w:rFonts w:ascii="Arial" w:hAnsi="Arial" w:cs="Arial"/>
          <w:sz w:val="22"/>
          <w:szCs w:val="22"/>
        </w:rPr>
        <w:t xml:space="preserve"> </w:t>
      </w:r>
      <w:r w:rsidR="00294E9F" w:rsidRPr="00294E9F">
        <w:rPr>
          <w:rFonts w:ascii="Arial" w:hAnsi="Arial" w:cs="Arial"/>
          <w:b/>
          <w:sz w:val="22"/>
          <w:szCs w:val="22"/>
        </w:rPr>
        <w:t>C</w:t>
      </w:r>
      <w:r w:rsidRPr="00294E9F">
        <w:rPr>
          <w:rFonts w:ascii="Arial" w:hAnsi="Arial" w:cs="Arial"/>
          <w:b/>
          <w:sz w:val="22"/>
          <w:szCs w:val="22"/>
        </w:rPr>
        <w:t xml:space="preserve">omprovação de que os bens ofertados não contêm substâncias perigosas em concentração acima da recomendada na diretiva </w:t>
      </w:r>
      <w:proofErr w:type="spellStart"/>
      <w:r w:rsidRPr="00294E9F">
        <w:rPr>
          <w:rFonts w:ascii="Arial" w:hAnsi="Arial" w:cs="Arial"/>
          <w:b/>
          <w:sz w:val="22"/>
          <w:szCs w:val="22"/>
        </w:rPr>
        <w:t>RoHS</w:t>
      </w:r>
      <w:proofErr w:type="spellEnd"/>
      <w:r w:rsidRPr="000C0B7F">
        <w:rPr>
          <w:rFonts w:ascii="Arial" w:hAnsi="Arial" w:cs="Arial"/>
          <w:sz w:val="22"/>
          <w:szCs w:val="22"/>
        </w:rPr>
        <w:t xml:space="preserve"> (</w:t>
      </w:r>
      <w:proofErr w:type="spellStart"/>
      <w:r w:rsidRPr="000C0B7F">
        <w:rPr>
          <w:rFonts w:ascii="Arial" w:hAnsi="Arial" w:cs="Arial"/>
          <w:sz w:val="22"/>
          <w:szCs w:val="22"/>
        </w:rPr>
        <w:t>Restriction</w:t>
      </w:r>
      <w:proofErr w:type="spellEnd"/>
      <w:r w:rsidRPr="000C0B7F">
        <w:rPr>
          <w:rFonts w:ascii="Arial" w:hAnsi="Arial" w:cs="Arial"/>
          <w:sz w:val="22"/>
          <w:szCs w:val="22"/>
        </w:rPr>
        <w:t xml:space="preserve"> </w:t>
      </w:r>
      <w:proofErr w:type="spellStart"/>
      <w:r w:rsidRPr="000C0B7F">
        <w:rPr>
          <w:rFonts w:ascii="Arial" w:hAnsi="Arial" w:cs="Arial"/>
          <w:sz w:val="22"/>
          <w:szCs w:val="22"/>
        </w:rPr>
        <w:t>of</w:t>
      </w:r>
      <w:proofErr w:type="spellEnd"/>
      <w:r w:rsidRPr="000C0B7F">
        <w:rPr>
          <w:rFonts w:ascii="Arial" w:hAnsi="Arial" w:cs="Arial"/>
          <w:sz w:val="22"/>
          <w:szCs w:val="22"/>
        </w:rPr>
        <w:t xml:space="preserve"> </w:t>
      </w:r>
      <w:proofErr w:type="spellStart"/>
      <w:r w:rsidRPr="000C0B7F">
        <w:rPr>
          <w:rFonts w:ascii="Arial" w:hAnsi="Arial" w:cs="Arial"/>
          <w:sz w:val="22"/>
          <w:szCs w:val="22"/>
        </w:rPr>
        <w:t>Certain</w:t>
      </w:r>
      <w:proofErr w:type="spellEnd"/>
      <w:r w:rsidRPr="000C0B7F">
        <w:rPr>
          <w:rFonts w:ascii="Arial" w:hAnsi="Arial" w:cs="Arial"/>
          <w:sz w:val="22"/>
          <w:szCs w:val="22"/>
        </w:rPr>
        <w:t xml:space="preserve"> </w:t>
      </w:r>
      <w:proofErr w:type="spellStart"/>
      <w:r w:rsidRPr="000C0B7F">
        <w:rPr>
          <w:rFonts w:ascii="Arial" w:hAnsi="Arial" w:cs="Arial"/>
          <w:sz w:val="22"/>
          <w:szCs w:val="22"/>
        </w:rPr>
        <w:t>Hazardous</w:t>
      </w:r>
      <w:proofErr w:type="spellEnd"/>
      <w:r w:rsidRPr="000C0B7F">
        <w:rPr>
          <w:rFonts w:ascii="Arial" w:hAnsi="Arial" w:cs="Arial"/>
          <w:sz w:val="22"/>
          <w:szCs w:val="22"/>
        </w:rPr>
        <w:t xml:space="preserve"> </w:t>
      </w:r>
      <w:proofErr w:type="spellStart"/>
      <w:r w:rsidRPr="000C0B7F">
        <w:rPr>
          <w:rFonts w:ascii="Arial" w:hAnsi="Arial" w:cs="Arial"/>
          <w:sz w:val="22"/>
          <w:szCs w:val="22"/>
        </w:rPr>
        <w:t>Substances</w:t>
      </w:r>
      <w:proofErr w:type="spellEnd"/>
      <w:r w:rsidRPr="000C0B7F">
        <w:rPr>
          <w:rFonts w:ascii="Arial" w:hAnsi="Arial" w:cs="Arial"/>
          <w:sz w:val="22"/>
          <w:szCs w:val="22"/>
        </w:rPr>
        <w:t>), tais como mercúrio (Hg), chumbo (</w:t>
      </w:r>
      <w:proofErr w:type="spellStart"/>
      <w:r w:rsidRPr="000C0B7F">
        <w:rPr>
          <w:rFonts w:ascii="Arial" w:hAnsi="Arial" w:cs="Arial"/>
          <w:sz w:val="22"/>
          <w:szCs w:val="22"/>
        </w:rPr>
        <w:t>Pb</w:t>
      </w:r>
      <w:proofErr w:type="spellEnd"/>
      <w:r w:rsidRPr="000C0B7F">
        <w:rPr>
          <w:rFonts w:ascii="Arial" w:hAnsi="Arial" w:cs="Arial"/>
          <w:sz w:val="22"/>
          <w:szCs w:val="22"/>
        </w:rPr>
        <w:t xml:space="preserve">), cromo </w:t>
      </w:r>
      <w:proofErr w:type="spellStart"/>
      <w:r w:rsidRPr="000C0B7F">
        <w:rPr>
          <w:rFonts w:ascii="Arial" w:hAnsi="Arial" w:cs="Arial"/>
          <w:sz w:val="22"/>
          <w:szCs w:val="22"/>
        </w:rPr>
        <w:t>hexavalente</w:t>
      </w:r>
      <w:proofErr w:type="spellEnd"/>
      <w:r w:rsidRPr="000C0B7F">
        <w:rPr>
          <w:rFonts w:ascii="Arial" w:hAnsi="Arial" w:cs="Arial"/>
          <w:sz w:val="22"/>
          <w:szCs w:val="22"/>
        </w:rPr>
        <w:t xml:space="preserve"> (Cr (VI)), cádmio (</w:t>
      </w:r>
      <w:proofErr w:type="spellStart"/>
      <w:r w:rsidRPr="000C0B7F">
        <w:rPr>
          <w:rFonts w:ascii="Arial" w:hAnsi="Arial" w:cs="Arial"/>
          <w:sz w:val="22"/>
          <w:szCs w:val="22"/>
        </w:rPr>
        <w:t>Cd</w:t>
      </w:r>
      <w:proofErr w:type="spellEnd"/>
      <w:r w:rsidRPr="000C0B7F">
        <w:rPr>
          <w:rFonts w:ascii="Arial" w:hAnsi="Arial" w:cs="Arial"/>
          <w:sz w:val="22"/>
          <w:szCs w:val="22"/>
        </w:rPr>
        <w:t xml:space="preserve">), </w:t>
      </w:r>
      <w:proofErr w:type="spellStart"/>
      <w:r w:rsidRPr="000C0B7F">
        <w:rPr>
          <w:rFonts w:ascii="Arial" w:hAnsi="Arial" w:cs="Arial"/>
          <w:sz w:val="22"/>
          <w:szCs w:val="22"/>
        </w:rPr>
        <w:t>bifenil</w:t>
      </w:r>
      <w:proofErr w:type="spellEnd"/>
      <w:r w:rsidRPr="000C0B7F">
        <w:rPr>
          <w:rFonts w:ascii="Arial" w:hAnsi="Arial" w:cs="Arial"/>
          <w:sz w:val="22"/>
          <w:szCs w:val="22"/>
        </w:rPr>
        <w:t xml:space="preserve"> </w:t>
      </w:r>
      <w:proofErr w:type="spellStart"/>
      <w:r w:rsidRPr="000C0B7F">
        <w:rPr>
          <w:rFonts w:ascii="Arial" w:hAnsi="Arial" w:cs="Arial"/>
          <w:sz w:val="22"/>
          <w:szCs w:val="22"/>
        </w:rPr>
        <w:lastRenderedPageBreak/>
        <w:t>polibromados</w:t>
      </w:r>
      <w:proofErr w:type="spellEnd"/>
      <w:r w:rsidRPr="000C0B7F">
        <w:rPr>
          <w:rFonts w:ascii="Arial" w:hAnsi="Arial" w:cs="Arial"/>
          <w:sz w:val="22"/>
          <w:szCs w:val="22"/>
        </w:rPr>
        <w:t xml:space="preserve"> (</w:t>
      </w:r>
      <w:proofErr w:type="spellStart"/>
      <w:r w:rsidRPr="000C0B7F">
        <w:rPr>
          <w:rFonts w:ascii="Arial" w:hAnsi="Arial" w:cs="Arial"/>
          <w:sz w:val="22"/>
          <w:szCs w:val="22"/>
        </w:rPr>
        <w:t>PBBs</w:t>
      </w:r>
      <w:proofErr w:type="spellEnd"/>
      <w:r w:rsidRPr="000C0B7F">
        <w:rPr>
          <w:rFonts w:ascii="Arial" w:hAnsi="Arial" w:cs="Arial"/>
          <w:sz w:val="22"/>
          <w:szCs w:val="22"/>
        </w:rPr>
        <w:t xml:space="preserve">), éteres </w:t>
      </w:r>
      <w:proofErr w:type="spellStart"/>
      <w:r w:rsidRPr="000C0B7F">
        <w:rPr>
          <w:rFonts w:ascii="Arial" w:hAnsi="Arial" w:cs="Arial"/>
          <w:sz w:val="22"/>
          <w:szCs w:val="22"/>
        </w:rPr>
        <w:t>difenil-polibromados</w:t>
      </w:r>
      <w:proofErr w:type="spellEnd"/>
      <w:r w:rsidRPr="000C0B7F">
        <w:rPr>
          <w:rFonts w:ascii="Arial" w:hAnsi="Arial" w:cs="Arial"/>
          <w:sz w:val="22"/>
          <w:szCs w:val="22"/>
        </w:rPr>
        <w:t xml:space="preserve"> (</w:t>
      </w:r>
      <w:proofErr w:type="spellStart"/>
      <w:r w:rsidRPr="000C0B7F">
        <w:rPr>
          <w:rFonts w:ascii="Arial" w:hAnsi="Arial" w:cs="Arial"/>
          <w:sz w:val="22"/>
          <w:szCs w:val="22"/>
        </w:rPr>
        <w:t>PBDEs</w:t>
      </w:r>
      <w:proofErr w:type="spellEnd"/>
      <w:r w:rsidRPr="000C0B7F">
        <w:rPr>
          <w:rFonts w:ascii="Arial" w:hAnsi="Arial" w:cs="Arial"/>
          <w:sz w:val="22"/>
          <w:szCs w:val="22"/>
        </w:rPr>
        <w:t>), conforme disp</w:t>
      </w:r>
      <w:r>
        <w:rPr>
          <w:rFonts w:ascii="Arial" w:hAnsi="Arial" w:cs="Arial"/>
          <w:sz w:val="22"/>
          <w:szCs w:val="22"/>
        </w:rPr>
        <w:t xml:space="preserve">osto no </w:t>
      </w:r>
      <w:r w:rsidRPr="007E21DD">
        <w:rPr>
          <w:rFonts w:ascii="Arial" w:hAnsi="Arial" w:cs="Arial"/>
          <w:sz w:val="22"/>
          <w:szCs w:val="22"/>
        </w:rPr>
        <w:t>item 4.1.1</w:t>
      </w:r>
      <w:r w:rsidRPr="000C0B7F">
        <w:rPr>
          <w:rFonts w:ascii="Arial" w:hAnsi="Arial" w:cs="Arial"/>
          <w:sz w:val="22"/>
          <w:szCs w:val="22"/>
        </w:rPr>
        <w:t xml:space="preserve"> do Anexo I (Termo de Referência) deste Edital.</w:t>
      </w:r>
    </w:p>
    <w:p w14:paraId="6D97BD37" w14:textId="77777777" w:rsidR="009970AD" w:rsidRPr="000C0B7F" w:rsidRDefault="009970AD" w:rsidP="009970AD">
      <w:pPr>
        <w:jc w:val="both"/>
        <w:rPr>
          <w:rFonts w:ascii="Arial" w:hAnsi="Arial" w:cs="Arial"/>
          <w:b/>
          <w:sz w:val="22"/>
          <w:szCs w:val="22"/>
        </w:rPr>
      </w:pPr>
    </w:p>
    <w:p w14:paraId="7142E17C" w14:textId="410E2F29" w:rsidR="009970AD" w:rsidRDefault="009970AD" w:rsidP="009970AD">
      <w:pPr>
        <w:jc w:val="both"/>
        <w:rPr>
          <w:rFonts w:ascii="Arial" w:hAnsi="Arial" w:cs="Arial"/>
          <w:sz w:val="22"/>
          <w:szCs w:val="22"/>
        </w:rPr>
      </w:pPr>
      <w:r w:rsidRPr="000C0B7F">
        <w:rPr>
          <w:rFonts w:ascii="Arial" w:hAnsi="Arial" w:cs="Arial"/>
          <w:b/>
          <w:bCs/>
          <w:sz w:val="22"/>
          <w:szCs w:val="22"/>
        </w:rPr>
        <w:t>14.1.2.1 -</w:t>
      </w:r>
      <w:r w:rsidRPr="000C0B7F">
        <w:rPr>
          <w:rFonts w:ascii="Arial" w:hAnsi="Arial" w:cs="Arial"/>
          <w:sz w:val="22"/>
          <w:szCs w:val="22"/>
        </w:rPr>
        <w:t xml:space="preserve"> A comprovação da exigência poderá ser feita mediante apresentação de certificação emitida por instituição pública oficial ou instituição credenciada pelo INMETRO, de informativo detalhado disposto em sítio eletrônico do fabricante, do manual do equipamento, da Declaração de Conformidade EU da Diretiva 2011/65/EU (Anexo V</w:t>
      </w:r>
      <w:r w:rsidR="00907595">
        <w:rPr>
          <w:rFonts w:ascii="Arial" w:hAnsi="Arial" w:cs="Arial"/>
          <w:sz w:val="22"/>
          <w:szCs w:val="22"/>
        </w:rPr>
        <w:t>I</w:t>
      </w:r>
      <w:r w:rsidRPr="000C0B7F">
        <w:rPr>
          <w:rFonts w:ascii="Arial" w:hAnsi="Arial" w:cs="Arial"/>
          <w:sz w:val="22"/>
          <w:szCs w:val="22"/>
        </w:rPr>
        <w:t xml:space="preserve">) referente ao modelo indicado na proposta ou através de laudo pericial ou qualquer outro meio de prova idôneo que ateste que </w:t>
      </w:r>
      <w:r w:rsidRPr="008D0884">
        <w:rPr>
          <w:rFonts w:ascii="Arial" w:hAnsi="Arial" w:cs="Arial"/>
          <w:sz w:val="22"/>
          <w:szCs w:val="22"/>
        </w:rPr>
        <w:t>o</w:t>
      </w:r>
      <w:r>
        <w:rPr>
          <w:rFonts w:ascii="Arial" w:hAnsi="Arial" w:cs="Arial"/>
          <w:sz w:val="22"/>
          <w:szCs w:val="22"/>
        </w:rPr>
        <w:t xml:space="preserve"> </w:t>
      </w:r>
      <w:r w:rsidRPr="008D0884">
        <w:rPr>
          <w:rFonts w:ascii="Arial" w:hAnsi="Arial" w:cs="Arial"/>
          <w:sz w:val="22"/>
          <w:szCs w:val="22"/>
        </w:rPr>
        <w:t>equipamento</w:t>
      </w:r>
      <w:r w:rsidRPr="000C0B7F">
        <w:rPr>
          <w:rFonts w:ascii="Arial" w:hAnsi="Arial" w:cs="Arial"/>
          <w:sz w:val="22"/>
          <w:szCs w:val="22"/>
        </w:rPr>
        <w:t xml:space="preserve"> fornecido</w:t>
      </w:r>
      <w:r w:rsidRPr="2EEAF30B">
        <w:rPr>
          <w:rFonts w:ascii="Arial" w:hAnsi="Arial" w:cs="Arial"/>
          <w:sz w:val="22"/>
          <w:szCs w:val="22"/>
        </w:rPr>
        <w:t xml:space="preserve"> cumpre com as exigências.</w:t>
      </w:r>
    </w:p>
    <w:p w14:paraId="2DD151A7" w14:textId="77777777" w:rsidR="009970AD" w:rsidRDefault="009970AD" w:rsidP="009970AD">
      <w:pPr>
        <w:jc w:val="both"/>
        <w:rPr>
          <w:rFonts w:ascii="Arial" w:hAnsi="Arial" w:cs="Arial"/>
          <w:b/>
          <w:sz w:val="22"/>
          <w:szCs w:val="22"/>
        </w:rPr>
      </w:pPr>
    </w:p>
    <w:p w14:paraId="6229BF1E" w14:textId="699A27D3" w:rsidR="009970AD" w:rsidRDefault="009970AD" w:rsidP="009970AD">
      <w:pPr>
        <w:jc w:val="both"/>
        <w:rPr>
          <w:rFonts w:ascii="Arial" w:hAnsi="Arial" w:cs="Arial"/>
          <w:sz w:val="22"/>
          <w:szCs w:val="22"/>
        </w:rPr>
      </w:pPr>
      <w:r>
        <w:rPr>
          <w:rFonts w:ascii="Arial" w:hAnsi="Arial" w:cs="Arial"/>
          <w:b/>
          <w:sz w:val="22"/>
          <w:szCs w:val="22"/>
        </w:rPr>
        <w:t>14.1.2.</w:t>
      </w:r>
      <w:r w:rsidR="00784731">
        <w:rPr>
          <w:rFonts w:ascii="Arial" w:hAnsi="Arial" w:cs="Arial"/>
          <w:b/>
          <w:sz w:val="22"/>
          <w:szCs w:val="22"/>
        </w:rPr>
        <w:t>2</w:t>
      </w:r>
      <w:r>
        <w:rPr>
          <w:rFonts w:ascii="Arial" w:hAnsi="Arial" w:cs="Arial"/>
          <w:b/>
          <w:sz w:val="22"/>
          <w:szCs w:val="22"/>
        </w:rPr>
        <w:t xml:space="preserve"> - </w:t>
      </w:r>
      <w:r>
        <w:rPr>
          <w:rFonts w:ascii="Arial" w:hAnsi="Arial" w:cs="Arial"/>
          <w:sz w:val="22"/>
          <w:szCs w:val="22"/>
        </w:rPr>
        <w:t xml:space="preserve">A comprovação deste requisito também pode ser feita pela apresentação de certificação EPEAT, desde que esta apresente explicitamente a informação de conformidade </w:t>
      </w:r>
      <w:proofErr w:type="spellStart"/>
      <w:r>
        <w:rPr>
          <w:rFonts w:ascii="Arial" w:hAnsi="Arial" w:cs="Arial"/>
          <w:sz w:val="22"/>
          <w:szCs w:val="22"/>
        </w:rPr>
        <w:t>RoHS</w:t>
      </w:r>
      <w:proofErr w:type="spellEnd"/>
      <w:r>
        <w:rPr>
          <w:rFonts w:ascii="Arial" w:hAnsi="Arial" w:cs="Arial"/>
          <w:sz w:val="22"/>
          <w:szCs w:val="22"/>
        </w:rPr>
        <w:t xml:space="preserve">. Certificação emitida por instituições públicas ou privadas credenciadas pelo Instituto Nacional de Metrologia, Qualidade e Tecnologia – INMETRO, que ateste, conforme instrução Normativa INMETRO nº </w:t>
      </w:r>
      <w:r w:rsidR="00784731">
        <w:rPr>
          <w:rFonts w:ascii="Arial" w:hAnsi="Arial" w:cs="Arial"/>
          <w:sz w:val="22"/>
          <w:szCs w:val="22"/>
        </w:rPr>
        <w:t>304</w:t>
      </w:r>
      <w:r>
        <w:rPr>
          <w:rFonts w:ascii="Arial" w:hAnsi="Arial" w:cs="Arial"/>
          <w:sz w:val="22"/>
          <w:szCs w:val="22"/>
        </w:rPr>
        <w:t>/20</w:t>
      </w:r>
      <w:r w:rsidR="00784731">
        <w:rPr>
          <w:rFonts w:ascii="Arial" w:hAnsi="Arial" w:cs="Arial"/>
          <w:sz w:val="22"/>
          <w:szCs w:val="22"/>
        </w:rPr>
        <w:t>23</w:t>
      </w:r>
      <w:r>
        <w:rPr>
          <w:rFonts w:ascii="Arial" w:hAnsi="Arial" w:cs="Arial"/>
          <w:sz w:val="22"/>
          <w:szCs w:val="22"/>
        </w:rPr>
        <w:t>, a adequação em segurança para o usuário e instalações, compatibilidade eletromagnética e consumo de energia.</w:t>
      </w:r>
    </w:p>
    <w:p w14:paraId="3717E55F" w14:textId="4E8B0D41" w:rsidR="009970AD" w:rsidRPr="0030286D" w:rsidRDefault="009970AD" w:rsidP="009970AD">
      <w:pPr>
        <w:spacing w:before="240" w:after="240"/>
        <w:jc w:val="both"/>
        <w:rPr>
          <w:rFonts w:ascii="Arial" w:eastAsia="Arial" w:hAnsi="Arial" w:cs="Arial"/>
          <w:color w:val="FF0000"/>
          <w:sz w:val="22"/>
          <w:szCs w:val="22"/>
          <w:highlight w:val="white"/>
        </w:rPr>
      </w:pPr>
      <w:r>
        <w:rPr>
          <w:rFonts w:ascii="Arial" w:eastAsia="Arial" w:hAnsi="Arial" w:cs="Arial"/>
          <w:b/>
          <w:sz w:val="22"/>
          <w:szCs w:val="22"/>
          <w:highlight w:val="white"/>
        </w:rPr>
        <w:t>14.2 –</w:t>
      </w:r>
      <w:r>
        <w:rPr>
          <w:rFonts w:ascii="Arial" w:eastAsia="Arial" w:hAnsi="Arial" w:cs="Arial"/>
          <w:sz w:val="22"/>
          <w:szCs w:val="22"/>
          <w:highlight w:val="white"/>
        </w:rPr>
        <w:t xml:space="preserve"> O não encaminhamento da </w:t>
      </w:r>
      <w:r w:rsidRPr="007E21DD">
        <w:rPr>
          <w:rFonts w:ascii="Arial" w:eastAsia="Arial" w:hAnsi="Arial" w:cs="Arial"/>
          <w:sz w:val="22"/>
          <w:szCs w:val="22"/>
        </w:rPr>
        <w:t>docume</w:t>
      </w:r>
      <w:r>
        <w:rPr>
          <w:rFonts w:ascii="Arial" w:eastAsia="Arial" w:hAnsi="Arial" w:cs="Arial"/>
          <w:sz w:val="22"/>
          <w:szCs w:val="22"/>
        </w:rPr>
        <w:t xml:space="preserve">ntação complementar à proposta </w:t>
      </w:r>
      <w:r w:rsidRPr="007E21DD">
        <w:rPr>
          <w:rFonts w:ascii="Arial" w:eastAsia="Arial" w:hAnsi="Arial" w:cs="Arial"/>
          <w:sz w:val="22"/>
          <w:szCs w:val="22"/>
        </w:rPr>
        <w:t xml:space="preserve">exigida na </w:t>
      </w:r>
      <w:r>
        <w:rPr>
          <w:rFonts w:ascii="Arial" w:eastAsia="Arial" w:hAnsi="Arial" w:cs="Arial"/>
          <w:sz w:val="22"/>
          <w:szCs w:val="22"/>
        </w:rPr>
        <w:t xml:space="preserve">forma da </w:t>
      </w:r>
      <w:r w:rsidRPr="007E21DD">
        <w:rPr>
          <w:rFonts w:ascii="Arial" w:eastAsia="Arial" w:hAnsi="Arial" w:cs="Arial"/>
          <w:sz w:val="22"/>
          <w:szCs w:val="22"/>
        </w:rPr>
        <w:t>cláusula 12 deste Ed</w:t>
      </w:r>
      <w:r w:rsidR="00784731">
        <w:rPr>
          <w:rFonts w:ascii="Arial" w:eastAsia="Arial" w:hAnsi="Arial" w:cs="Arial"/>
          <w:sz w:val="22"/>
          <w:szCs w:val="22"/>
        </w:rPr>
        <w:t>ital, configurará desistência da</w:t>
      </w:r>
      <w:r w:rsidRPr="007E21DD">
        <w:rPr>
          <w:rFonts w:ascii="Arial" w:eastAsia="Arial" w:hAnsi="Arial" w:cs="Arial"/>
          <w:sz w:val="22"/>
          <w:szCs w:val="22"/>
        </w:rPr>
        <w:t xml:space="preserve"> proposta e ensejará a desclassificação da licitante, sujeitando-a às s</w:t>
      </w:r>
      <w:r>
        <w:rPr>
          <w:rFonts w:ascii="Arial" w:eastAsia="Arial" w:hAnsi="Arial" w:cs="Arial"/>
          <w:sz w:val="22"/>
          <w:szCs w:val="22"/>
        </w:rPr>
        <w:t>anções previstas na cláusula 22</w:t>
      </w:r>
      <w:r w:rsidRPr="007E21DD">
        <w:rPr>
          <w:rFonts w:ascii="Arial" w:eastAsia="Arial" w:hAnsi="Arial" w:cs="Arial"/>
          <w:sz w:val="22"/>
          <w:szCs w:val="22"/>
        </w:rPr>
        <w:t xml:space="preserve"> deste Edital.</w:t>
      </w:r>
    </w:p>
    <w:p w14:paraId="64806A1E" w14:textId="77777777" w:rsidR="00F556B6" w:rsidRPr="00D07D7A" w:rsidRDefault="00CC09DD" w:rsidP="00D07D7A">
      <w:pPr>
        <w:jc w:val="both"/>
        <w:rPr>
          <w:rFonts w:ascii="Arial" w:hAnsi="Arial" w:cs="Arial"/>
          <w:sz w:val="22"/>
          <w:szCs w:val="22"/>
        </w:rPr>
      </w:pPr>
      <w:r w:rsidRPr="00D07D7A">
        <w:rPr>
          <w:rFonts w:ascii="Arial" w:hAnsi="Arial" w:cs="Arial"/>
          <w:b/>
          <w:sz w:val="22"/>
          <w:szCs w:val="22"/>
        </w:rPr>
        <w:t>1</w:t>
      </w:r>
      <w:r w:rsidR="00567219" w:rsidRPr="00D07D7A">
        <w:rPr>
          <w:rFonts w:ascii="Arial" w:hAnsi="Arial" w:cs="Arial"/>
          <w:b/>
          <w:sz w:val="22"/>
          <w:szCs w:val="22"/>
        </w:rPr>
        <w:t>5</w:t>
      </w:r>
      <w:r w:rsidR="00F556B6" w:rsidRPr="00D07D7A">
        <w:rPr>
          <w:rFonts w:ascii="Arial" w:hAnsi="Arial" w:cs="Arial"/>
          <w:b/>
          <w:sz w:val="22"/>
          <w:szCs w:val="22"/>
        </w:rPr>
        <w:t xml:space="preserve"> – DA HABILITAÇÃO </w:t>
      </w:r>
    </w:p>
    <w:p w14:paraId="2D73F62A" w14:textId="77777777" w:rsidR="00570F00" w:rsidRPr="00D07D7A" w:rsidRDefault="00570F00" w:rsidP="00D07D7A">
      <w:pPr>
        <w:jc w:val="both"/>
        <w:rPr>
          <w:rFonts w:ascii="Arial" w:hAnsi="Arial" w:cs="Arial"/>
          <w:sz w:val="22"/>
          <w:szCs w:val="22"/>
        </w:rPr>
      </w:pPr>
    </w:p>
    <w:p w14:paraId="54B766FF" w14:textId="2CF47197" w:rsidR="00D70F03" w:rsidRPr="00D07D7A" w:rsidRDefault="00567219" w:rsidP="00D07D7A">
      <w:pPr>
        <w:tabs>
          <w:tab w:val="left" w:pos="3969"/>
        </w:tabs>
        <w:jc w:val="both"/>
        <w:rPr>
          <w:rFonts w:ascii="Arial" w:hAnsi="Arial" w:cs="Arial"/>
          <w:sz w:val="22"/>
          <w:szCs w:val="22"/>
        </w:rPr>
      </w:pPr>
      <w:r w:rsidRPr="00D07D7A">
        <w:rPr>
          <w:rFonts w:ascii="Arial" w:hAnsi="Arial" w:cs="Arial"/>
          <w:b/>
          <w:sz w:val="22"/>
          <w:szCs w:val="22"/>
        </w:rPr>
        <w:t>15.1</w:t>
      </w:r>
      <w:r w:rsidR="00F556B6" w:rsidRPr="00D07D7A">
        <w:rPr>
          <w:rFonts w:ascii="Arial" w:hAnsi="Arial" w:cs="Arial"/>
          <w:b/>
          <w:sz w:val="22"/>
          <w:szCs w:val="22"/>
        </w:rPr>
        <w:t xml:space="preserve"> – </w:t>
      </w:r>
      <w:r w:rsidR="00D70F03" w:rsidRPr="00D07D7A">
        <w:rPr>
          <w:rFonts w:ascii="Arial" w:hAnsi="Arial" w:cs="Arial"/>
          <w:sz w:val="22"/>
          <w:szCs w:val="22"/>
        </w:rPr>
        <w:t>Os documentos previstos nest</w:t>
      </w:r>
      <w:r w:rsidR="00271616" w:rsidRPr="00D07D7A">
        <w:rPr>
          <w:rFonts w:ascii="Arial" w:hAnsi="Arial" w:cs="Arial"/>
          <w:sz w:val="22"/>
          <w:szCs w:val="22"/>
        </w:rPr>
        <w:t>a cláusula</w:t>
      </w:r>
      <w:r w:rsidR="00D70F03" w:rsidRPr="00D07D7A">
        <w:rPr>
          <w:rFonts w:ascii="Arial" w:hAnsi="Arial" w:cs="Arial"/>
          <w:sz w:val="22"/>
          <w:szCs w:val="22"/>
        </w:rPr>
        <w:t xml:space="preserve">, necessários e suficientes para demonstrar a capacidade da licitante de realizar o objeto da licitação, serão exigidos para fins de habilitação, nos termos dos </w:t>
      </w:r>
      <w:hyperlink r:id="rId33" w:anchor="art62" w:history="1">
        <w:proofErr w:type="spellStart"/>
        <w:r w:rsidR="00D70F03" w:rsidRPr="00D07D7A">
          <w:rPr>
            <w:rStyle w:val="Hyperlink"/>
            <w:rFonts w:ascii="Arial" w:hAnsi="Arial" w:cs="Arial"/>
            <w:sz w:val="22"/>
            <w:szCs w:val="22"/>
          </w:rPr>
          <w:t>arts</w:t>
        </w:r>
        <w:proofErr w:type="spellEnd"/>
        <w:r w:rsidR="00D70F03" w:rsidRPr="00D07D7A">
          <w:rPr>
            <w:rStyle w:val="Hyperlink"/>
            <w:rFonts w:ascii="Arial" w:hAnsi="Arial" w:cs="Arial"/>
            <w:sz w:val="22"/>
            <w:szCs w:val="22"/>
          </w:rPr>
          <w:t>. 62 a 70 da Lei nº 14.133</w:t>
        </w:r>
        <w:r w:rsidR="00BE0BA5">
          <w:rPr>
            <w:rStyle w:val="Hyperlink"/>
            <w:rFonts w:ascii="Arial" w:hAnsi="Arial" w:cs="Arial"/>
            <w:sz w:val="22"/>
            <w:szCs w:val="22"/>
          </w:rPr>
          <w:t>/</w:t>
        </w:r>
        <w:r w:rsidR="00D70F03" w:rsidRPr="00D07D7A">
          <w:rPr>
            <w:rStyle w:val="Hyperlink"/>
            <w:rFonts w:ascii="Arial" w:hAnsi="Arial" w:cs="Arial"/>
            <w:sz w:val="22"/>
            <w:szCs w:val="22"/>
          </w:rPr>
          <w:t>2021</w:t>
        </w:r>
      </w:hyperlink>
      <w:r w:rsidR="00D70F03" w:rsidRPr="00D07D7A">
        <w:rPr>
          <w:rFonts w:ascii="Arial" w:hAnsi="Arial" w:cs="Arial"/>
          <w:sz w:val="22"/>
          <w:szCs w:val="22"/>
        </w:rPr>
        <w:t>.</w:t>
      </w:r>
    </w:p>
    <w:p w14:paraId="1AF73841" w14:textId="77777777" w:rsidR="00D70F03" w:rsidRPr="00D07D7A" w:rsidRDefault="00D70F03" w:rsidP="00D07D7A">
      <w:pPr>
        <w:tabs>
          <w:tab w:val="left" w:pos="3969"/>
        </w:tabs>
        <w:jc w:val="both"/>
        <w:rPr>
          <w:rFonts w:ascii="Arial" w:hAnsi="Arial" w:cs="Arial"/>
          <w:sz w:val="22"/>
          <w:szCs w:val="22"/>
        </w:rPr>
      </w:pPr>
    </w:p>
    <w:p w14:paraId="1935D382" w14:textId="77777777" w:rsidR="00447074" w:rsidRPr="00D07D7A" w:rsidRDefault="00D70F03" w:rsidP="00D07D7A">
      <w:pPr>
        <w:tabs>
          <w:tab w:val="left" w:pos="3969"/>
        </w:tabs>
        <w:jc w:val="both"/>
        <w:rPr>
          <w:rFonts w:ascii="Arial" w:hAnsi="Arial" w:cs="Arial"/>
          <w:sz w:val="22"/>
          <w:szCs w:val="22"/>
          <w:lang w:eastAsia="pt-BR"/>
        </w:rPr>
      </w:pPr>
      <w:r w:rsidRPr="00D07D7A">
        <w:rPr>
          <w:rFonts w:ascii="Arial" w:hAnsi="Arial" w:cs="Arial"/>
          <w:b/>
          <w:sz w:val="22"/>
          <w:szCs w:val="22"/>
        </w:rPr>
        <w:t xml:space="preserve">15.1.1 </w:t>
      </w:r>
      <w:r w:rsidR="00325E73" w:rsidRPr="00D07D7A">
        <w:rPr>
          <w:rFonts w:ascii="Arial" w:hAnsi="Arial" w:cs="Arial"/>
          <w:b/>
          <w:sz w:val="22"/>
          <w:szCs w:val="22"/>
        </w:rPr>
        <w:t>–</w:t>
      </w:r>
      <w:r w:rsidRPr="00D07D7A">
        <w:rPr>
          <w:rFonts w:ascii="Arial" w:hAnsi="Arial" w:cs="Arial"/>
          <w:sz w:val="22"/>
          <w:szCs w:val="22"/>
        </w:rPr>
        <w:t xml:space="preserve"> </w:t>
      </w:r>
      <w:bookmarkStart w:id="10" w:name="_Ref114663777"/>
      <w:r w:rsidRPr="00D07D7A">
        <w:rPr>
          <w:rFonts w:ascii="Arial" w:hAnsi="Arial" w:cs="Arial"/>
          <w:sz w:val="22"/>
          <w:szCs w:val="22"/>
        </w:rPr>
        <w:t>A documentação exigida para fins de habilitação jurídica, fiscal, social e trabalhista e econômico-</w:t>
      </w:r>
      <w:proofErr w:type="spellStart"/>
      <w:r w:rsidRPr="00D07D7A">
        <w:rPr>
          <w:rFonts w:ascii="Arial" w:hAnsi="Arial" w:cs="Arial"/>
          <w:sz w:val="22"/>
          <w:szCs w:val="22"/>
        </w:rPr>
        <w:t>ﬁnanceira</w:t>
      </w:r>
      <w:proofErr w:type="spellEnd"/>
      <w:r w:rsidRPr="00D07D7A">
        <w:rPr>
          <w:rFonts w:ascii="Arial" w:hAnsi="Arial" w:cs="Arial"/>
          <w:sz w:val="22"/>
          <w:szCs w:val="22"/>
        </w:rPr>
        <w:t xml:space="preserve">, poderá ser substituída pelo registro cadastral no </w:t>
      </w:r>
      <w:bookmarkEnd w:id="10"/>
      <w:r w:rsidR="00F556B6" w:rsidRPr="00D07D7A">
        <w:rPr>
          <w:rFonts w:ascii="Arial" w:hAnsi="Arial" w:cs="Arial"/>
          <w:sz w:val="22"/>
          <w:szCs w:val="22"/>
          <w:lang w:eastAsia="pt-BR"/>
        </w:rPr>
        <w:t>Sistema de Cadastramento Unificado de Fornecedores – SICAF, no que concerne à regularidade dos documentos exigidos neste Edital e a</w:t>
      </w:r>
      <w:r w:rsidR="00A90F21" w:rsidRPr="00D07D7A">
        <w:rPr>
          <w:rFonts w:ascii="Arial" w:hAnsi="Arial" w:cs="Arial"/>
          <w:sz w:val="22"/>
          <w:szCs w:val="22"/>
          <w:lang w:eastAsia="pt-BR"/>
        </w:rPr>
        <w:t>brangidos pelo referido sistema</w:t>
      </w:r>
      <w:r w:rsidR="00447074" w:rsidRPr="00D07D7A">
        <w:rPr>
          <w:rFonts w:ascii="Arial" w:hAnsi="Arial" w:cs="Arial"/>
          <w:sz w:val="22"/>
          <w:szCs w:val="22"/>
          <w:lang w:eastAsia="pt-BR"/>
        </w:rPr>
        <w:t>.</w:t>
      </w:r>
    </w:p>
    <w:p w14:paraId="40FFD70D" w14:textId="77777777" w:rsidR="00E84B7A" w:rsidRPr="00D07D7A" w:rsidRDefault="00E84B7A" w:rsidP="00D07D7A">
      <w:pPr>
        <w:pStyle w:val="Nivel2"/>
        <w:numPr>
          <w:ilvl w:val="0"/>
          <w:numId w:val="0"/>
        </w:numPr>
        <w:spacing w:before="0" w:after="0" w:line="240" w:lineRule="auto"/>
        <w:rPr>
          <w:sz w:val="22"/>
          <w:szCs w:val="22"/>
        </w:rPr>
      </w:pPr>
    </w:p>
    <w:p w14:paraId="31E9E9BC" w14:textId="77777777" w:rsidR="00E86C99" w:rsidRPr="00D07D7A" w:rsidRDefault="00E86C99" w:rsidP="00D07D7A">
      <w:pPr>
        <w:tabs>
          <w:tab w:val="left" w:pos="3969"/>
        </w:tabs>
        <w:jc w:val="both"/>
        <w:rPr>
          <w:rFonts w:ascii="Arial" w:hAnsi="Arial" w:cs="Arial"/>
          <w:sz w:val="22"/>
          <w:szCs w:val="22"/>
          <w:lang w:eastAsia="pt-BR"/>
        </w:rPr>
      </w:pPr>
      <w:r w:rsidRPr="00D07D7A">
        <w:rPr>
          <w:rFonts w:ascii="Arial" w:hAnsi="Arial" w:cs="Arial"/>
          <w:b/>
          <w:sz w:val="22"/>
          <w:szCs w:val="22"/>
          <w:lang w:eastAsia="pt-BR"/>
        </w:rPr>
        <w:t xml:space="preserve">15.2 </w:t>
      </w:r>
      <w:r w:rsidR="00325E73" w:rsidRPr="00D07D7A">
        <w:rPr>
          <w:rFonts w:ascii="Arial" w:hAnsi="Arial" w:cs="Arial"/>
          <w:b/>
          <w:sz w:val="22"/>
          <w:szCs w:val="22"/>
        </w:rPr>
        <w:t>–</w:t>
      </w:r>
      <w:r w:rsidRPr="00D07D7A">
        <w:rPr>
          <w:rFonts w:ascii="Arial" w:hAnsi="Arial" w:cs="Arial"/>
          <w:sz w:val="22"/>
          <w:szCs w:val="22"/>
          <w:lang w:eastAsia="pt-BR"/>
        </w:rPr>
        <w:t xml:space="preserve"> Será verificado se a licitante apresentou declaração de que atende aos requisitos de habilitação, e a declarante responderá pela veracidade das informações prestadas, na forma da lei (</w:t>
      </w:r>
      <w:hyperlink r:id="rId34" w:anchor="art63">
        <w:r w:rsidRPr="00D07D7A">
          <w:rPr>
            <w:rStyle w:val="Hyperlink"/>
            <w:rFonts w:ascii="Arial" w:hAnsi="Arial" w:cs="Arial"/>
            <w:sz w:val="22"/>
            <w:szCs w:val="22"/>
            <w:lang w:eastAsia="pt-BR"/>
          </w:rPr>
          <w:t>art. 63, I, da Lei nº 14.133/2021</w:t>
        </w:r>
      </w:hyperlink>
      <w:r w:rsidRPr="00D07D7A">
        <w:rPr>
          <w:rFonts w:ascii="Arial" w:hAnsi="Arial" w:cs="Arial"/>
          <w:sz w:val="22"/>
          <w:szCs w:val="22"/>
          <w:lang w:eastAsia="pt-BR"/>
        </w:rPr>
        <w:t>).</w:t>
      </w:r>
    </w:p>
    <w:p w14:paraId="75B8AD3B" w14:textId="77777777" w:rsidR="007E001A" w:rsidRPr="00D07D7A" w:rsidRDefault="007E001A" w:rsidP="00D07D7A">
      <w:pPr>
        <w:tabs>
          <w:tab w:val="left" w:pos="3969"/>
        </w:tabs>
        <w:jc w:val="both"/>
        <w:rPr>
          <w:rFonts w:ascii="Arial" w:hAnsi="Arial" w:cs="Arial"/>
          <w:b/>
          <w:sz w:val="22"/>
          <w:szCs w:val="22"/>
          <w:lang w:eastAsia="pt-BR"/>
        </w:rPr>
      </w:pPr>
    </w:p>
    <w:p w14:paraId="48DAABC4" w14:textId="14F16D7D" w:rsidR="00E86C99" w:rsidRPr="00D07D7A" w:rsidRDefault="00E86C99" w:rsidP="00D07D7A">
      <w:pPr>
        <w:tabs>
          <w:tab w:val="left" w:pos="3969"/>
        </w:tabs>
        <w:jc w:val="both"/>
        <w:rPr>
          <w:rFonts w:ascii="Arial" w:hAnsi="Arial" w:cs="Arial"/>
          <w:sz w:val="22"/>
          <w:szCs w:val="22"/>
          <w:lang w:eastAsia="pt-BR"/>
        </w:rPr>
      </w:pPr>
      <w:r w:rsidRPr="00D07D7A">
        <w:rPr>
          <w:rFonts w:ascii="Arial" w:hAnsi="Arial" w:cs="Arial"/>
          <w:b/>
          <w:sz w:val="22"/>
          <w:szCs w:val="22"/>
          <w:lang w:eastAsia="pt-BR"/>
        </w:rPr>
        <w:t xml:space="preserve">15.3 </w:t>
      </w:r>
      <w:r w:rsidR="00325E73" w:rsidRPr="00D07D7A">
        <w:rPr>
          <w:rFonts w:ascii="Arial" w:hAnsi="Arial" w:cs="Arial"/>
          <w:b/>
          <w:sz w:val="22"/>
          <w:szCs w:val="22"/>
        </w:rPr>
        <w:t>–</w:t>
      </w:r>
      <w:r w:rsidRPr="00D07D7A">
        <w:rPr>
          <w:rFonts w:ascii="Arial" w:hAnsi="Arial" w:cs="Arial"/>
          <w:sz w:val="22"/>
          <w:szCs w:val="22"/>
          <w:lang w:eastAsia="pt-BR"/>
        </w:rPr>
        <w:t xml:space="preserve"> Será verificado se a licitante apresentou no sistema, sob pena de inabilitação, a declaração de que cumpre as exigências de reserva de cargos para pessoa com deficiência e para reabilitado da Previdência Social, previstas em lei e em outras normas específicas</w:t>
      </w:r>
      <w:r w:rsidR="005F3535" w:rsidRPr="00D07D7A">
        <w:rPr>
          <w:rFonts w:ascii="Arial" w:hAnsi="Arial" w:cs="Arial"/>
          <w:sz w:val="22"/>
          <w:szCs w:val="22"/>
          <w:lang w:eastAsia="pt-BR"/>
        </w:rPr>
        <w:t xml:space="preserve">, </w:t>
      </w:r>
      <w:r w:rsidR="005F3535" w:rsidRPr="00D07D7A">
        <w:rPr>
          <w:rFonts w:ascii="Arial" w:hAnsi="Arial" w:cs="Arial"/>
          <w:sz w:val="22"/>
          <w:szCs w:val="22"/>
        </w:rPr>
        <w:t>nos termos do art. 63, inciso IV da Lei nº 14.133/2</w:t>
      </w:r>
      <w:r w:rsidR="00784731">
        <w:rPr>
          <w:rFonts w:ascii="Arial" w:hAnsi="Arial" w:cs="Arial"/>
          <w:sz w:val="22"/>
          <w:szCs w:val="22"/>
        </w:rPr>
        <w:t>021</w:t>
      </w:r>
      <w:r w:rsidRPr="00D07D7A">
        <w:rPr>
          <w:rFonts w:ascii="Arial" w:hAnsi="Arial" w:cs="Arial"/>
          <w:sz w:val="22"/>
          <w:szCs w:val="22"/>
          <w:lang w:eastAsia="pt-BR"/>
        </w:rPr>
        <w:t>.</w:t>
      </w:r>
    </w:p>
    <w:p w14:paraId="07FC5772" w14:textId="77777777" w:rsidR="00E86C99" w:rsidRPr="00D07D7A" w:rsidRDefault="00E86C99" w:rsidP="00D07D7A">
      <w:pPr>
        <w:tabs>
          <w:tab w:val="left" w:pos="3969"/>
        </w:tabs>
        <w:jc w:val="both"/>
        <w:rPr>
          <w:rFonts w:ascii="Arial" w:hAnsi="Arial" w:cs="Arial"/>
          <w:sz w:val="22"/>
          <w:szCs w:val="22"/>
          <w:lang w:eastAsia="pt-BR"/>
        </w:rPr>
      </w:pPr>
    </w:p>
    <w:p w14:paraId="76B370B3" w14:textId="77777777" w:rsidR="00E86C99" w:rsidRPr="00D07D7A" w:rsidRDefault="00845879" w:rsidP="00D07D7A">
      <w:pPr>
        <w:tabs>
          <w:tab w:val="left" w:pos="3969"/>
        </w:tabs>
        <w:jc w:val="both"/>
        <w:rPr>
          <w:rFonts w:ascii="Arial" w:hAnsi="Arial" w:cs="Arial"/>
          <w:i/>
          <w:sz w:val="22"/>
          <w:szCs w:val="22"/>
          <w:lang w:eastAsia="pt-BR"/>
        </w:rPr>
      </w:pPr>
      <w:r w:rsidRPr="00D07D7A">
        <w:rPr>
          <w:rFonts w:ascii="Arial" w:hAnsi="Arial" w:cs="Arial"/>
          <w:b/>
          <w:sz w:val="22"/>
          <w:szCs w:val="22"/>
          <w:lang w:eastAsia="pt-BR"/>
        </w:rPr>
        <w:t xml:space="preserve">15.4 </w:t>
      </w:r>
      <w:r w:rsidR="00325E73" w:rsidRPr="00D07D7A">
        <w:rPr>
          <w:rFonts w:ascii="Arial" w:hAnsi="Arial" w:cs="Arial"/>
          <w:b/>
          <w:sz w:val="22"/>
          <w:szCs w:val="22"/>
        </w:rPr>
        <w:t>–</w:t>
      </w:r>
      <w:r w:rsidRPr="00D07D7A">
        <w:rPr>
          <w:rFonts w:ascii="Arial" w:hAnsi="Arial" w:cs="Arial"/>
          <w:sz w:val="22"/>
          <w:szCs w:val="22"/>
          <w:lang w:eastAsia="pt-BR"/>
        </w:rPr>
        <w:t xml:space="preserve"> </w:t>
      </w:r>
      <w:r w:rsidRPr="00D07D7A">
        <w:rPr>
          <w:rFonts w:ascii="Arial" w:hAnsi="Arial" w:cs="Arial"/>
          <w:sz w:val="22"/>
          <w:szCs w:val="22"/>
        </w:rPr>
        <w:t xml:space="preserve">A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Pr="00D07D7A">
        <w:rPr>
          <w:rFonts w:ascii="Arial" w:hAnsi="Arial" w:cs="Arial"/>
          <w:sz w:val="22"/>
          <w:szCs w:val="22"/>
        </w:rPr>
        <w:t>infralegais</w:t>
      </w:r>
      <w:proofErr w:type="spellEnd"/>
      <w:r w:rsidRPr="00D07D7A">
        <w:rPr>
          <w:rFonts w:ascii="Arial" w:hAnsi="Arial" w:cs="Arial"/>
          <w:sz w:val="22"/>
          <w:szCs w:val="22"/>
        </w:rPr>
        <w:t>, nas convenções coletivas de trabalho e nos termos de ajustamento de conduta vigentes na data de entrega das propostas</w:t>
      </w:r>
      <w:r w:rsidR="004679D0" w:rsidRPr="00D07D7A">
        <w:rPr>
          <w:rFonts w:ascii="Arial" w:hAnsi="Arial" w:cs="Arial"/>
          <w:sz w:val="22"/>
          <w:szCs w:val="22"/>
        </w:rPr>
        <w:t xml:space="preserve">. </w:t>
      </w:r>
    </w:p>
    <w:p w14:paraId="5CF77D62" w14:textId="77777777" w:rsidR="00E86C99" w:rsidRPr="00D07D7A" w:rsidRDefault="00E86C99" w:rsidP="00D07D7A">
      <w:pPr>
        <w:tabs>
          <w:tab w:val="left" w:pos="3969"/>
        </w:tabs>
        <w:jc w:val="both"/>
        <w:rPr>
          <w:rFonts w:ascii="Arial" w:hAnsi="Arial" w:cs="Arial"/>
          <w:sz w:val="22"/>
          <w:szCs w:val="22"/>
          <w:lang w:eastAsia="pt-BR"/>
        </w:rPr>
      </w:pPr>
    </w:p>
    <w:p w14:paraId="1D920A45" w14:textId="77777777" w:rsidR="00817A3F" w:rsidRPr="00D07D7A" w:rsidRDefault="00856DBC" w:rsidP="00D07D7A">
      <w:pPr>
        <w:tabs>
          <w:tab w:val="left" w:pos="3969"/>
        </w:tabs>
        <w:jc w:val="both"/>
        <w:rPr>
          <w:rFonts w:ascii="Arial" w:eastAsia="MS Mincho" w:hAnsi="Arial" w:cs="Arial"/>
          <w:kern w:val="0"/>
          <w:sz w:val="22"/>
          <w:szCs w:val="22"/>
          <w:lang w:eastAsia="pt-BR" w:bidi="ar-SA"/>
        </w:rPr>
      </w:pPr>
      <w:r w:rsidRPr="00D07D7A">
        <w:rPr>
          <w:rFonts w:ascii="Arial" w:hAnsi="Arial" w:cs="Arial"/>
          <w:b/>
          <w:sz w:val="22"/>
          <w:szCs w:val="22"/>
          <w:lang w:eastAsia="pt-BR"/>
        </w:rPr>
        <w:t xml:space="preserve">15.5 </w:t>
      </w:r>
      <w:r w:rsidR="00325E73" w:rsidRPr="00D07D7A">
        <w:rPr>
          <w:rFonts w:ascii="Arial" w:hAnsi="Arial" w:cs="Arial"/>
          <w:b/>
          <w:sz w:val="22"/>
          <w:szCs w:val="22"/>
        </w:rPr>
        <w:t>–</w:t>
      </w:r>
      <w:r w:rsidRPr="00D07D7A">
        <w:rPr>
          <w:rFonts w:ascii="Arial" w:hAnsi="Arial" w:cs="Arial"/>
          <w:sz w:val="22"/>
          <w:szCs w:val="22"/>
          <w:lang w:eastAsia="pt-BR"/>
        </w:rPr>
        <w:t xml:space="preserve"> </w:t>
      </w:r>
      <w:r w:rsidR="00817A3F" w:rsidRPr="00D07D7A">
        <w:rPr>
          <w:rFonts w:ascii="Arial" w:eastAsia="MS Mincho" w:hAnsi="Arial" w:cs="Arial"/>
          <w:kern w:val="0"/>
          <w:sz w:val="22"/>
          <w:szCs w:val="22"/>
          <w:lang w:eastAsia="pt-BR" w:bidi="ar-SA"/>
        </w:rPr>
        <w:t xml:space="preserve">A habilitação será verificada por meio do </w:t>
      </w:r>
      <w:r w:rsidRPr="00D07D7A">
        <w:rPr>
          <w:rFonts w:ascii="Arial" w:eastAsia="MS Mincho" w:hAnsi="Arial" w:cs="Arial"/>
          <w:kern w:val="0"/>
          <w:sz w:val="22"/>
          <w:szCs w:val="22"/>
          <w:lang w:eastAsia="pt-BR" w:bidi="ar-SA"/>
        </w:rPr>
        <w:t>SICAF</w:t>
      </w:r>
      <w:r w:rsidR="00817A3F" w:rsidRPr="00D07D7A">
        <w:rPr>
          <w:rFonts w:ascii="Arial" w:eastAsia="MS Mincho" w:hAnsi="Arial" w:cs="Arial"/>
          <w:kern w:val="0"/>
          <w:sz w:val="22"/>
          <w:szCs w:val="22"/>
          <w:lang w:eastAsia="pt-BR" w:bidi="ar-SA"/>
        </w:rPr>
        <w:t>, nos documentos por ele abrangidos.</w:t>
      </w:r>
    </w:p>
    <w:p w14:paraId="06A0C19A" w14:textId="77777777" w:rsidR="008A1488" w:rsidRPr="00D07D7A" w:rsidRDefault="008A1488" w:rsidP="00D07D7A">
      <w:pPr>
        <w:jc w:val="both"/>
        <w:rPr>
          <w:rFonts w:ascii="Arial" w:hAnsi="Arial" w:cs="Arial"/>
          <w:b/>
          <w:sz w:val="22"/>
          <w:szCs w:val="22"/>
          <w:lang w:eastAsia="pt-BR"/>
        </w:rPr>
      </w:pPr>
    </w:p>
    <w:p w14:paraId="602FDDD3" w14:textId="77777777" w:rsidR="008001D7" w:rsidRPr="00D07D7A" w:rsidRDefault="008001D7" w:rsidP="00D07D7A">
      <w:pPr>
        <w:jc w:val="both"/>
        <w:rPr>
          <w:rFonts w:ascii="Arial" w:hAnsi="Arial" w:cs="Arial"/>
          <w:sz w:val="22"/>
          <w:szCs w:val="22"/>
          <w:lang w:eastAsia="pt-BR"/>
        </w:rPr>
      </w:pPr>
      <w:r w:rsidRPr="00D07D7A">
        <w:rPr>
          <w:rFonts w:ascii="Arial" w:hAnsi="Arial" w:cs="Arial"/>
          <w:b/>
          <w:sz w:val="22"/>
          <w:szCs w:val="22"/>
          <w:lang w:eastAsia="pt-BR"/>
        </w:rPr>
        <w:t>15.</w:t>
      </w:r>
      <w:r w:rsidR="00856DBC" w:rsidRPr="00D07D7A">
        <w:rPr>
          <w:rFonts w:ascii="Arial" w:hAnsi="Arial" w:cs="Arial"/>
          <w:b/>
          <w:sz w:val="22"/>
          <w:szCs w:val="22"/>
          <w:lang w:eastAsia="pt-BR"/>
        </w:rPr>
        <w:t>5</w:t>
      </w:r>
      <w:r w:rsidRPr="00D07D7A">
        <w:rPr>
          <w:rFonts w:ascii="Arial" w:hAnsi="Arial" w:cs="Arial"/>
          <w:b/>
          <w:sz w:val="22"/>
          <w:szCs w:val="22"/>
          <w:lang w:eastAsia="pt-BR"/>
        </w:rPr>
        <w:t>.</w:t>
      </w:r>
      <w:r w:rsidR="00E90EBE" w:rsidRPr="00D07D7A">
        <w:rPr>
          <w:rFonts w:ascii="Arial" w:hAnsi="Arial" w:cs="Arial"/>
          <w:b/>
          <w:sz w:val="22"/>
          <w:szCs w:val="22"/>
          <w:lang w:eastAsia="pt-BR"/>
        </w:rPr>
        <w:t>1</w:t>
      </w:r>
      <w:r w:rsidRPr="00D07D7A">
        <w:rPr>
          <w:rFonts w:ascii="Arial" w:hAnsi="Arial" w:cs="Arial"/>
          <w:b/>
          <w:sz w:val="22"/>
          <w:szCs w:val="22"/>
          <w:lang w:eastAsia="pt-BR"/>
        </w:rPr>
        <w:t xml:space="preserve"> –</w:t>
      </w:r>
      <w:r w:rsidRPr="00D07D7A">
        <w:rPr>
          <w:rFonts w:ascii="Arial" w:hAnsi="Arial" w:cs="Arial"/>
          <w:sz w:val="22"/>
          <w:szCs w:val="22"/>
          <w:lang w:eastAsia="pt-BR"/>
        </w:rPr>
        <w:t xml:space="preserve"> É de responsabilidade da licitante conferir a exatidão dos seus dados cadastrais no SICAF e mantê-los atualizados junto aos órgãos responsáveis pela informação, devendo proceder, imediatamente, à correção ou à alteração dos registros tão logo identifique incorreção ou aqu</w:t>
      </w:r>
      <w:r w:rsidR="006B0230" w:rsidRPr="00D07D7A">
        <w:rPr>
          <w:rFonts w:ascii="Arial" w:hAnsi="Arial" w:cs="Arial"/>
          <w:sz w:val="22"/>
          <w:szCs w:val="22"/>
          <w:lang w:eastAsia="pt-BR"/>
        </w:rPr>
        <w:t>eles se tornem desatualizados</w:t>
      </w:r>
      <w:r w:rsidRPr="00D07D7A">
        <w:rPr>
          <w:rFonts w:ascii="Arial" w:hAnsi="Arial" w:cs="Arial"/>
          <w:sz w:val="22"/>
          <w:szCs w:val="22"/>
          <w:lang w:eastAsia="pt-BR"/>
        </w:rPr>
        <w:t xml:space="preserve"> (</w:t>
      </w:r>
      <w:hyperlink r:id="rId35">
        <w:r w:rsidRPr="00D07D7A">
          <w:rPr>
            <w:rStyle w:val="Hyperlink"/>
            <w:rFonts w:ascii="Arial" w:hAnsi="Arial" w:cs="Arial"/>
            <w:sz w:val="22"/>
            <w:szCs w:val="22"/>
            <w:lang w:eastAsia="pt-BR"/>
          </w:rPr>
          <w:t xml:space="preserve">IN nº 3/2018, art. 7º, </w:t>
        </w:r>
        <w:r w:rsidRPr="00D07D7A">
          <w:rPr>
            <w:rStyle w:val="Hyperlink"/>
            <w:rFonts w:ascii="Arial" w:hAnsi="Arial" w:cs="Arial"/>
            <w:i/>
            <w:iCs/>
            <w:sz w:val="22"/>
            <w:szCs w:val="22"/>
            <w:lang w:eastAsia="pt-BR"/>
          </w:rPr>
          <w:t>caput</w:t>
        </w:r>
      </w:hyperlink>
      <w:r w:rsidRPr="00D07D7A">
        <w:rPr>
          <w:rFonts w:ascii="Arial" w:hAnsi="Arial" w:cs="Arial"/>
          <w:sz w:val="22"/>
          <w:szCs w:val="22"/>
          <w:lang w:eastAsia="pt-BR"/>
        </w:rPr>
        <w:t>).</w:t>
      </w:r>
    </w:p>
    <w:p w14:paraId="275DE04A" w14:textId="77777777" w:rsidR="008001D7" w:rsidRPr="00D07D7A" w:rsidRDefault="008001D7" w:rsidP="00D07D7A">
      <w:pPr>
        <w:jc w:val="both"/>
        <w:rPr>
          <w:rFonts w:ascii="Arial" w:hAnsi="Arial" w:cs="Arial"/>
          <w:sz w:val="22"/>
          <w:szCs w:val="22"/>
          <w:lang w:eastAsia="pt-BR"/>
        </w:rPr>
      </w:pPr>
    </w:p>
    <w:p w14:paraId="57723B4B" w14:textId="77777777" w:rsidR="008001D7" w:rsidRPr="00D07D7A" w:rsidRDefault="008001D7" w:rsidP="00D07D7A">
      <w:pPr>
        <w:jc w:val="both"/>
        <w:rPr>
          <w:rFonts w:ascii="Arial" w:eastAsia="MS Mincho" w:hAnsi="Arial" w:cs="Arial"/>
          <w:kern w:val="0"/>
          <w:sz w:val="22"/>
          <w:szCs w:val="22"/>
          <w:lang w:eastAsia="pt-BR" w:bidi="ar-SA"/>
        </w:rPr>
      </w:pPr>
      <w:r w:rsidRPr="00D07D7A">
        <w:rPr>
          <w:rFonts w:ascii="Arial" w:eastAsia="MS Mincho" w:hAnsi="Arial" w:cs="Arial"/>
          <w:b/>
          <w:kern w:val="0"/>
          <w:sz w:val="22"/>
          <w:szCs w:val="22"/>
          <w:lang w:eastAsia="pt-BR" w:bidi="ar-SA"/>
        </w:rPr>
        <w:lastRenderedPageBreak/>
        <w:t>15.</w:t>
      </w:r>
      <w:r w:rsidR="00856DBC" w:rsidRPr="00D07D7A">
        <w:rPr>
          <w:rFonts w:ascii="Arial" w:eastAsia="MS Mincho" w:hAnsi="Arial" w:cs="Arial"/>
          <w:b/>
          <w:kern w:val="0"/>
          <w:sz w:val="22"/>
          <w:szCs w:val="22"/>
          <w:lang w:eastAsia="pt-BR" w:bidi="ar-SA"/>
        </w:rPr>
        <w:t>5</w:t>
      </w:r>
      <w:r w:rsidRPr="00D07D7A">
        <w:rPr>
          <w:rFonts w:ascii="Arial" w:eastAsia="MS Mincho" w:hAnsi="Arial" w:cs="Arial"/>
          <w:b/>
          <w:kern w:val="0"/>
          <w:sz w:val="22"/>
          <w:szCs w:val="22"/>
          <w:lang w:eastAsia="pt-BR" w:bidi="ar-SA"/>
        </w:rPr>
        <w:t>.</w:t>
      </w:r>
      <w:r w:rsidR="00E90EBE" w:rsidRPr="00D07D7A">
        <w:rPr>
          <w:rFonts w:ascii="Arial" w:eastAsia="MS Mincho" w:hAnsi="Arial" w:cs="Arial"/>
          <w:b/>
          <w:kern w:val="0"/>
          <w:sz w:val="22"/>
          <w:szCs w:val="22"/>
          <w:lang w:eastAsia="pt-BR" w:bidi="ar-SA"/>
        </w:rPr>
        <w:t>2</w:t>
      </w:r>
      <w:r w:rsidRPr="00D07D7A">
        <w:rPr>
          <w:rFonts w:ascii="Arial" w:eastAsia="MS Mincho" w:hAnsi="Arial" w:cs="Arial"/>
          <w:b/>
          <w:kern w:val="0"/>
          <w:sz w:val="22"/>
          <w:szCs w:val="22"/>
          <w:lang w:eastAsia="pt-BR" w:bidi="ar-SA"/>
        </w:rPr>
        <w:t xml:space="preserve"> </w:t>
      </w:r>
      <w:r w:rsidR="00325E73" w:rsidRPr="00D07D7A">
        <w:rPr>
          <w:rFonts w:ascii="Arial" w:hAnsi="Arial" w:cs="Arial"/>
          <w:b/>
          <w:sz w:val="22"/>
          <w:szCs w:val="22"/>
        </w:rPr>
        <w:t>–</w:t>
      </w:r>
      <w:r w:rsidRPr="00D07D7A">
        <w:rPr>
          <w:rFonts w:ascii="Arial" w:eastAsia="MS Mincho" w:hAnsi="Arial" w:cs="Arial"/>
          <w:kern w:val="0"/>
          <w:sz w:val="22"/>
          <w:szCs w:val="22"/>
          <w:lang w:eastAsia="pt-BR" w:bidi="ar-SA"/>
        </w:rPr>
        <w:t xml:space="preserve"> A não observância do disposto no item anterior poderá ensejar desclassifi</w:t>
      </w:r>
      <w:r w:rsidR="006B0230" w:rsidRPr="00D07D7A">
        <w:rPr>
          <w:rFonts w:ascii="Arial" w:eastAsia="MS Mincho" w:hAnsi="Arial" w:cs="Arial"/>
          <w:kern w:val="0"/>
          <w:sz w:val="22"/>
          <w:szCs w:val="22"/>
          <w:lang w:eastAsia="pt-BR" w:bidi="ar-SA"/>
        </w:rPr>
        <w:t>cação no momento da habilitação</w:t>
      </w:r>
      <w:r w:rsidRPr="00D07D7A">
        <w:rPr>
          <w:rFonts w:ascii="Arial" w:eastAsia="MS Mincho" w:hAnsi="Arial" w:cs="Arial"/>
          <w:kern w:val="0"/>
          <w:sz w:val="22"/>
          <w:szCs w:val="22"/>
          <w:lang w:eastAsia="pt-BR" w:bidi="ar-SA"/>
        </w:rPr>
        <w:t xml:space="preserve"> (</w:t>
      </w:r>
      <w:hyperlink r:id="rId36" w:history="1">
        <w:r w:rsidRPr="00D07D7A">
          <w:rPr>
            <w:rStyle w:val="Hyperlink"/>
            <w:rFonts w:ascii="Arial" w:eastAsia="MS Mincho" w:hAnsi="Arial" w:cs="Arial"/>
            <w:kern w:val="0"/>
            <w:sz w:val="22"/>
            <w:szCs w:val="22"/>
            <w:lang w:eastAsia="pt-BR" w:bidi="ar-SA"/>
          </w:rPr>
          <w:t>IN nº 3/2018, art. 7º, parágrafo único</w:t>
        </w:r>
      </w:hyperlink>
      <w:r w:rsidRPr="00D07D7A">
        <w:rPr>
          <w:rFonts w:ascii="Arial" w:eastAsia="MS Mincho" w:hAnsi="Arial" w:cs="Arial"/>
          <w:kern w:val="0"/>
          <w:sz w:val="22"/>
          <w:szCs w:val="22"/>
          <w:lang w:eastAsia="pt-BR" w:bidi="ar-SA"/>
        </w:rPr>
        <w:t>).</w:t>
      </w:r>
    </w:p>
    <w:p w14:paraId="54597FDD" w14:textId="77777777" w:rsidR="008001D7" w:rsidRPr="00D07D7A" w:rsidRDefault="008001D7" w:rsidP="00D07D7A">
      <w:pPr>
        <w:jc w:val="both"/>
        <w:rPr>
          <w:rFonts w:ascii="Arial" w:eastAsia="MS Mincho" w:hAnsi="Arial" w:cs="Arial"/>
          <w:kern w:val="0"/>
          <w:sz w:val="22"/>
          <w:szCs w:val="22"/>
          <w:lang w:eastAsia="pt-BR" w:bidi="ar-SA"/>
        </w:rPr>
      </w:pPr>
    </w:p>
    <w:p w14:paraId="088B3667" w14:textId="77777777" w:rsidR="00856DBC" w:rsidRPr="00D07D7A" w:rsidRDefault="00856DBC" w:rsidP="00D07D7A">
      <w:pPr>
        <w:jc w:val="both"/>
        <w:rPr>
          <w:rFonts w:ascii="Arial" w:eastAsia="MS Mincho" w:hAnsi="Arial" w:cs="Arial"/>
          <w:kern w:val="0"/>
          <w:sz w:val="22"/>
          <w:szCs w:val="22"/>
          <w:lang w:eastAsia="pt-BR" w:bidi="ar-SA"/>
        </w:rPr>
      </w:pPr>
      <w:r w:rsidRPr="00D07D7A">
        <w:rPr>
          <w:rFonts w:ascii="Arial" w:eastAsia="MS Mincho" w:hAnsi="Arial" w:cs="Arial"/>
          <w:b/>
          <w:kern w:val="0"/>
          <w:sz w:val="22"/>
          <w:szCs w:val="22"/>
          <w:lang w:eastAsia="pt-BR" w:bidi="ar-SA"/>
        </w:rPr>
        <w:t xml:space="preserve">15.6 </w:t>
      </w:r>
      <w:r w:rsidR="00325E73" w:rsidRPr="00D07D7A">
        <w:rPr>
          <w:rFonts w:ascii="Arial" w:hAnsi="Arial" w:cs="Arial"/>
          <w:b/>
          <w:sz w:val="22"/>
          <w:szCs w:val="22"/>
        </w:rPr>
        <w:t>–</w:t>
      </w:r>
      <w:r w:rsidRPr="00D07D7A">
        <w:rPr>
          <w:rFonts w:ascii="Arial" w:eastAsia="MS Mincho" w:hAnsi="Arial" w:cs="Arial"/>
          <w:kern w:val="0"/>
          <w:sz w:val="22"/>
          <w:szCs w:val="22"/>
          <w:lang w:eastAsia="pt-BR" w:bidi="ar-SA"/>
        </w:rPr>
        <w:t xml:space="preserve"> A verificação pelo pregoeiro/pela pregoeira, em sítios eletrônicos oficiais de órgãos e entidades emissores de certidões constitui meio legal de prova, para fins de habilitação</w:t>
      </w:r>
      <w:r w:rsidR="00E8688F" w:rsidRPr="00D07D7A">
        <w:rPr>
          <w:rFonts w:ascii="Arial" w:eastAsia="MS Mincho" w:hAnsi="Arial" w:cs="Arial"/>
          <w:kern w:val="0"/>
          <w:sz w:val="22"/>
          <w:szCs w:val="22"/>
          <w:lang w:eastAsia="pt-BR" w:bidi="ar-SA"/>
        </w:rPr>
        <w:t>.</w:t>
      </w:r>
    </w:p>
    <w:p w14:paraId="5FB2BD38" w14:textId="77777777" w:rsidR="000A5059" w:rsidRPr="00D07D7A" w:rsidRDefault="000A5059" w:rsidP="00D07D7A">
      <w:pPr>
        <w:jc w:val="both"/>
        <w:rPr>
          <w:rFonts w:ascii="Arial" w:hAnsi="Arial" w:cs="Arial"/>
          <w:sz w:val="22"/>
          <w:szCs w:val="22"/>
          <w:lang w:eastAsia="pt-BR"/>
        </w:rPr>
      </w:pPr>
    </w:p>
    <w:p w14:paraId="67120933" w14:textId="77777777" w:rsidR="009B29FA" w:rsidRPr="00D07D7A" w:rsidRDefault="009B29FA" w:rsidP="00D07D7A">
      <w:pPr>
        <w:jc w:val="both"/>
        <w:rPr>
          <w:rFonts w:ascii="Arial" w:hAnsi="Arial" w:cs="Arial"/>
          <w:sz w:val="22"/>
          <w:szCs w:val="22"/>
          <w:lang w:eastAsia="pt-BR"/>
        </w:rPr>
      </w:pPr>
      <w:r w:rsidRPr="00D07D7A">
        <w:rPr>
          <w:rFonts w:ascii="Arial" w:hAnsi="Arial" w:cs="Arial"/>
          <w:b/>
          <w:sz w:val="22"/>
          <w:szCs w:val="22"/>
          <w:lang w:eastAsia="pt-BR"/>
        </w:rPr>
        <w:t>15.</w:t>
      </w:r>
      <w:r w:rsidR="00E90EBE" w:rsidRPr="00D07D7A">
        <w:rPr>
          <w:rFonts w:ascii="Arial" w:hAnsi="Arial" w:cs="Arial"/>
          <w:b/>
          <w:sz w:val="22"/>
          <w:szCs w:val="22"/>
          <w:lang w:eastAsia="pt-BR"/>
        </w:rPr>
        <w:t>7</w:t>
      </w:r>
      <w:r w:rsidRPr="00D07D7A">
        <w:rPr>
          <w:rFonts w:ascii="Arial" w:hAnsi="Arial" w:cs="Arial"/>
          <w:b/>
          <w:sz w:val="22"/>
          <w:szCs w:val="22"/>
          <w:lang w:eastAsia="pt-BR"/>
        </w:rPr>
        <w:t xml:space="preserve"> – </w:t>
      </w:r>
      <w:r w:rsidRPr="00D07D7A">
        <w:rPr>
          <w:rFonts w:ascii="Arial" w:hAnsi="Arial" w:cs="Arial"/>
          <w:sz w:val="22"/>
          <w:szCs w:val="22"/>
          <w:lang w:eastAsia="pt-BR"/>
        </w:rPr>
        <w:t xml:space="preserve">Na análise dos documentos de habilitação, </w:t>
      </w:r>
      <w:r w:rsidR="004705C5" w:rsidRPr="00D07D7A">
        <w:rPr>
          <w:rFonts w:ascii="Arial" w:hAnsi="Arial" w:cs="Arial"/>
          <w:sz w:val="22"/>
          <w:szCs w:val="22"/>
          <w:lang w:eastAsia="pt-BR"/>
        </w:rPr>
        <w:t>o p</w:t>
      </w:r>
      <w:r w:rsidR="00515D07" w:rsidRPr="00D07D7A">
        <w:rPr>
          <w:rFonts w:ascii="Arial" w:hAnsi="Arial" w:cs="Arial"/>
          <w:sz w:val="22"/>
          <w:szCs w:val="22"/>
          <w:lang w:eastAsia="pt-BR"/>
        </w:rPr>
        <w:t>regoeiro</w:t>
      </w:r>
      <w:r w:rsidR="004705C5" w:rsidRPr="00D07D7A">
        <w:rPr>
          <w:rFonts w:ascii="Arial" w:hAnsi="Arial" w:cs="Arial"/>
          <w:sz w:val="22"/>
          <w:szCs w:val="22"/>
          <w:lang w:eastAsia="pt-BR"/>
        </w:rPr>
        <w:t>/a pregoeira</w:t>
      </w:r>
      <w:r w:rsidR="00515D07" w:rsidRPr="00D07D7A">
        <w:rPr>
          <w:rFonts w:ascii="Arial" w:hAnsi="Arial" w:cs="Arial"/>
          <w:sz w:val="22"/>
          <w:szCs w:val="22"/>
          <w:lang w:eastAsia="pt-BR"/>
        </w:rPr>
        <w:t xml:space="preserve"> poderá sanar erros ou falhas que não alterem a substância dos documentos e sua validade jurídica, mediante des</w:t>
      </w:r>
      <w:r w:rsidR="000E2F3E" w:rsidRPr="00D07D7A">
        <w:rPr>
          <w:rFonts w:ascii="Arial" w:hAnsi="Arial" w:cs="Arial"/>
          <w:sz w:val="22"/>
          <w:szCs w:val="22"/>
          <w:lang w:eastAsia="pt-BR"/>
        </w:rPr>
        <w:t>pacho</w:t>
      </w:r>
      <w:r w:rsidR="00D331A6" w:rsidRPr="00D07D7A">
        <w:rPr>
          <w:rFonts w:ascii="Arial" w:hAnsi="Arial" w:cs="Arial"/>
          <w:sz w:val="22"/>
          <w:szCs w:val="22"/>
          <w:lang w:eastAsia="pt-BR"/>
        </w:rPr>
        <w:t xml:space="preserve"> fundamentado registrado</w:t>
      </w:r>
      <w:r w:rsidR="0078017A" w:rsidRPr="00D07D7A">
        <w:rPr>
          <w:rFonts w:ascii="Arial" w:hAnsi="Arial" w:cs="Arial"/>
          <w:sz w:val="22"/>
          <w:szCs w:val="22"/>
          <w:lang w:eastAsia="pt-BR"/>
        </w:rPr>
        <w:t xml:space="preserve"> em ata</w:t>
      </w:r>
      <w:r w:rsidR="00D331A6" w:rsidRPr="00D07D7A">
        <w:rPr>
          <w:rFonts w:ascii="Arial" w:hAnsi="Arial" w:cs="Arial"/>
          <w:sz w:val="22"/>
          <w:szCs w:val="22"/>
          <w:lang w:eastAsia="pt-BR"/>
        </w:rPr>
        <w:t xml:space="preserve"> e acessível a todos, atribuindo-lhes eficácia para fins de habilitação</w:t>
      </w:r>
      <w:r w:rsidRPr="00D07D7A">
        <w:rPr>
          <w:rFonts w:ascii="Arial" w:hAnsi="Arial" w:cs="Arial"/>
          <w:sz w:val="22"/>
          <w:szCs w:val="22"/>
          <w:lang w:eastAsia="pt-BR"/>
        </w:rPr>
        <w:t xml:space="preserve"> </w:t>
      </w:r>
      <w:r w:rsidR="00D331A6" w:rsidRPr="00D07D7A">
        <w:rPr>
          <w:rFonts w:ascii="Arial" w:hAnsi="Arial" w:cs="Arial"/>
          <w:sz w:val="22"/>
          <w:szCs w:val="22"/>
          <w:lang w:eastAsia="pt-BR"/>
        </w:rPr>
        <w:t>e classificação.</w:t>
      </w:r>
    </w:p>
    <w:p w14:paraId="39F7CD08" w14:textId="77777777" w:rsidR="00430CD0" w:rsidRPr="00D07D7A" w:rsidRDefault="00430CD0" w:rsidP="00D07D7A">
      <w:pPr>
        <w:jc w:val="both"/>
        <w:rPr>
          <w:rFonts w:ascii="Arial" w:hAnsi="Arial" w:cs="Arial"/>
          <w:sz w:val="22"/>
          <w:szCs w:val="22"/>
          <w:lang w:eastAsia="pt-BR"/>
        </w:rPr>
      </w:pPr>
    </w:p>
    <w:p w14:paraId="72818E22" w14:textId="77777777" w:rsidR="00430CD0" w:rsidRPr="00D07D7A" w:rsidRDefault="00430CD0" w:rsidP="00D07D7A">
      <w:pPr>
        <w:suppressAutoHyphens w:val="0"/>
        <w:jc w:val="both"/>
        <w:rPr>
          <w:rFonts w:ascii="Arial" w:hAnsi="Arial" w:cs="Arial"/>
          <w:sz w:val="22"/>
          <w:szCs w:val="22"/>
        </w:rPr>
      </w:pPr>
      <w:r w:rsidRPr="00D07D7A">
        <w:rPr>
          <w:rFonts w:ascii="Arial" w:hAnsi="Arial" w:cs="Arial"/>
          <w:b/>
          <w:sz w:val="22"/>
          <w:szCs w:val="22"/>
        </w:rPr>
        <w:t>15.</w:t>
      </w:r>
      <w:r w:rsidR="00E90EBE" w:rsidRPr="00D07D7A">
        <w:rPr>
          <w:rFonts w:ascii="Arial" w:hAnsi="Arial" w:cs="Arial"/>
          <w:b/>
          <w:sz w:val="22"/>
          <w:szCs w:val="22"/>
        </w:rPr>
        <w:t>8</w:t>
      </w:r>
      <w:r w:rsidRPr="00D07D7A">
        <w:rPr>
          <w:rFonts w:ascii="Arial" w:hAnsi="Arial" w:cs="Arial"/>
          <w:b/>
          <w:sz w:val="22"/>
          <w:szCs w:val="22"/>
        </w:rPr>
        <w:t xml:space="preserve"> –</w:t>
      </w:r>
      <w:r w:rsidRPr="00D07D7A">
        <w:rPr>
          <w:rFonts w:ascii="Arial" w:hAnsi="Arial" w:cs="Arial"/>
          <w:sz w:val="22"/>
          <w:szCs w:val="22"/>
        </w:rPr>
        <w:t xml:space="preserve"> Sempre que julgar necessário, o </w:t>
      </w:r>
      <w:r w:rsidR="004705C5" w:rsidRPr="00D07D7A">
        <w:rPr>
          <w:rFonts w:ascii="Arial" w:hAnsi="Arial" w:cs="Arial"/>
          <w:sz w:val="22"/>
          <w:szCs w:val="22"/>
        </w:rPr>
        <w:t>p</w:t>
      </w:r>
      <w:r w:rsidRPr="00D07D7A">
        <w:rPr>
          <w:rFonts w:ascii="Arial" w:hAnsi="Arial" w:cs="Arial"/>
          <w:sz w:val="22"/>
          <w:szCs w:val="22"/>
        </w:rPr>
        <w:t>regoeiro</w:t>
      </w:r>
      <w:r w:rsidR="004705C5" w:rsidRPr="00D07D7A">
        <w:rPr>
          <w:rFonts w:ascii="Arial" w:hAnsi="Arial" w:cs="Arial"/>
          <w:sz w:val="22"/>
          <w:szCs w:val="22"/>
        </w:rPr>
        <w:t>/a pregoeira</w:t>
      </w:r>
      <w:r w:rsidRPr="00D07D7A">
        <w:rPr>
          <w:rFonts w:ascii="Arial" w:hAnsi="Arial" w:cs="Arial"/>
          <w:sz w:val="22"/>
          <w:szCs w:val="22"/>
        </w:rPr>
        <w:t xml:space="preserve"> poderá solicitar a apresentação de originais dos documentos apresentados pela licitante, não sendo aceitos “protocolos de entrega” ou “solicitações de documentos” em substituição aos comprovantes exigidos no presente Edital.</w:t>
      </w:r>
    </w:p>
    <w:p w14:paraId="6F36B392" w14:textId="77777777" w:rsidR="00430CD0" w:rsidRPr="00D07D7A" w:rsidRDefault="00430CD0" w:rsidP="00D07D7A">
      <w:pPr>
        <w:suppressAutoHyphens w:val="0"/>
        <w:jc w:val="both"/>
        <w:rPr>
          <w:rFonts w:ascii="Arial" w:hAnsi="Arial" w:cs="Arial"/>
          <w:sz w:val="22"/>
          <w:szCs w:val="22"/>
        </w:rPr>
      </w:pPr>
    </w:p>
    <w:p w14:paraId="2093E6BF" w14:textId="692B9BB4" w:rsidR="00430CD0" w:rsidRPr="00D07D7A" w:rsidRDefault="00430CD0" w:rsidP="00D07D7A">
      <w:pPr>
        <w:jc w:val="both"/>
        <w:rPr>
          <w:rFonts w:ascii="Arial" w:hAnsi="Arial" w:cs="Arial"/>
          <w:sz w:val="22"/>
          <w:szCs w:val="22"/>
        </w:rPr>
      </w:pPr>
      <w:r w:rsidRPr="00D07D7A">
        <w:rPr>
          <w:rFonts w:ascii="Arial" w:hAnsi="Arial" w:cs="Arial"/>
          <w:b/>
          <w:sz w:val="22"/>
          <w:szCs w:val="22"/>
        </w:rPr>
        <w:t>15.</w:t>
      </w:r>
      <w:r w:rsidR="00E90EBE" w:rsidRPr="00D07D7A">
        <w:rPr>
          <w:rFonts w:ascii="Arial" w:hAnsi="Arial" w:cs="Arial"/>
          <w:b/>
          <w:sz w:val="22"/>
          <w:szCs w:val="22"/>
        </w:rPr>
        <w:t>8</w:t>
      </w:r>
      <w:r w:rsidRPr="00D07D7A">
        <w:rPr>
          <w:rFonts w:ascii="Arial" w:hAnsi="Arial" w:cs="Arial"/>
          <w:b/>
          <w:sz w:val="22"/>
          <w:szCs w:val="22"/>
        </w:rPr>
        <w:t>.1 –</w:t>
      </w:r>
      <w:r w:rsidRPr="00D07D7A">
        <w:rPr>
          <w:rFonts w:ascii="Arial" w:hAnsi="Arial" w:cs="Arial"/>
          <w:sz w:val="22"/>
          <w:szCs w:val="22"/>
        </w:rPr>
        <w:t xml:space="preserve"> Os documentos originais, </w:t>
      </w:r>
      <w:r w:rsidRPr="00D07D7A">
        <w:rPr>
          <w:rFonts w:ascii="Arial" w:hAnsi="Arial" w:cs="Arial"/>
          <w:sz w:val="22"/>
          <w:szCs w:val="22"/>
          <w:u w:val="single"/>
        </w:rPr>
        <w:t>quando solicitados</w:t>
      </w:r>
      <w:r w:rsidRPr="00D07D7A">
        <w:rPr>
          <w:rFonts w:ascii="Arial" w:hAnsi="Arial" w:cs="Arial"/>
          <w:sz w:val="22"/>
          <w:szCs w:val="22"/>
        </w:rPr>
        <w:t>, deverão ser entregues, no prazo de 3 (três) dias út</w:t>
      </w:r>
      <w:r w:rsidR="004705C5" w:rsidRPr="00D07D7A">
        <w:rPr>
          <w:rFonts w:ascii="Arial" w:hAnsi="Arial" w:cs="Arial"/>
          <w:sz w:val="22"/>
          <w:szCs w:val="22"/>
        </w:rPr>
        <w:t>eis contados da solicitação do p</w:t>
      </w:r>
      <w:r w:rsidRPr="00D07D7A">
        <w:rPr>
          <w:rFonts w:ascii="Arial" w:hAnsi="Arial" w:cs="Arial"/>
          <w:sz w:val="22"/>
          <w:szCs w:val="22"/>
        </w:rPr>
        <w:t>regoeiro</w:t>
      </w:r>
      <w:r w:rsidR="004705C5" w:rsidRPr="00D07D7A">
        <w:rPr>
          <w:rFonts w:ascii="Arial" w:hAnsi="Arial" w:cs="Arial"/>
          <w:sz w:val="22"/>
          <w:szCs w:val="22"/>
        </w:rPr>
        <w:t>/da pregoeira</w:t>
      </w:r>
      <w:r w:rsidRPr="00D07D7A">
        <w:rPr>
          <w:rFonts w:ascii="Arial" w:hAnsi="Arial" w:cs="Arial"/>
          <w:sz w:val="22"/>
          <w:szCs w:val="22"/>
        </w:rPr>
        <w:t xml:space="preserve">, na </w:t>
      </w:r>
      <w:r w:rsidR="00784731">
        <w:rPr>
          <w:rFonts w:ascii="Arial" w:hAnsi="Arial" w:cs="Arial"/>
          <w:sz w:val="22"/>
          <w:szCs w:val="22"/>
        </w:rPr>
        <w:t xml:space="preserve">Comissão de Contratações – CCT, </w:t>
      </w:r>
      <w:r w:rsidRPr="00D07D7A">
        <w:rPr>
          <w:rFonts w:ascii="Arial" w:hAnsi="Arial" w:cs="Arial"/>
          <w:sz w:val="22"/>
          <w:szCs w:val="22"/>
        </w:rPr>
        <w:t xml:space="preserve">localizada na Rua Francisca </w:t>
      </w:r>
      <w:proofErr w:type="spellStart"/>
      <w:r w:rsidRPr="00D07D7A">
        <w:rPr>
          <w:rFonts w:ascii="Arial" w:hAnsi="Arial" w:cs="Arial"/>
          <w:sz w:val="22"/>
          <w:szCs w:val="22"/>
        </w:rPr>
        <w:t>Miquelina</w:t>
      </w:r>
      <w:proofErr w:type="spellEnd"/>
      <w:r w:rsidRPr="00D07D7A">
        <w:rPr>
          <w:rFonts w:ascii="Arial" w:hAnsi="Arial" w:cs="Arial"/>
          <w:sz w:val="22"/>
          <w:szCs w:val="22"/>
        </w:rPr>
        <w:t>, nº 123, Prédio Brigadeiro, 1</w:t>
      </w:r>
      <w:r w:rsidR="002B48E0">
        <w:rPr>
          <w:rFonts w:ascii="Arial" w:hAnsi="Arial" w:cs="Arial"/>
          <w:sz w:val="22"/>
          <w:szCs w:val="22"/>
        </w:rPr>
        <w:t>1</w:t>
      </w:r>
      <w:r w:rsidRPr="00D07D7A">
        <w:rPr>
          <w:rFonts w:ascii="Arial" w:hAnsi="Arial" w:cs="Arial"/>
          <w:sz w:val="22"/>
          <w:szCs w:val="22"/>
        </w:rPr>
        <w:t>º andar, sala 1</w:t>
      </w:r>
      <w:r w:rsidR="002B48E0">
        <w:rPr>
          <w:rFonts w:ascii="Arial" w:hAnsi="Arial" w:cs="Arial"/>
          <w:sz w:val="22"/>
          <w:szCs w:val="22"/>
        </w:rPr>
        <w:t>102</w:t>
      </w:r>
      <w:r w:rsidRPr="00D07D7A">
        <w:rPr>
          <w:rFonts w:ascii="Arial" w:hAnsi="Arial" w:cs="Arial"/>
          <w:sz w:val="22"/>
          <w:szCs w:val="22"/>
        </w:rPr>
        <w:t>, mediante prévio agendamento</w:t>
      </w:r>
      <w:r w:rsidRPr="00D07D7A">
        <w:rPr>
          <w:rFonts w:ascii="Arial" w:hAnsi="Arial" w:cs="Arial"/>
          <w:sz w:val="22"/>
          <w:szCs w:val="22"/>
          <w:lang w:bidi="ar-SA"/>
        </w:rPr>
        <w:t xml:space="preserve"> direcionado ao e-mail </w:t>
      </w:r>
      <w:hyperlink r:id="rId37" w:history="1">
        <w:r w:rsidR="00E8688F" w:rsidRPr="00D07D7A">
          <w:rPr>
            <w:rStyle w:val="Hyperlink"/>
            <w:rFonts w:ascii="Arial" w:hAnsi="Arial" w:cs="Arial"/>
            <w:sz w:val="22"/>
            <w:szCs w:val="22"/>
            <w:lang w:bidi="ar-SA"/>
          </w:rPr>
          <w:t>pregoeiro@tre-sp.jus.br</w:t>
        </w:r>
      </w:hyperlink>
      <w:r w:rsidRPr="00D07D7A">
        <w:rPr>
          <w:rFonts w:ascii="Arial" w:hAnsi="Arial" w:cs="Arial"/>
          <w:sz w:val="22"/>
          <w:szCs w:val="22"/>
        </w:rPr>
        <w:t>.</w:t>
      </w:r>
    </w:p>
    <w:p w14:paraId="6507E6DB" w14:textId="77777777" w:rsidR="00430CD0" w:rsidRPr="00D07D7A" w:rsidRDefault="00430CD0" w:rsidP="00D07D7A">
      <w:pPr>
        <w:jc w:val="both"/>
        <w:rPr>
          <w:rFonts w:ascii="Arial" w:hAnsi="Arial" w:cs="Arial"/>
          <w:sz w:val="22"/>
          <w:szCs w:val="22"/>
          <w:lang w:eastAsia="pt-BR"/>
        </w:rPr>
      </w:pPr>
    </w:p>
    <w:p w14:paraId="7B30459C" w14:textId="77777777" w:rsidR="00F556B6" w:rsidRDefault="00AC4BC2" w:rsidP="00D07D7A">
      <w:pPr>
        <w:suppressAutoHyphens w:val="0"/>
        <w:jc w:val="both"/>
        <w:rPr>
          <w:rFonts w:ascii="Arial" w:hAnsi="Arial" w:cs="Arial"/>
          <w:sz w:val="22"/>
          <w:szCs w:val="22"/>
        </w:rPr>
      </w:pPr>
      <w:r w:rsidRPr="00D07D7A">
        <w:rPr>
          <w:rFonts w:ascii="Arial" w:hAnsi="Arial" w:cs="Arial"/>
          <w:b/>
          <w:sz w:val="22"/>
          <w:szCs w:val="22"/>
        </w:rPr>
        <w:t>15.</w:t>
      </w:r>
      <w:r w:rsidR="00E90EBE" w:rsidRPr="00D07D7A">
        <w:rPr>
          <w:rFonts w:ascii="Arial" w:hAnsi="Arial" w:cs="Arial"/>
          <w:b/>
          <w:sz w:val="22"/>
          <w:szCs w:val="22"/>
        </w:rPr>
        <w:t>9</w:t>
      </w:r>
      <w:r w:rsidR="00F556B6" w:rsidRPr="00D07D7A">
        <w:rPr>
          <w:rFonts w:ascii="Arial" w:hAnsi="Arial" w:cs="Arial"/>
          <w:b/>
          <w:sz w:val="22"/>
          <w:szCs w:val="22"/>
        </w:rPr>
        <w:t xml:space="preserve"> –</w:t>
      </w:r>
      <w:r w:rsidR="00F556B6" w:rsidRPr="00D07D7A">
        <w:rPr>
          <w:rFonts w:ascii="Arial" w:hAnsi="Arial" w:cs="Arial"/>
          <w:sz w:val="22"/>
          <w:szCs w:val="22"/>
        </w:rPr>
        <w:t xml:space="preserve"> Para a habilitação no presente certame serão exigidos os seguintes documentos:</w:t>
      </w:r>
    </w:p>
    <w:p w14:paraId="35C58982" w14:textId="77777777" w:rsidR="008F1E4E" w:rsidRPr="00D07D7A" w:rsidRDefault="008F1E4E" w:rsidP="00D07D7A">
      <w:pPr>
        <w:suppressAutoHyphens w:val="0"/>
        <w:jc w:val="both"/>
        <w:rPr>
          <w:rFonts w:ascii="Arial" w:hAnsi="Arial" w:cs="Arial"/>
          <w:sz w:val="22"/>
          <w:szCs w:val="22"/>
        </w:rPr>
      </w:pPr>
    </w:p>
    <w:p w14:paraId="05EB5AA6" w14:textId="77777777" w:rsidR="00F556B6" w:rsidRPr="00D07D7A" w:rsidRDefault="00AC4BC2" w:rsidP="00D07D7A">
      <w:pPr>
        <w:jc w:val="both"/>
        <w:rPr>
          <w:rFonts w:ascii="Arial" w:hAnsi="Arial" w:cs="Arial"/>
          <w:b/>
          <w:sz w:val="22"/>
          <w:szCs w:val="22"/>
        </w:rPr>
      </w:pPr>
      <w:r w:rsidRPr="00D07D7A">
        <w:rPr>
          <w:rFonts w:ascii="Arial" w:hAnsi="Arial" w:cs="Arial"/>
          <w:b/>
          <w:sz w:val="22"/>
          <w:szCs w:val="22"/>
        </w:rPr>
        <w:t>15.</w:t>
      </w:r>
      <w:r w:rsidR="00040BC9" w:rsidRPr="00D07D7A">
        <w:rPr>
          <w:rFonts w:ascii="Arial" w:hAnsi="Arial" w:cs="Arial"/>
          <w:b/>
          <w:sz w:val="22"/>
          <w:szCs w:val="22"/>
        </w:rPr>
        <w:t>9</w:t>
      </w:r>
      <w:r w:rsidRPr="00D07D7A">
        <w:rPr>
          <w:rFonts w:ascii="Arial" w:hAnsi="Arial" w:cs="Arial"/>
          <w:b/>
          <w:sz w:val="22"/>
          <w:szCs w:val="22"/>
        </w:rPr>
        <w:t>.</w:t>
      </w:r>
      <w:r w:rsidR="00F556B6" w:rsidRPr="00D07D7A">
        <w:rPr>
          <w:rFonts w:ascii="Arial" w:hAnsi="Arial" w:cs="Arial"/>
          <w:b/>
          <w:sz w:val="22"/>
          <w:szCs w:val="22"/>
        </w:rPr>
        <w:t xml:space="preserve">1 – </w:t>
      </w:r>
      <w:r w:rsidR="003E761A" w:rsidRPr="00D07D7A">
        <w:rPr>
          <w:rFonts w:ascii="Arial" w:hAnsi="Arial" w:cs="Arial"/>
          <w:b/>
          <w:sz w:val="22"/>
          <w:szCs w:val="22"/>
        </w:rPr>
        <w:t>Habilitação Jurídica</w:t>
      </w:r>
    </w:p>
    <w:p w14:paraId="31015837" w14:textId="77777777" w:rsidR="005220E0" w:rsidRPr="00D07D7A" w:rsidRDefault="005220E0" w:rsidP="00D07D7A">
      <w:pPr>
        <w:jc w:val="both"/>
        <w:rPr>
          <w:rFonts w:ascii="Arial" w:eastAsia="MS Mincho" w:hAnsi="Arial" w:cs="Arial"/>
          <w:kern w:val="0"/>
          <w:sz w:val="22"/>
          <w:szCs w:val="22"/>
          <w:lang w:eastAsia="pt-BR" w:bidi="ar-SA"/>
        </w:rPr>
      </w:pPr>
    </w:p>
    <w:p w14:paraId="1BA1FB84" w14:textId="77777777" w:rsidR="000238AD" w:rsidRPr="00D07D7A" w:rsidRDefault="000238AD" w:rsidP="00D07D7A">
      <w:pPr>
        <w:jc w:val="both"/>
        <w:rPr>
          <w:rFonts w:ascii="Arial" w:eastAsia="MS Mincho" w:hAnsi="Arial" w:cs="Arial"/>
          <w:b/>
          <w:kern w:val="0"/>
          <w:sz w:val="22"/>
          <w:szCs w:val="22"/>
          <w:lang w:eastAsia="pt-BR" w:bidi="ar-SA"/>
        </w:rPr>
      </w:pPr>
      <w:r w:rsidRPr="00D07D7A">
        <w:rPr>
          <w:rFonts w:ascii="Arial" w:hAnsi="Arial" w:cs="Arial"/>
          <w:b/>
          <w:sz w:val="22"/>
          <w:szCs w:val="22"/>
        </w:rPr>
        <w:t xml:space="preserve">15.9.1.1 – </w:t>
      </w:r>
      <w:r w:rsidRPr="00D07D7A">
        <w:rPr>
          <w:rFonts w:ascii="Arial" w:hAnsi="Arial" w:cs="Arial"/>
          <w:sz w:val="22"/>
          <w:szCs w:val="22"/>
        </w:rPr>
        <w:t>A pessoa jurídica participante do certame deverá comprovar sua existência mediante apresentação de seu Ato Constitutivo.</w:t>
      </w:r>
    </w:p>
    <w:p w14:paraId="303AC002" w14:textId="77777777" w:rsidR="000238AD" w:rsidRPr="00D07D7A" w:rsidRDefault="000238AD" w:rsidP="00D07D7A">
      <w:pPr>
        <w:jc w:val="both"/>
        <w:rPr>
          <w:rFonts w:ascii="Arial" w:eastAsia="MS Mincho" w:hAnsi="Arial" w:cs="Arial"/>
          <w:b/>
          <w:kern w:val="0"/>
          <w:sz w:val="22"/>
          <w:szCs w:val="22"/>
          <w:lang w:eastAsia="pt-BR" w:bidi="ar-SA"/>
        </w:rPr>
      </w:pPr>
    </w:p>
    <w:p w14:paraId="58E4EA63" w14:textId="77777777" w:rsidR="000351A6" w:rsidRPr="00D07D7A" w:rsidRDefault="000238AD" w:rsidP="00D07D7A">
      <w:pPr>
        <w:jc w:val="both"/>
        <w:rPr>
          <w:rFonts w:ascii="Arial" w:eastAsia="MS Mincho" w:hAnsi="Arial" w:cs="Arial"/>
          <w:kern w:val="0"/>
          <w:sz w:val="22"/>
          <w:szCs w:val="22"/>
          <w:lang w:eastAsia="pt-BR" w:bidi="ar-SA"/>
        </w:rPr>
      </w:pPr>
      <w:r w:rsidRPr="00D07D7A">
        <w:rPr>
          <w:rFonts w:ascii="Arial" w:eastAsia="MS Mincho" w:hAnsi="Arial" w:cs="Arial"/>
          <w:b/>
          <w:kern w:val="0"/>
          <w:sz w:val="22"/>
          <w:szCs w:val="22"/>
          <w:lang w:eastAsia="pt-BR" w:bidi="ar-SA"/>
        </w:rPr>
        <w:t xml:space="preserve">15.9.1.2 </w:t>
      </w:r>
      <w:r w:rsidR="00325E73" w:rsidRPr="00D07D7A">
        <w:rPr>
          <w:rFonts w:ascii="Arial" w:hAnsi="Arial" w:cs="Arial"/>
          <w:b/>
          <w:sz w:val="22"/>
          <w:szCs w:val="22"/>
        </w:rPr>
        <w:t>–</w:t>
      </w:r>
      <w:r w:rsidR="005220E0" w:rsidRPr="00D07D7A">
        <w:rPr>
          <w:rFonts w:ascii="Arial" w:eastAsia="MS Mincho" w:hAnsi="Arial" w:cs="Arial"/>
          <w:kern w:val="0"/>
          <w:sz w:val="22"/>
          <w:szCs w:val="22"/>
          <w:lang w:eastAsia="pt-BR" w:bidi="ar-SA"/>
        </w:rPr>
        <w:t xml:space="preserve"> Os documentos apresentados deverão estar acompanhados de todas as alterações ou da consolidação respectiva.</w:t>
      </w:r>
    </w:p>
    <w:p w14:paraId="6100B3C0" w14:textId="77777777" w:rsidR="00D07D7A" w:rsidRDefault="00D07D7A" w:rsidP="00D07D7A">
      <w:pPr>
        <w:pStyle w:val="Nvel01-SemNumerao"/>
        <w:spacing w:before="0" w:line="240" w:lineRule="auto"/>
      </w:pPr>
    </w:p>
    <w:p w14:paraId="72FCBA24" w14:textId="77777777" w:rsidR="005220E0" w:rsidRPr="00D07D7A" w:rsidRDefault="005220E0" w:rsidP="00D07D7A">
      <w:pPr>
        <w:pStyle w:val="Nvel01-SemNumerao"/>
        <w:spacing w:before="0" w:line="240" w:lineRule="auto"/>
      </w:pPr>
      <w:r w:rsidRPr="00D07D7A">
        <w:t xml:space="preserve">15.9.2 </w:t>
      </w:r>
      <w:r w:rsidR="00325E73" w:rsidRPr="00D07D7A">
        <w:t>–</w:t>
      </w:r>
      <w:r w:rsidRPr="00D07D7A">
        <w:t xml:space="preserve"> Habilitação fiscal e trabalhista</w:t>
      </w:r>
    </w:p>
    <w:p w14:paraId="647DFEC5" w14:textId="77777777" w:rsidR="000238AD" w:rsidRPr="00D07D7A" w:rsidRDefault="000238AD" w:rsidP="00D07D7A">
      <w:pPr>
        <w:jc w:val="both"/>
        <w:rPr>
          <w:rFonts w:ascii="Arial" w:hAnsi="Arial" w:cs="Arial"/>
          <w:b/>
          <w:sz w:val="22"/>
          <w:szCs w:val="22"/>
        </w:rPr>
      </w:pPr>
    </w:p>
    <w:p w14:paraId="50A3C9F8" w14:textId="77777777" w:rsidR="00F556B6" w:rsidRPr="00D07D7A" w:rsidRDefault="0021195D" w:rsidP="00D07D7A">
      <w:pPr>
        <w:jc w:val="both"/>
        <w:rPr>
          <w:rFonts w:ascii="Arial" w:hAnsi="Arial" w:cs="Arial"/>
          <w:sz w:val="22"/>
          <w:szCs w:val="22"/>
        </w:rPr>
      </w:pPr>
      <w:r w:rsidRPr="00D07D7A">
        <w:rPr>
          <w:rFonts w:ascii="Arial" w:hAnsi="Arial" w:cs="Arial"/>
          <w:b/>
          <w:sz w:val="22"/>
          <w:szCs w:val="22"/>
        </w:rPr>
        <w:t>15.</w:t>
      </w:r>
      <w:r w:rsidR="005220E0" w:rsidRPr="00D07D7A">
        <w:rPr>
          <w:rFonts w:ascii="Arial" w:hAnsi="Arial" w:cs="Arial"/>
          <w:b/>
          <w:sz w:val="22"/>
          <w:szCs w:val="22"/>
        </w:rPr>
        <w:t>9.2.1</w:t>
      </w:r>
      <w:r w:rsidRPr="00D07D7A">
        <w:rPr>
          <w:rFonts w:ascii="Arial" w:hAnsi="Arial" w:cs="Arial"/>
          <w:b/>
          <w:sz w:val="22"/>
          <w:szCs w:val="22"/>
        </w:rPr>
        <w:t xml:space="preserve"> </w:t>
      </w:r>
      <w:r w:rsidR="00325E73" w:rsidRPr="00D07D7A">
        <w:rPr>
          <w:rFonts w:ascii="Arial" w:hAnsi="Arial" w:cs="Arial"/>
          <w:b/>
          <w:sz w:val="22"/>
          <w:szCs w:val="22"/>
        </w:rPr>
        <w:t>–</w:t>
      </w:r>
      <w:r w:rsidR="00F556B6" w:rsidRPr="00D07D7A">
        <w:rPr>
          <w:rFonts w:ascii="Arial" w:hAnsi="Arial" w:cs="Arial"/>
          <w:sz w:val="22"/>
          <w:szCs w:val="22"/>
        </w:rPr>
        <w:t xml:space="preserve"> Certidão de Débitos relativos aos Tributos Federais e à Dívida Ativa da União, emitida conjuntamente pela RFB (Receita Federal do Brasil) e PGFN (Procuradoria-Geral da Fazenda Nacional);</w:t>
      </w:r>
    </w:p>
    <w:p w14:paraId="36881958" w14:textId="77777777" w:rsidR="00F556B6" w:rsidRPr="00D07D7A" w:rsidRDefault="00F556B6" w:rsidP="00D07D7A">
      <w:pPr>
        <w:jc w:val="both"/>
        <w:rPr>
          <w:rFonts w:ascii="Arial" w:hAnsi="Arial" w:cs="Arial"/>
          <w:sz w:val="22"/>
          <w:szCs w:val="22"/>
        </w:rPr>
      </w:pPr>
    </w:p>
    <w:p w14:paraId="1E410E2D" w14:textId="77777777" w:rsidR="00F556B6" w:rsidRPr="00D07D7A" w:rsidRDefault="0021195D" w:rsidP="00D07D7A">
      <w:pPr>
        <w:jc w:val="both"/>
        <w:rPr>
          <w:rFonts w:ascii="Arial" w:hAnsi="Arial" w:cs="Arial"/>
          <w:sz w:val="22"/>
          <w:szCs w:val="22"/>
        </w:rPr>
      </w:pPr>
      <w:r w:rsidRPr="00D07D7A">
        <w:rPr>
          <w:rFonts w:ascii="Arial" w:hAnsi="Arial" w:cs="Arial"/>
          <w:b/>
          <w:sz w:val="22"/>
          <w:szCs w:val="22"/>
        </w:rPr>
        <w:t>15.</w:t>
      </w:r>
      <w:r w:rsidR="005220E0" w:rsidRPr="00D07D7A">
        <w:rPr>
          <w:rFonts w:ascii="Arial" w:hAnsi="Arial" w:cs="Arial"/>
          <w:b/>
          <w:sz w:val="22"/>
          <w:szCs w:val="22"/>
        </w:rPr>
        <w:t>9.2</w:t>
      </w:r>
      <w:r w:rsidRPr="00D07D7A">
        <w:rPr>
          <w:rFonts w:ascii="Arial" w:hAnsi="Arial" w:cs="Arial"/>
          <w:b/>
          <w:sz w:val="22"/>
          <w:szCs w:val="22"/>
        </w:rPr>
        <w:t xml:space="preserve">.2 </w:t>
      </w:r>
      <w:r w:rsidR="00325E73" w:rsidRPr="00D07D7A">
        <w:rPr>
          <w:rFonts w:ascii="Arial" w:hAnsi="Arial" w:cs="Arial"/>
          <w:b/>
          <w:sz w:val="22"/>
          <w:szCs w:val="22"/>
        </w:rPr>
        <w:t>–</w:t>
      </w:r>
      <w:r w:rsidR="00F556B6" w:rsidRPr="00D07D7A">
        <w:rPr>
          <w:rFonts w:ascii="Arial" w:hAnsi="Arial" w:cs="Arial"/>
          <w:sz w:val="22"/>
          <w:szCs w:val="22"/>
        </w:rPr>
        <w:t xml:space="preserve"> CRF – Certificado de Regularidade do FGTS emitido pela Caixa Econômica Federal;</w:t>
      </w:r>
    </w:p>
    <w:p w14:paraId="40C99995" w14:textId="77777777" w:rsidR="00F556B6" w:rsidRPr="00D07D7A" w:rsidRDefault="00F556B6" w:rsidP="00D07D7A">
      <w:pPr>
        <w:jc w:val="both"/>
        <w:rPr>
          <w:rFonts w:ascii="Arial" w:hAnsi="Arial" w:cs="Arial"/>
          <w:sz w:val="22"/>
          <w:szCs w:val="22"/>
        </w:rPr>
      </w:pPr>
    </w:p>
    <w:p w14:paraId="1115BCAD" w14:textId="77777777" w:rsidR="00F556B6" w:rsidRPr="00D07D7A" w:rsidRDefault="0021195D" w:rsidP="00D07D7A">
      <w:pPr>
        <w:jc w:val="both"/>
        <w:rPr>
          <w:rFonts w:ascii="Arial" w:hAnsi="Arial" w:cs="Arial"/>
          <w:sz w:val="22"/>
          <w:szCs w:val="22"/>
        </w:rPr>
      </w:pPr>
      <w:r w:rsidRPr="00D07D7A">
        <w:rPr>
          <w:rFonts w:ascii="Arial" w:hAnsi="Arial" w:cs="Arial"/>
          <w:b/>
          <w:sz w:val="22"/>
          <w:szCs w:val="22"/>
        </w:rPr>
        <w:t>15.</w:t>
      </w:r>
      <w:r w:rsidR="005220E0" w:rsidRPr="00D07D7A">
        <w:rPr>
          <w:rFonts w:ascii="Arial" w:hAnsi="Arial" w:cs="Arial"/>
          <w:b/>
          <w:sz w:val="22"/>
          <w:szCs w:val="22"/>
        </w:rPr>
        <w:t>9.2</w:t>
      </w:r>
      <w:r w:rsidRPr="00D07D7A">
        <w:rPr>
          <w:rFonts w:ascii="Arial" w:hAnsi="Arial" w:cs="Arial"/>
          <w:b/>
          <w:sz w:val="22"/>
          <w:szCs w:val="22"/>
        </w:rPr>
        <w:t xml:space="preserve">.3 </w:t>
      </w:r>
      <w:r w:rsidR="00325E73" w:rsidRPr="00D07D7A">
        <w:rPr>
          <w:rFonts w:ascii="Arial" w:hAnsi="Arial" w:cs="Arial"/>
          <w:b/>
          <w:sz w:val="22"/>
          <w:szCs w:val="22"/>
        </w:rPr>
        <w:t>–</w:t>
      </w:r>
      <w:r w:rsidR="00F556B6" w:rsidRPr="00D07D7A">
        <w:rPr>
          <w:rFonts w:ascii="Arial" w:hAnsi="Arial" w:cs="Arial"/>
          <w:sz w:val="22"/>
          <w:szCs w:val="22"/>
        </w:rPr>
        <w:t xml:space="preserve"> Certidão negativa de débitos trabalhistas – CNDT ou Certidão positiva de débitos trabalhistas com efeitos negativos emitida pela Justiça do Trabalho.</w:t>
      </w:r>
    </w:p>
    <w:p w14:paraId="09F400A2" w14:textId="77777777" w:rsidR="00B66FCD" w:rsidRPr="00D07D7A" w:rsidRDefault="00B66FCD" w:rsidP="00D07D7A">
      <w:pPr>
        <w:jc w:val="both"/>
        <w:rPr>
          <w:rFonts w:ascii="Arial" w:hAnsi="Arial" w:cs="Arial"/>
          <w:sz w:val="22"/>
          <w:szCs w:val="22"/>
        </w:rPr>
      </w:pPr>
    </w:p>
    <w:p w14:paraId="70C8FAC6" w14:textId="236F72C0" w:rsidR="00F556B6" w:rsidRPr="004F2A03" w:rsidRDefault="00D54375" w:rsidP="00D07D7A">
      <w:pPr>
        <w:jc w:val="both"/>
        <w:rPr>
          <w:rFonts w:ascii="Arial" w:hAnsi="Arial" w:cs="Arial"/>
          <w:sz w:val="22"/>
          <w:szCs w:val="22"/>
        </w:rPr>
      </w:pPr>
      <w:r w:rsidRPr="004F2A03">
        <w:rPr>
          <w:rFonts w:ascii="Arial" w:hAnsi="Arial" w:cs="Arial"/>
          <w:b/>
          <w:sz w:val="22"/>
          <w:szCs w:val="22"/>
        </w:rPr>
        <w:t>Observação</w:t>
      </w:r>
      <w:r w:rsidR="000D7734" w:rsidRPr="004F2A03">
        <w:rPr>
          <w:rFonts w:ascii="Arial" w:hAnsi="Arial" w:cs="Arial"/>
          <w:b/>
          <w:sz w:val="22"/>
          <w:szCs w:val="22"/>
        </w:rPr>
        <w:t xml:space="preserve"> 1</w:t>
      </w:r>
      <w:r w:rsidR="00F556B6" w:rsidRPr="004F2A03">
        <w:rPr>
          <w:rFonts w:ascii="Arial" w:hAnsi="Arial" w:cs="Arial"/>
          <w:sz w:val="22"/>
          <w:szCs w:val="22"/>
        </w:rPr>
        <w:t>: A validade da certidão negativa de débitos trabalhi</w:t>
      </w:r>
      <w:r w:rsidR="004C6B7C" w:rsidRPr="004F2A03">
        <w:rPr>
          <w:rFonts w:ascii="Arial" w:hAnsi="Arial" w:cs="Arial"/>
          <w:sz w:val="22"/>
          <w:szCs w:val="22"/>
        </w:rPr>
        <w:t xml:space="preserve">stas – CNDT, com base no inciso </w:t>
      </w:r>
      <w:r w:rsidR="000238AD" w:rsidRPr="004F2A03">
        <w:rPr>
          <w:rFonts w:ascii="Arial" w:hAnsi="Arial" w:cs="Arial"/>
          <w:sz w:val="22"/>
          <w:szCs w:val="22"/>
        </w:rPr>
        <w:t>XVI do art. 92 da Lei n.º 14.133/21</w:t>
      </w:r>
      <w:r w:rsidR="00F556B6" w:rsidRPr="004F2A03">
        <w:rPr>
          <w:rFonts w:ascii="Arial" w:hAnsi="Arial" w:cs="Arial"/>
          <w:sz w:val="22"/>
          <w:szCs w:val="22"/>
        </w:rPr>
        <w:t xml:space="preserve">, está condicionada àquela disponível no sítio </w:t>
      </w:r>
      <w:hyperlink r:id="rId38" w:history="1">
        <w:r w:rsidR="00F556B6" w:rsidRPr="004F2A03">
          <w:rPr>
            <w:rStyle w:val="Hyperlink"/>
            <w:rFonts w:ascii="Arial" w:hAnsi="Arial" w:cs="Arial"/>
            <w:sz w:val="22"/>
            <w:szCs w:val="22"/>
          </w:rPr>
          <w:t>www.tst.jus.br/certidao</w:t>
        </w:r>
      </w:hyperlink>
      <w:r w:rsidR="00F556B6" w:rsidRPr="004F2A03">
        <w:rPr>
          <w:rFonts w:ascii="Arial" w:hAnsi="Arial" w:cs="Arial"/>
          <w:sz w:val="22"/>
          <w:szCs w:val="22"/>
        </w:rPr>
        <w:t xml:space="preserve"> na FASE DE HABILITAÇÃO, que revela a atual situação da licitante, ou seja, caso haja mais de um documento válido, isto é, dentro do prazo de 180 (cento e oitenta) dias, prevalecerá a certidão mais recente sobre a mais antiga.</w:t>
      </w:r>
    </w:p>
    <w:p w14:paraId="69497969" w14:textId="4F910704" w:rsidR="00D07D7A" w:rsidRPr="004F2A03" w:rsidRDefault="00D07D7A" w:rsidP="00D07D7A">
      <w:pPr>
        <w:pStyle w:val="Nvel01-SemNumerao"/>
        <w:spacing w:before="0" w:line="240" w:lineRule="auto"/>
      </w:pPr>
    </w:p>
    <w:p w14:paraId="2A7FDD16" w14:textId="24A361AD" w:rsidR="000D7734" w:rsidRPr="00813C0D" w:rsidRDefault="000D7734" w:rsidP="000D7734">
      <w:pPr>
        <w:ind w:left="-142"/>
        <w:jc w:val="both"/>
        <w:rPr>
          <w:rFonts w:ascii="Arial" w:eastAsia="Arial" w:hAnsi="Arial" w:cs="Arial"/>
          <w:sz w:val="22"/>
          <w:szCs w:val="22"/>
        </w:rPr>
      </w:pPr>
      <w:r w:rsidRPr="004F2A03">
        <w:rPr>
          <w:rFonts w:ascii="Arial" w:eastAsia="Arial" w:hAnsi="Arial" w:cs="Arial"/>
          <w:b/>
          <w:sz w:val="22"/>
          <w:szCs w:val="22"/>
        </w:rPr>
        <w:t xml:space="preserve"> Observação 2</w:t>
      </w:r>
      <w:r w:rsidRPr="004F2A03">
        <w:rPr>
          <w:rFonts w:ascii="Arial" w:eastAsia="Arial" w:hAnsi="Arial" w:cs="Arial"/>
          <w:sz w:val="22"/>
          <w:szCs w:val="22"/>
        </w:rPr>
        <w:t xml:space="preserve">: Eventual faturamento por C.N.P.J distinto do indicado na proposta (filial), exigirá a apresentação de documentação </w:t>
      </w:r>
      <w:proofErr w:type="spellStart"/>
      <w:r w:rsidRPr="004F2A03">
        <w:rPr>
          <w:rFonts w:ascii="Arial" w:eastAsia="Arial" w:hAnsi="Arial" w:cs="Arial"/>
          <w:sz w:val="22"/>
          <w:szCs w:val="22"/>
        </w:rPr>
        <w:t>habilitatória</w:t>
      </w:r>
      <w:proofErr w:type="spellEnd"/>
      <w:r w:rsidRPr="004F2A03">
        <w:rPr>
          <w:rFonts w:ascii="Arial" w:eastAsia="Arial" w:hAnsi="Arial" w:cs="Arial"/>
          <w:sz w:val="22"/>
          <w:szCs w:val="22"/>
        </w:rPr>
        <w:t xml:space="preserve"> apta a comprovar a regularidade fiscal e trabalhista da matriz e da filial da licitante.</w:t>
      </w:r>
    </w:p>
    <w:p w14:paraId="09C71214" w14:textId="77777777" w:rsidR="000D7734" w:rsidRDefault="000D7734" w:rsidP="00D07D7A">
      <w:pPr>
        <w:pStyle w:val="Nvel01-SemNumerao"/>
        <w:spacing w:before="0" w:line="240" w:lineRule="auto"/>
      </w:pPr>
    </w:p>
    <w:p w14:paraId="42C3982C" w14:textId="129BD646" w:rsidR="002B5680" w:rsidRPr="00D07D7A" w:rsidRDefault="002B5680" w:rsidP="00D07D7A">
      <w:pPr>
        <w:pStyle w:val="Nvel01-SemNumerao"/>
        <w:spacing w:before="0" w:line="240" w:lineRule="auto"/>
      </w:pPr>
      <w:r w:rsidRPr="00D07D7A">
        <w:t xml:space="preserve">15.9.3 </w:t>
      </w:r>
      <w:r w:rsidR="00325E73" w:rsidRPr="00D07D7A">
        <w:t>–</w:t>
      </w:r>
      <w:r w:rsidRPr="00D07D7A">
        <w:t xml:space="preserve"> Qualificação Econômico-Financeira</w:t>
      </w:r>
    </w:p>
    <w:p w14:paraId="64B1A075" w14:textId="77777777" w:rsidR="000238AD" w:rsidRPr="00D07D7A" w:rsidRDefault="000238AD" w:rsidP="00D07D7A">
      <w:pPr>
        <w:widowControl/>
        <w:tabs>
          <w:tab w:val="left" w:pos="284"/>
        </w:tabs>
        <w:jc w:val="both"/>
        <w:rPr>
          <w:rFonts w:ascii="Arial" w:eastAsia="Times New Roman" w:hAnsi="Arial" w:cs="Arial"/>
          <w:b/>
          <w:kern w:val="0"/>
          <w:sz w:val="22"/>
          <w:szCs w:val="22"/>
          <w:lang w:eastAsia="pt-BR" w:bidi="ar-SA"/>
        </w:rPr>
      </w:pPr>
    </w:p>
    <w:p w14:paraId="0D65857E" w14:textId="77777777" w:rsidR="00BB6E2E" w:rsidRPr="00D07D7A" w:rsidRDefault="00BB6E2E" w:rsidP="00D07D7A">
      <w:pPr>
        <w:widowControl/>
        <w:tabs>
          <w:tab w:val="left" w:pos="284"/>
        </w:tabs>
        <w:jc w:val="both"/>
        <w:rPr>
          <w:rFonts w:ascii="Arial" w:eastAsia="Times New Roman" w:hAnsi="Arial" w:cs="Arial"/>
          <w:kern w:val="0"/>
          <w:sz w:val="22"/>
          <w:szCs w:val="22"/>
          <w:lang w:eastAsia="pt-BR" w:bidi="ar-SA"/>
        </w:rPr>
      </w:pPr>
      <w:r w:rsidRPr="00D07D7A">
        <w:rPr>
          <w:rFonts w:ascii="Arial" w:eastAsia="Times New Roman" w:hAnsi="Arial" w:cs="Arial"/>
          <w:b/>
          <w:kern w:val="0"/>
          <w:sz w:val="22"/>
          <w:szCs w:val="22"/>
          <w:lang w:eastAsia="pt-BR" w:bidi="ar-SA"/>
        </w:rPr>
        <w:lastRenderedPageBreak/>
        <w:t>15.</w:t>
      </w:r>
      <w:r w:rsidR="002B5680" w:rsidRPr="00D07D7A">
        <w:rPr>
          <w:rFonts w:ascii="Arial" w:eastAsia="Times New Roman" w:hAnsi="Arial" w:cs="Arial"/>
          <w:b/>
          <w:kern w:val="0"/>
          <w:sz w:val="22"/>
          <w:szCs w:val="22"/>
          <w:lang w:eastAsia="pt-BR" w:bidi="ar-SA"/>
        </w:rPr>
        <w:t>9.3.1</w:t>
      </w:r>
      <w:r w:rsidRPr="00D07D7A">
        <w:rPr>
          <w:rFonts w:ascii="Arial" w:eastAsia="Times New Roman" w:hAnsi="Arial" w:cs="Arial"/>
          <w:b/>
          <w:kern w:val="0"/>
          <w:sz w:val="22"/>
          <w:szCs w:val="22"/>
          <w:lang w:eastAsia="pt-BR" w:bidi="ar-SA"/>
        </w:rPr>
        <w:t xml:space="preserve"> </w:t>
      </w:r>
      <w:r w:rsidR="00325E73" w:rsidRPr="00D07D7A">
        <w:rPr>
          <w:rFonts w:ascii="Arial" w:hAnsi="Arial" w:cs="Arial"/>
          <w:b/>
          <w:sz w:val="22"/>
          <w:szCs w:val="22"/>
        </w:rPr>
        <w:t>–</w:t>
      </w:r>
      <w:r w:rsidRPr="00D07D7A">
        <w:rPr>
          <w:rFonts w:ascii="Arial" w:eastAsia="Times New Roman" w:hAnsi="Arial" w:cs="Arial"/>
          <w:b/>
          <w:kern w:val="0"/>
          <w:sz w:val="22"/>
          <w:szCs w:val="22"/>
          <w:lang w:eastAsia="pt-BR" w:bidi="ar-SA"/>
        </w:rPr>
        <w:t xml:space="preserve"> Certidão negativa de falência e recuperações judiciais e extrajudiciais</w:t>
      </w:r>
      <w:r w:rsidRPr="00D07D7A">
        <w:rPr>
          <w:rFonts w:ascii="Arial" w:eastAsia="Times New Roman" w:hAnsi="Arial" w:cs="Arial"/>
          <w:kern w:val="0"/>
          <w:sz w:val="22"/>
          <w:szCs w:val="22"/>
          <w:lang w:eastAsia="pt-BR" w:bidi="ar-SA"/>
        </w:rPr>
        <w:t>, expedida pelo Distribuidor da sede da pessoa jurídica, ou de execução patrimonial, expedida no domicílio da pessoa física.</w:t>
      </w:r>
    </w:p>
    <w:p w14:paraId="0ABEF636" w14:textId="77777777" w:rsidR="00BB6E2E" w:rsidRPr="00D07D7A" w:rsidRDefault="00BB6E2E" w:rsidP="00D07D7A">
      <w:pPr>
        <w:widowControl/>
        <w:tabs>
          <w:tab w:val="left" w:pos="284"/>
        </w:tabs>
        <w:jc w:val="both"/>
        <w:rPr>
          <w:rFonts w:ascii="Arial" w:eastAsia="Times New Roman" w:hAnsi="Arial" w:cs="Arial"/>
          <w:b/>
          <w:kern w:val="0"/>
          <w:sz w:val="22"/>
          <w:szCs w:val="22"/>
          <w:lang w:eastAsia="pt-BR" w:bidi="ar-SA"/>
        </w:rPr>
      </w:pPr>
    </w:p>
    <w:p w14:paraId="5AF83B60" w14:textId="77777777" w:rsidR="00BB6E2E" w:rsidRPr="00D07D7A" w:rsidRDefault="00BB6E2E" w:rsidP="00D07D7A">
      <w:pPr>
        <w:widowControl/>
        <w:tabs>
          <w:tab w:val="left" w:pos="284"/>
        </w:tabs>
        <w:jc w:val="both"/>
        <w:rPr>
          <w:rFonts w:ascii="Arial" w:eastAsia="Times New Roman" w:hAnsi="Arial" w:cs="Arial"/>
          <w:kern w:val="0"/>
          <w:sz w:val="22"/>
          <w:szCs w:val="22"/>
          <w:lang w:eastAsia="pt-BR" w:bidi="ar-SA"/>
        </w:rPr>
      </w:pPr>
      <w:r w:rsidRPr="00D07D7A">
        <w:rPr>
          <w:rFonts w:ascii="Arial" w:eastAsia="Times New Roman" w:hAnsi="Arial" w:cs="Arial"/>
          <w:b/>
          <w:kern w:val="0"/>
          <w:sz w:val="22"/>
          <w:szCs w:val="22"/>
          <w:lang w:eastAsia="pt-BR" w:bidi="ar-SA"/>
        </w:rPr>
        <w:t>15.</w:t>
      </w:r>
      <w:r w:rsidR="002B5680" w:rsidRPr="00D07D7A">
        <w:rPr>
          <w:rFonts w:ascii="Arial" w:eastAsia="Times New Roman" w:hAnsi="Arial" w:cs="Arial"/>
          <w:b/>
          <w:kern w:val="0"/>
          <w:sz w:val="22"/>
          <w:szCs w:val="22"/>
          <w:lang w:eastAsia="pt-BR" w:bidi="ar-SA"/>
        </w:rPr>
        <w:t>9.3.1.1</w:t>
      </w:r>
      <w:r w:rsidRPr="00D07D7A">
        <w:rPr>
          <w:rFonts w:ascii="Arial" w:eastAsia="Times New Roman" w:hAnsi="Arial" w:cs="Arial"/>
          <w:b/>
          <w:kern w:val="0"/>
          <w:sz w:val="22"/>
          <w:szCs w:val="22"/>
          <w:lang w:eastAsia="pt-BR" w:bidi="ar-SA"/>
        </w:rPr>
        <w:t xml:space="preserve"> </w:t>
      </w:r>
      <w:r w:rsidR="00325E73" w:rsidRPr="00D07D7A">
        <w:rPr>
          <w:rFonts w:ascii="Arial" w:hAnsi="Arial" w:cs="Arial"/>
          <w:b/>
          <w:sz w:val="22"/>
          <w:szCs w:val="22"/>
        </w:rPr>
        <w:t>–</w:t>
      </w:r>
      <w:r w:rsidRPr="00D07D7A">
        <w:rPr>
          <w:rFonts w:ascii="Arial" w:eastAsia="Times New Roman" w:hAnsi="Arial" w:cs="Arial"/>
          <w:b/>
          <w:kern w:val="0"/>
          <w:sz w:val="22"/>
          <w:szCs w:val="22"/>
          <w:lang w:eastAsia="pt-BR" w:bidi="ar-SA"/>
        </w:rPr>
        <w:t xml:space="preserve"> </w:t>
      </w:r>
      <w:r w:rsidRPr="00D07D7A">
        <w:rPr>
          <w:rFonts w:ascii="Arial" w:eastAsia="Times New Roman" w:hAnsi="Arial" w:cs="Arial"/>
          <w:kern w:val="0"/>
          <w:sz w:val="22"/>
          <w:szCs w:val="22"/>
          <w:lang w:eastAsia="pt-BR" w:bidi="ar-SA"/>
        </w:rPr>
        <w:t>No caso da licitante se encontrar em recuperação judicial, deverá apresentar certidão emitida pela instância judicial competente, certificando que a interessada está apta econômica e financeiramente a participar de procedimento licitatório.</w:t>
      </w:r>
    </w:p>
    <w:p w14:paraId="000AAFD7" w14:textId="77777777" w:rsidR="006E17EC" w:rsidRPr="00D07D7A" w:rsidRDefault="006E17EC" w:rsidP="00D07D7A">
      <w:pPr>
        <w:suppressAutoHyphens w:val="0"/>
        <w:jc w:val="both"/>
        <w:rPr>
          <w:rFonts w:ascii="Arial" w:hAnsi="Arial" w:cs="Arial"/>
          <w:b/>
          <w:sz w:val="22"/>
          <w:szCs w:val="22"/>
        </w:rPr>
      </w:pPr>
    </w:p>
    <w:p w14:paraId="3508760A" w14:textId="77777777" w:rsidR="00297BD4" w:rsidRPr="00D07D7A" w:rsidRDefault="00297BD4" w:rsidP="00D07D7A">
      <w:pPr>
        <w:jc w:val="both"/>
        <w:rPr>
          <w:rFonts w:ascii="Arial" w:hAnsi="Arial" w:cs="Arial"/>
          <w:b/>
          <w:bCs/>
          <w:sz w:val="22"/>
          <w:szCs w:val="22"/>
        </w:rPr>
      </w:pPr>
      <w:r w:rsidRPr="00D07D7A">
        <w:rPr>
          <w:rFonts w:ascii="Arial" w:hAnsi="Arial" w:cs="Arial"/>
          <w:b/>
          <w:sz w:val="22"/>
          <w:szCs w:val="22"/>
        </w:rPr>
        <w:t>15.9.4</w:t>
      </w:r>
      <w:r w:rsidR="006E17EC" w:rsidRPr="00D07D7A">
        <w:rPr>
          <w:rFonts w:ascii="Arial" w:hAnsi="Arial" w:cs="Arial"/>
          <w:b/>
          <w:sz w:val="22"/>
          <w:szCs w:val="22"/>
        </w:rPr>
        <w:t xml:space="preserve"> – </w:t>
      </w:r>
      <w:r w:rsidRPr="00D07D7A">
        <w:rPr>
          <w:rFonts w:ascii="Arial" w:hAnsi="Arial" w:cs="Arial"/>
          <w:b/>
          <w:bCs/>
          <w:sz w:val="22"/>
          <w:szCs w:val="22"/>
        </w:rPr>
        <w:t>Qualificação Técnica</w:t>
      </w:r>
    </w:p>
    <w:p w14:paraId="20A53A8C" w14:textId="77777777" w:rsidR="006E17EC" w:rsidRPr="00D07D7A" w:rsidRDefault="006E17EC" w:rsidP="00D07D7A">
      <w:pPr>
        <w:jc w:val="both"/>
        <w:rPr>
          <w:rFonts w:ascii="Arial" w:hAnsi="Arial" w:cs="Arial"/>
          <w:b/>
          <w:sz w:val="22"/>
          <w:szCs w:val="22"/>
        </w:rPr>
      </w:pPr>
    </w:p>
    <w:p w14:paraId="41EFC6EC" w14:textId="77777777" w:rsidR="00B445B3" w:rsidRDefault="00201BE5" w:rsidP="00D07D7A">
      <w:pPr>
        <w:suppressAutoHyphens w:val="0"/>
        <w:jc w:val="both"/>
        <w:rPr>
          <w:rFonts w:ascii="Arial" w:hAnsi="Arial" w:cs="Arial"/>
          <w:sz w:val="22"/>
          <w:szCs w:val="22"/>
        </w:rPr>
      </w:pPr>
      <w:r w:rsidRPr="00D07D7A">
        <w:rPr>
          <w:rFonts w:ascii="Arial" w:hAnsi="Arial" w:cs="Arial"/>
          <w:sz w:val="22"/>
          <w:szCs w:val="22"/>
        </w:rPr>
        <w:t>Não aplicável à presente contratação</w:t>
      </w:r>
      <w:r w:rsidR="004679D0" w:rsidRPr="00D07D7A">
        <w:rPr>
          <w:rFonts w:ascii="Arial" w:hAnsi="Arial" w:cs="Arial"/>
          <w:sz w:val="22"/>
          <w:szCs w:val="22"/>
        </w:rPr>
        <w:t>.</w:t>
      </w:r>
    </w:p>
    <w:p w14:paraId="61566C01" w14:textId="77777777" w:rsidR="00B445B3" w:rsidRDefault="00B445B3" w:rsidP="00D07D7A">
      <w:pPr>
        <w:suppressAutoHyphens w:val="0"/>
        <w:jc w:val="both"/>
        <w:rPr>
          <w:rFonts w:ascii="Arial" w:hAnsi="Arial" w:cs="Arial"/>
          <w:sz w:val="22"/>
          <w:szCs w:val="22"/>
        </w:rPr>
      </w:pPr>
    </w:p>
    <w:p w14:paraId="02726294" w14:textId="77777777" w:rsidR="00B445B3" w:rsidRPr="00B445B3" w:rsidRDefault="00B445B3" w:rsidP="00B445B3">
      <w:pPr>
        <w:jc w:val="both"/>
        <w:rPr>
          <w:rFonts w:ascii="Arial" w:eastAsia="Arial" w:hAnsi="Arial" w:cs="Arial"/>
          <w:sz w:val="22"/>
          <w:szCs w:val="22"/>
        </w:rPr>
      </w:pPr>
      <w:r w:rsidRPr="00B445B3">
        <w:rPr>
          <w:rFonts w:ascii="Arial" w:eastAsia="Arial" w:hAnsi="Arial" w:cs="Arial"/>
          <w:b/>
          <w:sz w:val="22"/>
          <w:szCs w:val="22"/>
        </w:rPr>
        <w:t>15.9.5 –</w:t>
      </w:r>
      <w:r w:rsidRPr="00B445B3">
        <w:rPr>
          <w:rFonts w:ascii="Arial" w:eastAsia="Arial" w:hAnsi="Arial" w:cs="Arial"/>
          <w:sz w:val="22"/>
          <w:szCs w:val="22"/>
        </w:rPr>
        <w:t xml:space="preserve"> </w:t>
      </w:r>
      <w:r w:rsidRPr="00B445B3">
        <w:rPr>
          <w:rFonts w:ascii="Arial" w:eastAsia="Arial" w:hAnsi="Arial" w:cs="Arial"/>
          <w:b/>
          <w:sz w:val="22"/>
          <w:szCs w:val="22"/>
        </w:rPr>
        <w:t>Participação em Consórcio</w:t>
      </w:r>
      <w:r w:rsidRPr="00B445B3">
        <w:rPr>
          <w:rFonts w:ascii="Arial" w:eastAsia="Arial" w:hAnsi="Arial" w:cs="Arial"/>
          <w:sz w:val="22"/>
          <w:szCs w:val="22"/>
        </w:rPr>
        <w:t> </w:t>
      </w:r>
    </w:p>
    <w:p w14:paraId="793C7159" w14:textId="77777777" w:rsidR="00B445B3" w:rsidRPr="00B445B3" w:rsidRDefault="00B445B3" w:rsidP="00B445B3">
      <w:pPr>
        <w:jc w:val="both"/>
        <w:rPr>
          <w:rFonts w:ascii="Arial" w:eastAsia="Arial" w:hAnsi="Arial" w:cs="Arial"/>
          <w:sz w:val="22"/>
          <w:szCs w:val="22"/>
        </w:rPr>
      </w:pPr>
    </w:p>
    <w:p w14:paraId="1ED55C45" w14:textId="77777777" w:rsidR="00B445B3" w:rsidRPr="0017198E" w:rsidRDefault="00B445B3" w:rsidP="00B445B3">
      <w:pPr>
        <w:pBdr>
          <w:top w:val="nil"/>
          <w:left w:val="nil"/>
          <w:bottom w:val="nil"/>
          <w:right w:val="nil"/>
          <w:between w:val="nil"/>
        </w:pBdr>
        <w:jc w:val="both"/>
        <w:rPr>
          <w:rFonts w:ascii="Arial" w:eastAsia="Arial" w:hAnsi="Arial" w:cs="Arial"/>
          <w:sz w:val="22"/>
          <w:szCs w:val="22"/>
        </w:rPr>
      </w:pPr>
      <w:r w:rsidRPr="00B445B3">
        <w:rPr>
          <w:rFonts w:ascii="Arial" w:eastAsia="Arial" w:hAnsi="Arial" w:cs="Arial"/>
          <w:sz w:val="22"/>
          <w:szCs w:val="22"/>
        </w:rPr>
        <w:t>Não aplicável à presente contratação.</w:t>
      </w:r>
    </w:p>
    <w:p w14:paraId="5D1A8DDB" w14:textId="77777777" w:rsidR="00267B7C" w:rsidRPr="00D07D7A" w:rsidRDefault="00267B7C" w:rsidP="00D07D7A">
      <w:pPr>
        <w:suppressAutoHyphens w:val="0"/>
        <w:jc w:val="both"/>
        <w:rPr>
          <w:rFonts w:ascii="Arial" w:hAnsi="Arial" w:cs="Arial"/>
          <w:sz w:val="22"/>
          <w:szCs w:val="22"/>
        </w:rPr>
      </w:pPr>
    </w:p>
    <w:p w14:paraId="5EC0F960" w14:textId="77777777" w:rsidR="007F72AB" w:rsidRPr="00D07D7A" w:rsidRDefault="005F3535" w:rsidP="00D07D7A">
      <w:pPr>
        <w:widowControl/>
        <w:kinsoku w:val="0"/>
        <w:overflowPunct w:val="0"/>
        <w:autoSpaceDE w:val="0"/>
        <w:jc w:val="both"/>
        <w:rPr>
          <w:rFonts w:ascii="Arial" w:eastAsia="Times New Roman" w:hAnsi="Arial" w:cs="Arial"/>
          <w:spacing w:val="-1"/>
          <w:kern w:val="0"/>
          <w:sz w:val="22"/>
          <w:szCs w:val="22"/>
          <w:lang w:bidi="ar-SA"/>
        </w:rPr>
      </w:pPr>
      <w:r w:rsidRPr="00D07D7A">
        <w:rPr>
          <w:rFonts w:ascii="Arial" w:eastAsia="Times New Roman" w:hAnsi="Arial" w:cs="Arial"/>
          <w:b/>
          <w:spacing w:val="-1"/>
          <w:kern w:val="0"/>
          <w:sz w:val="22"/>
          <w:szCs w:val="22"/>
          <w:lang w:bidi="ar-SA"/>
        </w:rPr>
        <w:t>15.10 -</w:t>
      </w:r>
      <w:r w:rsidRPr="00D07D7A">
        <w:rPr>
          <w:rFonts w:ascii="Arial" w:eastAsia="Times New Roman" w:hAnsi="Arial" w:cs="Arial"/>
          <w:spacing w:val="-1"/>
          <w:kern w:val="0"/>
          <w:sz w:val="22"/>
          <w:szCs w:val="22"/>
          <w:lang w:bidi="ar-SA"/>
        </w:rPr>
        <w:t xml:space="preserve"> </w:t>
      </w:r>
      <w:r w:rsidR="007F72AB" w:rsidRPr="00D07D7A">
        <w:rPr>
          <w:rFonts w:ascii="Arial" w:eastAsia="Times New Roman" w:hAnsi="Arial" w:cs="Arial"/>
          <w:spacing w:val="-1"/>
          <w:kern w:val="0"/>
          <w:sz w:val="22"/>
          <w:szCs w:val="22"/>
          <w:lang w:bidi="ar-SA"/>
        </w:rPr>
        <w:t xml:space="preserve">A validade dos documentos </w:t>
      </w:r>
      <w:proofErr w:type="spellStart"/>
      <w:r w:rsidR="007F72AB" w:rsidRPr="00D07D7A">
        <w:rPr>
          <w:rFonts w:ascii="Arial" w:eastAsia="Times New Roman" w:hAnsi="Arial" w:cs="Arial"/>
          <w:spacing w:val="-1"/>
          <w:kern w:val="0"/>
          <w:sz w:val="22"/>
          <w:szCs w:val="22"/>
          <w:lang w:bidi="ar-SA"/>
        </w:rPr>
        <w:t>habilitatórios</w:t>
      </w:r>
      <w:proofErr w:type="spellEnd"/>
      <w:r w:rsidR="007F72AB" w:rsidRPr="00D07D7A">
        <w:rPr>
          <w:rFonts w:ascii="Arial" w:eastAsia="Times New Roman" w:hAnsi="Arial" w:cs="Arial"/>
          <w:spacing w:val="-1"/>
          <w:kern w:val="0"/>
          <w:sz w:val="22"/>
          <w:szCs w:val="22"/>
          <w:lang w:bidi="ar-SA"/>
        </w:rPr>
        <w:t xml:space="preserve"> deverá abranger a data de abertura do certame.</w:t>
      </w:r>
    </w:p>
    <w:p w14:paraId="2C2BCA84" w14:textId="77777777" w:rsidR="007F72AB" w:rsidRPr="00D07D7A" w:rsidRDefault="007F72AB" w:rsidP="00D07D7A">
      <w:pPr>
        <w:jc w:val="both"/>
        <w:rPr>
          <w:rFonts w:ascii="Arial" w:hAnsi="Arial" w:cs="Arial"/>
          <w:b/>
          <w:color w:val="FF0000"/>
          <w:sz w:val="22"/>
          <w:szCs w:val="22"/>
          <w:shd w:val="clear" w:color="auto" w:fill="FFFFFF"/>
        </w:rPr>
      </w:pPr>
    </w:p>
    <w:p w14:paraId="27050059" w14:textId="77777777" w:rsidR="007F72AB" w:rsidRPr="00D07D7A" w:rsidRDefault="0082157B" w:rsidP="00D07D7A">
      <w:pPr>
        <w:jc w:val="both"/>
        <w:rPr>
          <w:rFonts w:ascii="Arial" w:hAnsi="Arial" w:cs="Arial"/>
          <w:sz w:val="22"/>
          <w:szCs w:val="22"/>
          <w:shd w:val="clear" w:color="auto" w:fill="FFFFFF"/>
        </w:rPr>
      </w:pPr>
      <w:r w:rsidRPr="00D07D7A">
        <w:rPr>
          <w:rFonts w:ascii="Arial" w:hAnsi="Arial" w:cs="Arial"/>
          <w:b/>
          <w:sz w:val="22"/>
          <w:szCs w:val="22"/>
          <w:shd w:val="clear" w:color="auto" w:fill="FFFFFF"/>
        </w:rPr>
        <w:t>15.</w:t>
      </w:r>
      <w:r w:rsidR="005F3535" w:rsidRPr="00D07D7A">
        <w:rPr>
          <w:rFonts w:ascii="Arial" w:hAnsi="Arial" w:cs="Arial"/>
          <w:b/>
          <w:sz w:val="22"/>
          <w:szCs w:val="22"/>
          <w:shd w:val="clear" w:color="auto" w:fill="FFFFFF"/>
        </w:rPr>
        <w:t>10</w:t>
      </w:r>
      <w:r w:rsidRPr="00D07D7A">
        <w:rPr>
          <w:rFonts w:ascii="Arial" w:hAnsi="Arial" w:cs="Arial"/>
          <w:b/>
          <w:sz w:val="22"/>
          <w:szCs w:val="22"/>
          <w:shd w:val="clear" w:color="auto" w:fill="FFFFFF"/>
        </w:rPr>
        <w:t xml:space="preserve">.1 </w:t>
      </w:r>
      <w:r w:rsidR="00325E73" w:rsidRPr="00D07D7A">
        <w:rPr>
          <w:rFonts w:ascii="Arial" w:hAnsi="Arial" w:cs="Arial"/>
          <w:b/>
          <w:sz w:val="22"/>
          <w:szCs w:val="22"/>
        </w:rPr>
        <w:t>–</w:t>
      </w:r>
      <w:r w:rsidR="007F72AB" w:rsidRPr="00D07D7A">
        <w:rPr>
          <w:rFonts w:ascii="Arial" w:hAnsi="Arial" w:cs="Arial"/>
          <w:sz w:val="22"/>
          <w:szCs w:val="22"/>
          <w:shd w:val="clear" w:color="auto" w:fill="FFFFFF"/>
        </w:rPr>
        <w:t xml:space="preserve"> Caso o órgão emissor não declare a vigência dos documentos solicitados, esses serão considerados válidos pelo prazo de 6 (seis) meses contados da data de sua expedição.</w:t>
      </w:r>
    </w:p>
    <w:p w14:paraId="05EB1A5F" w14:textId="77777777" w:rsidR="007E001A" w:rsidRPr="00D07D7A" w:rsidRDefault="007E001A" w:rsidP="00D07D7A">
      <w:pPr>
        <w:jc w:val="both"/>
        <w:rPr>
          <w:rFonts w:ascii="Arial" w:eastAsia="Times New Roman" w:hAnsi="Arial" w:cs="Arial"/>
          <w:b/>
          <w:spacing w:val="-1"/>
          <w:kern w:val="0"/>
          <w:sz w:val="22"/>
          <w:szCs w:val="22"/>
          <w:highlight w:val="white"/>
          <w:lang w:bidi="ar-SA"/>
        </w:rPr>
      </w:pPr>
    </w:p>
    <w:p w14:paraId="275F5F4B" w14:textId="77777777" w:rsidR="00834F4F" w:rsidRPr="00D07D7A" w:rsidRDefault="00580F9C" w:rsidP="00D07D7A">
      <w:pPr>
        <w:jc w:val="both"/>
        <w:rPr>
          <w:rFonts w:ascii="Arial" w:hAnsi="Arial" w:cs="Arial"/>
          <w:strike/>
          <w:sz w:val="22"/>
          <w:szCs w:val="22"/>
        </w:rPr>
      </w:pPr>
      <w:r w:rsidRPr="00D07D7A">
        <w:rPr>
          <w:rFonts w:ascii="Arial" w:eastAsia="Times New Roman" w:hAnsi="Arial" w:cs="Arial"/>
          <w:b/>
          <w:spacing w:val="-1"/>
          <w:kern w:val="0"/>
          <w:sz w:val="22"/>
          <w:szCs w:val="22"/>
          <w:highlight w:val="white"/>
          <w:lang w:bidi="ar-SA"/>
        </w:rPr>
        <w:t>15.</w:t>
      </w:r>
      <w:r w:rsidR="005F3535" w:rsidRPr="00D07D7A">
        <w:rPr>
          <w:rFonts w:ascii="Arial" w:eastAsia="Times New Roman" w:hAnsi="Arial" w:cs="Arial"/>
          <w:b/>
          <w:spacing w:val="-1"/>
          <w:kern w:val="0"/>
          <w:sz w:val="22"/>
          <w:szCs w:val="22"/>
          <w:highlight w:val="white"/>
          <w:lang w:bidi="ar-SA"/>
        </w:rPr>
        <w:t xml:space="preserve">11 </w:t>
      </w:r>
      <w:r w:rsidRPr="00D07D7A">
        <w:rPr>
          <w:rFonts w:ascii="Arial" w:eastAsia="Times New Roman" w:hAnsi="Arial" w:cs="Arial"/>
          <w:b/>
          <w:spacing w:val="-1"/>
          <w:kern w:val="0"/>
          <w:sz w:val="22"/>
          <w:szCs w:val="22"/>
          <w:highlight w:val="white"/>
          <w:lang w:bidi="ar-SA"/>
        </w:rPr>
        <w:t xml:space="preserve">– </w:t>
      </w:r>
      <w:r w:rsidR="003E761A" w:rsidRPr="00D07D7A">
        <w:rPr>
          <w:rFonts w:ascii="Arial" w:eastAsia="Times New Roman" w:hAnsi="Arial" w:cs="Arial"/>
          <w:spacing w:val="-1"/>
          <w:kern w:val="0"/>
          <w:sz w:val="22"/>
          <w:szCs w:val="22"/>
          <w:highlight w:val="white"/>
          <w:lang w:bidi="ar-SA"/>
        </w:rPr>
        <w:t>Os documentos exigidos para habilitação que não estejam contemplados no SICAF serão enviados por meio do sistema, em formato digital</w:t>
      </w:r>
      <w:r w:rsidR="00834F4F" w:rsidRPr="00D07D7A">
        <w:rPr>
          <w:rFonts w:ascii="Arial" w:hAnsi="Arial" w:cs="Arial"/>
          <w:sz w:val="22"/>
          <w:szCs w:val="22"/>
        </w:rPr>
        <w:t xml:space="preserve">, </w:t>
      </w:r>
      <w:r w:rsidR="00834F4F" w:rsidRPr="00D07D7A">
        <w:rPr>
          <w:rFonts w:ascii="Arial" w:hAnsi="Arial" w:cs="Arial"/>
          <w:b/>
          <w:sz w:val="22"/>
          <w:szCs w:val="22"/>
        </w:rPr>
        <w:t>no prazo de 2 (duas) horas</w:t>
      </w:r>
      <w:r w:rsidR="00834F4F" w:rsidRPr="00D07D7A">
        <w:rPr>
          <w:rFonts w:ascii="Arial" w:hAnsi="Arial" w:cs="Arial"/>
          <w:sz w:val="22"/>
          <w:szCs w:val="22"/>
        </w:rPr>
        <w:t xml:space="preserve">, a contar da solicitação do </w:t>
      </w:r>
      <w:r w:rsidR="004705C5" w:rsidRPr="00D07D7A">
        <w:rPr>
          <w:rFonts w:ascii="Arial" w:hAnsi="Arial" w:cs="Arial"/>
          <w:sz w:val="22"/>
          <w:szCs w:val="22"/>
        </w:rPr>
        <w:t>p</w:t>
      </w:r>
      <w:r w:rsidR="00834F4F" w:rsidRPr="00D07D7A">
        <w:rPr>
          <w:rFonts w:ascii="Arial" w:hAnsi="Arial" w:cs="Arial"/>
          <w:sz w:val="22"/>
          <w:szCs w:val="22"/>
        </w:rPr>
        <w:t>regoeiro</w:t>
      </w:r>
      <w:r w:rsidR="004705C5" w:rsidRPr="00D07D7A">
        <w:rPr>
          <w:rFonts w:ascii="Arial" w:hAnsi="Arial" w:cs="Arial"/>
          <w:sz w:val="22"/>
          <w:szCs w:val="22"/>
        </w:rPr>
        <w:t>/da pregoeira</w:t>
      </w:r>
      <w:r w:rsidR="00834F4F" w:rsidRPr="00D07D7A">
        <w:rPr>
          <w:rFonts w:ascii="Arial" w:hAnsi="Arial" w:cs="Arial"/>
          <w:sz w:val="22"/>
          <w:szCs w:val="22"/>
        </w:rPr>
        <w:t xml:space="preserve"> no sistema eletrônico.</w:t>
      </w:r>
    </w:p>
    <w:p w14:paraId="10D77D3E" w14:textId="77777777" w:rsidR="00834F4F" w:rsidRPr="00D07D7A" w:rsidRDefault="00834F4F" w:rsidP="00D07D7A">
      <w:pPr>
        <w:jc w:val="both"/>
        <w:rPr>
          <w:rFonts w:ascii="Arial" w:hAnsi="Arial" w:cs="Arial"/>
          <w:strike/>
          <w:sz w:val="22"/>
          <w:szCs w:val="22"/>
        </w:rPr>
      </w:pPr>
    </w:p>
    <w:p w14:paraId="35EC6175" w14:textId="77777777" w:rsidR="00834F4F" w:rsidRPr="00D07D7A" w:rsidRDefault="00834F4F" w:rsidP="00D07D7A">
      <w:pPr>
        <w:jc w:val="both"/>
        <w:rPr>
          <w:rFonts w:ascii="Arial" w:hAnsi="Arial" w:cs="Arial"/>
          <w:sz w:val="22"/>
          <w:szCs w:val="22"/>
        </w:rPr>
      </w:pPr>
      <w:r w:rsidRPr="00D07D7A">
        <w:rPr>
          <w:rFonts w:ascii="Arial" w:hAnsi="Arial" w:cs="Arial"/>
          <w:b/>
          <w:sz w:val="22"/>
          <w:szCs w:val="22"/>
        </w:rPr>
        <w:t>15.</w:t>
      </w:r>
      <w:r w:rsidR="005F3535" w:rsidRPr="00D07D7A">
        <w:rPr>
          <w:rFonts w:ascii="Arial" w:hAnsi="Arial" w:cs="Arial"/>
          <w:b/>
          <w:sz w:val="22"/>
          <w:szCs w:val="22"/>
        </w:rPr>
        <w:t>11</w:t>
      </w:r>
      <w:r w:rsidRPr="00D07D7A">
        <w:rPr>
          <w:rFonts w:ascii="Arial" w:hAnsi="Arial" w:cs="Arial"/>
          <w:b/>
          <w:sz w:val="22"/>
          <w:szCs w:val="22"/>
        </w:rPr>
        <w:t xml:space="preserve">.1 – </w:t>
      </w:r>
      <w:r w:rsidR="00E566FC" w:rsidRPr="00D07D7A">
        <w:rPr>
          <w:rFonts w:ascii="Arial" w:hAnsi="Arial" w:cs="Arial"/>
          <w:sz w:val="22"/>
          <w:szCs w:val="22"/>
        </w:rPr>
        <w:t xml:space="preserve">O prazo disposto no </w:t>
      </w:r>
      <w:r w:rsidRPr="00D07D7A">
        <w:rPr>
          <w:rFonts w:ascii="Arial" w:hAnsi="Arial" w:cs="Arial"/>
          <w:sz w:val="22"/>
          <w:szCs w:val="22"/>
        </w:rPr>
        <w:t>item 15.</w:t>
      </w:r>
      <w:r w:rsidR="00545E8E" w:rsidRPr="00D07D7A">
        <w:rPr>
          <w:rFonts w:ascii="Arial" w:hAnsi="Arial" w:cs="Arial"/>
          <w:sz w:val="22"/>
          <w:szCs w:val="22"/>
        </w:rPr>
        <w:t>11</w:t>
      </w:r>
      <w:r w:rsidRPr="00D07D7A">
        <w:rPr>
          <w:rFonts w:ascii="Arial" w:hAnsi="Arial" w:cs="Arial"/>
          <w:sz w:val="22"/>
          <w:szCs w:val="22"/>
        </w:rPr>
        <w:t xml:space="preserve"> poderá ser prorrogado por igual período nas seguintes situações:</w:t>
      </w:r>
    </w:p>
    <w:p w14:paraId="4863863E" w14:textId="77777777" w:rsidR="00834F4F" w:rsidRPr="00D07D7A" w:rsidRDefault="00834F4F" w:rsidP="00D07D7A">
      <w:pPr>
        <w:jc w:val="both"/>
        <w:rPr>
          <w:rFonts w:ascii="Arial" w:hAnsi="Arial" w:cs="Arial"/>
          <w:sz w:val="22"/>
          <w:szCs w:val="22"/>
        </w:rPr>
      </w:pPr>
    </w:p>
    <w:p w14:paraId="2D21CFF7" w14:textId="77777777" w:rsidR="00834F4F" w:rsidRPr="00D07D7A" w:rsidRDefault="00BB6E2E" w:rsidP="00D07D7A">
      <w:pPr>
        <w:jc w:val="both"/>
        <w:rPr>
          <w:rFonts w:ascii="Arial" w:hAnsi="Arial" w:cs="Arial"/>
          <w:sz w:val="22"/>
          <w:szCs w:val="22"/>
        </w:rPr>
      </w:pPr>
      <w:r w:rsidRPr="00D07D7A">
        <w:rPr>
          <w:rFonts w:ascii="Arial" w:hAnsi="Arial" w:cs="Arial"/>
          <w:b/>
          <w:sz w:val="22"/>
          <w:szCs w:val="22"/>
        </w:rPr>
        <w:t>15.</w:t>
      </w:r>
      <w:r w:rsidR="00545E8E" w:rsidRPr="00D07D7A">
        <w:rPr>
          <w:rFonts w:ascii="Arial" w:hAnsi="Arial" w:cs="Arial"/>
          <w:b/>
          <w:sz w:val="22"/>
          <w:szCs w:val="22"/>
        </w:rPr>
        <w:t>11</w:t>
      </w:r>
      <w:r w:rsidRPr="00D07D7A">
        <w:rPr>
          <w:rFonts w:ascii="Arial" w:hAnsi="Arial" w:cs="Arial"/>
          <w:b/>
          <w:sz w:val="22"/>
          <w:szCs w:val="22"/>
        </w:rPr>
        <w:t>.1</w:t>
      </w:r>
      <w:r w:rsidR="0082157B" w:rsidRPr="00D07D7A">
        <w:rPr>
          <w:rFonts w:ascii="Arial" w:hAnsi="Arial" w:cs="Arial"/>
          <w:b/>
          <w:sz w:val="22"/>
          <w:szCs w:val="22"/>
        </w:rPr>
        <w:t>.1</w:t>
      </w:r>
      <w:r w:rsidRPr="00D07D7A">
        <w:rPr>
          <w:rFonts w:ascii="Arial" w:hAnsi="Arial" w:cs="Arial"/>
          <w:b/>
          <w:sz w:val="22"/>
          <w:szCs w:val="22"/>
        </w:rPr>
        <w:t xml:space="preserve"> </w:t>
      </w:r>
      <w:r w:rsidR="00325E73" w:rsidRPr="00D07D7A">
        <w:rPr>
          <w:rFonts w:ascii="Arial" w:hAnsi="Arial" w:cs="Arial"/>
          <w:b/>
          <w:sz w:val="22"/>
          <w:szCs w:val="22"/>
        </w:rPr>
        <w:t>–</w:t>
      </w:r>
      <w:r w:rsidR="00834F4F" w:rsidRPr="00D07D7A">
        <w:rPr>
          <w:rFonts w:ascii="Arial" w:hAnsi="Arial" w:cs="Arial"/>
          <w:sz w:val="22"/>
          <w:szCs w:val="22"/>
        </w:rPr>
        <w:t xml:space="preserve"> por solicitação da licitante, medi</w:t>
      </w:r>
      <w:r w:rsidR="004705C5" w:rsidRPr="00D07D7A">
        <w:rPr>
          <w:rFonts w:ascii="Arial" w:hAnsi="Arial" w:cs="Arial"/>
          <w:sz w:val="22"/>
          <w:szCs w:val="22"/>
        </w:rPr>
        <w:t>ante justificativa aceita pelo p</w:t>
      </w:r>
      <w:r w:rsidR="00834F4F" w:rsidRPr="00D07D7A">
        <w:rPr>
          <w:rFonts w:ascii="Arial" w:hAnsi="Arial" w:cs="Arial"/>
          <w:sz w:val="22"/>
          <w:szCs w:val="22"/>
        </w:rPr>
        <w:t>regoeiro</w:t>
      </w:r>
      <w:r w:rsidR="004705C5" w:rsidRPr="00D07D7A">
        <w:rPr>
          <w:rFonts w:ascii="Arial" w:hAnsi="Arial" w:cs="Arial"/>
          <w:sz w:val="22"/>
          <w:szCs w:val="22"/>
        </w:rPr>
        <w:t>/pela pregoeira</w:t>
      </w:r>
      <w:r w:rsidR="000238AD" w:rsidRPr="00D07D7A">
        <w:rPr>
          <w:rFonts w:ascii="Arial" w:hAnsi="Arial" w:cs="Arial"/>
          <w:sz w:val="22"/>
          <w:szCs w:val="22"/>
        </w:rPr>
        <w:t>;</w:t>
      </w:r>
      <w:r w:rsidR="00834F4F" w:rsidRPr="00D07D7A">
        <w:rPr>
          <w:rFonts w:ascii="Arial" w:hAnsi="Arial" w:cs="Arial"/>
          <w:sz w:val="22"/>
          <w:szCs w:val="22"/>
        </w:rPr>
        <w:t xml:space="preserve"> ou</w:t>
      </w:r>
    </w:p>
    <w:p w14:paraId="05340F99" w14:textId="77777777" w:rsidR="0082157B" w:rsidRPr="00D07D7A" w:rsidRDefault="0082157B" w:rsidP="00D07D7A">
      <w:pPr>
        <w:jc w:val="both"/>
        <w:rPr>
          <w:rFonts w:ascii="Arial" w:hAnsi="Arial" w:cs="Arial"/>
          <w:sz w:val="22"/>
          <w:szCs w:val="22"/>
        </w:rPr>
      </w:pPr>
    </w:p>
    <w:p w14:paraId="39472465" w14:textId="77777777" w:rsidR="00834F4F" w:rsidRPr="00D07D7A" w:rsidRDefault="00BB6E2E" w:rsidP="00D07D7A">
      <w:pPr>
        <w:jc w:val="both"/>
        <w:rPr>
          <w:rFonts w:ascii="Arial" w:hAnsi="Arial" w:cs="Arial"/>
          <w:sz w:val="22"/>
          <w:szCs w:val="22"/>
        </w:rPr>
      </w:pPr>
      <w:r w:rsidRPr="00D07D7A">
        <w:rPr>
          <w:rFonts w:ascii="Arial" w:hAnsi="Arial" w:cs="Arial"/>
          <w:b/>
          <w:sz w:val="22"/>
          <w:szCs w:val="22"/>
        </w:rPr>
        <w:t>15.</w:t>
      </w:r>
      <w:r w:rsidR="00545E8E" w:rsidRPr="00D07D7A">
        <w:rPr>
          <w:rFonts w:ascii="Arial" w:hAnsi="Arial" w:cs="Arial"/>
          <w:b/>
          <w:sz w:val="22"/>
          <w:szCs w:val="22"/>
        </w:rPr>
        <w:t>11</w:t>
      </w:r>
      <w:r w:rsidRPr="00D07D7A">
        <w:rPr>
          <w:rFonts w:ascii="Arial" w:hAnsi="Arial" w:cs="Arial"/>
          <w:b/>
          <w:sz w:val="22"/>
          <w:szCs w:val="22"/>
        </w:rPr>
        <w:t>.1.</w:t>
      </w:r>
      <w:r w:rsidR="0082157B" w:rsidRPr="00D07D7A">
        <w:rPr>
          <w:rFonts w:ascii="Arial" w:hAnsi="Arial" w:cs="Arial"/>
          <w:b/>
          <w:sz w:val="22"/>
          <w:szCs w:val="22"/>
        </w:rPr>
        <w:t>2</w:t>
      </w:r>
      <w:r w:rsidRPr="00D07D7A">
        <w:rPr>
          <w:rFonts w:ascii="Arial" w:hAnsi="Arial" w:cs="Arial"/>
          <w:b/>
          <w:sz w:val="22"/>
          <w:szCs w:val="22"/>
        </w:rPr>
        <w:t xml:space="preserve"> </w:t>
      </w:r>
      <w:r w:rsidR="00325E73" w:rsidRPr="00D07D7A">
        <w:rPr>
          <w:rFonts w:ascii="Arial" w:hAnsi="Arial" w:cs="Arial"/>
          <w:b/>
          <w:sz w:val="22"/>
          <w:szCs w:val="22"/>
        </w:rPr>
        <w:t>–</w:t>
      </w:r>
      <w:r w:rsidR="0069159F" w:rsidRPr="00D07D7A">
        <w:rPr>
          <w:rFonts w:ascii="Arial" w:hAnsi="Arial" w:cs="Arial"/>
          <w:sz w:val="22"/>
          <w:szCs w:val="22"/>
        </w:rPr>
        <w:t xml:space="preserve"> de ofício, a</w:t>
      </w:r>
      <w:r w:rsidR="00834F4F" w:rsidRPr="00D07D7A">
        <w:rPr>
          <w:rFonts w:ascii="Arial" w:hAnsi="Arial" w:cs="Arial"/>
          <w:sz w:val="22"/>
          <w:szCs w:val="22"/>
        </w:rPr>
        <w:t xml:space="preserve"> critério do </w:t>
      </w:r>
      <w:r w:rsidR="004705C5" w:rsidRPr="00D07D7A">
        <w:rPr>
          <w:rFonts w:ascii="Arial" w:hAnsi="Arial" w:cs="Arial"/>
          <w:sz w:val="22"/>
          <w:szCs w:val="22"/>
        </w:rPr>
        <w:t>p</w:t>
      </w:r>
      <w:r w:rsidR="00834F4F" w:rsidRPr="00D07D7A">
        <w:rPr>
          <w:rFonts w:ascii="Arial" w:hAnsi="Arial" w:cs="Arial"/>
          <w:sz w:val="22"/>
          <w:szCs w:val="22"/>
        </w:rPr>
        <w:t>regoeiro</w:t>
      </w:r>
      <w:r w:rsidR="004705C5" w:rsidRPr="00D07D7A">
        <w:rPr>
          <w:rFonts w:ascii="Arial" w:hAnsi="Arial" w:cs="Arial"/>
          <w:sz w:val="22"/>
          <w:szCs w:val="22"/>
        </w:rPr>
        <w:t>/da pregoeira</w:t>
      </w:r>
      <w:r w:rsidR="00834F4F" w:rsidRPr="00D07D7A">
        <w:rPr>
          <w:rFonts w:ascii="Arial" w:hAnsi="Arial" w:cs="Arial"/>
          <w:sz w:val="22"/>
          <w:szCs w:val="22"/>
        </w:rPr>
        <w:t xml:space="preserve">, quando constatado que o prazo estabelecido não é suficiente para o </w:t>
      </w:r>
      <w:r w:rsidR="0082057A" w:rsidRPr="00D07D7A">
        <w:rPr>
          <w:rFonts w:ascii="Arial" w:hAnsi="Arial" w:cs="Arial"/>
          <w:sz w:val="22"/>
          <w:szCs w:val="22"/>
        </w:rPr>
        <w:t>envio dos documentos exigidos neste E</w:t>
      </w:r>
      <w:r w:rsidR="00834F4F" w:rsidRPr="00D07D7A">
        <w:rPr>
          <w:rFonts w:ascii="Arial" w:hAnsi="Arial" w:cs="Arial"/>
          <w:sz w:val="22"/>
          <w:szCs w:val="22"/>
        </w:rPr>
        <w:t xml:space="preserve">dital para verificação </w:t>
      </w:r>
      <w:r w:rsidR="0069159F" w:rsidRPr="00D07D7A">
        <w:rPr>
          <w:rFonts w:ascii="Arial" w:hAnsi="Arial" w:cs="Arial"/>
          <w:sz w:val="22"/>
          <w:szCs w:val="22"/>
        </w:rPr>
        <w:t xml:space="preserve">do atendimento aos requisitos </w:t>
      </w:r>
      <w:proofErr w:type="spellStart"/>
      <w:r w:rsidR="0069159F" w:rsidRPr="00D07D7A">
        <w:rPr>
          <w:rFonts w:ascii="Arial" w:hAnsi="Arial" w:cs="Arial"/>
          <w:sz w:val="22"/>
          <w:szCs w:val="22"/>
        </w:rPr>
        <w:t>habilitatórios</w:t>
      </w:r>
      <w:proofErr w:type="spellEnd"/>
      <w:r w:rsidR="00834F4F" w:rsidRPr="00D07D7A">
        <w:rPr>
          <w:rFonts w:ascii="Arial" w:hAnsi="Arial" w:cs="Arial"/>
          <w:sz w:val="22"/>
          <w:szCs w:val="22"/>
        </w:rPr>
        <w:t>.</w:t>
      </w:r>
    </w:p>
    <w:p w14:paraId="794BF8ED" w14:textId="77777777" w:rsidR="00201BE5" w:rsidRPr="00D07D7A" w:rsidRDefault="00201BE5" w:rsidP="00D07D7A">
      <w:pPr>
        <w:jc w:val="both"/>
        <w:rPr>
          <w:rFonts w:ascii="Arial" w:hAnsi="Arial" w:cs="Arial"/>
          <w:sz w:val="22"/>
          <w:szCs w:val="22"/>
        </w:rPr>
      </w:pPr>
    </w:p>
    <w:p w14:paraId="72998BD0" w14:textId="77777777" w:rsidR="00201BE5" w:rsidRPr="00D07D7A" w:rsidRDefault="0069159F" w:rsidP="00D07D7A">
      <w:pPr>
        <w:jc w:val="both"/>
        <w:rPr>
          <w:rFonts w:ascii="Arial" w:hAnsi="Arial" w:cs="Arial"/>
          <w:sz w:val="22"/>
          <w:szCs w:val="22"/>
        </w:rPr>
      </w:pPr>
      <w:r w:rsidRPr="00D07D7A">
        <w:rPr>
          <w:rFonts w:ascii="Arial" w:hAnsi="Arial" w:cs="Arial"/>
          <w:b/>
          <w:sz w:val="22"/>
          <w:szCs w:val="22"/>
        </w:rPr>
        <w:t>15.12</w:t>
      </w:r>
      <w:r w:rsidR="00201BE5" w:rsidRPr="00D07D7A">
        <w:rPr>
          <w:rFonts w:ascii="Arial" w:hAnsi="Arial" w:cs="Arial"/>
          <w:b/>
          <w:sz w:val="22"/>
          <w:szCs w:val="22"/>
        </w:rPr>
        <w:t xml:space="preserve"> –</w:t>
      </w:r>
      <w:r w:rsidR="00201BE5" w:rsidRPr="00D07D7A">
        <w:rPr>
          <w:rFonts w:ascii="Arial" w:hAnsi="Arial" w:cs="Arial"/>
          <w:sz w:val="22"/>
          <w:szCs w:val="22"/>
        </w:rPr>
        <w:t xml:space="preserve"> O descumprimento das exigências contidas nos itens 15.9.1 a 15.9.3 determinará a inabilitação da licitante.</w:t>
      </w:r>
    </w:p>
    <w:p w14:paraId="0795A42D" w14:textId="77777777" w:rsidR="00580F9C" w:rsidRPr="00D07D7A" w:rsidRDefault="00580F9C" w:rsidP="00D07D7A">
      <w:pPr>
        <w:suppressAutoHyphens w:val="0"/>
        <w:jc w:val="both"/>
        <w:rPr>
          <w:rFonts w:ascii="Arial" w:hAnsi="Arial" w:cs="Arial"/>
          <w:b/>
          <w:sz w:val="22"/>
          <w:szCs w:val="22"/>
          <w:lang w:eastAsia="pt-BR"/>
        </w:rPr>
      </w:pPr>
    </w:p>
    <w:p w14:paraId="12C7FE55" w14:textId="77777777" w:rsidR="00206821" w:rsidRPr="00D07D7A" w:rsidRDefault="003562EA" w:rsidP="00D07D7A">
      <w:pPr>
        <w:suppressAutoHyphens w:val="0"/>
        <w:jc w:val="both"/>
        <w:rPr>
          <w:rFonts w:ascii="Arial" w:hAnsi="Arial" w:cs="Arial"/>
          <w:sz w:val="22"/>
          <w:szCs w:val="22"/>
        </w:rPr>
      </w:pPr>
      <w:r w:rsidRPr="00D07D7A">
        <w:rPr>
          <w:rFonts w:ascii="Arial" w:hAnsi="Arial" w:cs="Arial"/>
          <w:b/>
          <w:sz w:val="22"/>
          <w:szCs w:val="22"/>
        </w:rPr>
        <w:t>15.</w:t>
      </w:r>
      <w:r w:rsidR="00F51266" w:rsidRPr="00D07D7A">
        <w:rPr>
          <w:rFonts w:ascii="Arial" w:hAnsi="Arial" w:cs="Arial"/>
          <w:b/>
          <w:sz w:val="22"/>
          <w:szCs w:val="22"/>
        </w:rPr>
        <w:t>13</w:t>
      </w:r>
      <w:r w:rsidR="00F556B6" w:rsidRPr="00D07D7A">
        <w:rPr>
          <w:rFonts w:ascii="Arial" w:hAnsi="Arial" w:cs="Arial"/>
          <w:b/>
          <w:sz w:val="22"/>
          <w:szCs w:val="22"/>
        </w:rPr>
        <w:t xml:space="preserve"> –</w:t>
      </w:r>
      <w:r w:rsidR="00201BE5" w:rsidRPr="00D07D7A">
        <w:rPr>
          <w:rFonts w:ascii="Arial" w:hAnsi="Arial" w:cs="Arial"/>
          <w:b/>
          <w:sz w:val="22"/>
          <w:szCs w:val="22"/>
        </w:rPr>
        <w:t xml:space="preserve"> </w:t>
      </w:r>
      <w:r w:rsidR="00201BE5" w:rsidRPr="00D07D7A">
        <w:rPr>
          <w:rFonts w:ascii="Arial" w:hAnsi="Arial" w:cs="Arial"/>
          <w:sz w:val="22"/>
          <w:szCs w:val="22"/>
        </w:rPr>
        <w:t>A</w:t>
      </w:r>
      <w:r w:rsidR="00F556B6" w:rsidRPr="00D07D7A">
        <w:rPr>
          <w:rFonts w:ascii="Arial" w:hAnsi="Arial" w:cs="Arial"/>
          <w:sz w:val="22"/>
          <w:szCs w:val="22"/>
        </w:rPr>
        <w:t xml:space="preserve"> comprovação da regularidade fiscal e trabalhista somente será exigida para efei</w:t>
      </w:r>
      <w:r w:rsidR="004C1B5A" w:rsidRPr="00D07D7A">
        <w:rPr>
          <w:rFonts w:ascii="Arial" w:hAnsi="Arial" w:cs="Arial"/>
          <w:sz w:val="22"/>
          <w:szCs w:val="22"/>
        </w:rPr>
        <w:t>to de formalização do ajuste.</w:t>
      </w:r>
    </w:p>
    <w:p w14:paraId="1D74CE42" w14:textId="77777777" w:rsidR="00597762" w:rsidRPr="00D07D7A" w:rsidRDefault="00597762" w:rsidP="00D07D7A">
      <w:pPr>
        <w:suppressAutoHyphens w:val="0"/>
        <w:jc w:val="both"/>
        <w:rPr>
          <w:rFonts w:ascii="Arial" w:hAnsi="Arial" w:cs="Arial"/>
          <w:b/>
          <w:sz w:val="22"/>
          <w:szCs w:val="22"/>
        </w:rPr>
      </w:pPr>
    </w:p>
    <w:p w14:paraId="2519897A" w14:textId="77777777" w:rsidR="00F556B6" w:rsidRPr="00D07D7A" w:rsidRDefault="003562EA" w:rsidP="00D07D7A">
      <w:pPr>
        <w:suppressAutoHyphens w:val="0"/>
        <w:jc w:val="both"/>
        <w:rPr>
          <w:rFonts w:ascii="Arial" w:hAnsi="Arial" w:cs="Arial"/>
          <w:sz w:val="22"/>
          <w:szCs w:val="22"/>
        </w:rPr>
      </w:pPr>
      <w:r w:rsidRPr="00D07D7A">
        <w:rPr>
          <w:rFonts w:ascii="Arial" w:hAnsi="Arial" w:cs="Arial"/>
          <w:b/>
          <w:sz w:val="22"/>
          <w:szCs w:val="22"/>
        </w:rPr>
        <w:t>15.</w:t>
      </w:r>
      <w:r w:rsidR="00F51266" w:rsidRPr="00D07D7A">
        <w:rPr>
          <w:rFonts w:ascii="Arial" w:hAnsi="Arial" w:cs="Arial"/>
          <w:b/>
          <w:sz w:val="22"/>
          <w:szCs w:val="22"/>
        </w:rPr>
        <w:t>13</w:t>
      </w:r>
      <w:r w:rsidRPr="00D07D7A">
        <w:rPr>
          <w:rFonts w:ascii="Arial" w:hAnsi="Arial" w:cs="Arial"/>
          <w:b/>
          <w:sz w:val="22"/>
          <w:szCs w:val="22"/>
        </w:rPr>
        <w:t>.1</w:t>
      </w:r>
      <w:r w:rsidR="00F556B6" w:rsidRPr="00D07D7A">
        <w:rPr>
          <w:rFonts w:ascii="Arial" w:hAnsi="Arial" w:cs="Arial"/>
          <w:b/>
          <w:sz w:val="22"/>
          <w:szCs w:val="22"/>
        </w:rPr>
        <w:t xml:space="preserve"> – </w:t>
      </w:r>
      <w:r w:rsidR="0066495F" w:rsidRPr="00D07D7A">
        <w:rPr>
          <w:rFonts w:ascii="Arial" w:hAnsi="Arial" w:cs="Arial"/>
          <w:sz w:val="22"/>
          <w:szCs w:val="22"/>
        </w:rPr>
        <w:t>A licitante deverá</w:t>
      </w:r>
      <w:r w:rsidR="0066775F" w:rsidRPr="00D07D7A">
        <w:rPr>
          <w:rFonts w:ascii="Arial" w:hAnsi="Arial" w:cs="Arial"/>
          <w:sz w:val="22"/>
          <w:szCs w:val="22"/>
        </w:rPr>
        <w:t xml:space="preserve"> </w:t>
      </w:r>
      <w:r w:rsidR="00F556B6" w:rsidRPr="00D07D7A">
        <w:rPr>
          <w:rFonts w:ascii="Arial" w:hAnsi="Arial" w:cs="Arial"/>
          <w:sz w:val="22"/>
          <w:szCs w:val="22"/>
        </w:rPr>
        <w:t xml:space="preserve">apresentar toda a documentação </w:t>
      </w:r>
      <w:r w:rsidR="00BA41F2" w:rsidRPr="00D07D7A">
        <w:rPr>
          <w:rFonts w:ascii="Arial" w:hAnsi="Arial" w:cs="Arial"/>
          <w:sz w:val="22"/>
          <w:szCs w:val="22"/>
        </w:rPr>
        <w:t>exigível nesta cláusula</w:t>
      </w:r>
      <w:r w:rsidR="00F556B6" w:rsidRPr="00D07D7A">
        <w:rPr>
          <w:rFonts w:ascii="Arial" w:hAnsi="Arial" w:cs="Arial"/>
          <w:sz w:val="22"/>
          <w:szCs w:val="22"/>
        </w:rPr>
        <w:t xml:space="preserve">, mesmo que as relativas </w:t>
      </w:r>
      <w:r w:rsidR="00BB29B8" w:rsidRPr="00D07D7A">
        <w:rPr>
          <w:rFonts w:ascii="Arial" w:hAnsi="Arial" w:cs="Arial"/>
          <w:sz w:val="22"/>
          <w:szCs w:val="22"/>
        </w:rPr>
        <w:t>ao item 15.9.2</w:t>
      </w:r>
      <w:r w:rsidR="00F556B6" w:rsidRPr="00D07D7A">
        <w:rPr>
          <w:rFonts w:ascii="Arial" w:hAnsi="Arial" w:cs="Arial"/>
          <w:sz w:val="22"/>
          <w:szCs w:val="22"/>
        </w:rPr>
        <w:t xml:space="preserve"> apresentem alguma restrição.</w:t>
      </w:r>
    </w:p>
    <w:p w14:paraId="5FBBDC71" w14:textId="77777777" w:rsidR="00F556B6" w:rsidRPr="00D07D7A" w:rsidRDefault="00F556B6" w:rsidP="00D07D7A">
      <w:pPr>
        <w:suppressAutoHyphens w:val="0"/>
        <w:jc w:val="both"/>
        <w:rPr>
          <w:rFonts w:ascii="Arial" w:hAnsi="Arial" w:cs="Arial"/>
          <w:sz w:val="22"/>
          <w:szCs w:val="22"/>
        </w:rPr>
      </w:pPr>
    </w:p>
    <w:p w14:paraId="4504D40F" w14:textId="77777777" w:rsidR="00F556B6" w:rsidRPr="00D07D7A" w:rsidRDefault="003562EA" w:rsidP="00D07D7A">
      <w:pPr>
        <w:suppressAutoHyphens w:val="0"/>
        <w:jc w:val="both"/>
        <w:rPr>
          <w:rFonts w:ascii="Arial" w:hAnsi="Arial" w:cs="Arial"/>
          <w:sz w:val="22"/>
          <w:szCs w:val="22"/>
        </w:rPr>
      </w:pPr>
      <w:r w:rsidRPr="00D07D7A">
        <w:rPr>
          <w:rFonts w:ascii="Arial" w:hAnsi="Arial" w:cs="Arial"/>
          <w:b/>
          <w:sz w:val="22"/>
          <w:szCs w:val="22"/>
        </w:rPr>
        <w:t>1</w:t>
      </w:r>
      <w:r w:rsidR="00F556B6" w:rsidRPr="00D07D7A">
        <w:rPr>
          <w:rFonts w:ascii="Arial" w:hAnsi="Arial" w:cs="Arial"/>
          <w:b/>
          <w:sz w:val="22"/>
          <w:szCs w:val="22"/>
        </w:rPr>
        <w:t>5.</w:t>
      </w:r>
      <w:r w:rsidR="00F51266" w:rsidRPr="00D07D7A">
        <w:rPr>
          <w:rFonts w:ascii="Arial" w:hAnsi="Arial" w:cs="Arial"/>
          <w:b/>
          <w:sz w:val="22"/>
          <w:szCs w:val="22"/>
        </w:rPr>
        <w:t>13</w:t>
      </w:r>
      <w:r w:rsidRPr="00D07D7A">
        <w:rPr>
          <w:rFonts w:ascii="Arial" w:hAnsi="Arial" w:cs="Arial"/>
          <w:b/>
          <w:sz w:val="22"/>
          <w:szCs w:val="22"/>
        </w:rPr>
        <w:t>.</w:t>
      </w:r>
      <w:r w:rsidR="00F556B6" w:rsidRPr="00D07D7A">
        <w:rPr>
          <w:rFonts w:ascii="Arial" w:hAnsi="Arial" w:cs="Arial"/>
          <w:b/>
          <w:sz w:val="22"/>
          <w:szCs w:val="22"/>
        </w:rPr>
        <w:t xml:space="preserve">2 – </w:t>
      </w:r>
      <w:r w:rsidR="00F556B6" w:rsidRPr="00D07D7A">
        <w:rPr>
          <w:rFonts w:ascii="Arial" w:hAnsi="Arial" w:cs="Arial"/>
          <w:sz w:val="22"/>
          <w:szCs w:val="22"/>
        </w:rPr>
        <w:t>Havendo alguma restrição na comprovação da regularidade fiscal e trabalhista, será assegurado o prazo de 5 (cinco) dias úteis, cujo termo inicial corresponderá ao momento em que a licitante for declarada vencedora do certame, para a regularização da documentação, pagamento ou parcelamento do débito e emissão de eventuais certidões negativas ou positivas com efeito de certidão negativa.</w:t>
      </w:r>
    </w:p>
    <w:p w14:paraId="65482AB3" w14:textId="77777777" w:rsidR="00F556B6" w:rsidRPr="00D07D7A" w:rsidRDefault="00F556B6" w:rsidP="00D07D7A">
      <w:pPr>
        <w:suppressAutoHyphens w:val="0"/>
        <w:jc w:val="both"/>
        <w:rPr>
          <w:rFonts w:ascii="Arial" w:hAnsi="Arial" w:cs="Arial"/>
          <w:sz w:val="22"/>
          <w:szCs w:val="22"/>
        </w:rPr>
      </w:pPr>
    </w:p>
    <w:p w14:paraId="1C9AFA68" w14:textId="77777777" w:rsidR="00F556B6" w:rsidRPr="00D07D7A" w:rsidRDefault="003562EA" w:rsidP="00D07D7A">
      <w:pPr>
        <w:suppressAutoHyphens w:val="0"/>
        <w:jc w:val="both"/>
        <w:rPr>
          <w:rFonts w:ascii="Arial" w:hAnsi="Arial" w:cs="Arial"/>
          <w:strike/>
          <w:sz w:val="22"/>
          <w:szCs w:val="22"/>
        </w:rPr>
      </w:pPr>
      <w:r w:rsidRPr="00D07D7A">
        <w:rPr>
          <w:rFonts w:ascii="Arial" w:hAnsi="Arial" w:cs="Arial"/>
          <w:b/>
          <w:sz w:val="22"/>
          <w:szCs w:val="22"/>
        </w:rPr>
        <w:t>15.</w:t>
      </w:r>
      <w:r w:rsidR="00F51266" w:rsidRPr="00D07D7A">
        <w:rPr>
          <w:rFonts w:ascii="Arial" w:hAnsi="Arial" w:cs="Arial"/>
          <w:b/>
          <w:sz w:val="22"/>
          <w:szCs w:val="22"/>
        </w:rPr>
        <w:t>13</w:t>
      </w:r>
      <w:r w:rsidRPr="00D07D7A">
        <w:rPr>
          <w:rFonts w:ascii="Arial" w:hAnsi="Arial" w:cs="Arial"/>
          <w:b/>
          <w:sz w:val="22"/>
          <w:szCs w:val="22"/>
        </w:rPr>
        <w:t>.3</w:t>
      </w:r>
      <w:r w:rsidR="00F556B6" w:rsidRPr="00D07D7A">
        <w:rPr>
          <w:rFonts w:ascii="Arial" w:hAnsi="Arial" w:cs="Arial"/>
          <w:b/>
          <w:sz w:val="22"/>
          <w:szCs w:val="22"/>
        </w:rPr>
        <w:t xml:space="preserve"> – </w:t>
      </w:r>
      <w:r w:rsidR="00E566FC" w:rsidRPr="00D07D7A">
        <w:rPr>
          <w:rFonts w:ascii="Arial" w:hAnsi="Arial" w:cs="Arial"/>
          <w:sz w:val="22"/>
          <w:szCs w:val="22"/>
        </w:rPr>
        <w:t xml:space="preserve">O prazo de que trata o </w:t>
      </w:r>
      <w:r w:rsidR="00F556B6" w:rsidRPr="00D07D7A">
        <w:rPr>
          <w:rFonts w:ascii="Arial" w:hAnsi="Arial" w:cs="Arial"/>
          <w:sz w:val="22"/>
          <w:szCs w:val="22"/>
        </w:rPr>
        <w:t xml:space="preserve">item </w:t>
      </w:r>
      <w:r w:rsidRPr="00D07D7A">
        <w:rPr>
          <w:rFonts w:ascii="Arial" w:hAnsi="Arial" w:cs="Arial"/>
          <w:sz w:val="22"/>
          <w:szCs w:val="22"/>
        </w:rPr>
        <w:t>15.</w:t>
      </w:r>
      <w:r w:rsidR="00F51266" w:rsidRPr="00D07D7A">
        <w:rPr>
          <w:rFonts w:ascii="Arial" w:hAnsi="Arial" w:cs="Arial"/>
          <w:sz w:val="22"/>
          <w:szCs w:val="22"/>
        </w:rPr>
        <w:t>13</w:t>
      </w:r>
      <w:r w:rsidRPr="00D07D7A">
        <w:rPr>
          <w:rFonts w:ascii="Arial" w:hAnsi="Arial" w:cs="Arial"/>
          <w:sz w:val="22"/>
          <w:szCs w:val="22"/>
        </w:rPr>
        <w:t>.2</w:t>
      </w:r>
      <w:r w:rsidR="00F556B6" w:rsidRPr="00D07D7A">
        <w:rPr>
          <w:rFonts w:ascii="Arial" w:hAnsi="Arial" w:cs="Arial"/>
          <w:sz w:val="22"/>
          <w:szCs w:val="22"/>
        </w:rPr>
        <w:t xml:space="preserve"> fica automaticamente prorrogado, nos termos do §</w:t>
      </w:r>
      <w:r w:rsidR="00103491" w:rsidRPr="00D07D7A">
        <w:rPr>
          <w:rFonts w:ascii="Arial" w:hAnsi="Arial" w:cs="Arial"/>
          <w:sz w:val="22"/>
          <w:szCs w:val="22"/>
        </w:rPr>
        <w:t xml:space="preserve"> </w:t>
      </w:r>
      <w:r w:rsidR="00F556B6" w:rsidRPr="00D07D7A">
        <w:rPr>
          <w:rFonts w:ascii="Arial" w:hAnsi="Arial" w:cs="Arial"/>
          <w:sz w:val="22"/>
          <w:szCs w:val="22"/>
        </w:rPr>
        <w:t xml:space="preserve">1º do art. 43 da Lei Complementar </w:t>
      </w:r>
      <w:proofErr w:type="gramStart"/>
      <w:r w:rsidR="00F556B6" w:rsidRPr="00D07D7A">
        <w:rPr>
          <w:rFonts w:ascii="Arial" w:hAnsi="Arial" w:cs="Arial"/>
          <w:sz w:val="22"/>
          <w:szCs w:val="22"/>
        </w:rPr>
        <w:t>n.º</w:t>
      </w:r>
      <w:proofErr w:type="gramEnd"/>
      <w:r w:rsidR="00F556B6" w:rsidRPr="00D07D7A">
        <w:rPr>
          <w:rFonts w:ascii="Arial" w:hAnsi="Arial" w:cs="Arial"/>
          <w:sz w:val="22"/>
          <w:szCs w:val="22"/>
        </w:rPr>
        <w:t xml:space="preserve"> 123/2006</w:t>
      </w:r>
      <w:r w:rsidR="009000EF" w:rsidRPr="00D07D7A">
        <w:rPr>
          <w:rFonts w:ascii="Arial" w:hAnsi="Arial" w:cs="Arial"/>
          <w:sz w:val="22"/>
          <w:szCs w:val="22"/>
        </w:rPr>
        <w:t xml:space="preserve"> e alterações posteriores.</w:t>
      </w:r>
      <w:r w:rsidR="00F556B6" w:rsidRPr="00D07D7A">
        <w:rPr>
          <w:rFonts w:ascii="Arial" w:hAnsi="Arial" w:cs="Arial"/>
          <w:sz w:val="22"/>
          <w:szCs w:val="22"/>
        </w:rPr>
        <w:t xml:space="preserve"> </w:t>
      </w:r>
    </w:p>
    <w:p w14:paraId="00853869" w14:textId="77777777" w:rsidR="00F556B6" w:rsidRPr="00D07D7A" w:rsidRDefault="00F556B6" w:rsidP="00D07D7A">
      <w:pPr>
        <w:suppressAutoHyphens w:val="0"/>
        <w:jc w:val="both"/>
        <w:rPr>
          <w:rFonts w:ascii="Arial" w:hAnsi="Arial" w:cs="Arial"/>
          <w:sz w:val="22"/>
          <w:szCs w:val="22"/>
        </w:rPr>
      </w:pPr>
    </w:p>
    <w:p w14:paraId="11D1B258" w14:textId="759C0515" w:rsidR="00F556B6" w:rsidRPr="00D07D7A" w:rsidRDefault="003562EA" w:rsidP="00D07D7A">
      <w:pPr>
        <w:suppressAutoHyphens w:val="0"/>
        <w:jc w:val="both"/>
        <w:rPr>
          <w:rFonts w:ascii="Arial" w:hAnsi="Arial" w:cs="Arial"/>
          <w:b/>
          <w:bCs/>
          <w:sz w:val="22"/>
          <w:szCs w:val="22"/>
          <w:shd w:val="clear" w:color="auto" w:fill="FFFFFF"/>
        </w:rPr>
      </w:pPr>
      <w:r w:rsidRPr="008018DB">
        <w:rPr>
          <w:rFonts w:ascii="Arial" w:hAnsi="Arial" w:cs="Arial"/>
          <w:b/>
          <w:sz w:val="22"/>
          <w:szCs w:val="22"/>
          <w:shd w:val="clear" w:color="auto" w:fill="FFFFFF"/>
        </w:rPr>
        <w:t>15.</w:t>
      </w:r>
      <w:r w:rsidR="00F51266" w:rsidRPr="008018DB">
        <w:rPr>
          <w:rFonts w:ascii="Arial" w:hAnsi="Arial" w:cs="Arial"/>
          <w:b/>
          <w:sz w:val="22"/>
          <w:szCs w:val="22"/>
          <w:shd w:val="clear" w:color="auto" w:fill="FFFFFF"/>
        </w:rPr>
        <w:t>14</w:t>
      </w:r>
      <w:r w:rsidR="00F556B6" w:rsidRPr="008018DB">
        <w:rPr>
          <w:rFonts w:ascii="Arial" w:hAnsi="Arial" w:cs="Arial"/>
          <w:b/>
          <w:sz w:val="22"/>
          <w:szCs w:val="22"/>
          <w:shd w:val="clear" w:color="auto" w:fill="FFFFFF"/>
        </w:rPr>
        <w:t xml:space="preserve"> – </w:t>
      </w:r>
      <w:r w:rsidR="00F556B6" w:rsidRPr="008018DB">
        <w:rPr>
          <w:rFonts w:ascii="Arial" w:hAnsi="Arial" w:cs="Arial"/>
          <w:sz w:val="22"/>
          <w:szCs w:val="22"/>
          <w:shd w:val="clear" w:color="auto" w:fill="FFFFFF"/>
        </w:rPr>
        <w:t>A não regularização da documentação, no</w:t>
      </w:r>
      <w:r w:rsidR="00F51266" w:rsidRPr="008018DB">
        <w:rPr>
          <w:rFonts w:ascii="Arial" w:hAnsi="Arial" w:cs="Arial"/>
          <w:sz w:val="22"/>
          <w:szCs w:val="22"/>
          <w:shd w:val="clear" w:color="auto" w:fill="FFFFFF"/>
        </w:rPr>
        <w:t>s</w:t>
      </w:r>
      <w:r w:rsidR="00F556B6" w:rsidRPr="008018DB">
        <w:rPr>
          <w:rFonts w:ascii="Arial" w:hAnsi="Arial" w:cs="Arial"/>
          <w:sz w:val="22"/>
          <w:szCs w:val="22"/>
          <w:shd w:val="clear" w:color="auto" w:fill="FFFFFF"/>
        </w:rPr>
        <w:t xml:space="preserve"> prazo</w:t>
      </w:r>
      <w:r w:rsidR="00F51266" w:rsidRPr="008018DB">
        <w:rPr>
          <w:rFonts w:ascii="Arial" w:hAnsi="Arial" w:cs="Arial"/>
          <w:sz w:val="22"/>
          <w:szCs w:val="22"/>
          <w:shd w:val="clear" w:color="auto" w:fill="FFFFFF"/>
        </w:rPr>
        <w:t>s</w:t>
      </w:r>
      <w:r w:rsidR="00F556B6" w:rsidRPr="008018DB">
        <w:rPr>
          <w:rFonts w:ascii="Arial" w:hAnsi="Arial" w:cs="Arial"/>
          <w:sz w:val="22"/>
          <w:szCs w:val="22"/>
          <w:shd w:val="clear" w:color="auto" w:fill="FFFFFF"/>
        </w:rPr>
        <w:t xml:space="preserve"> previsto</w:t>
      </w:r>
      <w:r w:rsidR="00F51266" w:rsidRPr="008018DB">
        <w:rPr>
          <w:rFonts w:ascii="Arial" w:hAnsi="Arial" w:cs="Arial"/>
          <w:sz w:val="22"/>
          <w:szCs w:val="22"/>
          <w:shd w:val="clear" w:color="auto" w:fill="FFFFFF"/>
        </w:rPr>
        <w:t>s</w:t>
      </w:r>
      <w:r w:rsidR="00F556B6" w:rsidRPr="008018DB">
        <w:rPr>
          <w:rFonts w:ascii="Arial" w:hAnsi="Arial" w:cs="Arial"/>
          <w:sz w:val="22"/>
          <w:szCs w:val="22"/>
          <w:shd w:val="clear" w:color="auto" w:fill="FFFFFF"/>
        </w:rPr>
        <w:t xml:space="preserve"> nos itens </w:t>
      </w:r>
      <w:r w:rsidRPr="008018DB">
        <w:rPr>
          <w:rFonts w:ascii="Arial" w:hAnsi="Arial" w:cs="Arial"/>
          <w:sz w:val="22"/>
          <w:szCs w:val="22"/>
          <w:shd w:val="clear" w:color="auto" w:fill="FFFFFF"/>
        </w:rPr>
        <w:t>15.</w:t>
      </w:r>
      <w:r w:rsidR="00F51266" w:rsidRPr="008018DB">
        <w:rPr>
          <w:rFonts w:ascii="Arial" w:hAnsi="Arial" w:cs="Arial"/>
          <w:sz w:val="22"/>
          <w:szCs w:val="22"/>
          <w:shd w:val="clear" w:color="auto" w:fill="FFFFFF"/>
        </w:rPr>
        <w:t>13</w:t>
      </w:r>
      <w:r w:rsidRPr="008018DB">
        <w:rPr>
          <w:rFonts w:ascii="Arial" w:hAnsi="Arial" w:cs="Arial"/>
          <w:sz w:val="22"/>
          <w:szCs w:val="22"/>
          <w:shd w:val="clear" w:color="auto" w:fill="FFFFFF"/>
        </w:rPr>
        <w:t>.2</w:t>
      </w:r>
      <w:r w:rsidR="00F556B6" w:rsidRPr="008018DB">
        <w:rPr>
          <w:rFonts w:ascii="Arial" w:hAnsi="Arial" w:cs="Arial"/>
          <w:sz w:val="22"/>
          <w:szCs w:val="22"/>
          <w:shd w:val="clear" w:color="auto" w:fill="FFFFFF"/>
        </w:rPr>
        <w:t xml:space="preserve"> e </w:t>
      </w:r>
      <w:r w:rsidRPr="008018DB">
        <w:rPr>
          <w:rFonts w:ascii="Arial" w:hAnsi="Arial" w:cs="Arial"/>
          <w:sz w:val="22"/>
          <w:szCs w:val="22"/>
          <w:shd w:val="clear" w:color="auto" w:fill="FFFFFF"/>
        </w:rPr>
        <w:t>15.</w:t>
      </w:r>
      <w:r w:rsidR="00F51266" w:rsidRPr="008018DB">
        <w:rPr>
          <w:rFonts w:ascii="Arial" w:hAnsi="Arial" w:cs="Arial"/>
          <w:sz w:val="22"/>
          <w:szCs w:val="22"/>
          <w:shd w:val="clear" w:color="auto" w:fill="FFFFFF"/>
        </w:rPr>
        <w:t>13</w:t>
      </w:r>
      <w:r w:rsidRPr="008018DB">
        <w:rPr>
          <w:rFonts w:ascii="Arial" w:hAnsi="Arial" w:cs="Arial"/>
          <w:sz w:val="22"/>
          <w:szCs w:val="22"/>
          <w:shd w:val="clear" w:color="auto" w:fill="FFFFFF"/>
        </w:rPr>
        <w:t>.3</w:t>
      </w:r>
      <w:r w:rsidR="00F556B6" w:rsidRPr="008018DB">
        <w:rPr>
          <w:rFonts w:ascii="Arial" w:hAnsi="Arial" w:cs="Arial"/>
          <w:sz w:val="22"/>
          <w:szCs w:val="22"/>
          <w:shd w:val="clear" w:color="auto" w:fill="FFFFFF"/>
        </w:rPr>
        <w:t>,</w:t>
      </w:r>
      <w:r w:rsidR="00F556B6" w:rsidRPr="00851F39">
        <w:rPr>
          <w:rFonts w:ascii="Arial" w:hAnsi="Arial" w:cs="Arial"/>
          <w:sz w:val="22"/>
          <w:szCs w:val="22"/>
          <w:shd w:val="clear" w:color="auto" w:fill="FFFFFF"/>
        </w:rPr>
        <w:t xml:space="preserve"> implicará</w:t>
      </w:r>
      <w:r w:rsidR="001C34FA" w:rsidRPr="00D07D7A">
        <w:rPr>
          <w:rFonts w:ascii="Arial" w:hAnsi="Arial" w:cs="Arial"/>
          <w:sz w:val="22"/>
          <w:szCs w:val="22"/>
          <w:shd w:val="clear" w:color="auto" w:fill="FFFFFF"/>
        </w:rPr>
        <w:t xml:space="preserve"> </w:t>
      </w:r>
      <w:r w:rsidR="001C34FA" w:rsidRPr="00D07D7A">
        <w:rPr>
          <w:rFonts w:ascii="Arial" w:hAnsi="Arial" w:cs="Arial"/>
          <w:sz w:val="22"/>
          <w:szCs w:val="22"/>
        </w:rPr>
        <w:t>a</w:t>
      </w:r>
      <w:r w:rsidR="00F556B6" w:rsidRPr="00D07D7A">
        <w:rPr>
          <w:rFonts w:ascii="Arial" w:hAnsi="Arial" w:cs="Arial"/>
          <w:sz w:val="22"/>
          <w:szCs w:val="22"/>
          <w:shd w:val="clear" w:color="auto" w:fill="FFFFFF"/>
        </w:rPr>
        <w:t xml:space="preserve"> decadência do direito à contratação, sem prejuízo </w:t>
      </w:r>
      <w:r w:rsidR="00A95E93" w:rsidRPr="00D07D7A">
        <w:rPr>
          <w:rFonts w:ascii="Arial" w:hAnsi="Arial" w:cs="Arial"/>
          <w:sz w:val="22"/>
          <w:szCs w:val="22"/>
          <w:shd w:val="clear" w:color="auto" w:fill="FFFFFF"/>
        </w:rPr>
        <w:t>da</w:t>
      </w:r>
      <w:r w:rsidR="009A05E8" w:rsidRPr="00D07D7A">
        <w:rPr>
          <w:rFonts w:ascii="Arial" w:hAnsi="Arial" w:cs="Arial"/>
          <w:sz w:val="22"/>
          <w:szCs w:val="22"/>
          <w:shd w:val="clear" w:color="auto" w:fill="FFFFFF"/>
        </w:rPr>
        <w:t>s san</w:t>
      </w:r>
      <w:r w:rsidR="00315F23" w:rsidRPr="00D07D7A">
        <w:rPr>
          <w:rFonts w:ascii="Arial" w:hAnsi="Arial" w:cs="Arial"/>
          <w:sz w:val="22"/>
          <w:szCs w:val="22"/>
          <w:shd w:val="clear" w:color="auto" w:fill="FFFFFF"/>
        </w:rPr>
        <w:t>ç</w:t>
      </w:r>
      <w:r w:rsidR="009A05E8" w:rsidRPr="00D07D7A">
        <w:rPr>
          <w:rFonts w:ascii="Arial" w:hAnsi="Arial" w:cs="Arial"/>
          <w:sz w:val="22"/>
          <w:szCs w:val="22"/>
          <w:shd w:val="clear" w:color="auto" w:fill="FFFFFF"/>
        </w:rPr>
        <w:t>ões previstas</w:t>
      </w:r>
      <w:r w:rsidR="00F556B6" w:rsidRPr="00D07D7A">
        <w:rPr>
          <w:rFonts w:ascii="Arial" w:hAnsi="Arial" w:cs="Arial"/>
          <w:sz w:val="22"/>
          <w:szCs w:val="22"/>
          <w:shd w:val="clear" w:color="auto" w:fill="FFFFFF"/>
        </w:rPr>
        <w:t xml:space="preserve"> no</w:t>
      </w:r>
      <w:r w:rsidR="009A05E8" w:rsidRPr="00D07D7A">
        <w:rPr>
          <w:rFonts w:ascii="Arial" w:hAnsi="Arial" w:cs="Arial"/>
          <w:sz w:val="22"/>
          <w:szCs w:val="22"/>
          <w:shd w:val="clear" w:color="auto" w:fill="FFFFFF"/>
        </w:rPr>
        <w:t>s</w:t>
      </w:r>
      <w:r w:rsidR="00430E9C" w:rsidRPr="00D07D7A">
        <w:rPr>
          <w:rFonts w:ascii="Arial" w:hAnsi="Arial" w:cs="Arial"/>
          <w:sz w:val="22"/>
          <w:szCs w:val="22"/>
          <w:shd w:val="clear" w:color="auto" w:fill="FFFFFF"/>
        </w:rPr>
        <w:t xml:space="preserve"> ite</w:t>
      </w:r>
      <w:r w:rsidR="009A05E8" w:rsidRPr="00D07D7A">
        <w:rPr>
          <w:rFonts w:ascii="Arial" w:hAnsi="Arial" w:cs="Arial"/>
          <w:sz w:val="22"/>
          <w:szCs w:val="22"/>
          <w:shd w:val="clear" w:color="auto" w:fill="FFFFFF"/>
        </w:rPr>
        <w:t>ns</w:t>
      </w:r>
      <w:r w:rsidR="00430E9C" w:rsidRPr="00080751">
        <w:rPr>
          <w:rFonts w:ascii="Arial" w:hAnsi="Arial" w:cs="Arial"/>
          <w:sz w:val="22"/>
          <w:szCs w:val="22"/>
          <w:shd w:val="clear" w:color="auto" w:fill="FFFFFF"/>
        </w:rPr>
        <w:t xml:space="preserve"> </w:t>
      </w:r>
      <w:r w:rsidR="00430E9C" w:rsidRPr="00080751">
        <w:rPr>
          <w:rFonts w:ascii="Arial" w:hAnsi="Arial" w:cs="Arial"/>
          <w:sz w:val="22"/>
          <w:szCs w:val="22"/>
          <w:shd w:val="clear" w:color="auto" w:fill="FFFFFF"/>
        </w:rPr>
        <w:lastRenderedPageBreak/>
        <w:t>22.</w:t>
      </w:r>
      <w:r w:rsidR="009A05E8" w:rsidRPr="004D2986">
        <w:rPr>
          <w:rFonts w:ascii="Arial" w:hAnsi="Arial" w:cs="Arial"/>
          <w:sz w:val="22"/>
          <w:szCs w:val="22"/>
          <w:shd w:val="clear" w:color="auto" w:fill="FFFFFF"/>
        </w:rPr>
        <w:t>5</w:t>
      </w:r>
      <w:r w:rsidR="00B01001" w:rsidRPr="004D2986">
        <w:rPr>
          <w:rFonts w:ascii="Arial" w:hAnsi="Arial" w:cs="Arial"/>
          <w:sz w:val="22"/>
          <w:szCs w:val="22"/>
          <w:shd w:val="clear" w:color="auto" w:fill="FFFFFF"/>
        </w:rPr>
        <w:t>.</w:t>
      </w:r>
      <w:r w:rsidR="009A05E8" w:rsidRPr="004D2986">
        <w:rPr>
          <w:rFonts w:ascii="Arial" w:hAnsi="Arial" w:cs="Arial"/>
          <w:sz w:val="22"/>
          <w:szCs w:val="22"/>
          <w:shd w:val="clear" w:color="auto" w:fill="FFFFFF"/>
        </w:rPr>
        <w:t>2.</w:t>
      </w:r>
      <w:r w:rsidR="00B01001" w:rsidRPr="004D2986">
        <w:rPr>
          <w:rFonts w:ascii="Arial" w:hAnsi="Arial" w:cs="Arial"/>
          <w:sz w:val="22"/>
          <w:szCs w:val="22"/>
          <w:shd w:val="clear" w:color="auto" w:fill="FFFFFF"/>
        </w:rPr>
        <w:t>1</w:t>
      </w:r>
      <w:r w:rsidR="004D2986" w:rsidRPr="004D2986">
        <w:rPr>
          <w:rFonts w:ascii="Arial" w:hAnsi="Arial" w:cs="Arial"/>
          <w:sz w:val="22"/>
          <w:szCs w:val="22"/>
          <w:shd w:val="clear" w:color="auto" w:fill="FFFFFF"/>
        </w:rPr>
        <w:t xml:space="preserve">.1, </w:t>
      </w:r>
      <w:r w:rsidR="009A05E8" w:rsidRPr="004D2986">
        <w:rPr>
          <w:rFonts w:ascii="Arial" w:hAnsi="Arial" w:cs="Arial"/>
          <w:sz w:val="22"/>
          <w:szCs w:val="22"/>
          <w:shd w:val="clear" w:color="auto" w:fill="FFFFFF"/>
        </w:rPr>
        <w:t>22.9</w:t>
      </w:r>
      <w:r w:rsidR="004D2986" w:rsidRPr="004D2986">
        <w:rPr>
          <w:rFonts w:ascii="Arial" w:hAnsi="Arial" w:cs="Arial"/>
          <w:sz w:val="22"/>
          <w:szCs w:val="22"/>
          <w:shd w:val="clear" w:color="auto" w:fill="FFFFFF"/>
        </w:rPr>
        <w:t xml:space="preserve"> e 22.10</w:t>
      </w:r>
      <w:r w:rsidR="00F556B6" w:rsidRPr="004D2986">
        <w:rPr>
          <w:rFonts w:ascii="Arial" w:hAnsi="Arial" w:cs="Arial"/>
          <w:sz w:val="22"/>
          <w:szCs w:val="22"/>
          <w:shd w:val="clear" w:color="auto" w:fill="FFFFFF"/>
        </w:rPr>
        <w:t xml:space="preserve"> deste Edital ou sem prejuízo das sanções legalmente previstas,</w:t>
      </w:r>
      <w:r w:rsidR="00F556B6" w:rsidRPr="00D07D7A">
        <w:rPr>
          <w:rFonts w:ascii="Arial" w:hAnsi="Arial" w:cs="Arial"/>
          <w:sz w:val="22"/>
          <w:szCs w:val="22"/>
          <w:shd w:val="clear" w:color="auto" w:fill="FFFFFF"/>
        </w:rPr>
        <w:t xml:space="preserve"> sendo facultado à Administração convocar as licitantes remanescentes, na ordem de classificação, </w:t>
      </w:r>
      <w:r w:rsidR="0001397D" w:rsidRPr="00D07D7A">
        <w:rPr>
          <w:rFonts w:ascii="Arial" w:hAnsi="Arial" w:cs="Arial"/>
          <w:sz w:val="22"/>
          <w:szCs w:val="22"/>
          <w:shd w:val="clear" w:color="auto" w:fill="FFFFFF"/>
          <w:lang w:val="pt-PT"/>
        </w:rPr>
        <w:t>para</w:t>
      </w:r>
      <w:r w:rsidR="00D14128">
        <w:rPr>
          <w:rFonts w:ascii="Arial" w:hAnsi="Arial" w:cs="Arial"/>
          <w:sz w:val="22"/>
          <w:szCs w:val="22"/>
          <w:shd w:val="clear" w:color="auto" w:fill="FFFFFF"/>
          <w:lang w:val="pt-PT"/>
        </w:rPr>
        <w:t xml:space="preserve"> </w:t>
      </w:r>
      <w:r w:rsidR="0001397D" w:rsidRPr="00D07D7A">
        <w:rPr>
          <w:rFonts w:ascii="Arial" w:hAnsi="Arial" w:cs="Arial"/>
          <w:sz w:val="22"/>
          <w:szCs w:val="22"/>
          <w:shd w:val="clear" w:color="auto" w:fill="FFFFFF"/>
          <w:lang w:val="pt-PT"/>
        </w:rPr>
        <w:t>aceite da Nota de Empenho</w:t>
      </w:r>
      <w:r w:rsidR="00F556B6" w:rsidRPr="00D07D7A">
        <w:rPr>
          <w:rFonts w:ascii="Arial" w:hAnsi="Arial" w:cs="Arial"/>
          <w:sz w:val="22"/>
          <w:szCs w:val="22"/>
          <w:shd w:val="clear" w:color="auto" w:fill="FFFFFF"/>
        </w:rPr>
        <w:t>, ou revogar a licitação.</w:t>
      </w:r>
      <w:r w:rsidR="00CD6AAC" w:rsidRPr="00D07D7A">
        <w:rPr>
          <w:rFonts w:ascii="Arial" w:hAnsi="Arial" w:cs="Arial"/>
          <w:sz w:val="22"/>
          <w:szCs w:val="22"/>
          <w:shd w:val="clear" w:color="auto" w:fill="FFFFFF"/>
        </w:rPr>
        <w:t xml:space="preserve"> </w:t>
      </w:r>
    </w:p>
    <w:p w14:paraId="34B3952A" w14:textId="77777777" w:rsidR="001955F5" w:rsidRPr="00D07D7A" w:rsidRDefault="001955F5" w:rsidP="00D07D7A">
      <w:pPr>
        <w:suppressAutoHyphens w:val="0"/>
        <w:jc w:val="both"/>
        <w:rPr>
          <w:rFonts w:ascii="Arial" w:hAnsi="Arial" w:cs="Arial"/>
          <w:sz w:val="22"/>
          <w:szCs w:val="22"/>
        </w:rPr>
      </w:pPr>
    </w:p>
    <w:p w14:paraId="686E3E44" w14:textId="77777777" w:rsidR="008567E2" w:rsidRPr="00D07D7A" w:rsidRDefault="008567E2" w:rsidP="00D07D7A">
      <w:pPr>
        <w:jc w:val="both"/>
        <w:rPr>
          <w:rFonts w:ascii="Arial" w:hAnsi="Arial" w:cs="Arial"/>
          <w:sz w:val="22"/>
          <w:szCs w:val="22"/>
          <w:lang w:eastAsia="pt-BR"/>
        </w:rPr>
      </w:pPr>
      <w:r w:rsidRPr="00D07D7A">
        <w:rPr>
          <w:rFonts w:ascii="Arial" w:hAnsi="Arial" w:cs="Arial"/>
          <w:b/>
          <w:sz w:val="22"/>
          <w:szCs w:val="22"/>
          <w:lang w:eastAsia="pt-BR"/>
        </w:rPr>
        <w:t>15.</w:t>
      </w:r>
      <w:r w:rsidR="004B5E31" w:rsidRPr="00D07D7A">
        <w:rPr>
          <w:rFonts w:ascii="Arial" w:hAnsi="Arial" w:cs="Arial"/>
          <w:b/>
          <w:sz w:val="22"/>
          <w:szCs w:val="22"/>
          <w:lang w:eastAsia="pt-BR"/>
        </w:rPr>
        <w:t>1</w:t>
      </w:r>
      <w:r w:rsidR="002946A3" w:rsidRPr="00D07D7A">
        <w:rPr>
          <w:rFonts w:ascii="Arial" w:hAnsi="Arial" w:cs="Arial"/>
          <w:b/>
          <w:sz w:val="22"/>
          <w:szCs w:val="22"/>
          <w:lang w:eastAsia="pt-BR"/>
        </w:rPr>
        <w:t>5</w:t>
      </w:r>
      <w:r w:rsidRPr="00D07D7A">
        <w:rPr>
          <w:rFonts w:ascii="Arial" w:hAnsi="Arial" w:cs="Arial"/>
          <w:b/>
          <w:sz w:val="22"/>
          <w:szCs w:val="22"/>
          <w:lang w:eastAsia="pt-BR"/>
        </w:rPr>
        <w:t xml:space="preserve"> – </w:t>
      </w:r>
      <w:r w:rsidRPr="00D07D7A">
        <w:rPr>
          <w:rFonts w:ascii="Arial" w:hAnsi="Arial" w:cs="Arial"/>
          <w:sz w:val="22"/>
          <w:szCs w:val="22"/>
          <w:lang w:eastAsia="pt-BR"/>
        </w:rPr>
        <w:t>Após a entrega dos documentos para habilitação, não será permitida a substituição ou a apresentação de novos documentos, salvo em sede de diligência, para</w:t>
      </w:r>
      <w:r w:rsidR="008A1488" w:rsidRPr="00D07D7A">
        <w:rPr>
          <w:rFonts w:ascii="Arial" w:hAnsi="Arial" w:cs="Arial"/>
          <w:sz w:val="22"/>
          <w:szCs w:val="22"/>
          <w:lang w:eastAsia="pt-BR"/>
        </w:rPr>
        <w:t>:</w:t>
      </w:r>
      <w:r w:rsidR="002D3FAC" w:rsidRPr="00D07D7A">
        <w:rPr>
          <w:rFonts w:ascii="Arial" w:hAnsi="Arial" w:cs="Arial"/>
          <w:sz w:val="22"/>
          <w:szCs w:val="22"/>
          <w:lang w:eastAsia="pt-BR"/>
        </w:rPr>
        <w:t xml:space="preserve"> (</w:t>
      </w:r>
      <w:hyperlink r:id="rId39" w:anchor="art64">
        <w:r w:rsidR="002D3FAC" w:rsidRPr="00D07D7A">
          <w:rPr>
            <w:rStyle w:val="Hyperlink"/>
            <w:rFonts w:ascii="Arial" w:hAnsi="Arial" w:cs="Arial"/>
            <w:sz w:val="22"/>
            <w:szCs w:val="22"/>
            <w:lang w:eastAsia="pt-BR"/>
          </w:rPr>
          <w:t>Lei 14.133/21, art. 64</w:t>
        </w:r>
      </w:hyperlink>
      <w:r w:rsidR="002D3FAC" w:rsidRPr="00D07D7A">
        <w:rPr>
          <w:rFonts w:ascii="Arial" w:hAnsi="Arial" w:cs="Arial"/>
          <w:sz w:val="22"/>
          <w:szCs w:val="22"/>
          <w:lang w:eastAsia="pt-BR"/>
        </w:rPr>
        <w:t xml:space="preserve">, e </w:t>
      </w:r>
      <w:hyperlink r:id="rId40">
        <w:r w:rsidR="002D3FAC" w:rsidRPr="00D07D7A">
          <w:rPr>
            <w:rStyle w:val="Hyperlink"/>
            <w:rFonts w:ascii="Arial" w:hAnsi="Arial" w:cs="Arial"/>
            <w:sz w:val="22"/>
            <w:szCs w:val="22"/>
            <w:lang w:eastAsia="pt-BR"/>
          </w:rPr>
          <w:t>IN 73/2022, art. 39, §</w:t>
        </w:r>
        <w:r w:rsidR="00103491" w:rsidRPr="00D07D7A">
          <w:rPr>
            <w:rStyle w:val="Hyperlink"/>
            <w:rFonts w:ascii="Arial" w:hAnsi="Arial" w:cs="Arial"/>
            <w:sz w:val="22"/>
            <w:szCs w:val="22"/>
            <w:lang w:eastAsia="pt-BR"/>
          </w:rPr>
          <w:t xml:space="preserve"> </w:t>
        </w:r>
        <w:r w:rsidR="002D3FAC" w:rsidRPr="00D07D7A">
          <w:rPr>
            <w:rStyle w:val="Hyperlink"/>
            <w:rFonts w:ascii="Arial" w:hAnsi="Arial" w:cs="Arial"/>
            <w:sz w:val="22"/>
            <w:szCs w:val="22"/>
            <w:lang w:eastAsia="pt-BR"/>
          </w:rPr>
          <w:t>4º</w:t>
        </w:r>
      </w:hyperlink>
      <w:r w:rsidR="002D3FAC" w:rsidRPr="00D07D7A">
        <w:rPr>
          <w:rFonts w:ascii="Arial" w:hAnsi="Arial" w:cs="Arial"/>
          <w:sz w:val="22"/>
          <w:szCs w:val="22"/>
          <w:lang w:eastAsia="pt-BR"/>
        </w:rPr>
        <w:t>)</w:t>
      </w:r>
    </w:p>
    <w:p w14:paraId="68579C44" w14:textId="77777777" w:rsidR="008567E2" w:rsidRPr="00D07D7A" w:rsidRDefault="008567E2" w:rsidP="00D07D7A">
      <w:pPr>
        <w:jc w:val="both"/>
        <w:rPr>
          <w:rFonts w:ascii="Arial" w:hAnsi="Arial" w:cs="Arial"/>
          <w:sz w:val="22"/>
          <w:szCs w:val="22"/>
          <w:lang w:eastAsia="pt-BR"/>
        </w:rPr>
      </w:pPr>
    </w:p>
    <w:p w14:paraId="0412D1E5" w14:textId="77777777" w:rsidR="008567E2" w:rsidRPr="00D07D7A" w:rsidRDefault="0021195D" w:rsidP="00D07D7A">
      <w:pPr>
        <w:jc w:val="both"/>
        <w:rPr>
          <w:rFonts w:ascii="Arial" w:hAnsi="Arial" w:cs="Arial"/>
          <w:sz w:val="22"/>
          <w:szCs w:val="22"/>
          <w:lang w:eastAsia="pt-BR"/>
        </w:rPr>
      </w:pPr>
      <w:r w:rsidRPr="00D07D7A">
        <w:rPr>
          <w:rFonts w:ascii="Arial" w:hAnsi="Arial" w:cs="Arial"/>
          <w:b/>
          <w:sz w:val="22"/>
          <w:szCs w:val="22"/>
          <w:lang w:eastAsia="pt-BR"/>
        </w:rPr>
        <w:t>15.1</w:t>
      </w:r>
      <w:r w:rsidR="002946A3" w:rsidRPr="00D07D7A">
        <w:rPr>
          <w:rFonts w:ascii="Arial" w:hAnsi="Arial" w:cs="Arial"/>
          <w:b/>
          <w:sz w:val="22"/>
          <w:szCs w:val="22"/>
          <w:lang w:eastAsia="pt-BR"/>
        </w:rPr>
        <w:t>5</w:t>
      </w:r>
      <w:r w:rsidRPr="00D07D7A">
        <w:rPr>
          <w:rFonts w:ascii="Arial" w:hAnsi="Arial" w:cs="Arial"/>
          <w:b/>
          <w:sz w:val="22"/>
          <w:szCs w:val="22"/>
          <w:lang w:eastAsia="pt-BR"/>
        </w:rPr>
        <w:t xml:space="preserve">.1 </w:t>
      </w:r>
      <w:r w:rsidR="00325E73" w:rsidRPr="00D07D7A">
        <w:rPr>
          <w:rFonts w:ascii="Arial" w:hAnsi="Arial" w:cs="Arial"/>
          <w:b/>
          <w:sz w:val="22"/>
          <w:szCs w:val="22"/>
        </w:rPr>
        <w:t>–</w:t>
      </w:r>
      <w:r w:rsidR="008567E2" w:rsidRPr="00D07D7A">
        <w:rPr>
          <w:rFonts w:ascii="Arial" w:hAnsi="Arial" w:cs="Arial"/>
          <w:sz w:val="22"/>
          <w:szCs w:val="22"/>
          <w:lang w:eastAsia="pt-BR"/>
        </w:rPr>
        <w:t xml:space="preserve"> </w:t>
      </w:r>
      <w:proofErr w:type="gramStart"/>
      <w:r w:rsidR="008567E2" w:rsidRPr="00D07D7A">
        <w:rPr>
          <w:rFonts w:ascii="Arial" w:hAnsi="Arial" w:cs="Arial"/>
          <w:sz w:val="22"/>
          <w:szCs w:val="22"/>
          <w:lang w:eastAsia="pt-BR"/>
        </w:rPr>
        <w:t>complementação</w:t>
      </w:r>
      <w:proofErr w:type="gramEnd"/>
      <w:r w:rsidR="008567E2" w:rsidRPr="00D07D7A">
        <w:rPr>
          <w:rFonts w:ascii="Arial" w:hAnsi="Arial" w:cs="Arial"/>
          <w:sz w:val="22"/>
          <w:szCs w:val="22"/>
          <w:lang w:eastAsia="pt-BR"/>
        </w:rPr>
        <w:t xml:space="preserve"> de informações acerca dos documentos já apresentados pelas licitantes e desde que necessária para apurar fatos existentes à época da abertura do certame;</w:t>
      </w:r>
    </w:p>
    <w:p w14:paraId="610AF4F6" w14:textId="77777777" w:rsidR="008567E2" w:rsidRPr="00D07D7A" w:rsidRDefault="008567E2" w:rsidP="00D07D7A">
      <w:pPr>
        <w:jc w:val="both"/>
        <w:rPr>
          <w:rFonts w:ascii="Arial" w:hAnsi="Arial" w:cs="Arial"/>
          <w:sz w:val="22"/>
          <w:szCs w:val="22"/>
          <w:lang w:eastAsia="pt-BR"/>
        </w:rPr>
      </w:pPr>
    </w:p>
    <w:p w14:paraId="7C647919" w14:textId="77777777" w:rsidR="008567E2" w:rsidRPr="00D07D7A" w:rsidRDefault="0021195D" w:rsidP="00D07D7A">
      <w:pPr>
        <w:jc w:val="both"/>
        <w:rPr>
          <w:rFonts w:ascii="Arial" w:hAnsi="Arial" w:cs="Arial"/>
          <w:sz w:val="22"/>
          <w:szCs w:val="22"/>
          <w:lang w:eastAsia="pt-BR"/>
        </w:rPr>
      </w:pPr>
      <w:r w:rsidRPr="00D07D7A">
        <w:rPr>
          <w:rFonts w:ascii="Arial" w:hAnsi="Arial" w:cs="Arial"/>
          <w:b/>
          <w:sz w:val="22"/>
          <w:szCs w:val="22"/>
          <w:lang w:eastAsia="pt-BR"/>
        </w:rPr>
        <w:t>15.1</w:t>
      </w:r>
      <w:r w:rsidR="002946A3" w:rsidRPr="00D07D7A">
        <w:rPr>
          <w:rFonts w:ascii="Arial" w:hAnsi="Arial" w:cs="Arial"/>
          <w:b/>
          <w:sz w:val="22"/>
          <w:szCs w:val="22"/>
          <w:lang w:eastAsia="pt-BR"/>
        </w:rPr>
        <w:t>5</w:t>
      </w:r>
      <w:r w:rsidRPr="00D07D7A">
        <w:rPr>
          <w:rFonts w:ascii="Arial" w:hAnsi="Arial" w:cs="Arial"/>
          <w:b/>
          <w:sz w:val="22"/>
          <w:szCs w:val="22"/>
          <w:lang w:eastAsia="pt-BR"/>
        </w:rPr>
        <w:t xml:space="preserve">.2 </w:t>
      </w:r>
      <w:r w:rsidR="00325E73" w:rsidRPr="00D07D7A">
        <w:rPr>
          <w:rFonts w:ascii="Arial" w:hAnsi="Arial" w:cs="Arial"/>
          <w:b/>
          <w:sz w:val="22"/>
          <w:szCs w:val="22"/>
        </w:rPr>
        <w:t>–</w:t>
      </w:r>
      <w:r w:rsidR="008567E2" w:rsidRPr="00D07D7A">
        <w:rPr>
          <w:rFonts w:ascii="Arial" w:hAnsi="Arial" w:cs="Arial"/>
          <w:sz w:val="22"/>
          <w:szCs w:val="22"/>
          <w:lang w:eastAsia="pt-BR"/>
        </w:rPr>
        <w:t xml:space="preserve"> </w:t>
      </w:r>
      <w:proofErr w:type="gramStart"/>
      <w:r w:rsidR="008567E2" w:rsidRPr="00D07D7A">
        <w:rPr>
          <w:rFonts w:ascii="Arial" w:hAnsi="Arial" w:cs="Arial"/>
          <w:sz w:val="22"/>
          <w:szCs w:val="22"/>
          <w:lang w:eastAsia="pt-BR"/>
        </w:rPr>
        <w:t>atualização</w:t>
      </w:r>
      <w:proofErr w:type="gramEnd"/>
      <w:r w:rsidR="008567E2" w:rsidRPr="00D07D7A">
        <w:rPr>
          <w:rFonts w:ascii="Arial" w:hAnsi="Arial" w:cs="Arial"/>
          <w:sz w:val="22"/>
          <w:szCs w:val="22"/>
          <w:lang w:eastAsia="pt-BR"/>
        </w:rPr>
        <w:t xml:space="preserve"> de documentos cuja validade tenha expi</w:t>
      </w:r>
      <w:r w:rsidR="002946A3" w:rsidRPr="00D07D7A">
        <w:rPr>
          <w:rFonts w:ascii="Arial" w:hAnsi="Arial" w:cs="Arial"/>
          <w:sz w:val="22"/>
          <w:szCs w:val="22"/>
          <w:lang w:eastAsia="pt-BR"/>
        </w:rPr>
        <w:t>rado após a data de recebimento</w:t>
      </w:r>
      <w:r w:rsidR="008567E2" w:rsidRPr="00D07D7A">
        <w:rPr>
          <w:rFonts w:ascii="Arial" w:hAnsi="Arial" w:cs="Arial"/>
          <w:sz w:val="22"/>
          <w:szCs w:val="22"/>
          <w:lang w:eastAsia="pt-BR"/>
        </w:rPr>
        <w:t xml:space="preserve"> das propostas.</w:t>
      </w:r>
    </w:p>
    <w:p w14:paraId="3586BE53" w14:textId="77777777" w:rsidR="008567E2" w:rsidRPr="00D07D7A" w:rsidRDefault="008567E2" w:rsidP="00D07D7A">
      <w:pPr>
        <w:jc w:val="both"/>
        <w:rPr>
          <w:rFonts w:ascii="Arial" w:hAnsi="Arial" w:cs="Arial"/>
          <w:sz w:val="22"/>
          <w:szCs w:val="22"/>
          <w:lang w:eastAsia="pt-BR"/>
        </w:rPr>
      </w:pPr>
    </w:p>
    <w:p w14:paraId="0D4054F1" w14:textId="77777777" w:rsidR="008567E2" w:rsidRPr="00D07D7A" w:rsidRDefault="008567E2" w:rsidP="00D07D7A">
      <w:pPr>
        <w:jc w:val="both"/>
        <w:rPr>
          <w:rFonts w:ascii="Arial" w:hAnsi="Arial" w:cs="Arial"/>
          <w:sz w:val="22"/>
          <w:szCs w:val="22"/>
        </w:rPr>
      </w:pPr>
      <w:r w:rsidRPr="00D07D7A">
        <w:rPr>
          <w:rFonts w:ascii="Arial" w:hAnsi="Arial" w:cs="Arial"/>
          <w:b/>
          <w:sz w:val="22"/>
          <w:szCs w:val="22"/>
          <w:lang w:eastAsia="pt-BR"/>
        </w:rPr>
        <w:t>15.</w:t>
      </w:r>
      <w:r w:rsidR="004B5E31" w:rsidRPr="00D07D7A">
        <w:rPr>
          <w:rFonts w:ascii="Arial" w:hAnsi="Arial" w:cs="Arial"/>
          <w:b/>
          <w:sz w:val="22"/>
          <w:szCs w:val="22"/>
          <w:lang w:eastAsia="pt-BR"/>
        </w:rPr>
        <w:t>1</w:t>
      </w:r>
      <w:r w:rsidR="002946A3" w:rsidRPr="00D07D7A">
        <w:rPr>
          <w:rFonts w:ascii="Arial" w:hAnsi="Arial" w:cs="Arial"/>
          <w:b/>
          <w:sz w:val="22"/>
          <w:szCs w:val="22"/>
          <w:lang w:eastAsia="pt-BR"/>
        </w:rPr>
        <w:t>5</w:t>
      </w:r>
      <w:r w:rsidR="00271616" w:rsidRPr="00D07D7A">
        <w:rPr>
          <w:rFonts w:ascii="Arial" w:hAnsi="Arial" w:cs="Arial"/>
          <w:b/>
          <w:sz w:val="22"/>
          <w:szCs w:val="22"/>
          <w:lang w:eastAsia="pt-BR"/>
        </w:rPr>
        <w:t>.3</w:t>
      </w:r>
      <w:r w:rsidRPr="00D07D7A">
        <w:rPr>
          <w:rFonts w:ascii="Arial" w:hAnsi="Arial" w:cs="Arial"/>
          <w:b/>
          <w:sz w:val="22"/>
          <w:szCs w:val="22"/>
          <w:lang w:eastAsia="pt-BR"/>
        </w:rPr>
        <w:t xml:space="preserve"> –</w:t>
      </w:r>
      <w:r w:rsidRPr="00D07D7A">
        <w:rPr>
          <w:rFonts w:ascii="Arial" w:hAnsi="Arial" w:cs="Arial"/>
          <w:sz w:val="22"/>
          <w:szCs w:val="22"/>
          <w:lang w:eastAsia="pt-BR"/>
        </w:rPr>
        <w:t xml:space="preserve"> A</w:t>
      </w:r>
      <w:r w:rsidRPr="00D07D7A">
        <w:rPr>
          <w:rFonts w:ascii="Arial" w:hAnsi="Arial" w:cs="Arial"/>
          <w:sz w:val="22"/>
          <w:szCs w:val="22"/>
        </w:rPr>
        <w:t xml:space="preserve"> licitante será convocada a encaminhar os novos documentos, em formato digital, via sistema, no </w:t>
      </w:r>
      <w:r w:rsidRPr="00D07D7A">
        <w:rPr>
          <w:rFonts w:ascii="Arial" w:hAnsi="Arial" w:cs="Arial"/>
          <w:b/>
          <w:sz w:val="22"/>
          <w:szCs w:val="22"/>
        </w:rPr>
        <w:t>prazo de 2 (duas) horas</w:t>
      </w:r>
      <w:r w:rsidR="004705C5" w:rsidRPr="00D07D7A">
        <w:rPr>
          <w:rFonts w:ascii="Arial" w:hAnsi="Arial" w:cs="Arial"/>
          <w:sz w:val="22"/>
          <w:szCs w:val="22"/>
        </w:rPr>
        <w:t>, contadas da solicitação do p</w:t>
      </w:r>
      <w:r w:rsidRPr="00D07D7A">
        <w:rPr>
          <w:rFonts w:ascii="Arial" w:hAnsi="Arial" w:cs="Arial"/>
          <w:sz w:val="22"/>
          <w:szCs w:val="22"/>
        </w:rPr>
        <w:t>regoeiro</w:t>
      </w:r>
      <w:r w:rsidR="004705C5" w:rsidRPr="00D07D7A">
        <w:rPr>
          <w:rFonts w:ascii="Arial" w:hAnsi="Arial" w:cs="Arial"/>
          <w:sz w:val="22"/>
          <w:szCs w:val="22"/>
        </w:rPr>
        <w:t>/</w:t>
      </w:r>
      <w:r w:rsidR="00103491" w:rsidRPr="00D07D7A">
        <w:rPr>
          <w:rFonts w:ascii="Arial" w:hAnsi="Arial" w:cs="Arial"/>
          <w:sz w:val="22"/>
          <w:szCs w:val="22"/>
        </w:rPr>
        <w:t>d</w:t>
      </w:r>
      <w:r w:rsidR="004705C5" w:rsidRPr="00D07D7A">
        <w:rPr>
          <w:rFonts w:ascii="Arial" w:hAnsi="Arial" w:cs="Arial"/>
          <w:sz w:val="22"/>
          <w:szCs w:val="22"/>
        </w:rPr>
        <w:t>a pregoeira</w:t>
      </w:r>
      <w:r w:rsidRPr="00D07D7A">
        <w:rPr>
          <w:rFonts w:ascii="Arial" w:hAnsi="Arial" w:cs="Arial"/>
          <w:sz w:val="22"/>
          <w:szCs w:val="22"/>
        </w:rPr>
        <w:t xml:space="preserve"> no chat.</w:t>
      </w:r>
    </w:p>
    <w:p w14:paraId="78074C68" w14:textId="77777777" w:rsidR="008567E2" w:rsidRPr="00D07D7A" w:rsidRDefault="008567E2" w:rsidP="00D07D7A">
      <w:pPr>
        <w:jc w:val="both"/>
        <w:rPr>
          <w:rFonts w:ascii="Arial" w:hAnsi="Arial" w:cs="Arial"/>
          <w:sz w:val="22"/>
          <w:szCs w:val="22"/>
          <w:lang w:eastAsia="pt-BR"/>
        </w:rPr>
      </w:pPr>
    </w:p>
    <w:p w14:paraId="4B0B2E16" w14:textId="77777777" w:rsidR="00F556B6" w:rsidRPr="00D07D7A" w:rsidRDefault="00430CD0" w:rsidP="00D07D7A">
      <w:pPr>
        <w:suppressAutoHyphens w:val="0"/>
        <w:jc w:val="both"/>
        <w:rPr>
          <w:rFonts w:ascii="Arial" w:hAnsi="Arial" w:cs="Arial"/>
          <w:sz w:val="22"/>
          <w:szCs w:val="22"/>
        </w:rPr>
      </w:pPr>
      <w:r w:rsidRPr="00D07D7A">
        <w:rPr>
          <w:rFonts w:ascii="Arial" w:hAnsi="Arial" w:cs="Arial"/>
          <w:b/>
          <w:sz w:val="22"/>
          <w:szCs w:val="22"/>
        </w:rPr>
        <w:t>15.</w:t>
      </w:r>
      <w:r w:rsidR="00A019D4" w:rsidRPr="00D07D7A">
        <w:rPr>
          <w:rFonts w:ascii="Arial" w:hAnsi="Arial" w:cs="Arial"/>
          <w:b/>
          <w:sz w:val="22"/>
          <w:szCs w:val="22"/>
        </w:rPr>
        <w:t>1</w:t>
      </w:r>
      <w:r w:rsidR="00BF5F38" w:rsidRPr="00D07D7A">
        <w:rPr>
          <w:rFonts w:ascii="Arial" w:hAnsi="Arial" w:cs="Arial"/>
          <w:b/>
          <w:sz w:val="22"/>
          <w:szCs w:val="22"/>
        </w:rPr>
        <w:t>6</w:t>
      </w:r>
      <w:r w:rsidRPr="00D07D7A">
        <w:rPr>
          <w:rFonts w:ascii="Arial" w:hAnsi="Arial" w:cs="Arial"/>
          <w:b/>
          <w:sz w:val="22"/>
          <w:szCs w:val="22"/>
        </w:rPr>
        <w:t xml:space="preserve"> </w:t>
      </w:r>
      <w:r w:rsidR="00325E73" w:rsidRPr="00D07D7A">
        <w:rPr>
          <w:rFonts w:ascii="Arial" w:hAnsi="Arial" w:cs="Arial"/>
          <w:b/>
          <w:sz w:val="22"/>
          <w:szCs w:val="22"/>
        </w:rPr>
        <w:t>–</w:t>
      </w:r>
      <w:r w:rsidRPr="00D07D7A">
        <w:rPr>
          <w:rFonts w:ascii="Arial" w:hAnsi="Arial" w:cs="Arial"/>
          <w:b/>
          <w:sz w:val="22"/>
          <w:szCs w:val="22"/>
        </w:rPr>
        <w:t xml:space="preserve"> </w:t>
      </w:r>
      <w:r w:rsidR="00F556B6" w:rsidRPr="00D07D7A">
        <w:rPr>
          <w:rFonts w:ascii="Arial" w:hAnsi="Arial" w:cs="Arial"/>
          <w:sz w:val="22"/>
          <w:szCs w:val="22"/>
        </w:rPr>
        <w:t xml:space="preserve">Verificado o desatendimento de quaisquer dos requisitos de habilitação, o </w:t>
      </w:r>
      <w:r w:rsidR="004705C5" w:rsidRPr="00D07D7A">
        <w:rPr>
          <w:rFonts w:ascii="Arial" w:hAnsi="Arial" w:cs="Arial"/>
          <w:sz w:val="22"/>
          <w:szCs w:val="22"/>
        </w:rPr>
        <w:t>p</w:t>
      </w:r>
      <w:r w:rsidR="00F556B6" w:rsidRPr="00D07D7A">
        <w:rPr>
          <w:rFonts w:ascii="Arial" w:hAnsi="Arial" w:cs="Arial"/>
          <w:sz w:val="22"/>
          <w:szCs w:val="22"/>
        </w:rPr>
        <w:t>regoeiro</w:t>
      </w:r>
      <w:r w:rsidR="004705C5" w:rsidRPr="00D07D7A">
        <w:rPr>
          <w:rFonts w:ascii="Arial" w:hAnsi="Arial" w:cs="Arial"/>
          <w:sz w:val="22"/>
          <w:szCs w:val="22"/>
        </w:rPr>
        <w:t>/a pregoeira</w:t>
      </w:r>
      <w:r w:rsidR="00F556B6" w:rsidRPr="00D07D7A">
        <w:rPr>
          <w:rFonts w:ascii="Arial" w:hAnsi="Arial" w:cs="Arial"/>
          <w:sz w:val="22"/>
          <w:szCs w:val="22"/>
        </w:rPr>
        <w:t xml:space="preserve"> examinará a aceitabilidade da proposta e o preenchimento das exigências </w:t>
      </w:r>
      <w:proofErr w:type="spellStart"/>
      <w:r w:rsidR="00F556B6" w:rsidRPr="00D07D7A">
        <w:rPr>
          <w:rFonts w:ascii="Arial" w:hAnsi="Arial" w:cs="Arial"/>
          <w:sz w:val="22"/>
          <w:szCs w:val="22"/>
        </w:rPr>
        <w:t>habilitatórias</w:t>
      </w:r>
      <w:proofErr w:type="spellEnd"/>
      <w:r w:rsidR="00F556B6" w:rsidRPr="00D07D7A">
        <w:rPr>
          <w:rFonts w:ascii="Arial" w:hAnsi="Arial" w:cs="Arial"/>
          <w:sz w:val="22"/>
          <w:szCs w:val="22"/>
        </w:rPr>
        <w:t xml:space="preserve"> por parte da licitante classificada subsequente e, assim, sucessivamente, até a apuração de uma proposta que atenda às exigências deste Edital.</w:t>
      </w:r>
    </w:p>
    <w:p w14:paraId="06F3E906" w14:textId="77777777" w:rsidR="00F556B6" w:rsidRPr="00D07D7A" w:rsidRDefault="00F556B6" w:rsidP="00D07D7A">
      <w:pPr>
        <w:suppressAutoHyphens w:val="0"/>
        <w:jc w:val="both"/>
        <w:rPr>
          <w:rFonts w:ascii="Arial" w:hAnsi="Arial" w:cs="Arial"/>
          <w:sz w:val="22"/>
          <w:szCs w:val="22"/>
        </w:rPr>
      </w:pPr>
    </w:p>
    <w:p w14:paraId="563F354A" w14:textId="77777777" w:rsidR="00F556B6" w:rsidRPr="00D07D7A" w:rsidRDefault="00430CD0" w:rsidP="00D07D7A">
      <w:pPr>
        <w:suppressAutoHyphens w:val="0"/>
        <w:jc w:val="both"/>
        <w:rPr>
          <w:rFonts w:ascii="Arial" w:hAnsi="Arial" w:cs="Arial"/>
          <w:sz w:val="22"/>
          <w:szCs w:val="22"/>
        </w:rPr>
      </w:pPr>
      <w:r w:rsidRPr="00D07D7A">
        <w:rPr>
          <w:rFonts w:ascii="Arial" w:hAnsi="Arial" w:cs="Arial"/>
          <w:b/>
          <w:sz w:val="22"/>
          <w:szCs w:val="22"/>
        </w:rPr>
        <w:t>15.</w:t>
      </w:r>
      <w:r w:rsidR="008567E2" w:rsidRPr="00D07D7A">
        <w:rPr>
          <w:rFonts w:ascii="Arial" w:hAnsi="Arial" w:cs="Arial"/>
          <w:b/>
          <w:sz w:val="22"/>
          <w:szCs w:val="22"/>
        </w:rPr>
        <w:t>1</w:t>
      </w:r>
      <w:r w:rsidR="00BF5F38" w:rsidRPr="00D07D7A">
        <w:rPr>
          <w:rFonts w:ascii="Arial" w:hAnsi="Arial" w:cs="Arial"/>
          <w:b/>
          <w:sz w:val="22"/>
          <w:szCs w:val="22"/>
        </w:rPr>
        <w:t>6</w:t>
      </w:r>
      <w:r w:rsidR="00F556B6" w:rsidRPr="00D07D7A">
        <w:rPr>
          <w:rFonts w:ascii="Arial" w:hAnsi="Arial" w:cs="Arial"/>
          <w:b/>
          <w:sz w:val="22"/>
          <w:szCs w:val="22"/>
        </w:rPr>
        <w:t>.1 –</w:t>
      </w:r>
      <w:r w:rsidR="00F556B6" w:rsidRPr="00D07D7A">
        <w:rPr>
          <w:rFonts w:ascii="Arial" w:hAnsi="Arial" w:cs="Arial"/>
          <w:sz w:val="22"/>
          <w:szCs w:val="22"/>
        </w:rPr>
        <w:t xml:space="preserve"> A inabilitação será sempre fundamentada e registrada no sistema, com acompanhamento em tempo real por todos os participantes.</w:t>
      </w:r>
    </w:p>
    <w:p w14:paraId="51EC34DE" w14:textId="77777777" w:rsidR="00F556B6" w:rsidRPr="00D07D7A" w:rsidRDefault="00F556B6" w:rsidP="00D07D7A">
      <w:pPr>
        <w:suppressAutoHyphens w:val="0"/>
        <w:jc w:val="both"/>
        <w:rPr>
          <w:rFonts w:ascii="Arial" w:hAnsi="Arial" w:cs="Arial"/>
          <w:sz w:val="22"/>
          <w:szCs w:val="22"/>
        </w:rPr>
      </w:pPr>
    </w:p>
    <w:p w14:paraId="6DB51272" w14:textId="77777777" w:rsidR="00F556B6" w:rsidRPr="00D07D7A" w:rsidRDefault="0066775F" w:rsidP="00D07D7A">
      <w:pPr>
        <w:suppressAutoHyphens w:val="0"/>
        <w:jc w:val="both"/>
        <w:rPr>
          <w:rFonts w:ascii="Arial" w:hAnsi="Arial" w:cs="Arial"/>
          <w:sz w:val="22"/>
          <w:szCs w:val="22"/>
        </w:rPr>
      </w:pPr>
      <w:r w:rsidRPr="00D07D7A">
        <w:rPr>
          <w:rFonts w:ascii="Arial" w:hAnsi="Arial" w:cs="Arial"/>
          <w:b/>
          <w:sz w:val="22"/>
          <w:szCs w:val="22"/>
        </w:rPr>
        <w:t>15.1</w:t>
      </w:r>
      <w:r w:rsidR="00BF5F38" w:rsidRPr="00D07D7A">
        <w:rPr>
          <w:rFonts w:ascii="Arial" w:hAnsi="Arial" w:cs="Arial"/>
          <w:b/>
          <w:sz w:val="22"/>
          <w:szCs w:val="22"/>
        </w:rPr>
        <w:t>7</w:t>
      </w:r>
      <w:r w:rsidR="00F556B6" w:rsidRPr="00D07D7A">
        <w:rPr>
          <w:rFonts w:ascii="Arial" w:hAnsi="Arial" w:cs="Arial"/>
          <w:b/>
          <w:sz w:val="22"/>
          <w:szCs w:val="22"/>
        </w:rPr>
        <w:t xml:space="preserve"> –</w:t>
      </w:r>
      <w:r w:rsidR="00F556B6" w:rsidRPr="00D07D7A">
        <w:rPr>
          <w:rFonts w:ascii="Arial" w:hAnsi="Arial" w:cs="Arial"/>
          <w:sz w:val="22"/>
          <w:szCs w:val="22"/>
        </w:rPr>
        <w:t xml:space="preserve"> Constatado o atendimento aos requisitos </w:t>
      </w:r>
      <w:proofErr w:type="spellStart"/>
      <w:r w:rsidR="00F556B6" w:rsidRPr="00D07D7A">
        <w:rPr>
          <w:rFonts w:ascii="Arial" w:hAnsi="Arial" w:cs="Arial"/>
          <w:sz w:val="22"/>
          <w:szCs w:val="22"/>
        </w:rPr>
        <w:t>habilitatórios</w:t>
      </w:r>
      <w:proofErr w:type="spellEnd"/>
      <w:r w:rsidR="00F556B6" w:rsidRPr="00D07D7A">
        <w:rPr>
          <w:rFonts w:ascii="Arial" w:hAnsi="Arial" w:cs="Arial"/>
          <w:sz w:val="22"/>
          <w:szCs w:val="22"/>
        </w:rPr>
        <w:t xml:space="preserve">, o </w:t>
      </w:r>
      <w:r w:rsidR="004705C5" w:rsidRPr="00D07D7A">
        <w:rPr>
          <w:rFonts w:ascii="Arial" w:hAnsi="Arial" w:cs="Arial"/>
          <w:sz w:val="22"/>
          <w:szCs w:val="22"/>
        </w:rPr>
        <w:t>p</w:t>
      </w:r>
      <w:r w:rsidR="00F556B6" w:rsidRPr="00D07D7A">
        <w:rPr>
          <w:rFonts w:ascii="Arial" w:hAnsi="Arial" w:cs="Arial"/>
          <w:sz w:val="22"/>
          <w:szCs w:val="22"/>
        </w:rPr>
        <w:t>regoeiro</w:t>
      </w:r>
      <w:r w:rsidR="004705C5" w:rsidRPr="00D07D7A">
        <w:rPr>
          <w:rFonts w:ascii="Arial" w:hAnsi="Arial" w:cs="Arial"/>
          <w:sz w:val="22"/>
          <w:szCs w:val="22"/>
        </w:rPr>
        <w:t>/a pregoeira</w:t>
      </w:r>
      <w:r w:rsidR="00F556B6" w:rsidRPr="00D07D7A">
        <w:rPr>
          <w:rFonts w:ascii="Arial" w:hAnsi="Arial" w:cs="Arial"/>
          <w:sz w:val="22"/>
          <w:szCs w:val="22"/>
        </w:rPr>
        <w:t xml:space="preserve"> habilitará e declarará vencedora do certame a licitante correspondente.</w:t>
      </w:r>
    </w:p>
    <w:p w14:paraId="56918B89" w14:textId="77777777" w:rsidR="00F556B6" w:rsidRPr="00D07D7A" w:rsidRDefault="00F556B6" w:rsidP="00D07D7A">
      <w:pPr>
        <w:suppressAutoHyphens w:val="0"/>
        <w:jc w:val="both"/>
        <w:rPr>
          <w:rFonts w:ascii="Arial" w:hAnsi="Arial" w:cs="Arial"/>
          <w:sz w:val="22"/>
          <w:szCs w:val="22"/>
        </w:rPr>
      </w:pPr>
    </w:p>
    <w:p w14:paraId="28A2E4CE" w14:textId="77777777" w:rsidR="00F556B6" w:rsidRDefault="0066775F" w:rsidP="00D07D7A">
      <w:pPr>
        <w:suppressAutoHyphens w:val="0"/>
        <w:jc w:val="both"/>
        <w:rPr>
          <w:rFonts w:ascii="Arial" w:hAnsi="Arial" w:cs="Arial"/>
          <w:sz w:val="22"/>
          <w:szCs w:val="22"/>
        </w:rPr>
      </w:pPr>
      <w:r w:rsidRPr="00D07D7A">
        <w:rPr>
          <w:rFonts w:ascii="Arial" w:hAnsi="Arial" w:cs="Arial"/>
          <w:b/>
          <w:sz w:val="22"/>
          <w:szCs w:val="22"/>
        </w:rPr>
        <w:t>15.</w:t>
      </w:r>
      <w:r w:rsidR="00F556B6" w:rsidRPr="00D07D7A">
        <w:rPr>
          <w:rFonts w:ascii="Arial" w:hAnsi="Arial" w:cs="Arial"/>
          <w:b/>
          <w:sz w:val="22"/>
          <w:szCs w:val="22"/>
        </w:rPr>
        <w:t>1</w:t>
      </w:r>
      <w:r w:rsidR="00BF5F38" w:rsidRPr="00D07D7A">
        <w:rPr>
          <w:rFonts w:ascii="Arial" w:hAnsi="Arial" w:cs="Arial"/>
          <w:b/>
          <w:sz w:val="22"/>
          <w:szCs w:val="22"/>
        </w:rPr>
        <w:t>8</w:t>
      </w:r>
      <w:r w:rsidR="00F556B6" w:rsidRPr="00D07D7A">
        <w:rPr>
          <w:rFonts w:ascii="Arial" w:hAnsi="Arial" w:cs="Arial"/>
          <w:b/>
          <w:sz w:val="22"/>
          <w:szCs w:val="22"/>
        </w:rPr>
        <w:t xml:space="preserve"> –</w:t>
      </w:r>
      <w:r w:rsidR="00F556B6" w:rsidRPr="00D07D7A">
        <w:rPr>
          <w:rFonts w:ascii="Arial" w:hAnsi="Arial" w:cs="Arial"/>
          <w:sz w:val="22"/>
          <w:szCs w:val="22"/>
        </w:rPr>
        <w:t xml:space="preserve"> Encerrada a fase de habilitação do certame, será aberto </w:t>
      </w:r>
      <w:r w:rsidR="00F556B6" w:rsidRPr="00D07D7A">
        <w:rPr>
          <w:rFonts w:ascii="Arial" w:hAnsi="Arial" w:cs="Arial"/>
          <w:b/>
          <w:sz w:val="22"/>
          <w:szCs w:val="22"/>
        </w:rPr>
        <w:t xml:space="preserve">prazo de </w:t>
      </w:r>
      <w:r w:rsidRPr="00D07D7A">
        <w:rPr>
          <w:rFonts w:ascii="Arial" w:hAnsi="Arial" w:cs="Arial"/>
          <w:b/>
          <w:sz w:val="22"/>
          <w:szCs w:val="22"/>
        </w:rPr>
        <w:t>10</w:t>
      </w:r>
      <w:r w:rsidR="00F556B6" w:rsidRPr="00D07D7A">
        <w:rPr>
          <w:rFonts w:ascii="Arial" w:hAnsi="Arial" w:cs="Arial"/>
          <w:b/>
          <w:sz w:val="22"/>
          <w:szCs w:val="22"/>
        </w:rPr>
        <w:t xml:space="preserve"> (</w:t>
      </w:r>
      <w:r w:rsidRPr="00D07D7A">
        <w:rPr>
          <w:rFonts w:ascii="Arial" w:hAnsi="Arial" w:cs="Arial"/>
          <w:b/>
          <w:sz w:val="22"/>
          <w:szCs w:val="22"/>
        </w:rPr>
        <w:t>dez</w:t>
      </w:r>
      <w:r w:rsidR="00F556B6" w:rsidRPr="00D07D7A">
        <w:rPr>
          <w:rFonts w:ascii="Arial" w:hAnsi="Arial" w:cs="Arial"/>
          <w:b/>
          <w:sz w:val="22"/>
          <w:szCs w:val="22"/>
        </w:rPr>
        <w:t>) minutos para o</w:t>
      </w:r>
      <w:r w:rsidR="004D2986">
        <w:rPr>
          <w:rFonts w:ascii="Arial" w:hAnsi="Arial" w:cs="Arial"/>
          <w:b/>
          <w:sz w:val="22"/>
          <w:szCs w:val="22"/>
        </w:rPr>
        <w:t xml:space="preserve"> registro de intenção de recorrer</w:t>
      </w:r>
      <w:r w:rsidRPr="00D07D7A">
        <w:rPr>
          <w:rFonts w:ascii="Arial" w:hAnsi="Arial" w:cs="Arial"/>
          <w:sz w:val="22"/>
          <w:szCs w:val="22"/>
        </w:rPr>
        <w:t>, nos termos dispostos na cláusula 16 deste Edital</w:t>
      </w:r>
      <w:r w:rsidR="00F556B6" w:rsidRPr="00D07D7A">
        <w:rPr>
          <w:rFonts w:ascii="Arial" w:hAnsi="Arial" w:cs="Arial"/>
          <w:sz w:val="22"/>
          <w:szCs w:val="22"/>
        </w:rPr>
        <w:t xml:space="preserve"> e, no caso de inocorrência de tal registro, </w:t>
      </w:r>
      <w:r w:rsidR="004D2986">
        <w:rPr>
          <w:rFonts w:ascii="Arial" w:hAnsi="Arial" w:cs="Arial"/>
          <w:sz w:val="22"/>
          <w:szCs w:val="22"/>
        </w:rPr>
        <w:t>ficará mantido o resultado do certame.</w:t>
      </w:r>
    </w:p>
    <w:p w14:paraId="1868F88B" w14:textId="77777777" w:rsidR="00A643B8" w:rsidRPr="00D07D7A" w:rsidRDefault="00A643B8" w:rsidP="00D07D7A">
      <w:pPr>
        <w:suppressAutoHyphens w:val="0"/>
        <w:jc w:val="both"/>
        <w:rPr>
          <w:rFonts w:ascii="Arial" w:hAnsi="Arial" w:cs="Arial"/>
          <w:b/>
          <w:sz w:val="22"/>
          <w:szCs w:val="22"/>
        </w:rPr>
      </w:pPr>
    </w:p>
    <w:p w14:paraId="0C308B1B" w14:textId="77777777" w:rsidR="00FA1060" w:rsidRPr="00D07D7A" w:rsidRDefault="0066775F" w:rsidP="00D07D7A">
      <w:pPr>
        <w:suppressAutoHyphens w:val="0"/>
        <w:jc w:val="both"/>
        <w:rPr>
          <w:rFonts w:ascii="Arial" w:hAnsi="Arial" w:cs="Arial"/>
          <w:sz w:val="22"/>
          <w:szCs w:val="22"/>
        </w:rPr>
      </w:pPr>
      <w:r w:rsidRPr="00D07D7A">
        <w:rPr>
          <w:rFonts w:ascii="Arial" w:hAnsi="Arial" w:cs="Arial"/>
          <w:b/>
          <w:sz w:val="22"/>
          <w:szCs w:val="22"/>
        </w:rPr>
        <w:t>15.1</w:t>
      </w:r>
      <w:r w:rsidR="00BF5F38" w:rsidRPr="00D07D7A">
        <w:rPr>
          <w:rFonts w:ascii="Arial" w:hAnsi="Arial" w:cs="Arial"/>
          <w:b/>
          <w:sz w:val="22"/>
          <w:szCs w:val="22"/>
        </w:rPr>
        <w:t>9</w:t>
      </w:r>
      <w:r w:rsidR="00F556B6" w:rsidRPr="00D07D7A">
        <w:rPr>
          <w:rFonts w:ascii="Arial" w:hAnsi="Arial" w:cs="Arial"/>
          <w:b/>
          <w:sz w:val="22"/>
          <w:szCs w:val="22"/>
        </w:rPr>
        <w:t xml:space="preserve"> –</w:t>
      </w:r>
      <w:r w:rsidR="00F556B6" w:rsidRPr="00D07D7A">
        <w:rPr>
          <w:rFonts w:ascii="Arial" w:hAnsi="Arial" w:cs="Arial"/>
          <w:sz w:val="22"/>
          <w:szCs w:val="22"/>
        </w:rPr>
        <w:t xml:space="preserve"> Manifestando quaisquer das licitantes a intenção de recorrer, o processo somente será encaminhado à autoridade superior para adjudicação e homologação do resultado após o transcurso da fase recursal.</w:t>
      </w:r>
      <w:r w:rsidR="004C1B5A" w:rsidRPr="00D07D7A">
        <w:rPr>
          <w:rFonts w:ascii="Arial" w:hAnsi="Arial" w:cs="Arial"/>
          <w:sz w:val="22"/>
          <w:szCs w:val="22"/>
        </w:rPr>
        <w:t xml:space="preserve">  </w:t>
      </w:r>
    </w:p>
    <w:p w14:paraId="3D553D3C" w14:textId="77777777" w:rsidR="0049191A" w:rsidRPr="00D07D7A" w:rsidRDefault="0049191A" w:rsidP="00D07D7A">
      <w:pPr>
        <w:suppressAutoHyphens w:val="0"/>
        <w:jc w:val="both"/>
        <w:rPr>
          <w:rFonts w:ascii="Arial" w:hAnsi="Arial" w:cs="Arial"/>
          <w:b/>
          <w:sz w:val="22"/>
          <w:szCs w:val="22"/>
        </w:rPr>
      </w:pPr>
    </w:p>
    <w:p w14:paraId="0A1B0A01" w14:textId="77777777" w:rsidR="00F556B6" w:rsidRPr="00D07D7A" w:rsidRDefault="00567219" w:rsidP="00D07D7A">
      <w:pPr>
        <w:jc w:val="both"/>
        <w:rPr>
          <w:rFonts w:ascii="Arial" w:hAnsi="Arial" w:cs="Arial"/>
          <w:sz w:val="22"/>
          <w:szCs w:val="22"/>
        </w:rPr>
      </w:pPr>
      <w:r w:rsidRPr="00D07D7A">
        <w:rPr>
          <w:rFonts w:ascii="Arial" w:hAnsi="Arial" w:cs="Arial"/>
          <w:b/>
          <w:sz w:val="22"/>
          <w:szCs w:val="22"/>
        </w:rPr>
        <w:t>16</w:t>
      </w:r>
      <w:r w:rsidR="00F556B6" w:rsidRPr="00D07D7A">
        <w:rPr>
          <w:rFonts w:ascii="Arial" w:hAnsi="Arial" w:cs="Arial"/>
          <w:b/>
          <w:sz w:val="22"/>
          <w:szCs w:val="22"/>
        </w:rPr>
        <w:t xml:space="preserve"> – </w:t>
      </w:r>
      <w:r w:rsidR="00751472" w:rsidRPr="00D07D7A">
        <w:rPr>
          <w:rFonts w:ascii="Arial" w:hAnsi="Arial" w:cs="Arial"/>
          <w:b/>
          <w:sz w:val="22"/>
          <w:szCs w:val="22"/>
        </w:rPr>
        <w:t>DA INTENÇÃO DE RECORRER E DA FASE RECURSAL</w:t>
      </w:r>
    </w:p>
    <w:p w14:paraId="4A5B8EB8" w14:textId="77777777" w:rsidR="00F556B6" w:rsidRPr="00D07D7A" w:rsidRDefault="00F556B6" w:rsidP="00D07D7A">
      <w:pPr>
        <w:jc w:val="both"/>
        <w:rPr>
          <w:rFonts w:ascii="Arial" w:hAnsi="Arial" w:cs="Arial"/>
          <w:sz w:val="22"/>
          <w:szCs w:val="22"/>
        </w:rPr>
      </w:pPr>
    </w:p>
    <w:p w14:paraId="357F1830" w14:textId="77777777" w:rsidR="00E97DE9" w:rsidRPr="00D07D7A" w:rsidRDefault="00E97DE9" w:rsidP="00D07D7A">
      <w:pPr>
        <w:widowControl/>
        <w:numPr>
          <w:ilvl w:val="1"/>
          <w:numId w:val="0"/>
        </w:numPr>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 xml:space="preserve">16.1 </w:t>
      </w:r>
      <w:r w:rsidR="00103491" w:rsidRPr="00D07D7A">
        <w:rPr>
          <w:rFonts w:ascii="Arial" w:hAnsi="Arial" w:cs="Arial"/>
          <w:b/>
          <w:sz w:val="22"/>
          <w:szCs w:val="22"/>
        </w:rPr>
        <w:t>–</w:t>
      </w:r>
      <w:r w:rsidRPr="00D07D7A">
        <w:rPr>
          <w:rFonts w:ascii="Arial" w:eastAsia="MS Mincho" w:hAnsi="Arial" w:cs="Arial"/>
          <w:color w:val="000000"/>
          <w:kern w:val="0"/>
          <w:sz w:val="22"/>
          <w:szCs w:val="22"/>
          <w:lang w:eastAsia="pt-BR" w:bidi="ar-SA"/>
        </w:rPr>
        <w:t xml:space="preserve"> A interposição de recurso referente ao julgamento das propostas, à habilitação ou inabilitação de licitantes, à anulação ou revogação da licitação, observará o disposto no </w:t>
      </w:r>
      <w:hyperlink r:id="rId41" w:anchor="art165" w:history="1">
        <w:r w:rsidRPr="00D07D7A">
          <w:rPr>
            <w:rFonts w:ascii="Arial" w:eastAsia="MS Mincho" w:hAnsi="Arial" w:cs="Arial"/>
            <w:color w:val="000000"/>
            <w:kern w:val="0"/>
            <w:sz w:val="22"/>
            <w:szCs w:val="22"/>
            <w:lang w:eastAsia="pt-BR" w:bidi="ar-SA"/>
          </w:rPr>
          <w:t>art. 165 da Lei nº 14.133, de 2021</w:t>
        </w:r>
      </w:hyperlink>
      <w:r w:rsidRPr="00D07D7A">
        <w:rPr>
          <w:rFonts w:ascii="Arial" w:eastAsia="MS Mincho" w:hAnsi="Arial" w:cs="Arial"/>
          <w:color w:val="000000"/>
          <w:kern w:val="0"/>
          <w:sz w:val="22"/>
          <w:szCs w:val="22"/>
          <w:lang w:eastAsia="pt-BR" w:bidi="ar-SA"/>
        </w:rPr>
        <w:t>.</w:t>
      </w:r>
    </w:p>
    <w:p w14:paraId="67CFC021" w14:textId="77777777" w:rsidR="00103491" w:rsidRPr="00D07D7A" w:rsidRDefault="00103491" w:rsidP="00D07D7A">
      <w:pPr>
        <w:suppressAutoHyphens w:val="0"/>
        <w:jc w:val="both"/>
        <w:rPr>
          <w:rFonts w:ascii="Arial" w:hAnsi="Arial" w:cs="Arial"/>
          <w:b/>
          <w:sz w:val="22"/>
          <w:szCs w:val="22"/>
        </w:rPr>
      </w:pPr>
    </w:p>
    <w:p w14:paraId="280A91E6" w14:textId="77777777" w:rsidR="00E97DE9" w:rsidRPr="00D07D7A" w:rsidRDefault="00E97DE9" w:rsidP="00D07D7A">
      <w:pPr>
        <w:widowControl/>
        <w:numPr>
          <w:ilvl w:val="1"/>
          <w:numId w:val="0"/>
        </w:numPr>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 xml:space="preserve">16.2 </w:t>
      </w:r>
      <w:r w:rsidR="00103491" w:rsidRPr="00D07D7A">
        <w:rPr>
          <w:rFonts w:ascii="Arial" w:hAnsi="Arial" w:cs="Arial"/>
          <w:b/>
          <w:sz w:val="22"/>
          <w:szCs w:val="22"/>
        </w:rPr>
        <w:t>–</w:t>
      </w:r>
      <w:r w:rsidRPr="00D07D7A">
        <w:rPr>
          <w:rFonts w:ascii="Arial" w:eastAsia="MS Mincho" w:hAnsi="Arial" w:cs="Arial"/>
          <w:color w:val="000000"/>
          <w:kern w:val="0"/>
          <w:sz w:val="22"/>
          <w:szCs w:val="22"/>
          <w:lang w:eastAsia="pt-BR" w:bidi="ar-SA"/>
        </w:rPr>
        <w:t xml:space="preserve"> O prazo recursal é de </w:t>
      </w:r>
      <w:r w:rsidRPr="00D07D7A">
        <w:rPr>
          <w:rFonts w:ascii="Arial" w:eastAsia="MS Mincho" w:hAnsi="Arial" w:cs="Arial"/>
          <w:b/>
          <w:color w:val="000000"/>
          <w:kern w:val="0"/>
          <w:sz w:val="22"/>
          <w:szCs w:val="22"/>
          <w:lang w:eastAsia="pt-BR" w:bidi="ar-SA"/>
        </w:rPr>
        <w:t>3 (três) dias úteis</w:t>
      </w:r>
      <w:r w:rsidRPr="00D07D7A">
        <w:rPr>
          <w:rFonts w:ascii="Arial" w:eastAsia="MS Mincho" w:hAnsi="Arial" w:cs="Arial"/>
          <w:color w:val="000000"/>
          <w:kern w:val="0"/>
          <w:sz w:val="22"/>
          <w:szCs w:val="22"/>
          <w:lang w:eastAsia="pt-BR" w:bidi="ar-SA"/>
        </w:rPr>
        <w:t>, contados da data de intimação ou de lavratura da ata.</w:t>
      </w:r>
    </w:p>
    <w:p w14:paraId="388BEB36" w14:textId="77777777" w:rsidR="00584D2C" w:rsidRPr="00D07D7A" w:rsidRDefault="00584D2C" w:rsidP="00D07D7A">
      <w:pPr>
        <w:widowControl/>
        <w:numPr>
          <w:ilvl w:val="1"/>
          <w:numId w:val="0"/>
        </w:numPr>
        <w:suppressAutoHyphens w:val="0"/>
        <w:jc w:val="both"/>
        <w:rPr>
          <w:rFonts w:ascii="Arial" w:eastAsia="MS Mincho" w:hAnsi="Arial" w:cs="Arial"/>
          <w:b/>
          <w:color w:val="000000"/>
          <w:kern w:val="0"/>
          <w:sz w:val="22"/>
          <w:szCs w:val="22"/>
          <w:lang w:eastAsia="pt-BR" w:bidi="ar-SA"/>
        </w:rPr>
      </w:pPr>
    </w:p>
    <w:p w14:paraId="6ACB5B78" w14:textId="77777777" w:rsidR="00E97DE9" w:rsidRPr="00D07D7A" w:rsidRDefault="00E97DE9" w:rsidP="00D07D7A">
      <w:pPr>
        <w:widowControl/>
        <w:numPr>
          <w:ilvl w:val="1"/>
          <w:numId w:val="0"/>
        </w:numPr>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 xml:space="preserve">16.3 </w:t>
      </w:r>
      <w:r w:rsidR="00103491" w:rsidRPr="00D07D7A">
        <w:rPr>
          <w:rFonts w:ascii="Arial" w:hAnsi="Arial" w:cs="Arial"/>
          <w:b/>
          <w:sz w:val="22"/>
          <w:szCs w:val="22"/>
        </w:rPr>
        <w:t>–</w:t>
      </w:r>
      <w:r w:rsidRPr="00D07D7A">
        <w:rPr>
          <w:rFonts w:ascii="Arial" w:eastAsia="MS Mincho" w:hAnsi="Arial" w:cs="Arial"/>
          <w:color w:val="000000"/>
          <w:kern w:val="0"/>
          <w:sz w:val="22"/>
          <w:szCs w:val="22"/>
          <w:lang w:eastAsia="pt-BR" w:bidi="ar-SA"/>
        </w:rPr>
        <w:t xml:space="preserve"> Quando o recurso apresentado recair sobre o julgamento das propostas ou o ato de habilitação ou inabilitação da licitante:</w:t>
      </w:r>
    </w:p>
    <w:p w14:paraId="1680F72B" w14:textId="77777777" w:rsidR="00103491" w:rsidRPr="00D07D7A" w:rsidRDefault="00103491" w:rsidP="00D07D7A">
      <w:pPr>
        <w:suppressAutoHyphens w:val="0"/>
        <w:jc w:val="both"/>
        <w:rPr>
          <w:rFonts w:ascii="Arial" w:hAnsi="Arial" w:cs="Arial"/>
          <w:b/>
          <w:sz w:val="22"/>
          <w:szCs w:val="22"/>
        </w:rPr>
      </w:pPr>
    </w:p>
    <w:p w14:paraId="6C96E7BD" w14:textId="77777777" w:rsidR="00E97DE9" w:rsidRPr="00D07D7A" w:rsidRDefault="0021195D" w:rsidP="00D07D7A">
      <w:pPr>
        <w:widowControl/>
        <w:numPr>
          <w:ilvl w:val="2"/>
          <w:numId w:val="0"/>
        </w:numPr>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 xml:space="preserve">16.3.1 </w:t>
      </w:r>
      <w:r w:rsidR="00103491" w:rsidRPr="00D07D7A">
        <w:rPr>
          <w:rFonts w:ascii="Arial" w:hAnsi="Arial" w:cs="Arial"/>
          <w:b/>
          <w:sz w:val="22"/>
          <w:szCs w:val="22"/>
        </w:rPr>
        <w:t>–</w:t>
      </w:r>
      <w:r w:rsidR="00E97DE9" w:rsidRPr="00D07D7A">
        <w:rPr>
          <w:rFonts w:ascii="Arial" w:eastAsia="MS Mincho" w:hAnsi="Arial" w:cs="Arial"/>
          <w:color w:val="000000"/>
          <w:kern w:val="0"/>
          <w:sz w:val="22"/>
          <w:szCs w:val="22"/>
          <w:lang w:eastAsia="pt-BR" w:bidi="ar-SA"/>
        </w:rPr>
        <w:t xml:space="preserve"> a intenção de recorrer deverá ser manifestada </w:t>
      </w:r>
      <w:r w:rsidR="00E9653C" w:rsidRPr="00D07D7A">
        <w:rPr>
          <w:rFonts w:ascii="Arial" w:eastAsia="MS Mincho" w:hAnsi="Arial" w:cs="Arial"/>
          <w:color w:val="000000"/>
          <w:kern w:val="0"/>
          <w:sz w:val="22"/>
          <w:szCs w:val="22"/>
          <w:lang w:eastAsia="pt-BR" w:bidi="ar-SA"/>
        </w:rPr>
        <w:t xml:space="preserve">no prazo de </w:t>
      </w:r>
      <w:r w:rsidR="00E9653C" w:rsidRPr="00D07D7A">
        <w:rPr>
          <w:rFonts w:ascii="Arial" w:eastAsia="MS Mincho" w:hAnsi="Arial" w:cs="Arial"/>
          <w:b/>
          <w:color w:val="000000"/>
          <w:kern w:val="0"/>
          <w:sz w:val="22"/>
          <w:szCs w:val="22"/>
          <w:lang w:eastAsia="pt-BR" w:bidi="ar-SA"/>
        </w:rPr>
        <w:t>10 (dez) minutos</w:t>
      </w:r>
      <w:r w:rsidR="00E97DE9" w:rsidRPr="00D07D7A">
        <w:rPr>
          <w:rFonts w:ascii="Arial" w:eastAsia="MS Mincho" w:hAnsi="Arial" w:cs="Arial"/>
          <w:color w:val="000000"/>
          <w:kern w:val="0"/>
          <w:sz w:val="22"/>
          <w:szCs w:val="22"/>
          <w:lang w:eastAsia="pt-BR" w:bidi="ar-SA"/>
        </w:rPr>
        <w:t>, sob pena de preclusão;</w:t>
      </w:r>
    </w:p>
    <w:p w14:paraId="7445238F" w14:textId="77777777" w:rsidR="00103491" w:rsidRPr="00D07D7A" w:rsidRDefault="00103491" w:rsidP="00D07D7A">
      <w:pPr>
        <w:suppressAutoHyphens w:val="0"/>
        <w:jc w:val="both"/>
        <w:rPr>
          <w:rFonts w:ascii="Arial" w:hAnsi="Arial" w:cs="Arial"/>
          <w:b/>
          <w:sz w:val="22"/>
          <w:szCs w:val="22"/>
        </w:rPr>
      </w:pPr>
      <w:bookmarkStart w:id="11" w:name="_Hlk135318381"/>
      <w:bookmarkStart w:id="12" w:name="_Hlk135315794"/>
    </w:p>
    <w:bookmarkEnd w:id="11"/>
    <w:bookmarkEnd w:id="12"/>
    <w:p w14:paraId="1B72265A" w14:textId="77777777" w:rsidR="00E97DE9" w:rsidRPr="00D07D7A" w:rsidRDefault="00E9653C" w:rsidP="00D07D7A">
      <w:pPr>
        <w:widowControl/>
        <w:numPr>
          <w:ilvl w:val="2"/>
          <w:numId w:val="0"/>
        </w:numPr>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 xml:space="preserve">16.3.2 </w:t>
      </w:r>
      <w:r w:rsidR="00103491" w:rsidRPr="00D07D7A">
        <w:rPr>
          <w:rFonts w:ascii="Arial" w:hAnsi="Arial" w:cs="Arial"/>
          <w:b/>
          <w:sz w:val="22"/>
          <w:szCs w:val="22"/>
        </w:rPr>
        <w:t>–</w:t>
      </w:r>
      <w:r w:rsidR="00E97DE9" w:rsidRPr="00D07D7A">
        <w:rPr>
          <w:rFonts w:ascii="Arial" w:eastAsia="MS Mincho" w:hAnsi="Arial" w:cs="Arial"/>
          <w:color w:val="000000"/>
          <w:kern w:val="0"/>
          <w:sz w:val="22"/>
          <w:szCs w:val="22"/>
          <w:lang w:eastAsia="pt-BR" w:bidi="ar-SA"/>
        </w:rPr>
        <w:t xml:space="preserve"> o prazo para apresentação das razões recursais será iniciado na data de intimação ou de lavratura da ata</w:t>
      </w:r>
      <w:r w:rsidR="00F24E29">
        <w:rPr>
          <w:rFonts w:ascii="Arial" w:eastAsia="MS Mincho" w:hAnsi="Arial" w:cs="Arial"/>
          <w:color w:val="000000"/>
          <w:kern w:val="0"/>
          <w:sz w:val="22"/>
          <w:szCs w:val="22"/>
          <w:lang w:eastAsia="pt-BR" w:bidi="ar-SA"/>
        </w:rPr>
        <w:t xml:space="preserve"> de habilitação ou inabilitação.</w:t>
      </w:r>
    </w:p>
    <w:p w14:paraId="053618D9" w14:textId="77777777" w:rsidR="00103491" w:rsidRPr="00D07D7A" w:rsidRDefault="00103491" w:rsidP="00D07D7A">
      <w:pPr>
        <w:suppressAutoHyphens w:val="0"/>
        <w:jc w:val="both"/>
        <w:rPr>
          <w:rFonts w:ascii="Arial" w:hAnsi="Arial" w:cs="Arial"/>
          <w:b/>
          <w:sz w:val="22"/>
          <w:szCs w:val="22"/>
        </w:rPr>
      </w:pPr>
    </w:p>
    <w:p w14:paraId="0764019F" w14:textId="77777777" w:rsidR="00E97DE9" w:rsidRPr="00D07D7A" w:rsidRDefault="00E97DE9" w:rsidP="00D07D7A">
      <w:pPr>
        <w:widowControl/>
        <w:numPr>
          <w:ilvl w:val="1"/>
          <w:numId w:val="0"/>
        </w:numPr>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lastRenderedPageBreak/>
        <w:t xml:space="preserve">16.4 </w:t>
      </w:r>
      <w:r w:rsidR="00103491" w:rsidRPr="00D07D7A">
        <w:rPr>
          <w:rFonts w:ascii="Arial" w:hAnsi="Arial" w:cs="Arial"/>
          <w:b/>
          <w:sz w:val="22"/>
          <w:szCs w:val="22"/>
        </w:rPr>
        <w:t>–</w:t>
      </w:r>
      <w:r w:rsidRPr="00D07D7A">
        <w:rPr>
          <w:rFonts w:ascii="Arial" w:eastAsia="MS Mincho" w:hAnsi="Arial" w:cs="Arial"/>
          <w:color w:val="000000"/>
          <w:kern w:val="0"/>
          <w:sz w:val="22"/>
          <w:szCs w:val="22"/>
          <w:lang w:eastAsia="pt-BR" w:bidi="ar-SA"/>
        </w:rPr>
        <w:t xml:space="preserve"> Os recursos deverão ser encaminhados em campo próprio do sistema.</w:t>
      </w:r>
    </w:p>
    <w:p w14:paraId="229EDA80" w14:textId="77777777" w:rsidR="00103491" w:rsidRPr="00D07D7A" w:rsidRDefault="00103491" w:rsidP="00D07D7A">
      <w:pPr>
        <w:suppressAutoHyphens w:val="0"/>
        <w:jc w:val="both"/>
        <w:rPr>
          <w:rFonts w:ascii="Arial" w:hAnsi="Arial" w:cs="Arial"/>
          <w:b/>
          <w:sz w:val="22"/>
          <w:szCs w:val="22"/>
        </w:rPr>
      </w:pPr>
    </w:p>
    <w:p w14:paraId="43311AA5" w14:textId="77777777" w:rsidR="00E97DE9" w:rsidRPr="00D07D7A" w:rsidRDefault="00E97DE9" w:rsidP="00D07D7A">
      <w:pPr>
        <w:widowControl/>
        <w:numPr>
          <w:ilvl w:val="1"/>
          <w:numId w:val="0"/>
        </w:numPr>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 xml:space="preserve">16.5 </w:t>
      </w:r>
      <w:r w:rsidR="00103491" w:rsidRPr="00D07D7A">
        <w:rPr>
          <w:rFonts w:ascii="Arial" w:hAnsi="Arial" w:cs="Arial"/>
          <w:b/>
          <w:sz w:val="22"/>
          <w:szCs w:val="22"/>
        </w:rPr>
        <w:t>–</w:t>
      </w:r>
      <w:r w:rsidRPr="00D07D7A">
        <w:rPr>
          <w:rFonts w:ascii="Arial" w:eastAsia="MS Mincho" w:hAnsi="Arial" w:cs="Arial"/>
          <w:color w:val="000000"/>
          <w:kern w:val="0"/>
          <w:sz w:val="22"/>
          <w:szCs w:val="22"/>
          <w:lang w:eastAsia="pt-BR" w:bidi="ar-SA"/>
        </w:rPr>
        <w:t xml:space="preserve"> O recurso será dirigido à autoridade que tiver editado o ato ou proferido a decisão recorrida, a qual poderá reconsiderar sua decisão no prazo de </w:t>
      </w:r>
      <w:r w:rsidRPr="00D07D7A">
        <w:rPr>
          <w:rFonts w:ascii="Arial" w:eastAsia="MS Mincho" w:hAnsi="Arial" w:cs="Arial"/>
          <w:b/>
          <w:color w:val="000000"/>
          <w:kern w:val="0"/>
          <w:sz w:val="22"/>
          <w:szCs w:val="22"/>
          <w:lang w:eastAsia="pt-BR" w:bidi="ar-SA"/>
        </w:rPr>
        <w:t>3 (três) dias úteis</w:t>
      </w:r>
      <w:r w:rsidRPr="00D07D7A">
        <w:rPr>
          <w:rFonts w:ascii="Arial" w:eastAsia="MS Mincho" w:hAnsi="Arial" w:cs="Arial"/>
          <w:color w:val="000000"/>
          <w:kern w:val="0"/>
          <w:sz w:val="22"/>
          <w:szCs w:val="22"/>
          <w:lang w:eastAsia="pt-BR" w:bidi="ar-SA"/>
        </w:rPr>
        <w:t xml:space="preserve">, ou, nesse mesmo prazo, encaminhar recurso para a autoridade superior, a qual deverá proferir sua decisão no prazo de </w:t>
      </w:r>
      <w:r w:rsidRPr="00D07D7A">
        <w:rPr>
          <w:rFonts w:ascii="Arial" w:eastAsia="MS Mincho" w:hAnsi="Arial" w:cs="Arial"/>
          <w:b/>
          <w:color w:val="000000"/>
          <w:kern w:val="0"/>
          <w:sz w:val="22"/>
          <w:szCs w:val="22"/>
          <w:lang w:eastAsia="pt-BR" w:bidi="ar-SA"/>
        </w:rPr>
        <w:t>10 (dez) dias úteis</w:t>
      </w:r>
      <w:r w:rsidRPr="00D07D7A">
        <w:rPr>
          <w:rFonts w:ascii="Arial" w:eastAsia="MS Mincho" w:hAnsi="Arial" w:cs="Arial"/>
          <w:color w:val="000000"/>
          <w:kern w:val="0"/>
          <w:sz w:val="22"/>
          <w:szCs w:val="22"/>
          <w:lang w:eastAsia="pt-BR" w:bidi="ar-SA"/>
        </w:rPr>
        <w:t>, contado do recebimento dos autos.</w:t>
      </w:r>
    </w:p>
    <w:p w14:paraId="4DD803FB" w14:textId="77777777" w:rsidR="00103491" w:rsidRPr="00D07D7A" w:rsidRDefault="00103491" w:rsidP="00D07D7A">
      <w:pPr>
        <w:suppressAutoHyphens w:val="0"/>
        <w:jc w:val="both"/>
        <w:rPr>
          <w:rFonts w:ascii="Arial" w:hAnsi="Arial" w:cs="Arial"/>
          <w:b/>
          <w:sz w:val="22"/>
          <w:szCs w:val="22"/>
        </w:rPr>
      </w:pPr>
    </w:p>
    <w:p w14:paraId="731D9E6E" w14:textId="77777777" w:rsidR="00E97DE9" w:rsidRPr="00D07D7A" w:rsidRDefault="00E97DE9" w:rsidP="00D07D7A">
      <w:pPr>
        <w:widowControl/>
        <w:numPr>
          <w:ilvl w:val="1"/>
          <w:numId w:val="0"/>
        </w:numPr>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 xml:space="preserve">16.6 </w:t>
      </w:r>
      <w:r w:rsidR="00103491" w:rsidRPr="00D07D7A">
        <w:rPr>
          <w:rFonts w:ascii="Arial" w:hAnsi="Arial" w:cs="Arial"/>
          <w:b/>
          <w:sz w:val="22"/>
          <w:szCs w:val="22"/>
        </w:rPr>
        <w:t xml:space="preserve">– </w:t>
      </w:r>
      <w:r w:rsidRPr="00D07D7A">
        <w:rPr>
          <w:rFonts w:ascii="Arial" w:eastAsia="MS Mincho" w:hAnsi="Arial" w:cs="Arial"/>
          <w:color w:val="000000"/>
          <w:kern w:val="0"/>
          <w:sz w:val="22"/>
          <w:szCs w:val="22"/>
          <w:lang w:eastAsia="pt-BR" w:bidi="ar-SA"/>
        </w:rPr>
        <w:t xml:space="preserve">Os recursos interpostos fora do prazo não serão conhecidos. </w:t>
      </w:r>
    </w:p>
    <w:p w14:paraId="5253D187" w14:textId="77777777" w:rsidR="00103491" w:rsidRPr="00D07D7A" w:rsidRDefault="00103491" w:rsidP="00D07D7A">
      <w:pPr>
        <w:widowControl/>
        <w:numPr>
          <w:ilvl w:val="1"/>
          <w:numId w:val="0"/>
        </w:numPr>
        <w:suppressAutoHyphens w:val="0"/>
        <w:jc w:val="both"/>
        <w:rPr>
          <w:rFonts w:ascii="Arial" w:eastAsia="MS Mincho" w:hAnsi="Arial" w:cs="Arial"/>
          <w:b/>
          <w:color w:val="000000"/>
          <w:kern w:val="0"/>
          <w:sz w:val="22"/>
          <w:szCs w:val="22"/>
          <w:lang w:eastAsia="pt-BR" w:bidi="ar-SA"/>
        </w:rPr>
      </w:pPr>
    </w:p>
    <w:p w14:paraId="749A13B6" w14:textId="77777777" w:rsidR="00E97DE9" w:rsidRPr="00D07D7A" w:rsidRDefault="00E97DE9" w:rsidP="00D07D7A">
      <w:pPr>
        <w:widowControl/>
        <w:numPr>
          <w:ilvl w:val="1"/>
          <w:numId w:val="0"/>
        </w:numPr>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 xml:space="preserve">16.7 </w:t>
      </w:r>
      <w:r w:rsidR="00103491" w:rsidRPr="00D07D7A">
        <w:rPr>
          <w:rFonts w:ascii="Arial" w:hAnsi="Arial" w:cs="Arial"/>
          <w:b/>
          <w:sz w:val="22"/>
          <w:szCs w:val="22"/>
        </w:rPr>
        <w:t>–</w:t>
      </w:r>
      <w:r w:rsidRPr="00D07D7A">
        <w:rPr>
          <w:rFonts w:ascii="Arial" w:eastAsia="MS Mincho" w:hAnsi="Arial" w:cs="Arial"/>
          <w:color w:val="000000"/>
          <w:kern w:val="0"/>
          <w:sz w:val="22"/>
          <w:szCs w:val="22"/>
          <w:lang w:eastAsia="pt-BR" w:bidi="ar-SA"/>
        </w:rPr>
        <w:t xml:space="preserve"> O prazo para apresentação de contrarrazões ao recurso pelas demais licitantes será </w:t>
      </w:r>
      <w:r w:rsidRPr="00D07D7A">
        <w:rPr>
          <w:rFonts w:ascii="Arial" w:eastAsia="MS Mincho" w:hAnsi="Arial" w:cs="Arial"/>
          <w:b/>
          <w:color w:val="000000"/>
          <w:kern w:val="0"/>
          <w:sz w:val="22"/>
          <w:szCs w:val="22"/>
          <w:lang w:eastAsia="pt-BR" w:bidi="ar-SA"/>
        </w:rPr>
        <w:t>de 3 (três) dias úteis</w:t>
      </w:r>
      <w:r w:rsidRPr="00D07D7A">
        <w:rPr>
          <w:rFonts w:ascii="Arial" w:eastAsia="MS Mincho" w:hAnsi="Arial" w:cs="Arial"/>
          <w:color w:val="000000"/>
          <w:kern w:val="0"/>
          <w:sz w:val="22"/>
          <w:szCs w:val="22"/>
          <w:lang w:eastAsia="pt-BR" w:bidi="ar-SA"/>
        </w:rPr>
        <w:t>, contados da data da intimação pessoal ou da divulgação da interposição do recurso, assegurada a vista imediata dos elementos indispensáveis à defesa de seus interesses.</w:t>
      </w:r>
    </w:p>
    <w:p w14:paraId="55F32DFE" w14:textId="77777777" w:rsidR="00103491" w:rsidRPr="00D07D7A" w:rsidRDefault="00103491" w:rsidP="00D07D7A">
      <w:pPr>
        <w:suppressAutoHyphens w:val="0"/>
        <w:jc w:val="both"/>
        <w:rPr>
          <w:rFonts w:ascii="Arial" w:hAnsi="Arial" w:cs="Arial"/>
          <w:b/>
          <w:sz w:val="22"/>
          <w:szCs w:val="22"/>
        </w:rPr>
      </w:pPr>
    </w:p>
    <w:p w14:paraId="6D38534B" w14:textId="77777777" w:rsidR="00E97DE9" w:rsidRPr="00D07D7A" w:rsidRDefault="00E97DE9" w:rsidP="00D07D7A">
      <w:pPr>
        <w:widowControl/>
        <w:numPr>
          <w:ilvl w:val="1"/>
          <w:numId w:val="0"/>
        </w:numPr>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 xml:space="preserve">16.8 </w:t>
      </w:r>
      <w:r w:rsidR="00103491" w:rsidRPr="00D07D7A">
        <w:rPr>
          <w:rFonts w:ascii="Arial" w:hAnsi="Arial" w:cs="Arial"/>
          <w:b/>
          <w:sz w:val="22"/>
          <w:szCs w:val="22"/>
        </w:rPr>
        <w:t>–</w:t>
      </w:r>
      <w:r w:rsidRPr="00D07D7A">
        <w:rPr>
          <w:rFonts w:ascii="Arial" w:eastAsia="MS Mincho" w:hAnsi="Arial" w:cs="Arial"/>
          <w:color w:val="000000"/>
          <w:kern w:val="0"/>
          <w:sz w:val="22"/>
          <w:szCs w:val="22"/>
          <w:lang w:eastAsia="pt-BR" w:bidi="ar-SA"/>
        </w:rPr>
        <w:t xml:space="preserve"> O recurso terá efeito suspensivo do ato ou da decisão recorrida até que sobrevenha decisão final da autoridade competente. </w:t>
      </w:r>
    </w:p>
    <w:p w14:paraId="24E06546" w14:textId="77777777" w:rsidR="00103491" w:rsidRPr="00D07D7A" w:rsidRDefault="00103491" w:rsidP="00D07D7A">
      <w:pPr>
        <w:suppressAutoHyphens w:val="0"/>
        <w:jc w:val="both"/>
        <w:rPr>
          <w:rFonts w:ascii="Arial" w:hAnsi="Arial" w:cs="Arial"/>
          <w:b/>
          <w:sz w:val="22"/>
          <w:szCs w:val="22"/>
        </w:rPr>
      </w:pPr>
    </w:p>
    <w:p w14:paraId="4F9A002D" w14:textId="77777777" w:rsidR="00E9653C" w:rsidRPr="00D07D7A" w:rsidRDefault="00E9653C" w:rsidP="00D07D7A">
      <w:pPr>
        <w:widowControl/>
        <w:numPr>
          <w:ilvl w:val="1"/>
          <w:numId w:val="0"/>
        </w:numPr>
        <w:suppressAutoHyphens w:val="0"/>
        <w:jc w:val="both"/>
        <w:rPr>
          <w:rFonts w:ascii="Arial" w:eastAsia="MS Mincho" w:hAnsi="Arial" w:cs="Arial"/>
          <w:kern w:val="0"/>
          <w:sz w:val="22"/>
          <w:szCs w:val="22"/>
          <w:lang w:eastAsia="pt-BR" w:bidi="ar-SA"/>
        </w:rPr>
      </w:pPr>
      <w:r w:rsidRPr="00D07D7A">
        <w:rPr>
          <w:rFonts w:ascii="Arial" w:eastAsia="MS Mincho" w:hAnsi="Arial" w:cs="Arial"/>
          <w:b/>
          <w:kern w:val="0"/>
          <w:sz w:val="22"/>
          <w:szCs w:val="22"/>
          <w:lang w:eastAsia="pt-BR" w:bidi="ar-SA"/>
        </w:rPr>
        <w:t>16.9 –</w:t>
      </w:r>
      <w:r w:rsidRPr="00D07D7A">
        <w:rPr>
          <w:rFonts w:ascii="Arial" w:eastAsia="MS Mincho" w:hAnsi="Arial" w:cs="Arial"/>
          <w:kern w:val="0"/>
          <w:sz w:val="22"/>
          <w:szCs w:val="22"/>
          <w:lang w:eastAsia="pt-BR" w:bidi="ar-SA"/>
        </w:rPr>
        <w:t xml:space="preserve"> Os recursos serão apreciados em fase única, conforme dispos</w:t>
      </w:r>
      <w:r w:rsidR="0034222F" w:rsidRPr="00D07D7A">
        <w:rPr>
          <w:rFonts w:ascii="Arial" w:eastAsia="MS Mincho" w:hAnsi="Arial" w:cs="Arial"/>
          <w:kern w:val="0"/>
          <w:sz w:val="22"/>
          <w:szCs w:val="22"/>
          <w:lang w:eastAsia="pt-BR" w:bidi="ar-SA"/>
        </w:rPr>
        <w:t xml:space="preserve">to no inciso II do § 1º do art. </w:t>
      </w:r>
      <w:r w:rsidR="005F0232" w:rsidRPr="00D07D7A">
        <w:rPr>
          <w:rFonts w:ascii="Arial" w:eastAsia="MS Mincho" w:hAnsi="Arial" w:cs="Arial"/>
          <w:kern w:val="0"/>
          <w:sz w:val="22"/>
          <w:szCs w:val="22"/>
          <w:lang w:eastAsia="pt-BR" w:bidi="ar-SA"/>
        </w:rPr>
        <w:t>1</w:t>
      </w:r>
      <w:r w:rsidRPr="00D07D7A">
        <w:rPr>
          <w:rFonts w:ascii="Arial" w:eastAsia="MS Mincho" w:hAnsi="Arial" w:cs="Arial"/>
          <w:kern w:val="0"/>
          <w:sz w:val="22"/>
          <w:szCs w:val="22"/>
          <w:lang w:eastAsia="pt-BR" w:bidi="ar-SA"/>
        </w:rPr>
        <w:t>65 da Lei nº 14.133/2021.</w:t>
      </w:r>
      <w:r w:rsidR="006B5ACE" w:rsidRPr="00D07D7A">
        <w:rPr>
          <w:rFonts w:ascii="Arial" w:eastAsia="MS Mincho" w:hAnsi="Arial" w:cs="Arial"/>
          <w:kern w:val="0"/>
          <w:sz w:val="22"/>
          <w:szCs w:val="22"/>
          <w:lang w:eastAsia="pt-BR" w:bidi="ar-SA"/>
        </w:rPr>
        <w:t xml:space="preserve"> </w:t>
      </w:r>
    </w:p>
    <w:p w14:paraId="62059EB4" w14:textId="77777777" w:rsidR="004C6B7C" w:rsidRPr="00D07D7A" w:rsidRDefault="004C6B7C" w:rsidP="00D07D7A">
      <w:pPr>
        <w:widowControl/>
        <w:numPr>
          <w:ilvl w:val="1"/>
          <w:numId w:val="0"/>
        </w:numPr>
        <w:suppressAutoHyphens w:val="0"/>
        <w:jc w:val="both"/>
        <w:rPr>
          <w:rFonts w:ascii="Arial" w:eastAsia="MS Mincho" w:hAnsi="Arial" w:cs="Arial"/>
          <w:b/>
          <w:color w:val="000000"/>
          <w:kern w:val="0"/>
          <w:sz w:val="22"/>
          <w:szCs w:val="22"/>
          <w:lang w:eastAsia="pt-BR" w:bidi="ar-SA"/>
        </w:rPr>
      </w:pPr>
    </w:p>
    <w:p w14:paraId="0CA64FDD" w14:textId="77777777" w:rsidR="00E97DE9" w:rsidRPr="00D07D7A" w:rsidRDefault="00E9653C" w:rsidP="00D07D7A">
      <w:pPr>
        <w:widowControl/>
        <w:numPr>
          <w:ilvl w:val="1"/>
          <w:numId w:val="0"/>
        </w:numPr>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 xml:space="preserve">16.10 </w:t>
      </w:r>
      <w:r w:rsidR="00103491" w:rsidRPr="00D07D7A">
        <w:rPr>
          <w:rFonts w:ascii="Arial" w:hAnsi="Arial" w:cs="Arial"/>
          <w:b/>
          <w:sz w:val="22"/>
          <w:szCs w:val="22"/>
        </w:rPr>
        <w:t>–</w:t>
      </w:r>
      <w:r w:rsidR="00E97DE9" w:rsidRPr="00D07D7A">
        <w:rPr>
          <w:rFonts w:ascii="Arial" w:eastAsia="MS Mincho" w:hAnsi="Arial" w:cs="Arial"/>
          <w:color w:val="000000"/>
          <w:kern w:val="0"/>
          <w:sz w:val="22"/>
          <w:szCs w:val="22"/>
          <w:lang w:eastAsia="pt-BR" w:bidi="ar-SA"/>
        </w:rPr>
        <w:t xml:space="preserve"> O acolhimento do recurso invalida tão somente os atos insuscetíveis de aproveitamento. </w:t>
      </w:r>
    </w:p>
    <w:p w14:paraId="6352770C" w14:textId="77777777" w:rsidR="00E9653C" w:rsidRPr="00D07D7A" w:rsidRDefault="00E9653C" w:rsidP="00D07D7A">
      <w:pPr>
        <w:jc w:val="both"/>
        <w:rPr>
          <w:rFonts w:ascii="Arial" w:eastAsia="MS Mincho" w:hAnsi="Arial" w:cs="Arial"/>
          <w:b/>
          <w:color w:val="000000"/>
          <w:kern w:val="0"/>
          <w:sz w:val="22"/>
          <w:szCs w:val="22"/>
          <w:lang w:eastAsia="pt-BR" w:bidi="ar-SA"/>
        </w:rPr>
      </w:pPr>
    </w:p>
    <w:p w14:paraId="6DADF62D" w14:textId="77777777" w:rsidR="005D65D9" w:rsidRPr="00D07D7A" w:rsidRDefault="00E9653C" w:rsidP="00D07D7A">
      <w:pPr>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16.11</w:t>
      </w:r>
      <w:r w:rsidR="005D65D9" w:rsidRPr="00D07D7A">
        <w:rPr>
          <w:rFonts w:ascii="Arial" w:eastAsia="MS Mincho" w:hAnsi="Arial" w:cs="Arial"/>
          <w:b/>
          <w:color w:val="000000"/>
          <w:kern w:val="0"/>
          <w:sz w:val="22"/>
          <w:szCs w:val="22"/>
          <w:lang w:eastAsia="pt-BR" w:bidi="ar-SA"/>
        </w:rPr>
        <w:t xml:space="preserve"> </w:t>
      </w:r>
      <w:r w:rsidR="00103491" w:rsidRPr="00D07D7A">
        <w:rPr>
          <w:rFonts w:ascii="Arial" w:hAnsi="Arial" w:cs="Arial"/>
          <w:b/>
          <w:sz w:val="22"/>
          <w:szCs w:val="22"/>
        </w:rPr>
        <w:t>–</w:t>
      </w:r>
      <w:r w:rsidR="005D65D9" w:rsidRPr="00D07D7A">
        <w:rPr>
          <w:rFonts w:ascii="Arial" w:eastAsia="MS Mincho" w:hAnsi="Arial" w:cs="Arial"/>
          <w:color w:val="000000"/>
          <w:kern w:val="0"/>
          <w:sz w:val="22"/>
          <w:szCs w:val="22"/>
          <w:lang w:eastAsia="pt-BR" w:bidi="ar-SA"/>
        </w:rPr>
        <w:t xml:space="preserve"> Em caso de interesse das possíveis licitantes, o acesso ao Processo SEI será disponibilizado por meio eletrônico</w:t>
      </w:r>
      <w:r w:rsidR="00BB7F51" w:rsidRPr="00D07D7A">
        <w:rPr>
          <w:rFonts w:ascii="Arial" w:eastAsia="MS Mincho" w:hAnsi="Arial" w:cs="Arial"/>
          <w:color w:val="000000"/>
          <w:kern w:val="0"/>
          <w:sz w:val="22"/>
          <w:szCs w:val="22"/>
          <w:lang w:eastAsia="pt-BR" w:bidi="ar-SA"/>
        </w:rPr>
        <w:t xml:space="preserve"> à</w:t>
      </w:r>
      <w:r w:rsidR="005D65D9" w:rsidRPr="00D07D7A">
        <w:rPr>
          <w:rFonts w:ascii="Arial" w:eastAsia="MS Mincho" w:hAnsi="Arial" w:cs="Arial"/>
          <w:color w:val="000000"/>
          <w:kern w:val="0"/>
          <w:sz w:val="22"/>
          <w:szCs w:val="22"/>
          <w:lang w:eastAsia="pt-BR" w:bidi="ar-SA"/>
        </w:rPr>
        <w:t xml:space="preserve"> in</w:t>
      </w:r>
      <w:r w:rsidR="00BB7F51" w:rsidRPr="00D07D7A">
        <w:rPr>
          <w:rFonts w:ascii="Arial" w:eastAsia="MS Mincho" w:hAnsi="Arial" w:cs="Arial"/>
          <w:color w:val="000000"/>
          <w:kern w:val="0"/>
          <w:sz w:val="22"/>
          <w:szCs w:val="22"/>
          <w:lang w:eastAsia="pt-BR" w:bidi="ar-SA"/>
        </w:rPr>
        <w:t>teressada</w:t>
      </w:r>
      <w:r w:rsidR="005D65D9" w:rsidRPr="00D07D7A">
        <w:rPr>
          <w:rFonts w:ascii="Arial" w:eastAsia="MS Mincho" w:hAnsi="Arial" w:cs="Arial"/>
          <w:color w:val="000000"/>
          <w:kern w:val="0"/>
          <w:sz w:val="22"/>
          <w:szCs w:val="22"/>
          <w:lang w:eastAsia="pt-BR" w:bidi="ar-SA"/>
        </w:rPr>
        <w:t xml:space="preserve"> mediante requerimento direcionado ao e-mail </w:t>
      </w:r>
      <w:hyperlink r:id="rId42" w:history="1">
        <w:r w:rsidR="00035F53" w:rsidRPr="00D07D7A">
          <w:rPr>
            <w:rStyle w:val="Hyperlink"/>
            <w:rFonts w:ascii="Arial" w:eastAsia="MS Mincho" w:hAnsi="Arial" w:cs="Arial"/>
            <w:kern w:val="0"/>
            <w:sz w:val="22"/>
            <w:szCs w:val="22"/>
            <w:lang w:eastAsia="pt-BR" w:bidi="ar-SA"/>
          </w:rPr>
          <w:t>pregoeiro@tre-sp.jus.br</w:t>
        </w:r>
      </w:hyperlink>
      <w:r w:rsidR="005D65D9" w:rsidRPr="00D07D7A">
        <w:rPr>
          <w:rFonts w:ascii="Arial" w:eastAsia="MS Mincho" w:hAnsi="Arial" w:cs="Arial"/>
          <w:color w:val="000000"/>
          <w:kern w:val="0"/>
          <w:sz w:val="22"/>
          <w:szCs w:val="22"/>
          <w:lang w:eastAsia="pt-BR" w:bidi="ar-SA"/>
        </w:rPr>
        <w:t>.</w:t>
      </w:r>
    </w:p>
    <w:p w14:paraId="45CA0EFD" w14:textId="77777777" w:rsidR="00B26306" w:rsidRPr="00D07D7A" w:rsidRDefault="00B26306" w:rsidP="00D07D7A">
      <w:pPr>
        <w:jc w:val="both"/>
        <w:rPr>
          <w:rFonts w:ascii="Arial" w:eastAsia="MS Mincho" w:hAnsi="Arial" w:cs="Arial"/>
          <w:color w:val="000000"/>
          <w:kern w:val="0"/>
          <w:sz w:val="22"/>
          <w:szCs w:val="22"/>
          <w:lang w:eastAsia="pt-BR" w:bidi="ar-SA"/>
        </w:rPr>
      </w:pPr>
    </w:p>
    <w:p w14:paraId="73ADD673" w14:textId="77777777" w:rsidR="00F556B6" w:rsidRPr="00D07D7A" w:rsidRDefault="005D65D9" w:rsidP="00D07D7A">
      <w:pPr>
        <w:jc w:val="both"/>
        <w:rPr>
          <w:rFonts w:ascii="Arial" w:hAnsi="Arial" w:cs="Arial"/>
          <w:sz w:val="22"/>
          <w:szCs w:val="22"/>
        </w:rPr>
      </w:pPr>
      <w:r w:rsidRPr="00D07D7A">
        <w:rPr>
          <w:rFonts w:ascii="Arial" w:hAnsi="Arial" w:cs="Arial"/>
          <w:b/>
          <w:sz w:val="22"/>
          <w:szCs w:val="22"/>
        </w:rPr>
        <w:t>17</w:t>
      </w:r>
      <w:r w:rsidR="00F556B6" w:rsidRPr="00D07D7A">
        <w:rPr>
          <w:rFonts w:ascii="Arial" w:hAnsi="Arial" w:cs="Arial"/>
          <w:b/>
          <w:sz w:val="22"/>
          <w:szCs w:val="22"/>
        </w:rPr>
        <w:t xml:space="preserve"> – DOS RECURSOS ORÇAMENTÁRIOS</w:t>
      </w:r>
    </w:p>
    <w:p w14:paraId="6F08F21C" w14:textId="77777777" w:rsidR="00F556B6" w:rsidRPr="00D07D7A" w:rsidRDefault="00F556B6" w:rsidP="00D07D7A">
      <w:pPr>
        <w:suppressAutoHyphens w:val="0"/>
        <w:jc w:val="both"/>
        <w:rPr>
          <w:rFonts w:ascii="Arial" w:hAnsi="Arial" w:cs="Arial"/>
          <w:sz w:val="22"/>
          <w:szCs w:val="22"/>
        </w:rPr>
      </w:pPr>
    </w:p>
    <w:p w14:paraId="02383239" w14:textId="77777777" w:rsidR="004C5609" w:rsidRPr="00516794" w:rsidRDefault="004C5609" w:rsidP="004C5609">
      <w:pPr>
        <w:jc w:val="both"/>
        <w:rPr>
          <w:rFonts w:ascii="Arial" w:hAnsi="Arial" w:cs="Arial"/>
          <w:b/>
          <w:sz w:val="22"/>
          <w:szCs w:val="22"/>
        </w:rPr>
      </w:pPr>
      <w:r w:rsidRPr="00516794">
        <w:rPr>
          <w:rFonts w:ascii="Arial" w:hAnsi="Arial" w:cs="Arial"/>
          <w:sz w:val="22"/>
          <w:szCs w:val="22"/>
        </w:rPr>
        <w:t xml:space="preserve">A despesa correrá à conta do orçamento ordinário, </w:t>
      </w:r>
      <w:r w:rsidRPr="0040137A">
        <w:rPr>
          <w:rFonts w:ascii="Arial" w:hAnsi="Arial" w:cs="Arial"/>
          <w:sz w:val="22"/>
          <w:szCs w:val="22"/>
        </w:rPr>
        <w:t>Programa de Trabalho 02122003320GP0035 – “Julgamento de Causas e Gestão Administrativa na Justiça Eleitoral”, elemento de despesa 4490.52 – “Equipamentos e Material Permanente”</w:t>
      </w:r>
      <w:r w:rsidRPr="00516794">
        <w:rPr>
          <w:rFonts w:ascii="Arial" w:hAnsi="Arial" w:cs="Arial"/>
          <w:sz w:val="22"/>
          <w:szCs w:val="22"/>
        </w:rPr>
        <w:t>.</w:t>
      </w:r>
    </w:p>
    <w:p w14:paraId="52D8733E" w14:textId="77777777" w:rsidR="00EB257F" w:rsidRPr="00D07D7A" w:rsidRDefault="00EB257F" w:rsidP="00D07D7A">
      <w:pPr>
        <w:jc w:val="both"/>
        <w:rPr>
          <w:rFonts w:ascii="Arial" w:hAnsi="Arial" w:cs="Arial"/>
          <w:sz w:val="22"/>
          <w:szCs w:val="22"/>
        </w:rPr>
      </w:pPr>
    </w:p>
    <w:p w14:paraId="54CA03DD" w14:textId="77777777" w:rsidR="002B1BA7" w:rsidRPr="00D07D7A" w:rsidRDefault="002B1BA7" w:rsidP="00D07D7A">
      <w:pPr>
        <w:jc w:val="both"/>
        <w:rPr>
          <w:rFonts w:ascii="Arial" w:hAnsi="Arial" w:cs="Arial"/>
          <w:sz w:val="22"/>
          <w:szCs w:val="22"/>
        </w:rPr>
      </w:pPr>
      <w:r w:rsidRPr="00D07D7A">
        <w:rPr>
          <w:rFonts w:ascii="Arial" w:hAnsi="Arial" w:cs="Arial"/>
          <w:b/>
          <w:sz w:val="22"/>
          <w:szCs w:val="22"/>
        </w:rPr>
        <w:t>18 – DO CONTRATO</w:t>
      </w:r>
    </w:p>
    <w:p w14:paraId="6503162A" w14:textId="77777777" w:rsidR="002B1BA7" w:rsidRPr="00D07D7A" w:rsidRDefault="002B1BA7" w:rsidP="00D07D7A">
      <w:pPr>
        <w:jc w:val="both"/>
        <w:rPr>
          <w:rFonts w:ascii="Arial" w:hAnsi="Arial" w:cs="Arial"/>
          <w:sz w:val="22"/>
          <w:szCs w:val="22"/>
        </w:rPr>
      </w:pPr>
    </w:p>
    <w:p w14:paraId="42764424" w14:textId="77777777" w:rsidR="002B1BA7" w:rsidRPr="00D07D7A" w:rsidRDefault="00776C45" w:rsidP="00D07D7A">
      <w:pPr>
        <w:jc w:val="both"/>
        <w:rPr>
          <w:rFonts w:ascii="Arial" w:hAnsi="Arial" w:cs="Arial"/>
          <w:sz w:val="22"/>
          <w:szCs w:val="22"/>
        </w:rPr>
      </w:pPr>
      <w:r w:rsidRPr="00D07D7A">
        <w:rPr>
          <w:rFonts w:ascii="Arial" w:hAnsi="Arial" w:cs="Arial"/>
          <w:sz w:val="22"/>
          <w:szCs w:val="22"/>
        </w:rPr>
        <w:t>Não aplicável à presente contratação.</w:t>
      </w:r>
    </w:p>
    <w:p w14:paraId="4E20EEB8" w14:textId="77777777" w:rsidR="002B1BA7" w:rsidRPr="00D07D7A" w:rsidRDefault="002B1BA7" w:rsidP="00D07D7A">
      <w:pPr>
        <w:jc w:val="both"/>
        <w:rPr>
          <w:rFonts w:ascii="Arial" w:hAnsi="Arial" w:cs="Arial"/>
          <w:sz w:val="22"/>
          <w:szCs w:val="22"/>
        </w:rPr>
      </w:pPr>
    </w:p>
    <w:p w14:paraId="6072FA49" w14:textId="77777777" w:rsidR="00683D09" w:rsidRPr="00D07D7A" w:rsidRDefault="00683D09" w:rsidP="00D07D7A">
      <w:pPr>
        <w:jc w:val="both"/>
        <w:rPr>
          <w:rFonts w:ascii="Arial" w:hAnsi="Arial" w:cs="Arial"/>
          <w:b/>
          <w:sz w:val="22"/>
          <w:szCs w:val="22"/>
        </w:rPr>
      </w:pPr>
      <w:r w:rsidRPr="00D07D7A">
        <w:rPr>
          <w:rFonts w:ascii="Arial" w:hAnsi="Arial" w:cs="Arial"/>
          <w:b/>
          <w:sz w:val="22"/>
          <w:szCs w:val="22"/>
        </w:rPr>
        <w:t>19 – DA GARANTIA</w:t>
      </w:r>
      <w:r w:rsidR="00776C45" w:rsidRPr="00D07D7A">
        <w:rPr>
          <w:rFonts w:ascii="Arial" w:hAnsi="Arial" w:cs="Arial"/>
          <w:b/>
          <w:sz w:val="22"/>
          <w:szCs w:val="22"/>
        </w:rPr>
        <w:t xml:space="preserve"> CONTRATUAL</w:t>
      </w:r>
    </w:p>
    <w:p w14:paraId="35F89C82" w14:textId="77777777" w:rsidR="00683D09" w:rsidRPr="00D07D7A" w:rsidRDefault="00683D09" w:rsidP="00D07D7A">
      <w:pPr>
        <w:jc w:val="both"/>
        <w:rPr>
          <w:rFonts w:ascii="Arial" w:hAnsi="Arial" w:cs="Arial"/>
          <w:b/>
          <w:sz w:val="22"/>
          <w:szCs w:val="22"/>
        </w:rPr>
      </w:pPr>
    </w:p>
    <w:p w14:paraId="1D9906D6" w14:textId="77777777" w:rsidR="00776C45" w:rsidRPr="00D07D7A" w:rsidRDefault="00776C45" w:rsidP="00D07D7A">
      <w:pPr>
        <w:jc w:val="both"/>
        <w:rPr>
          <w:rFonts w:ascii="Arial" w:hAnsi="Arial" w:cs="Arial"/>
          <w:sz w:val="22"/>
          <w:szCs w:val="22"/>
        </w:rPr>
      </w:pPr>
      <w:r w:rsidRPr="00D07D7A">
        <w:rPr>
          <w:rFonts w:ascii="Arial" w:hAnsi="Arial" w:cs="Arial"/>
          <w:sz w:val="22"/>
          <w:szCs w:val="22"/>
        </w:rPr>
        <w:t>Não aplicável à presente contratação.</w:t>
      </w:r>
    </w:p>
    <w:p w14:paraId="12A810E5" w14:textId="77777777" w:rsidR="00683D09" w:rsidRPr="00D07D7A" w:rsidRDefault="00683D09" w:rsidP="00D07D7A">
      <w:pPr>
        <w:jc w:val="both"/>
        <w:rPr>
          <w:rFonts w:ascii="Arial" w:hAnsi="Arial" w:cs="Arial"/>
          <w:sz w:val="22"/>
          <w:szCs w:val="22"/>
        </w:rPr>
      </w:pPr>
    </w:p>
    <w:p w14:paraId="549CC9CD" w14:textId="77777777" w:rsidR="00683D09" w:rsidRPr="00D07D7A" w:rsidRDefault="00683D09" w:rsidP="00D07D7A">
      <w:pPr>
        <w:jc w:val="both"/>
        <w:rPr>
          <w:rFonts w:ascii="Arial" w:hAnsi="Arial" w:cs="Arial"/>
          <w:b/>
          <w:sz w:val="22"/>
          <w:szCs w:val="22"/>
        </w:rPr>
      </w:pPr>
      <w:r w:rsidRPr="00D07D7A">
        <w:rPr>
          <w:rFonts w:ascii="Arial" w:hAnsi="Arial" w:cs="Arial"/>
          <w:b/>
          <w:sz w:val="22"/>
          <w:szCs w:val="22"/>
        </w:rPr>
        <w:t>20 – DO REAJUSTE</w:t>
      </w:r>
    </w:p>
    <w:p w14:paraId="1DF6A88C" w14:textId="77777777" w:rsidR="00683D09" w:rsidRPr="00D07D7A" w:rsidRDefault="00683D09" w:rsidP="00D07D7A">
      <w:pPr>
        <w:jc w:val="both"/>
        <w:rPr>
          <w:rFonts w:ascii="Arial" w:hAnsi="Arial" w:cs="Arial"/>
          <w:sz w:val="22"/>
          <w:szCs w:val="22"/>
        </w:rPr>
      </w:pPr>
    </w:p>
    <w:p w14:paraId="1AACCBFE" w14:textId="77777777" w:rsidR="00776C45" w:rsidRPr="00D07D7A" w:rsidRDefault="00776C45" w:rsidP="00D07D7A">
      <w:pPr>
        <w:jc w:val="both"/>
        <w:rPr>
          <w:rFonts w:ascii="Arial" w:hAnsi="Arial" w:cs="Arial"/>
          <w:sz w:val="22"/>
          <w:szCs w:val="22"/>
        </w:rPr>
      </w:pPr>
      <w:r w:rsidRPr="00D07D7A">
        <w:rPr>
          <w:rFonts w:ascii="Arial" w:hAnsi="Arial" w:cs="Arial"/>
          <w:sz w:val="22"/>
          <w:szCs w:val="22"/>
        </w:rPr>
        <w:t>Não aplicável à presente contratação.</w:t>
      </w:r>
    </w:p>
    <w:p w14:paraId="721A8D89" w14:textId="77777777" w:rsidR="00683D09" w:rsidRPr="00D07D7A" w:rsidRDefault="00683D09" w:rsidP="00D07D7A">
      <w:pPr>
        <w:jc w:val="both"/>
        <w:rPr>
          <w:rFonts w:ascii="Arial" w:hAnsi="Arial" w:cs="Arial"/>
          <w:sz w:val="22"/>
          <w:szCs w:val="22"/>
        </w:rPr>
      </w:pPr>
    </w:p>
    <w:p w14:paraId="7FB4BECC" w14:textId="77777777" w:rsidR="00F556B6" w:rsidRPr="00D07D7A" w:rsidRDefault="00683D09" w:rsidP="00D07D7A">
      <w:pPr>
        <w:jc w:val="both"/>
        <w:rPr>
          <w:rFonts w:ascii="Arial" w:hAnsi="Arial" w:cs="Arial"/>
          <w:sz w:val="22"/>
          <w:szCs w:val="22"/>
        </w:rPr>
      </w:pPr>
      <w:r w:rsidRPr="00D07D7A">
        <w:rPr>
          <w:rFonts w:ascii="Arial" w:hAnsi="Arial" w:cs="Arial"/>
          <w:b/>
          <w:sz w:val="22"/>
          <w:szCs w:val="22"/>
        </w:rPr>
        <w:t>21</w:t>
      </w:r>
      <w:r w:rsidR="00F556B6" w:rsidRPr="00D07D7A">
        <w:rPr>
          <w:rFonts w:ascii="Arial" w:hAnsi="Arial" w:cs="Arial"/>
          <w:b/>
          <w:sz w:val="22"/>
          <w:szCs w:val="22"/>
        </w:rPr>
        <w:t xml:space="preserve"> – DO PAGAMENTO</w:t>
      </w:r>
    </w:p>
    <w:p w14:paraId="54088607" w14:textId="77777777" w:rsidR="00F556B6" w:rsidRPr="00D07D7A" w:rsidRDefault="00F556B6" w:rsidP="00D07D7A">
      <w:pPr>
        <w:jc w:val="both"/>
        <w:rPr>
          <w:rFonts w:ascii="Arial" w:hAnsi="Arial" w:cs="Arial"/>
          <w:sz w:val="22"/>
          <w:szCs w:val="22"/>
        </w:rPr>
      </w:pPr>
    </w:p>
    <w:p w14:paraId="660AA65D" w14:textId="7738705C" w:rsidR="00F556B6" w:rsidRPr="00D07D7A" w:rsidRDefault="00F556B6" w:rsidP="00D07D7A">
      <w:pPr>
        <w:jc w:val="both"/>
        <w:rPr>
          <w:rFonts w:ascii="Arial" w:hAnsi="Arial" w:cs="Arial"/>
          <w:b/>
          <w:sz w:val="22"/>
          <w:szCs w:val="22"/>
        </w:rPr>
      </w:pPr>
      <w:r w:rsidRPr="00D07D7A">
        <w:rPr>
          <w:rFonts w:ascii="Arial" w:hAnsi="Arial" w:cs="Arial"/>
          <w:sz w:val="22"/>
          <w:szCs w:val="22"/>
        </w:rPr>
        <w:t xml:space="preserve">O pagamento será efetuado </w:t>
      </w:r>
      <w:r w:rsidR="005D65D9" w:rsidRPr="00D07D7A">
        <w:rPr>
          <w:rFonts w:ascii="Arial" w:hAnsi="Arial" w:cs="Arial"/>
          <w:sz w:val="22"/>
          <w:szCs w:val="22"/>
        </w:rPr>
        <w:t>na forma e regramentos dispostos</w:t>
      </w:r>
      <w:r w:rsidR="008C2A5A" w:rsidRPr="00D07D7A">
        <w:rPr>
          <w:rFonts w:ascii="Arial" w:hAnsi="Arial" w:cs="Arial"/>
          <w:sz w:val="22"/>
          <w:szCs w:val="22"/>
        </w:rPr>
        <w:t xml:space="preserve"> na cláusula </w:t>
      </w:r>
      <w:r w:rsidR="00931B96">
        <w:rPr>
          <w:rFonts w:ascii="Arial" w:hAnsi="Arial" w:cs="Arial"/>
          <w:sz w:val="22"/>
          <w:szCs w:val="22"/>
        </w:rPr>
        <w:t>6</w:t>
      </w:r>
      <w:r w:rsidR="003A2872" w:rsidRPr="00D07D7A">
        <w:rPr>
          <w:rFonts w:ascii="Arial" w:hAnsi="Arial" w:cs="Arial"/>
          <w:sz w:val="22"/>
          <w:szCs w:val="22"/>
        </w:rPr>
        <w:t xml:space="preserve"> do Anexo I</w:t>
      </w:r>
      <w:r w:rsidR="008C2A5A" w:rsidRPr="00D07D7A">
        <w:rPr>
          <w:rFonts w:ascii="Arial" w:hAnsi="Arial" w:cs="Arial"/>
          <w:sz w:val="22"/>
          <w:szCs w:val="22"/>
        </w:rPr>
        <w:t xml:space="preserve"> (</w:t>
      </w:r>
      <w:r w:rsidR="003A2872" w:rsidRPr="00D07D7A">
        <w:rPr>
          <w:rFonts w:ascii="Arial" w:hAnsi="Arial" w:cs="Arial"/>
          <w:sz w:val="22"/>
          <w:szCs w:val="22"/>
        </w:rPr>
        <w:t>Termo de Referência) deste Edital</w:t>
      </w:r>
      <w:r w:rsidR="008C2A5A" w:rsidRPr="00D07D7A">
        <w:rPr>
          <w:rFonts w:ascii="Arial" w:hAnsi="Arial" w:cs="Arial"/>
          <w:sz w:val="22"/>
          <w:szCs w:val="22"/>
        </w:rPr>
        <w:t>.</w:t>
      </w:r>
    </w:p>
    <w:p w14:paraId="419D263C" w14:textId="77777777" w:rsidR="000B6E12" w:rsidRPr="00D07D7A" w:rsidRDefault="000B6E12" w:rsidP="00D07D7A">
      <w:pPr>
        <w:suppressAutoHyphens w:val="0"/>
        <w:jc w:val="both"/>
        <w:rPr>
          <w:rFonts w:ascii="Arial" w:hAnsi="Arial" w:cs="Arial"/>
          <w:b/>
          <w:sz w:val="22"/>
          <w:szCs w:val="22"/>
        </w:rPr>
      </w:pPr>
    </w:p>
    <w:p w14:paraId="44D0AD94" w14:textId="77777777" w:rsidR="00F556B6" w:rsidRDefault="002B1BA7" w:rsidP="00D07D7A">
      <w:pPr>
        <w:jc w:val="both"/>
        <w:rPr>
          <w:rFonts w:ascii="Arial" w:hAnsi="Arial" w:cs="Arial"/>
          <w:b/>
          <w:sz w:val="22"/>
          <w:szCs w:val="22"/>
        </w:rPr>
      </w:pPr>
      <w:r w:rsidRPr="00D07D7A">
        <w:rPr>
          <w:rFonts w:ascii="Arial" w:hAnsi="Arial" w:cs="Arial"/>
          <w:b/>
          <w:sz w:val="22"/>
          <w:szCs w:val="22"/>
        </w:rPr>
        <w:t>2</w:t>
      </w:r>
      <w:r w:rsidR="00683D09" w:rsidRPr="00D07D7A">
        <w:rPr>
          <w:rFonts w:ascii="Arial" w:hAnsi="Arial" w:cs="Arial"/>
          <w:b/>
          <w:sz w:val="22"/>
          <w:szCs w:val="22"/>
        </w:rPr>
        <w:t>2</w:t>
      </w:r>
      <w:r w:rsidR="00F556B6" w:rsidRPr="00D07D7A">
        <w:rPr>
          <w:rFonts w:ascii="Arial" w:hAnsi="Arial" w:cs="Arial"/>
          <w:b/>
          <w:sz w:val="22"/>
          <w:szCs w:val="22"/>
        </w:rPr>
        <w:t xml:space="preserve"> – DAS </w:t>
      </w:r>
      <w:r w:rsidR="005D65D9" w:rsidRPr="00D07D7A">
        <w:rPr>
          <w:rFonts w:ascii="Arial" w:hAnsi="Arial" w:cs="Arial"/>
          <w:b/>
          <w:sz w:val="22"/>
          <w:szCs w:val="22"/>
        </w:rPr>
        <w:t>INFRAÇÕES ADMINISTRATIVAS E SANÇÕES</w:t>
      </w:r>
      <w:r w:rsidR="00F556B6" w:rsidRPr="00D07D7A">
        <w:rPr>
          <w:rFonts w:ascii="Arial" w:hAnsi="Arial" w:cs="Arial"/>
          <w:b/>
          <w:sz w:val="22"/>
          <w:szCs w:val="22"/>
        </w:rPr>
        <w:t xml:space="preserve">  </w:t>
      </w:r>
    </w:p>
    <w:p w14:paraId="149FE22E" w14:textId="77777777" w:rsidR="007C663E" w:rsidRPr="00D07D7A" w:rsidRDefault="007C663E" w:rsidP="00D07D7A">
      <w:pPr>
        <w:jc w:val="both"/>
        <w:rPr>
          <w:rFonts w:ascii="Arial" w:hAnsi="Arial" w:cs="Arial"/>
          <w:b/>
          <w:sz w:val="22"/>
          <w:szCs w:val="22"/>
        </w:rPr>
      </w:pPr>
    </w:p>
    <w:p w14:paraId="54B4C943" w14:textId="77777777" w:rsidR="00D928A5" w:rsidRPr="00D07D7A" w:rsidRDefault="002B1BA7" w:rsidP="00D07D7A">
      <w:pPr>
        <w:pStyle w:val="Nivel2"/>
        <w:numPr>
          <w:ilvl w:val="0"/>
          <w:numId w:val="0"/>
        </w:numPr>
        <w:spacing w:before="0" w:after="0" w:line="240" w:lineRule="auto"/>
        <w:rPr>
          <w:sz w:val="22"/>
          <w:szCs w:val="22"/>
        </w:rPr>
      </w:pPr>
      <w:r w:rsidRPr="00D07D7A">
        <w:rPr>
          <w:b/>
          <w:sz w:val="22"/>
          <w:szCs w:val="22"/>
        </w:rPr>
        <w:t>2</w:t>
      </w:r>
      <w:r w:rsidR="00683D09" w:rsidRPr="00D07D7A">
        <w:rPr>
          <w:b/>
          <w:sz w:val="22"/>
          <w:szCs w:val="22"/>
        </w:rPr>
        <w:t>2</w:t>
      </w:r>
      <w:r w:rsidR="00D928A5" w:rsidRPr="00D07D7A">
        <w:rPr>
          <w:b/>
          <w:sz w:val="22"/>
          <w:szCs w:val="22"/>
        </w:rPr>
        <w:t xml:space="preserve">.1 </w:t>
      </w:r>
      <w:r w:rsidR="006B42D7" w:rsidRPr="00D07D7A">
        <w:rPr>
          <w:b/>
          <w:sz w:val="22"/>
          <w:szCs w:val="22"/>
        </w:rPr>
        <w:t>–</w:t>
      </w:r>
      <w:r w:rsidR="00D928A5" w:rsidRPr="00D07D7A">
        <w:rPr>
          <w:sz w:val="22"/>
          <w:szCs w:val="22"/>
        </w:rPr>
        <w:t xml:space="preserve"> Comete infração administrativa, nos termos da lei, a licitante</w:t>
      </w:r>
      <w:r w:rsidR="00626647" w:rsidRPr="00D07D7A">
        <w:rPr>
          <w:sz w:val="22"/>
          <w:szCs w:val="22"/>
        </w:rPr>
        <w:t xml:space="preserve"> ou contratada</w:t>
      </w:r>
      <w:r w:rsidR="00D928A5" w:rsidRPr="00D07D7A">
        <w:rPr>
          <w:sz w:val="22"/>
          <w:szCs w:val="22"/>
        </w:rPr>
        <w:t xml:space="preserve"> que, com dolo ou culpa: </w:t>
      </w:r>
    </w:p>
    <w:p w14:paraId="369A0547" w14:textId="77777777" w:rsidR="00C341EB" w:rsidRPr="00D07D7A" w:rsidRDefault="00C341EB" w:rsidP="00D07D7A">
      <w:pPr>
        <w:pStyle w:val="Nivel3"/>
        <w:numPr>
          <w:ilvl w:val="0"/>
          <w:numId w:val="0"/>
        </w:numPr>
        <w:spacing w:before="0" w:after="0" w:line="240" w:lineRule="auto"/>
        <w:rPr>
          <w:b/>
          <w:sz w:val="22"/>
          <w:szCs w:val="22"/>
        </w:rPr>
      </w:pPr>
      <w:bookmarkStart w:id="13" w:name="_Ref114668085"/>
      <w:bookmarkStart w:id="14" w:name="_Hlk114652595"/>
    </w:p>
    <w:p w14:paraId="4DC94AE3" w14:textId="77777777" w:rsidR="00D928A5" w:rsidRPr="00D07D7A" w:rsidRDefault="00E37A05" w:rsidP="00D07D7A">
      <w:pPr>
        <w:pStyle w:val="Nivel3"/>
        <w:numPr>
          <w:ilvl w:val="0"/>
          <w:numId w:val="0"/>
        </w:numPr>
        <w:spacing w:before="0" w:after="0" w:line="240" w:lineRule="auto"/>
        <w:rPr>
          <w:sz w:val="22"/>
          <w:szCs w:val="22"/>
        </w:rPr>
      </w:pPr>
      <w:r w:rsidRPr="00D07D7A">
        <w:rPr>
          <w:b/>
          <w:sz w:val="22"/>
          <w:szCs w:val="22"/>
        </w:rPr>
        <w:lastRenderedPageBreak/>
        <w:t>2</w:t>
      </w:r>
      <w:r w:rsidR="00683D09" w:rsidRPr="00D07D7A">
        <w:rPr>
          <w:b/>
          <w:sz w:val="22"/>
          <w:szCs w:val="22"/>
        </w:rPr>
        <w:t>2</w:t>
      </w:r>
      <w:r w:rsidR="00D928A5" w:rsidRPr="00D07D7A">
        <w:rPr>
          <w:b/>
          <w:sz w:val="22"/>
          <w:szCs w:val="22"/>
        </w:rPr>
        <w:t xml:space="preserve">.1.1 </w:t>
      </w:r>
      <w:r w:rsidR="006B42D7" w:rsidRPr="00D07D7A">
        <w:rPr>
          <w:b/>
          <w:sz w:val="22"/>
          <w:szCs w:val="22"/>
        </w:rPr>
        <w:t>–</w:t>
      </w:r>
      <w:r w:rsidR="00D928A5" w:rsidRPr="00D07D7A">
        <w:rPr>
          <w:sz w:val="22"/>
          <w:szCs w:val="22"/>
        </w:rPr>
        <w:t xml:space="preserve"> deixar de entregar a documentação exigida para o certame ou não entregar qualquer documento que tenha sido solicitado pelo pregoeiro/</w:t>
      </w:r>
      <w:r w:rsidR="004705C5" w:rsidRPr="00D07D7A">
        <w:rPr>
          <w:sz w:val="22"/>
          <w:szCs w:val="22"/>
        </w:rPr>
        <w:t>pel</w:t>
      </w:r>
      <w:r w:rsidR="00D928A5" w:rsidRPr="00D07D7A">
        <w:rPr>
          <w:sz w:val="22"/>
          <w:szCs w:val="22"/>
        </w:rPr>
        <w:t>a</w:t>
      </w:r>
      <w:r w:rsidR="004705C5" w:rsidRPr="00D07D7A">
        <w:rPr>
          <w:sz w:val="22"/>
          <w:szCs w:val="22"/>
        </w:rPr>
        <w:t xml:space="preserve"> pregoeira</w:t>
      </w:r>
      <w:r w:rsidR="00D928A5" w:rsidRPr="00D07D7A">
        <w:rPr>
          <w:sz w:val="22"/>
          <w:szCs w:val="22"/>
        </w:rPr>
        <w:t xml:space="preserve"> durante o certame;</w:t>
      </w:r>
      <w:bookmarkEnd w:id="13"/>
    </w:p>
    <w:p w14:paraId="3E4AB4FD" w14:textId="77777777" w:rsidR="00C341EB" w:rsidRPr="00D07D7A" w:rsidRDefault="00C341EB" w:rsidP="00D07D7A">
      <w:pPr>
        <w:pStyle w:val="Nivel3"/>
        <w:numPr>
          <w:ilvl w:val="0"/>
          <w:numId w:val="0"/>
        </w:numPr>
        <w:spacing w:before="0" w:after="0" w:line="240" w:lineRule="auto"/>
        <w:rPr>
          <w:b/>
          <w:sz w:val="22"/>
          <w:szCs w:val="22"/>
        </w:rPr>
      </w:pPr>
      <w:bookmarkStart w:id="15" w:name="_Ref114668108"/>
    </w:p>
    <w:p w14:paraId="530E3589" w14:textId="77777777" w:rsidR="00D928A5" w:rsidRPr="00D07D7A" w:rsidRDefault="00E37A05" w:rsidP="00D07D7A">
      <w:pPr>
        <w:pStyle w:val="Nivel3"/>
        <w:numPr>
          <w:ilvl w:val="0"/>
          <w:numId w:val="0"/>
        </w:numPr>
        <w:spacing w:before="0" w:after="0" w:line="240" w:lineRule="auto"/>
        <w:rPr>
          <w:sz w:val="22"/>
          <w:szCs w:val="22"/>
        </w:rPr>
      </w:pPr>
      <w:r w:rsidRPr="00D07D7A">
        <w:rPr>
          <w:b/>
          <w:sz w:val="22"/>
          <w:szCs w:val="22"/>
        </w:rPr>
        <w:t>2</w:t>
      </w:r>
      <w:r w:rsidR="00683D09" w:rsidRPr="00D07D7A">
        <w:rPr>
          <w:b/>
          <w:sz w:val="22"/>
          <w:szCs w:val="22"/>
        </w:rPr>
        <w:t>2</w:t>
      </w:r>
      <w:r w:rsidR="00D928A5" w:rsidRPr="00D07D7A">
        <w:rPr>
          <w:b/>
          <w:sz w:val="22"/>
          <w:szCs w:val="22"/>
        </w:rPr>
        <w:t xml:space="preserve">.1.2 </w:t>
      </w:r>
      <w:r w:rsidR="006B42D7" w:rsidRPr="00D07D7A">
        <w:rPr>
          <w:b/>
          <w:sz w:val="22"/>
          <w:szCs w:val="22"/>
        </w:rPr>
        <w:t>–</w:t>
      </w:r>
      <w:r w:rsidR="00D928A5" w:rsidRPr="00D07D7A">
        <w:rPr>
          <w:sz w:val="22"/>
          <w:szCs w:val="22"/>
        </w:rPr>
        <w:t xml:space="preserve"> </w:t>
      </w:r>
      <w:r w:rsidR="00DE6804" w:rsidRPr="00D07D7A">
        <w:rPr>
          <w:sz w:val="22"/>
          <w:szCs w:val="22"/>
        </w:rPr>
        <w:t>s</w:t>
      </w:r>
      <w:r w:rsidR="00D928A5" w:rsidRPr="00D07D7A">
        <w:rPr>
          <w:sz w:val="22"/>
          <w:szCs w:val="22"/>
        </w:rPr>
        <w:t>alvo em decorrência de fato superveniente devidamente justificado, não mantiver a proposta em especial quando:</w:t>
      </w:r>
      <w:bookmarkEnd w:id="15"/>
    </w:p>
    <w:p w14:paraId="6328AAA0" w14:textId="77777777" w:rsidR="00626647" w:rsidRPr="00D07D7A" w:rsidRDefault="00626647" w:rsidP="00D07D7A">
      <w:pPr>
        <w:pStyle w:val="Nivel3"/>
        <w:numPr>
          <w:ilvl w:val="0"/>
          <w:numId w:val="0"/>
        </w:numPr>
        <w:spacing w:before="0" w:after="0" w:line="240" w:lineRule="auto"/>
        <w:rPr>
          <w:sz w:val="22"/>
          <w:szCs w:val="22"/>
        </w:rPr>
      </w:pPr>
    </w:p>
    <w:p w14:paraId="2A269E82" w14:textId="77777777" w:rsidR="00D928A5" w:rsidRPr="00D07D7A" w:rsidRDefault="00E37A05" w:rsidP="00D07D7A">
      <w:pPr>
        <w:pStyle w:val="Nivel4"/>
        <w:numPr>
          <w:ilvl w:val="0"/>
          <w:numId w:val="0"/>
        </w:numPr>
        <w:spacing w:before="0" w:after="0" w:line="240" w:lineRule="auto"/>
        <w:rPr>
          <w:sz w:val="22"/>
          <w:szCs w:val="22"/>
        </w:rPr>
      </w:pPr>
      <w:r w:rsidRPr="00D07D7A">
        <w:rPr>
          <w:b/>
          <w:sz w:val="22"/>
          <w:szCs w:val="22"/>
        </w:rPr>
        <w:t>2</w:t>
      </w:r>
      <w:r w:rsidR="00683D09" w:rsidRPr="00D07D7A">
        <w:rPr>
          <w:b/>
          <w:sz w:val="22"/>
          <w:szCs w:val="22"/>
        </w:rPr>
        <w:t>2</w:t>
      </w:r>
      <w:r w:rsidR="00F67778" w:rsidRPr="00D07D7A">
        <w:rPr>
          <w:b/>
          <w:sz w:val="22"/>
          <w:szCs w:val="22"/>
        </w:rPr>
        <w:t xml:space="preserve">.1.2.1 </w:t>
      </w:r>
      <w:r w:rsidR="006B42D7" w:rsidRPr="00D07D7A">
        <w:rPr>
          <w:b/>
          <w:sz w:val="22"/>
          <w:szCs w:val="22"/>
        </w:rPr>
        <w:t>–</w:t>
      </w:r>
      <w:r w:rsidR="00D928A5" w:rsidRPr="00D07D7A">
        <w:rPr>
          <w:sz w:val="22"/>
          <w:szCs w:val="22"/>
        </w:rPr>
        <w:t xml:space="preserve"> não enviar a proposta adequada ao último lance ofertado ou após a negociação; </w:t>
      </w:r>
    </w:p>
    <w:p w14:paraId="269BA7A9" w14:textId="77777777" w:rsidR="00584D2C" w:rsidRPr="00D07D7A" w:rsidRDefault="00584D2C" w:rsidP="00D07D7A">
      <w:pPr>
        <w:pStyle w:val="Nivel4"/>
        <w:numPr>
          <w:ilvl w:val="0"/>
          <w:numId w:val="0"/>
        </w:numPr>
        <w:spacing w:before="0" w:after="0" w:line="240" w:lineRule="auto"/>
        <w:rPr>
          <w:b/>
          <w:sz w:val="22"/>
          <w:szCs w:val="22"/>
        </w:rPr>
      </w:pPr>
    </w:p>
    <w:p w14:paraId="3C7BCE58" w14:textId="77777777" w:rsidR="00D928A5" w:rsidRPr="00D07D7A" w:rsidRDefault="00E37A05" w:rsidP="00D07D7A">
      <w:pPr>
        <w:pStyle w:val="Nivel4"/>
        <w:numPr>
          <w:ilvl w:val="0"/>
          <w:numId w:val="0"/>
        </w:numPr>
        <w:spacing w:before="0" w:after="0" w:line="240" w:lineRule="auto"/>
        <w:rPr>
          <w:sz w:val="22"/>
          <w:szCs w:val="22"/>
        </w:rPr>
      </w:pPr>
      <w:r w:rsidRPr="00D07D7A">
        <w:rPr>
          <w:b/>
          <w:sz w:val="22"/>
          <w:szCs w:val="22"/>
        </w:rPr>
        <w:t>2</w:t>
      </w:r>
      <w:r w:rsidR="00683D09" w:rsidRPr="00D07D7A">
        <w:rPr>
          <w:b/>
          <w:sz w:val="22"/>
          <w:szCs w:val="22"/>
        </w:rPr>
        <w:t>2</w:t>
      </w:r>
      <w:r w:rsidR="00D928A5" w:rsidRPr="00D07D7A">
        <w:rPr>
          <w:b/>
          <w:sz w:val="22"/>
          <w:szCs w:val="22"/>
        </w:rPr>
        <w:t xml:space="preserve">.1.2.2 </w:t>
      </w:r>
      <w:r w:rsidR="006B42D7" w:rsidRPr="00D07D7A">
        <w:rPr>
          <w:b/>
          <w:sz w:val="22"/>
          <w:szCs w:val="22"/>
        </w:rPr>
        <w:t>–</w:t>
      </w:r>
      <w:r w:rsidR="00D928A5" w:rsidRPr="00D07D7A">
        <w:rPr>
          <w:sz w:val="22"/>
          <w:szCs w:val="22"/>
        </w:rPr>
        <w:t xml:space="preserve"> recusar-se a enviar o detalhamento da proposta quando exigível; </w:t>
      </w:r>
    </w:p>
    <w:p w14:paraId="74A7D889" w14:textId="77777777" w:rsidR="00C341EB" w:rsidRPr="00D07D7A" w:rsidRDefault="00C341EB" w:rsidP="00D07D7A">
      <w:pPr>
        <w:pStyle w:val="Nivel4"/>
        <w:numPr>
          <w:ilvl w:val="0"/>
          <w:numId w:val="0"/>
        </w:numPr>
        <w:spacing w:before="0" w:after="0" w:line="240" w:lineRule="auto"/>
        <w:rPr>
          <w:b/>
          <w:sz w:val="22"/>
          <w:szCs w:val="22"/>
        </w:rPr>
      </w:pPr>
    </w:p>
    <w:p w14:paraId="662B066A" w14:textId="77777777" w:rsidR="00D928A5" w:rsidRPr="00D07D7A" w:rsidRDefault="00E37A05" w:rsidP="00D07D7A">
      <w:pPr>
        <w:pStyle w:val="Nivel4"/>
        <w:numPr>
          <w:ilvl w:val="0"/>
          <w:numId w:val="0"/>
        </w:numPr>
        <w:spacing w:before="0" w:after="0" w:line="240" w:lineRule="auto"/>
        <w:rPr>
          <w:sz w:val="22"/>
          <w:szCs w:val="22"/>
        </w:rPr>
      </w:pPr>
      <w:r w:rsidRPr="00D07D7A">
        <w:rPr>
          <w:b/>
          <w:sz w:val="22"/>
          <w:szCs w:val="22"/>
        </w:rPr>
        <w:t>2</w:t>
      </w:r>
      <w:r w:rsidR="00683D09" w:rsidRPr="00D07D7A">
        <w:rPr>
          <w:b/>
          <w:sz w:val="22"/>
          <w:szCs w:val="22"/>
        </w:rPr>
        <w:t>2</w:t>
      </w:r>
      <w:r w:rsidR="00D928A5" w:rsidRPr="00D07D7A">
        <w:rPr>
          <w:b/>
          <w:sz w:val="22"/>
          <w:szCs w:val="22"/>
        </w:rPr>
        <w:t xml:space="preserve">.1.2.3 </w:t>
      </w:r>
      <w:r w:rsidR="006B42D7" w:rsidRPr="00D07D7A">
        <w:rPr>
          <w:b/>
          <w:sz w:val="22"/>
          <w:szCs w:val="22"/>
        </w:rPr>
        <w:t>–</w:t>
      </w:r>
      <w:r w:rsidR="00BB7F51" w:rsidRPr="00D07D7A">
        <w:rPr>
          <w:sz w:val="22"/>
          <w:szCs w:val="22"/>
        </w:rPr>
        <w:t xml:space="preserve"> pedir para ser desclassificada</w:t>
      </w:r>
      <w:r w:rsidR="00D928A5" w:rsidRPr="00D07D7A">
        <w:rPr>
          <w:sz w:val="22"/>
          <w:szCs w:val="22"/>
        </w:rPr>
        <w:t xml:space="preserve"> quando encerrada a etapa competitiva; </w:t>
      </w:r>
    </w:p>
    <w:p w14:paraId="1BA1FA16" w14:textId="77777777" w:rsidR="004C6B7C" w:rsidRPr="00D07D7A" w:rsidRDefault="004C6B7C" w:rsidP="00D07D7A">
      <w:pPr>
        <w:pStyle w:val="Nivel4"/>
        <w:numPr>
          <w:ilvl w:val="0"/>
          <w:numId w:val="0"/>
        </w:numPr>
        <w:spacing w:before="0" w:after="0" w:line="240" w:lineRule="auto"/>
        <w:rPr>
          <w:b/>
          <w:sz w:val="22"/>
          <w:szCs w:val="22"/>
        </w:rPr>
      </w:pPr>
    </w:p>
    <w:p w14:paraId="3003CED9" w14:textId="77777777" w:rsidR="00D928A5" w:rsidRPr="00D07D7A" w:rsidRDefault="00E37A05" w:rsidP="00D07D7A">
      <w:pPr>
        <w:pStyle w:val="Nivel4"/>
        <w:numPr>
          <w:ilvl w:val="0"/>
          <w:numId w:val="0"/>
        </w:numPr>
        <w:spacing w:before="0" w:after="0" w:line="240" w:lineRule="auto"/>
        <w:rPr>
          <w:sz w:val="22"/>
          <w:szCs w:val="22"/>
        </w:rPr>
      </w:pPr>
      <w:r w:rsidRPr="00D07D7A">
        <w:rPr>
          <w:b/>
          <w:sz w:val="22"/>
          <w:szCs w:val="22"/>
        </w:rPr>
        <w:t>2</w:t>
      </w:r>
      <w:r w:rsidR="00683D09" w:rsidRPr="00D07D7A">
        <w:rPr>
          <w:b/>
          <w:sz w:val="22"/>
          <w:szCs w:val="22"/>
        </w:rPr>
        <w:t>2</w:t>
      </w:r>
      <w:r w:rsidR="00D928A5" w:rsidRPr="00D07D7A">
        <w:rPr>
          <w:b/>
          <w:sz w:val="22"/>
          <w:szCs w:val="22"/>
        </w:rPr>
        <w:t>.1.2.</w:t>
      </w:r>
      <w:r w:rsidRPr="00D07D7A">
        <w:rPr>
          <w:b/>
          <w:sz w:val="22"/>
          <w:szCs w:val="22"/>
        </w:rPr>
        <w:t>4</w:t>
      </w:r>
      <w:r w:rsidR="00D928A5" w:rsidRPr="00D07D7A">
        <w:rPr>
          <w:b/>
          <w:sz w:val="22"/>
          <w:szCs w:val="22"/>
        </w:rPr>
        <w:t xml:space="preserve"> </w:t>
      </w:r>
      <w:r w:rsidR="006B42D7" w:rsidRPr="00D07D7A">
        <w:rPr>
          <w:b/>
          <w:sz w:val="22"/>
          <w:szCs w:val="22"/>
        </w:rPr>
        <w:t>–</w:t>
      </w:r>
      <w:r w:rsidR="00D928A5" w:rsidRPr="00D07D7A">
        <w:rPr>
          <w:sz w:val="22"/>
          <w:szCs w:val="22"/>
        </w:rPr>
        <w:t xml:space="preserve"> apresentar proposta em desacor</w:t>
      </w:r>
      <w:r w:rsidR="0082057A" w:rsidRPr="00D07D7A">
        <w:rPr>
          <w:sz w:val="22"/>
          <w:szCs w:val="22"/>
        </w:rPr>
        <w:t>do com as especificações deste E</w:t>
      </w:r>
      <w:r w:rsidR="00D928A5" w:rsidRPr="00D07D7A">
        <w:rPr>
          <w:sz w:val="22"/>
          <w:szCs w:val="22"/>
        </w:rPr>
        <w:t xml:space="preserve">dital; </w:t>
      </w:r>
    </w:p>
    <w:p w14:paraId="1D231ECB" w14:textId="77777777" w:rsidR="00C341EB" w:rsidRPr="00D07D7A" w:rsidRDefault="00C341EB" w:rsidP="00D07D7A">
      <w:pPr>
        <w:pStyle w:val="Nivel3"/>
        <w:numPr>
          <w:ilvl w:val="0"/>
          <w:numId w:val="0"/>
        </w:numPr>
        <w:spacing w:before="0" w:after="0" w:line="240" w:lineRule="auto"/>
        <w:rPr>
          <w:b/>
          <w:sz w:val="22"/>
          <w:szCs w:val="22"/>
        </w:rPr>
      </w:pPr>
      <w:bookmarkStart w:id="16" w:name="_Ref114668249"/>
    </w:p>
    <w:p w14:paraId="676121EB" w14:textId="2482E04A" w:rsidR="001D500B" w:rsidRDefault="00E60E56" w:rsidP="00D07D7A">
      <w:pPr>
        <w:pStyle w:val="Nivel3"/>
        <w:numPr>
          <w:ilvl w:val="0"/>
          <w:numId w:val="0"/>
        </w:numPr>
        <w:spacing w:before="0" w:after="0" w:line="240" w:lineRule="auto"/>
        <w:rPr>
          <w:sz w:val="22"/>
          <w:szCs w:val="22"/>
        </w:rPr>
      </w:pPr>
      <w:r>
        <w:rPr>
          <w:b/>
          <w:sz w:val="22"/>
          <w:szCs w:val="22"/>
        </w:rPr>
        <w:t>22</w:t>
      </w:r>
      <w:r w:rsidR="001D500B" w:rsidRPr="001D500B">
        <w:rPr>
          <w:b/>
          <w:sz w:val="22"/>
          <w:szCs w:val="22"/>
        </w:rPr>
        <w:t xml:space="preserve">.1.2.5 - </w:t>
      </w:r>
      <w:r w:rsidR="001D500B" w:rsidRPr="001D500B">
        <w:rPr>
          <w:sz w:val="22"/>
          <w:szCs w:val="22"/>
        </w:rPr>
        <w:t>não atendimento ao chamado do pregoeiro/da pregoeira durante a sessão pública do certame licitatório</w:t>
      </w:r>
      <w:r w:rsidR="001D500B">
        <w:rPr>
          <w:sz w:val="22"/>
          <w:szCs w:val="22"/>
        </w:rPr>
        <w:t>;</w:t>
      </w:r>
    </w:p>
    <w:p w14:paraId="4BE348EE" w14:textId="3F4086BD" w:rsidR="000E7AE5" w:rsidRDefault="000E7AE5" w:rsidP="00D07D7A">
      <w:pPr>
        <w:pStyle w:val="Nivel3"/>
        <w:numPr>
          <w:ilvl w:val="0"/>
          <w:numId w:val="0"/>
        </w:numPr>
        <w:spacing w:before="0" w:after="0" w:line="240" w:lineRule="auto"/>
        <w:rPr>
          <w:sz w:val="22"/>
          <w:szCs w:val="22"/>
        </w:rPr>
      </w:pPr>
    </w:p>
    <w:p w14:paraId="1FBC27C1" w14:textId="7B2F09C5" w:rsidR="00DE6804" w:rsidRPr="00D07D7A" w:rsidRDefault="00DE6804" w:rsidP="00D07D7A">
      <w:pPr>
        <w:pStyle w:val="Nivel3"/>
        <w:numPr>
          <w:ilvl w:val="0"/>
          <w:numId w:val="0"/>
        </w:numPr>
        <w:spacing w:before="0" w:after="0" w:line="240" w:lineRule="auto"/>
        <w:rPr>
          <w:b/>
          <w:sz w:val="22"/>
          <w:szCs w:val="22"/>
        </w:rPr>
      </w:pPr>
      <w:r w:rsidRPr="00D07D7A">
        <w:rPr>
          <w:b/>
          <w:sz w:val="22"/>
          <w:szCs w:val="22"/>
        </w:rPr>
        <w:t>2</w:t>
      </w:r>
      <w:r w:rsidR="00647936" w:rsidRPr="00D07D7A">
        <w:rPr>
          <w:b/>
          <w:sz w:val="22"/>
          <w:szCs w:val="22"/>
        </w:rPr>
        <w:t>2</w:t>
      </w:r>
      <w:r w:rsidR="000E7AE5">
        <w:rPr>
          <w:b/>
          <w:sz w:val="22"/>
          <w:szCs w:val="22"/>
        </w:rPr>
        <w:t>.1.2.</w:t>
      </w:r>
      <w:r w:rsidR="00BF34C6">
        <w:rPr>
          <w:b/>
          <w:sz w:val="22"/>
          <w:szCs w:val="22"/>
        </w:rPr>
        <w:t>6</w:t>
      </w:r>
      <w:r w:rsidRPr="00D07D7A">
        <w:rPr>
          <w:b/>
          <w:sz w:val="22"/>
          <w:szCs w:val="22"/>
        </w:rPr>
        <w:t xml:space="preserve"> –</w:t>
      </w:r>
      <w:r w:rsidRPr="00D07D7A">
        <w:rPr>
          <w:sz w:val="22"/>
          <w:szCs w:val="22"/>
        </w:rPr>
        <w:t xml:space="preserve"> </w:t>
      </w:r>
      <w:r w:rsidRPr="00D07D7A">
        <w:rPr>
          <w:rFonts w:eastAsia="Times New Roman"/>
          <w:sz w:val="22"/>
          <w:szCs w:val="22"/>
        </w:rPr>
        <w:t>não for providenciada a regularização da documentação, no prazo previsto nos iten</w:t>
      </w:r>
      <w:r w:rsidR="00B65C8F" w:rsidRPr="00D07D7A">
        <w:rPr>
          <w:rFonts w:eastAsia="Times New Roman"/>
          <w:sz w:val="22"/>
          <w:szCs w:val="22"/>
        </w:rPr>
        <w:t>s 15.13.2 e 15.13</w:t>
      </w:r>
      <w:r w:rsidRPr="00D07D7A">
        <w:rPr>
          <w:rFonts w:eastAsia="Times New Roman"/>
          <w:sz w:val="22"/>
          <w:szCs w:val="22"/>
        </w:rPr>
        <w:t>.3 deste Edital.</w:t>
      </w:r>
    </w:p>
    <w:p w14:paraId="104DDB60" w14:textId="77777777" w:rsidR="0022722D" w:rsidRPr="00D07D7A" w:rsidRDefault="0022722D" w:rsidP="00D07D7A">
      <w:pPr>
        <w:pStyle w:val="Nivel3"/>
        <w:numPr>
          <w:ilvl w:val="0"/>
          <w:numId w:val="0"/>
        </w:numPr>
        <w:spacing w:before="0" w:after="0" w:line="240" w:lineRule="auto"/>
        <w:rPr>
          <w:b/>
          <w:sz w:val="22"/>
          <w:szCs w:val="22"/>
        </w:rPr>
      </w:pPr>
    </w:p>
    <w:p w14:paraId="15E5B790" w14:textId="77777777" w:rsidR="00171D2C" w:rsidRPr="00D07D7A" w:rsidRDefault="00171D2C" w:rsidP="00D07D7A">
      <w:pPr>
        <w:widowControl/>
        <w:suppressAutoHyphens w:val="0"/>
        <w:jc w:val="both"/>
        <w:rPr>
          <w:rFonts w:ascii="Arial" w:eastAsia="MS Mincho" w:hAnsi="Arial" w:cs="Arial"/>
          <w:kern w:val="0"/>
          <w:sz w:val="22"/>
          <w:szCs w:val="22"/>
          <w:lang w:eastAsia="pt-BR" w:bidi="ar-SA"/>
        </w:rPr>
      </w:pPr>
      <w:r w:rsidRPr="00D07D7A">
        <w:rPr>
          <w:rFonts w:ascii="Arial" w:eastAsia="MS Mincho" w:hAnsi="Arial" w:cs="Arial"/>
          <w:b/>
          <w:kern w:val="0"/>
          <w:sz w:val="22"/>
          <w:szCs w:val="22"/>
          <w:lang w:eastAsia="pt-BR" w:bidi="ar-SA"/>
        </w:rPr>
        <w:t>2</w:t>
      </w:r>
      <w:r w:rsidR="007E001A" w:rsidRPr="00D07D7A">
        <w:rPr>
          <w:rFonts w:ascii="Arial" w:eastAsia="MS Mincho" w:hAnsi="Arial" w:cs="Arial"/>
          <w:b/>
          <w:kern w:val="0"/>
          <w:sz w:val="22"/>
          <w:szCs w:val="22"/>
          <w:lang w:eastAsia="pt-BR" w:bidi="ar-SA"/>
        </w:rPr>
        <w:t>2</w:t>
      </w:r>
      <w:r w:rsidRPr="00D07D7A">
        <w:rPr>
          <w:rFonts w:ascii="Arial" w:eastAsia="MS Mincho" w:hAnsi="Arial" w:cs="Arial"/>
          <w:b/>
          <w:kern w:val="0"/>
          <w:sz w:val="22"/>
          <w:szCs w:val="22"/>
          <w:lang w:eastAsia="pt-BR" w:bidi="ar-SA"/>
        </w:rPr>
        <w:t>.1.3 –</w:t>
      </w:r>
      <w:r w:rsidRPr="00D07D7A">
        <w:rPr>
          <w:rFonts w:ascii="Arial" w:eastAsia="MS Mincho" w:hAnsi="Arial" w:cs="Arial"/>
          <w:kern w:val="0"/>
          <w:sz w:val="22"/>
          <w:szCs w:val="22"/>
          <w:lang w:eastAsia="pt-BR" w:bidi="ar-SA"/>
        </w:rPr>
        <w:t xml:space="preserve"> não celebrar o ajuste ou não entregar a documentação exigida para sua formalização, quando convocada dentro do prazo de validade de sua proposta;</w:t>
      </w:r>
    </w:p>
    <w:p w14:paraId="28BFBFF1" w14:textId="77777777" w:rsidR="00171D2C" w:rsidRPr="00D07D7A" w:rsidRDefault="00171D2C" w:rsidP="00D07D7A">
      <w:pPr>
        <w:pStyle w:val="Nivel3"/>
        <w:numPr>
          <w:ilvl w:val="0"/>
          <w:numId w:val="0"/>
        </w:numPr>
        <w:spacing w:before="0" w:after="0" w:line="240" w:lineRule="auto"/>
        <w:rPr>
          <w:rFonts w:eastAsia="SimSun"/>
          <w:b/>
          <w:color w:val="auto"/>
          <w:kern w:val="1"/>
          <w:sz w:val="22"/>
          <w:szCs w:val="22"/>
          <w:lang w:eastAsia="zh-CN" w:bidi="hi-IN"/>
        </w:rPr>
      </w:pPr>
    </w:p>
    <w:p w14:paraId="5F3355F8" w14:textId="77777777" w:rsidR="00171D2C" w:rsidRPr="007C663E" w:rsidRDefault="00171D2C" w:rsidP="00D07D7A">
      <w:pPr>
        <w:pStyle w:val="Nivel3"/>
        <w:numPr>
          <w:ilvl w:val="0"/>
          <w:numId w:val="0"/>
        </w:numPr>
        <w:spacing w:before="0" w:after="0" w:line="240" w:lineRule="auto"/>
        <w:rPr>
          <w:b/>
          <w:sz w:val="22"/>
          <w:szCs w:val="22"/>
        </w:rPr>
      </w:pPr>
      <w:r w:rsidRPr="007C663E">
        <w:rPr>
          <w:rFonts w:eastAsia="SimSun"/>
          <w:b/>
          <w:color w:val="auto"/>
          <w:kern w:val="1"/>
          <w:sz w:val="22"/>
          <w:szCs w:val="22"/>
          <w:lang w:eastAsia="zh-CN" w:bidi="hi-IN"/>
        </w:rPr>
        <w:t>2</w:t>
      </w:r>
      <w:r w:rsidR="007E001A" w:rsidRPr="007C663E">
        <w:rPr>
          <w:rFonts w:eastAsia="SimSun"/>
          <w:b/>
          <w:color w:val="auto"/>
          <w:kern w:val="1"/>
          <w:sz w:val="22"/>
          <w:szCs w:val="22"/>
          <w:lang w:eastAsia="zh-CN" w:bidi="hi-IN"/>
        </w:rPr>
        <w:t>2</w:t>
      </w:r>
      <w:r w:rsidRPr="007C663E">
        <w:rPr>
          <w:rFonts w:eastAsia="SimSun"/>
          <w:b/>
          <w:color w:val="auto"/>
          <w:kern w:val="1"/>
          <w:sz w:val="22"/>
          <w:szCs w:val="22"/>
          <w:lang w:eastAsia="zh-CN" w:bidi="hi-IN"/>
        </w:rPr>
        <w:t xml:space="preserve">.1.3.1 – </w:t>
      </w:r>
      <w:r w:rsidRPr="007C663E">
        <w:rPr>
          <w:rFonts w:eastAsia="SimSun"/>
          <w:color w:val="auto"/>
          <w:kern w:val="1"/>
          <w:sz w:val="22"/>
          <w:szCs w:val="22"/>
          <w:lang w:eastAsia="zh-CN" w:bidi="hi-IN"/>
        </w:rPr>
        <w:t xml:space="preserve">recusar-se, sem justificativa, </w:t>
      </w:r>
      <w:r w:rsidR="001955F5" w:rsidRPr="007C663E">
        <w:rPr>
          <w:rFonts w:eastAsia="SimSun"/>
          <w:color w:val="auto"/>
          <w:kern w:val="1"/>
          <w:sz w:val="22"/>
          <w:szCs w:val="22"/>
          <w:lang w:eastAsia="zh-CN" w:bidi="hi-IN"/>
        </w:rPr>
        <w:t>a receber a Nota de Empenho</w:t>
      </w:r>
      <w:r w:rsidRPr="007C663E">
        <w:rPr>
          <w:rFonts w:eastAsia="SimSun"/>
          <w:color w:val="auto"/>
          <w:kern w:val="1"/>
          <w:sz w:val="22"/>
          <w:szCs w:val="22"/>
          <w:lang w:eastAsia="zh-CN" w:bidi="hi-IN"/>
        </w:rPr>
        <w:t>;</w:t>
      </w:r>
    </w:p>
    <w:p w14:paraId="4F75E7A1" w14:textId="77777777" w:rsidR="00171D2C" w:rsidRPr="007C663E" w:rsidRDefault="00171D2C" w:rsidP="00D07D7A">
      <w:pPr>
        <w:pStyle w:val="Nivel3"/>
        <w:numPr>
          <w:ilvl w:val="0"/>
          <w:numId w:val="0"/>
        </w:numPr>
        <w:spacing w:before="0" w:after="0" w:line="240" w:lineRule="auto"/>
        <w:rPr>
          <w:b/>
          <w:sz w:val="22"/>
          <w:szCs w:val="22"/>
        </w:rPr>
      </w:pPr>
    </w:p>
    <w:p w14:paraId="7943F1D6" w14:textId="77777777" w:rsidR="00C04F7F" w:rsidRPr="007C663E" w:rsidRDefault="00C04F7F" w:rsidP="00C04F7F">
      <w:pPr>
        <w:pStyle w:val="Nivel3"/>
        <w:numPr>
          <w:ilvl w:val="0"/>
          <w:numId w:val="0"/>
        </w:numPr>
        <w:spacing w:before="0" w:after="0" w:line="240" w:lineRule="auto"/>
        <w:rPr>
          <w:b/>
          <w:sz w:val="22"/>
          <w:szCs w:val="22"/>
        </w:rPr>
      </w:pPr>
      <w:r w:rsidRPr="007C663E">
        <w:rPr>
          <w:rFonts w:eastAsia="SimSun"/>
          <w:b/>
          <w:color w:val="auto"/>
          <w:kern w:val="1"/>
          <w:sz w:val="22"/>
          <w:szCs w:val="22"/>
          <w:lang w:eastAsia="zh-CN" w:bidi="hi-IN"/>
        </w:rPr>
        <w:t>22.1.3.2 -</w:t>
      </w:r>
      <w:r w:rsidRPr="007C663E">
        <w:rPr>
          <w:rFonts w:eastAsia="SimSun"/>
          <w:color w:val="auto"/>
          <w:kern w:val="1"/>
          <w:sz w:val="22"/>
          <w:szCs w:val="22"/>
          <w:lang w:eastAsia="zh-CN" w:bidi="hi-IN"/>
        </w:rPr>
        <w:t xml:space="preserve"> </w:t>
      </w:r>
      <w:r w:rsidRPr="007C663E">
        <w:rPr>
          <w:sz w:val="22"/>
          <w:szCs w:val="22"/>
        </w:rPr>
        <w:t>não mantiver as condições de habilitação e qualificação de forma a inviabilizar a execução do objeto;</w:t>
      </w:r>
    </w:p>
    <w:p w14:paraId="3EA1A397" w14:textId="77777777" w:rsidR="00C04F7F" w:rsidRPr="007C663E" w:rsidRDefault="00C04F7F" w:rsidP="00D07D7A">
      <w:pPr>
        <w:pStyle w:val="Nivel3"/>
        <w:numPr>
          <w:ilvl w:val="0"/>
          <w:numId w:val="0"/>
        </w:numPr>
        <w:spacing w:before="0" w:after="0" w:line="240" w:lineRule="auto"/>
        <w:rPr>
          <w:b/>
          <w:sz w:val="22"/>
          <w:szCs w:val="22"/>
        </w:rPr>
      </w:pPr>
    </w:p>
    <w:p w14:paraId="5A0DB3A4" w14:textId="77777777" w:rsidR="00D928A5" w:rsidRPr="00D07D7A" w:rsidRDefault="00E37A05" w:rsidP="00D07D7A">
      <w:pPr>
        <w:pStyle w:val="Nivel3"/>
        <w:numPr>
          <w:ilvl w:val="0"/>
          <w:numId w:val="0"/>
        </w:numPr>
        <w:spacing w:before="0" w:after="0" w:line="240" w:lineRule="auto"/>
        <w:rPr>
          <w:sz w:val="22"/>
          <w:szCs w:val="22"/>
        </w:rPr>
      </w:pPr>
      <w:r w:rsidRPr="007C663E">
        <w:rPr>
          <w:b/>
          <w:sz w:val="22"/>
          <w:szCs w:val="22"/>
        </w:rPr>
        <w:t>2</w:t>
      </w:r>
      <w:r w:rsidR="00683D09" w:rsidRPr="007C663E">
        <w:rPr>
          <w:b/>
          <w:sz w:val="22"/>
          <w:szCs w:val="22"/>
        </w:rPr>
        <w:t>2</w:t>
      </w:r>
      <w:r w:rsidR="00D928A5" w:rsidRPr="007C663E">
        <w:rPr>
          <w:b/>
          <w:sz w:val="22"/>
          <w:szCs w:val="22"/>
        </w:rPr>
        <w:t>.1.</w:t>
      </w:r>
      <w:r w:rsidR="00B20FB2" w:rsidRPr="007C663E">
        <w:rPr>
          <w:b/>
          <w:sz w:val="22"/>
          <w:szCs w:val="22"/>
        </w:rPr>
        <w:t>4</w:t>
      </w:r>
      <w:r w:rsidR="00D928A5" w:rsidRPr="007C663E">
        <w:rPr>
          <w:b/>
          <w:sz w:val="22"/>
          <w:szCs w:val="22"/>
        </w:rPr>
        <w:t xml:space="preserve"> </w:t>
      </w:r>
      <w:r w:rsidR="006B42D7" w:rsidRPr="007C663E">
        <w:rPr>
          <w:b/>
          <w:sz w:val="22"/>
          <w:szCs w:val="22"/>
        </w:rPr>
        <w:t>–</w:t>
      </w:r>
      <w:r w:rsidR="00D928A5" w:rsidRPr="007C663E">
        <w:rPr>
          <w:sz w:val="22"/>
          <w:szCs w:val="22"/>
        </w:rPr>
        <w:t xml:space="preserve"> apresentar</w:t>
      </w:r>
      <w:r w:rsidR="00D928A5" w:rsidRPr="00D07D7A">
        <w:rPr>
          <w:sz w:val="22"/>
          <w:szCs w:val="22"/>
        </w:rPr>
        <w:t xml:space="preserve"> declaração ou documentação falsa exigida para o certame ou prestar declaração falsa durante a licitação</w:t>
      </w:r>
      <w:bookmarkEnd w:id="16"/>
      <w:r w:rsidR="00D22EC0" w:rsidRPr="00D07D7A">
        <w:rPr>
          <w:sz w:val="22"/>
          <w:szCs w:val="22"/>
        </w:rPr>
        <w:t xml:space="preserve"> ou durante a execução do contrato</w:t>
      </w:r>
      <w:r w:rsidR="00D928A5" w:rsidRPr="00D07D7A">
        <w:rPr>
          <w:sz w:val="22"/>
          <w:szCs w:val="22"/>
        </w:rPr>
        <w:t>;</w:t>
      </w:r>
    </w:p>
    <w:p w14:paraId="5AB187F9" w14:textId="77777777" w:rsidR="00C341EB" w:rsidRPr="00D07D7A" w:rsidRDefault="00C341EB" w:rsidP="00D07D7A">
      <w:pPr>
        <w:pStyle w:val="Nivel3"/>
        <w:numPr>
          <w:ilvl w:val="0"/>
          <w:numId w:val="0"/>
        </w:numPr>
        <w:spacing w:before="0" w:after="0" w:line="240" w:lineRule="auto"/>
        <w:rPr>
          <w:b/>
          <w:sz w:val="22"/>
          <w:szCs w:val="22"/>
        </w:rPr>
      </w:pPr>
      <w:bookmarkStart w:id="17" w:name="_Ref114668245"/>
    </w:p>
    <w:p w14:paraId="67BA3CC9" w14:textId="77777777" w:rsidR="00D928A5" w:rsidRPr="00D07D7A" w:rsidRDefault="00E37A05" w:rsidP="00D07D7A">
      <w:pPr>
        <w:pStyle w:val="Nivel3"/>
        <w:numPr>
          <w:ilvl w:val="0"/>
          <w:numId w:val="0"/>
        </w:numPr>
        <w:spacing w:before="0" w:after="0" w:line="240" w:lineRule="auto"/>
        <w:rPr>
          <w:sz w:val="22"/>
          <w:szCs w:val="22"/>
        </w:rPr>
      </w:pPr>
      <w:r w:rsidRPr="00D07D7A">
        <w:rPr>
          <w:b/>
          <w:sz w:val="22"/>
          <w:szCs w:val="22"/>
        </w:rPr>
        <w:t>2</w:t>
      </w:r>
      <w:r w:rsidR="00683D09" w:rsidRPr="00D07D7A">
        <w:rPr>
          <w:b/>
          <w:sz w:val="22"/>
          <w:szCs w:val="22"/>
        </w:rPr>
        <w:t>2</w:t>
      </w:r>
      <w:r w:rsidR="00F46AD4" w:rsidRPr="00D07D7A">
        <w:rPr>
          <w:b/>
          <w:sz w:val="22"/>
          <w:szCs w:val="22"/>
        </w:rPr>
        <w:t>.1.</w:t>
      </w:r>
      <w:r w:rsidR="00B20FB2" w:rsidRPr="00D07D7A">
        <w:rPr>
          <w:b/>
          <w:sz w:val="22"/>
          <w:szCs w:val="22"/>
        </w:rPr>
        <w:t>5</w:t>
      </w:r>
      <w:r w:rsidR="00BD09E7" w:rsidRPr="00D07D7A">
        <w:rPr>
          <w:b/>
          <w:sz w:val="22"/>
          <w:szCs w:val="22"/>
        </w:rPr>
        <w:t xml:space="preserve"> </w:t>
      </w:r>
      <w:r w:rsidR="006B42D7" w:rsidRPr="00D07D7A">
        <w:rPr>
          <w:b/>
          <w:sz w:val="22"/>
          <w:szCs w:val="22"/>
        </w:rPr>
        <w:t>–</w:t>
      </w:r>
      <w:r w:rsidR="00F46AD4" w:rsidRPr="00D07D7A">
        <w:rPr>
          <w:sz w:val="22"/>
          <w:szCs w:val="22"/>
        </w:rPr>
        <w:t xml:space="preserve"> </w:t>
      </w:r>
      <w:r w:rsidR="00D928A5" w:rsidRPr="00D07D7A">
        <w:rPr>
          <w:sz w:val="22"/>
          <w:szCs w:val="22"/>
        </w:rPr>
        <w:t>fraudar a licitação</w:t>
      </w:r>
      <w:bookmarkEnd w:id="17"/>
      <w:r w:rsidR="00D928A5" w:rsidRPr="00D07D7A">
        <w:rPr>
          <w:sz w:val="22"/>
          <w:szCs w:val="22"/>
        </w:rPr>
        <w:t>;</w:t>
      </w:r>
    </w:p>
    <w:p w14:paraId="6EBAE959" w14:textId="77777777" w:rsidR="00C341EB" w:rsidRPr="00D07D7A" w:rsidRDefault="00C341EB" w:rsidP="00D07D7A">
      <w:pPr>
        <w:pStyle w:val="Nivel3"/>
        <w:numPr>
          <w:ilvl w:val="0"/>
          <w:numId w:val="0"/>
        </w:numPr>
        <w:spacing w:before="0" w:after="0" w:line="240" w:lineRule="auto"/>
        <w:rPr>
          <w:b/>
          <w:sz w:val="22"/>
          <w:szCs w:val="22"/>
        </w:rPr>
      </w:pPr>
      <w:bookmarkStart w:id="18" w:name="_Ref114668247"/>
    </w:p>
    <w:p w14:paraId="1396DE9D" w14:textId="77777777" w:rsidR="00D928A5" w:rsidRPr="00D07D7A" w:rsidRDefault="00E37A05" w:rsidP="00D07D7A">
      <w:pPr>
        <w:pStyle w:val="Nivel3"/>
        <w:numPr>
          <w:ilvl w:val="0"/>
          <w:numId w:val="0"/>
        </w:numPr>
        <w:spacing w:before="0" w:after="0" w:line="240" w:lineRule="auto"/>
        <w:rPr>
          <w:sz w:val="22"/>
          <w:szCs w:val="22"/>
        </w:rPr>
      </w:pPr>
      <w:r w:rsidRPr="00D07D7A">
        <w:rPr>
          <w:b/>
          <w:sz w:val="22"/>
          <w:szCs w:val="22"/>
        </w:rPr>
        <w:t>2</w:t>
      </w:r>
      <w:r w:rsidR="00683D09" w:rsidRPr="00D07D7A">
        <w:rPr>
          <w:b/>
          <w:sz w:val="22"/>
          <w:szCs w:val="22"/>
        </w:rPr>
        <w:t>2</w:t>
      </w:r>
      <w:r w:rsidR="00F46AD4" w:rsidRPr="00D07D7A">
        <w:rPr>
          <w:b/>
          <w:sz w:val="22"/>
          <w:szCs w:val="22"/>
        </w:rPr>
        <w:t>.1.</w:t>
      </w:r>
      <w:r w:rsidR="00B20FB2" w:rsidRPr="00D07D7A">
        <w:rPr>
          <w:b/>
          <w:sz w:val="22"/>
          <w:szCs w:val="22"/>
        </w:rPr>
        <w:t>6</w:t>
      </w:r>
      <w:r w:rsidR="00F46AD4" w:rsidRPr="00D07D7A">
        <w:rPr>
          <w:b/>
          <w:sz w:val="22"/>
          <w:szCs w:val="22"/>
        </w:rPr>
        <w:t xml:space="preserve"> </w:t>
      </w:r>
      <w:r w:rsidR="006B42D7" w:rsidRPr="00D07D7A">
        <w:rPr>
          <w:b/>
          <w:sz w:val="22"/>
          <w:szCs w:val="22"/>
        </w:rPr>
        <w:t>–</w:t>
      </w:r>
      <w:r w:rsidR="00F46AD4" w:rsidRPr="00D07D7A">
        <w:rPr>
          <w:sz w:val="22"/>
          <w:szCs w:val="22"/>
        </w:rPr>
        <w:t xml:space="preserve"> </w:t>
      </w:r>
      <w:r w:rsidR="00D928A5" w:rsidRPr="00D07D7A">
        <w:rPr>
          <w:sz w:val="22"/>
          <w:szCs w:val="22"/>
        </w:rPr>
        <w:t>comportar-se de modo inidôneo ou cometer fraude de qualquer natureza, em especial quando:</w:t>
      </w:r>
      <w:bookmarkEnd w:id="18"/>
    </w:p>
    <w:p w14:paraId="1DE6FA70" w14:textId="77777777" w:rsidR="00C341EB" w:rsidRPr="00D07D7A" w:rsidRDefault="00C341EB" w:rsidP="00D07D7A">
      <w:pPr>
        <w:pStyle w:val="Nivel4"/>
        <w:numPr>
          <w:ilvl w:val="0"/>
          <w:numId w:val="0"/>
        </w:numPr>
        <w:spacing w:before="0" w:after="0" w:line="240" w:lineRule="auto"/>
        <w:rPr>
          <w:b/>
          <w:sz w:val="22"/>
          <w:szCs w:val="22"/>
        </w:rPr>
      </w:pPr>
    </w:p>
    <w:p w14:paraId="41226684" w14:textId="77777777" w:rsidR="00D928A5" w:rsidRPr="00D07D7A" w:rsidRDefault="00E37A05" w:rsidP="00D07D7A">
      <w:pPr>
        <w:pStyle w:val="Nivel4"/>
        <w:numPr>
          <w:ilvl w:val="0"/>
          <w:numId w:val="0"/>
        </w:numPr>
        <w:spacing w:before="0" w:after="0" w:line="240" w:lineRule="auto"/>
        <w:rPr>
          <w:sz w:val="22"/>
          <w:szCs w:val="22"/>
        </w:rPr>
      </w:pPr>
      <w:r w:rsidRPr="00D07D7A">
        <w:rPr>
          <w:b/>
          <w:sz w:val="22"/>
          <w:szCs w:val="22"/>
        </w:rPr>
        <w:t>2</w:t>
      </w:r>
      <w:r w:rsidR="00683D09" w:rsidRPr="00D07D7A">
        <w:rPr>
          <w:b/>
          <w:sz w:val="22"/>
          <w:szCs w:val="22"/>
        </w:rPr>
        <w:t>2</w:t>
      </w:r>
      <w:r w:rsidR="00F46AD4" w:rsidRPr="00D07D7A">
        <w:rPr>
          <w:b/>
          <w:sz w:val="22"/>
          <w:szCs w:val="22"/>
        </w:rPr>
        <w:t>.1.</w:t>
      </w:r>
      <w:r w:rsidR="00B20FB2" w:rsidRPr="00D07D7A">
        <w:rPr>
          <w:b/>
          <w:sz w:val="22"/>
          <w:szCs w:val="22"/>
        </w:rPr>
        <w:t>6</w:t>
      </w:r>
      <w:r w:rsidR="00F46AD4" w:rsidRPr="00D07D7A">
        <w:rPr>
          <w:b/>
          <w:sz w:val="22"/>
          <w:szCs w:val="22"/>
        </w:rPr>
        <w:t xml:space="preserve">.1 </w:t>
      </w:r>
      <w:r w:rsidR="006B42D7" w:rsidRPr="00D07D7A">
        <w:rPr>
          <w:b/>
          <w:sz w:val="22"/>
          <w:szCs w:val="22"/>
        </w:rPr>
        <w:t>–</w:t>
      </w:r>
      <w:r w:rsidR="00F46AD4" w:rsidRPr="00D07D7A">
        <w:rPr>
          <w:sz w:val="22"/>
          <w:szCs w:val="22"/>
        </w:rPr>
        <w:t xml:space="preserve"> </w:t>
      </w:r>
      <w:r w:rsidR="00D928A5" w:rsidRPr="00D07D7A">
        <w:rPr>
          <w:sz w:val="22"/>
          <w:szCs w:val="22"/>
        </w:rPr>
        <w:t xml:space="preserve">agir em conluio ou em desconformidade com a lei; </w:t>
      </w:r>
    </w:p>
    <w:p w14:paraId="5FC3A8E6" w14:textId="77777777" w:rsidR="00C341EB" w:rsidRPr="00D07D7A" w:rsidRDefault="00C341EB" w:rsidP="00D07D7A">
      <w:pPr>
        <w:pStyle w:val="Nivel4"/>
        <w:numPr>
          <w:ilvl w:val="0"/>
          <w:numId w:val="0"/>
        </w:numPr>
        <w:spacing w:before="0" w:after="0" w:line="240" w:lineRule="auto"/>
        <w:rPr>
          <w:b/>
          <w:sz w:val="22"/>
          <w:szCs w:val="22"/>
        </w:rPr>
      </w:pPr>
    </w:p>
    <w:p w14:paraId="70335C50" w14:textId="77777777" w:rsidR="00D928A5" w:rsidRPr="00D07D7A" w:rsidRDefault="00E37A05" w:rsidP="00D07D7A">
      <w:pPr>
        <w:pStyle w:val="Nivel4"/>
        <w:numPr>
          <w:ilvl w:val="0"/>
          <w:numId w:val="0"/>
        </w:numPr>
        <w:spacing w:before="0" w:after="0" w:line="240" w:lineRule="auto"/>
        <w:rPr>
          <w:sz w:val="22"/>
          <w:szCs w:val="22"/>
        </w:rPr>
      </w:pPr>
      <w:r w:rsidRPr="00D07D7A">
        <w:rPr>
          <w:b/>
          <w:sz w:val="22"/>
          <w:szCs w:val="22"/>
        </w:rPr>
        <w:t>2</w:t>
      </w:r>
      <w:r w:rsidR="00683D09" w:rsidRPr="00D07D7A">
        <w:rPr>
          <w:b/>
          <w:sz w:val="22"/>
          <w:szCs w:val="22"/>
        </w:rPr>
        <w:t>2</w:t>
      </w:r>
      <w:r w:rsidR="00BD09E7" w:rsidRPr="00D07D7A">
        <w:rPr>
          <w:b/>
          <w:sz w:val="22"/>
          <w:szCs w:val="22"/>
        </w:rPr>
        <w:t>.1.</w:t>
      </w:r>
      <w:r w:rsidR="00B20FB2" w:rsidRPr="00D07D7A">
        <w:rPr>
          <w:b/>
          <w:sz w:val="22"/>
          <w:szCs w:val="22"/>
        </w:rPr>
        <w:t>6</w:t>
      </w:r>
      <w:r w:rsidR="00F46AD4" w:rsidRPr="00D07D7A">
        <w:rPr>
          <w:b/>
          <w:sz w:val="22"/>
          <w:szCs w:val="22"/>
        </w:rPr>
        <w:t xml:space="preserve">.2 </w:t>
      </w:r>
      <w:r w:rsidR="006B42D7" w:rsidRPr="00D07D7A">
        <w:rPr>
          <w:b/>
          <w:sz w:val="22"/>
          <w:szCs w:val="22"/>
        </w:rPr>
        <w:t>–</w:t>
      </w:r>
      <w:r w:rsidR="00F46AD4" w:rsidRPr="00D07D7A">
        <w:rPr>
          <w:sz w:val="22"/>
          <w:szCs w:val="22"/>
        </w:rPr>
        <w:t xml:space="preserve"> </w:t>
      </w:r>
      <w:r w:rsidR="00D928A5" w:rsidRPr="00D07D7A">
        <w:rPr>
          <w:sz w:val="22"/>
          <w:szCs w:val="22"/>
        </w:rPr>
        <w:t xml:space="preserve">induzir deliberadamente a erro no julgamento; </w:t>
      </w:r>
    </w:p>
    <w:p w14:paraId="7D696451" w14:textId="77777777" w:rsidR="00C341EB" w:rsidRPr="00D07D7A" w:rsidRDefault="00C341EB" w:rsidP="00D07D7A">
      <w:pPr>
        <w:pStyle w:val="Nivel3"/>
        <w:numPr>
          <w:ilvl w:val="0"/>
          <w:numId w:val="0"/>
        </w:numPr>
        <w:spacing w:before="0" w:after="0" w:line="240" w:lineRule="auto"/>
        <w:rPr>
          <w:b/>
          <w:sz w:val="22"/>
          <w:szCs w:val="22"/>
        </w:rPr>
      </w:pPr>
      <w:bookmarkStart w:id="19" w:name="_Ref114668251"/>
    </w:p>
    <w:p w14:paraId="4F3A6FFC" w14:textId="77777777" w:rsidR="00D928A5" w:rsidRPr="00D07D7A" w:rsidRDefault="00054138" w:rsidP="00D07D7A">
      <w:pPr>
        <w:pStyle w:val="Nivel3"/>
        <w:numPr>
          <w:ilvl w:val="0"/>
          <w:numId w:val="0"/>
        </w:numPr>
        <w:spacing w:before="0" w:after="0" w:line="240" w:lineRule="auto"/>
        <w:rPr>
          <w:sz w:val="22"/>
          <w:szCs w:val="22"/>
        </w:rPr>
      </w:pPr>
      <w:r w:rsidRPr="00D07D7A">
        <w:rPr>
          <w:b/>
          <w:sz w:val="22"/>
          <w:szCs w:val="22"/>
        </w:rPr>
        <w:t>2</w:t>
      </w:r>
      <w:r w:rsidR="00683D09" w:rsidRPr="00D07D7A">
        <w:rPr>
          <w:b/>
          <w:sz w:val="22"/>
          <w:szCs w:val="22"/>
        </w:rPr>
        <w:t>2</w:t>
      </w:r>
      <w:r w:rsidR="00F46AD4" w:rsidRPr="00D07D7A">
        <w:rPr>
          <w:b/>
          <w:sz w:val="22"/>
          <w:szCs w:val="22"/>
        </w:rPr>
        <w:t>.1.</w:t>
      </w:r>
      <w:r w:rsidR="00B20FB2" w:rsidRPr="00D07D7A">
        <w:rPr>
          <w:b/>
          <w:sz w:val="22"/>
          <w:szCs w:val="22"/>
        </w:rPr>
        <w:t>7</w:t>
      </w:r>
      <w:r w:rsidR="00F46AD4" w:rsidRPr="00D07D7A">
        <w:rPr>
          <w:b/>
          <w:sz w:val="22"/>
          <w:szCs w:val="22"/>
        </w:rPr>
        <w:t xml:space="preserve"> </w:t>
      </w:r>
      <w:r w:rsidR="006B42D7" w:rsidRPr="00D07D7A">
        <w:rPr>
          <w:b/>
          <w:sz w:val="22"/>
          <w:szCs w:val="22"/>
        </w:rPr>
        <w:t>–</w:t>
      </w:r>
      <w:r w:rsidR="00F46AD4" w:rsidRPr="00D07D7A">
        <w:rPr>
          <w:sz w:val="22"/>
          <w:szCs w:val="22"/>
        </w:rPr>
        <w:t xml:space="preserve"> </w:t>
      </w:r>
      <w:r w:rsidR="00D928A5" w:rsidRPr="00D07D7A">
        <w:rPr>
          <w:sz w:val="22"/>
          <w:szCs w:val="22"/>
        </w:rPr>
        <w:t>praticar atos ilícitos com vistas a frustrar os objetivos da licitação</w:t>
      </w:r>
      <w:bookmarkEnd w:id="19"/>
      <w:r w:rsidR="00F46AD4" w:rsidRPr="00D07D7A">
        <w:rPr>
          <w:sz w:val="22"/>
          <w:szCs w:val="22"/>
        </w:rPr>
        <w:t>;</w:t>
      </w:r>
    </w:p>
    <w:p w14:paraId="0FE6FA6E" w14:textId="77777777" w:rsidR="00C341EB" w:rsidRPr="00D07D7A" w:rsidRDefault="00C341EB" w:rsidP="00D07D7A">
      <w:pPr>
        <w:pStyle w:val="Nivel3"/>
        <w:numPr>
          <w:ilvl w:val="0"/>
          <w:numId w:val="0"/>
        </w:numPr>
        <w:spacing w:before="0" w:after="0" w:line="240" w:lineRule="auto"/>
        <w:rPr>
          <w:b/>
          <w:sz w:val="22"/>
          <w:szCs w:val="22"/>
        </w:rPr>
      </w:pPr>
      <w:bookmarkStart w:id="20" w:name="_Ref114668252"/>
    </w:p>
    <w:p w14:paraId="2B22064F" w14:textId="77777777" w:rsidR="00D928A5" w:rsidRPr="00D07D7A" w:rsidRDefault="00054138" w:rsidP="00D07D7A">
      <w:pPr>
        <w:pStyle w:val="Nivel3"/>
        <w:numPr>
          <w:ilvl w:val="0"/>
          <w:numId w:val="0"/>
        </w:numPr>
        <w:spacing w:before="0" w:after="0" w:line="240" w:lineRule="auto"/>
        <w:rPr>
          <w:sz w:val="22"/>
          <w:szCs w:val="22"/>
        </w:rPr>
      </w:pPr>
      <w:r w:rsidRPr="00D07D7A">
        <w:rPr>
          <w:b/>
          <w:sz w:val="22"/>
          <w:szCs w:val="22"/>
        </w:rPr>
        <w:t>2</w:t>
      </w:r>
      <w:r w:rsidR="00683D09" w:rsidRPr="00D07D7A">
        <w:rPr>
          <w:b/>
          <w:sz w:val="22"/>
          <w:szCs w:val="22"/>
        </w:rPr>
        <w:t>2</w:t>
      </w:r>
      <w:r w:rsidR="00F46AD4" w:rsidRPr="00D07D7A">
        <w:rPr>
          <w:b/>
          <w:sz w:val="22"/>
          <w:szCs w:val="22"/>
        </w:rPr>
        <w:t>.1.</w:t>
      </w:r>
      <w:r w:rsidR="00B20FB2" w:rsidRPr="00D07D7A">
        <w:rPr>
          <w:b/>
          <w:sz w:val="22"/>
          <w:szCs w:val="22"/>
        </w:rPr>
        <w:t>8</w:t>
      </w:r>
      <w:r w:rsidR="00F46AD4" w:rsidRPr="00D07D7A">
        <w:rPr>
          <w:b/>
          <w:sz w:val="22"/>
          <w:szCs w:val="22"/>
        </w:rPr>
        <w:t xml:space="preserve"> </w:t>
      </w:r>
      <w:r w:rsidR="006B42D7" w:rsidRPr="00D07D7A">
        <w:rPr>
          <w:b/>
          <w:sz w:val="22"/>
          <w:szCs w:val="22"/>
        </w:rPr>
        <w:t>–</w:t>
      </w:r>
      <w:r w:rsidR="00F46AD4" w:rsidRPr="00D07D7A">
        <w:rPr>
          <w:b/>
          <w:sz w:val="22"/>
          <w:szCs w:val="22"/>
        </w:rPr>
        <w:t xml:space="preserve"> </w:t>
      </w:r>
      <w:r w:rsidR="00D928A5" w:rsidRPr="00D07D7A">
        <w:rPr>
          <w:sz w:val="22"/>
          <w:szCs w:val="22"/>
        </w:rPr>
        <w:t xml:space="preserve">praticar ato lesivo previsto no </w:t>
      </w:r>
      <w:hyperlink r:id="rId43" w:anchor="art5" w:history="1">
        <w:r w:rsidR="00D928A5" w:rsidRPr="00D07D7A">
          <w:rPr>
            <w:rStyle w:val="Hyperlink"/>
            <w:sz w:val="22"/>
            <w:szCs w:val="22"/>
          </w:rPr>
          <w:t>art. 5º da Lei n.º 12.846, de 2013</w:t>
        </w:r>
      </w:hyperlink>
      <w:bookmarkEnd w:id="20"/>
      <w:r w:rsidR="00626647" w:rsidRPr="00D07D7A">
        <w:rPr>
          <w:sz w:val="22"/>
          <w:szCs w:val="22"/>
        </w:rPr>
        <w:t>;</w:t>
      </w:r>
    </w:p>
    <w:p w14:paraId="5358CEF4" w14:textId="77777777" w:rsidR="00D22EC0" w:rsidRPr="00D07D7A" w:rsidRDefault="00D22EC0" w:rsidP="00D07D7A">
      <w:pPr>
        <w:pStyle w:val="Nivel3"/>
        <w:numPr>
          <w:ilvl w:val="0"/>
          <w:numId w:val="0"/>
        </w:numPr>
        <w:spacing w:before="0" w:after="0" w:line="240" w:lineRule="auto"/>
        <w:rPr>
          <w:sz w:val="22"/>
          <w:szCs w:val="22"/>
        </w:rPr>
      </w:pPr>
    </w:p>
    <w:p w14:paraId="110840B5" w14:textId="77777777" w:rsidR="00D22EC0" w:rsidRPr="00D07D7A" w:rsidRDefault="00D22EC0" w:rsidP="00D07D7A">
      <w:pPr>
        <w:pStyle w:val="Nivel3"/>
        <w:numPr>
          <w:ilvl w:val="0"/>
          <w:numId w:val="0"/>
        </w:numPr>
        <w:spacing w:before="0" w:after="0" w:line="240" w:lineRule="auto"/>
        <w:rPr>
          <w:rFonts w:eastAsia="Arial"/>
          <w:sz w:val="22"/>
          <w:szCs w:val="22"/>
        </w:rPr>
      </w:pPr>
      <w:r w:rsidRPr="00D07D7A">
        <w:rPr>
          <w:b/>
          <w:sz w:val="22"/>
          <w:szCs w:val="22"/>
        </w:rPr>
        <w:t>22.1.9 -</w:t>
      </w:r>
      <w:r w:rsidRPr="00D07D7A">
        <w:rPr>
          <w:sz w:val="22"/>
          <w:szCs w:val="22"/>
        </w:rPr>
        <w:t xml:space="preserve"> </w:t>
      </w:r>
      <w:r w:rsidRPr="00D07D7A">
        <w:rPr>
          <w:rFonts w:eastAsia="Arial"/>
          <w:sz w:val="22"/>
          <w:szCs w:val="22"/>
        </w:rPr>
        <w:t>der causa à inexecução parcial do contrato;</w:t>
      </w:r>
    </w:p>
    <w:p w14:paraId="04A71FF9" w14:textId="77777777" w:rsidR="00D22EC0" w:rsidRPr="00D07D7A" w:rsidRDefault="00D22EC0" w:rsidP="00D07D7A">
      <w:pPr>
        <w:pStyle w:val="Nivel3"/>
        <w:numPr>
          <w:ilvl w:val="0"/>
          <w:numId w:val="0"/>
        </w:numPr>
        <w:spacing w:before="0" w:after="0" w:line="240" w:lineRule="auto"/>
        <w:rPr>
          <w:rFonts w:eastAsia="Arial"/>
          <w:sz w:val="22"/>
          <w:szCs w:val="22"/>
        </w:rPr>
      </w:pPr>
    </w:p>
    <w:p w14:paraId="1A823A1F" w14:textId="77777777" w:rsidR="00D22EC0" w:rsidRPr="00D07D7A" w:rsidRDefault="00D22EC0" w:rsidP="00D07D7A">
      <w:pPr>
        <w:pStyle w:val="Nivel3"/>
        <w:numPr>
          <w:ilvl w:val="0"/>
          <w:numId w:val="0"/>
        </w:numPr>
        <w:spacing w:before="0" w:after="0" w:line="240" w:lineRule="auto"/>
        <w:rPr>
          <w:rFonts w:eastAsia="Arial"/>
          <w:sz w:val="22"/>
          <w:szCs w:val="22"/>
        </w:rPr>
      </w:pPr>
      <w:r w:rsidRPr="00D07D7A">
        <w:rPr>
          <w:rFonts w:eastAsia="Arial"/>
          <w:b/>
          <w:sz w:val="22"/>
          <w:szCs w:val="22"/>
        </w:rPr>
        <w:t>22.1.10 -</w:t>
      </w:r>
      <w:r w:rsidRPr="00D07D7A">
        <w:rPr>
          <w:rFonts w:eastAsia="Arial"/>
          <w:sz w:val="22"/>
          <w:szCs w:val="22"/>
        </w:rPr>
        <w:t xml:space="preserve"> der causa à inexecução parcial do contrato que cause grave dano à contratante ou ao funcionamento dos serviços públicos ou ao interesse coletivo;</w:t>
      </w:r>
    </w:p>
    <w:p w14:paraId="10FC869D" w14:textId="77777777" w:rsidR="000A3FBD" w:rsidRPr="00D07D7A" w:rsidRDefault="000A3FBD" w:rsidP="00D07D7A">
      <w:pPr>
        <w:pStyle w:val="Nivel3"/>
        <w:numPr>
          <w:ilvl w:val="0"/>
          <w:numId w:val="0"/>
        </w:numPr>
        <w:spacing w:before="0" w:after="0" w:line="240" w:lineRule="auto"/>
        <w:rPr>
          <w:rFonts w:eastAsia="Arial"/>
          <w:sz w:val="22"/>
          <w:szCs w:val="22"/>
        </w:rPr>
      </w:pPr>
    </w:p>
    <w:p w14:paraId="42C4F639" w14:textId="77777777" w:rsidR="000A3FBD" w:rsidRPr="00D07D7A" w:rsidRDefault="000A3FBD" w:rsidP="00D07D7A">
      <w:pPr>
        <w:pStyle w:val="Nivel3"/>
        <w:numPr>
          <w:ilvl w:val="0"/>
          <w:numId w:val="0"/>
        </w:numPr>
        <w:spacing w:before="0" w:after="0" w:line="240" w:lineRule="auto"/>
        <w:rPr>
          <w:rFonts w:eastAsia="Arial"/>
          <w:sz w:val="22"/>
          <w:szCs w:val="22"/>
        </w:rPr>
      </w:pPr>
      <w:r w:rsidRPr="00D07D7A">
        <w:rPr>
          <w:rFonts w:eastAsia="Arial"/>
          <w:b/>
          <w:sz w:val="22"/>
          <w:szCs w:val="22"/>
        </w:rPr>
        <w:t>22.1.11 -</w:t>
      </w:r>
      <w:r w:rsidRPr="00D07D7A">
        <w:rPr>
          <w:rFonts w:eastAsia="Arial"/>
          <w:sz w:val="22"/>
          <w:szCs w:val="22"/>
        </w:rPr>
        <w:t xml:space="preserve"> </w:t>
      </w:r>
      <w:r w:rsidR="005055B7" w:rsidRPr="00D07D7A">
        <w:rPr>
          <w:rFonts w:eastAsia="Arial"/>
          <w:sz w:val="22"/>
          <w:szCs w:val="22"/>
        </w:rPr>
        <w:t>der causa à inexecução total do contrato;</w:t>
      </w:r>
    </w:p>
    <w:p w14:paraId="1926C399" w14:textId="77777777" w:rsidR="005055B7" w:rsidRPr="00D07D7A" w:rsidRDefault="005055B7" w:rsidP="00D07D7A">
      <w:pPr>
        <w:pStyle w:val="Nivel3"/>
        <w:numPr>
          <w:ilvl w:val="0"/>
          <w:numId w:val="0"/>
        </w:numPr>
        <w:spacing w:before="0" w:after="0" w:line="240" w:lineRule="auto"/>
        <w:rPr>
          <w:rFonts w:eastAsia="Arial"/>
          <w:sz w:val="22"/>
          <w:szCs w:val="22"/>
        </w:rPr>
      </w:pPr>
    </w:p>
    <w:p w14:paraId="7F2A84B8" w14:textId="77777777" w:rsidR="005055B7" w:rsidRPr="00D07D7A" w:rsidRDefault="005055B7" w:rsidP="00D07D7A">
      <w:pPr>
        <w:pStyle w:val="Nivel3"/>
        <w:numPr>
          <w:ilvl w:val="0"/>
          <w:numId w:val="0"/>
        </w:numPr>
        <w:spacing w:before="0" w:after="0" w:line="240" w:lineRule="auto"/>
        <w:rPr>
          <w:rFonts w:eastAsia="Arial"/>
          <w:sz w:val="22"/>
          <w:szCs w:val="22"/>
        </w:rPr>
      </w:pPr>
      <w:r w:rsidRPr="00D07D7A">
        <w:rPr>
          <w:rFonts w:eastAsia="Arial"/>
          <w:b/>
          <w:sz w:val="22"/>
          <w:szCs w:val="22"/>
        </w:rPr>
        <w:t>22.1.12 -</w:t>
      </w:r>
      <w:r w:rsidRPr="00D07D7A">
        <w:rPr>
          <w:rFonts w:eastAsia="Arial"/>
          <w:sz w:val="22"/>
          <w:szCs w:val="22"/>
        </w:rPr>
        <w:t xml:space="preserve"> ensejar o retardamento da execução ou da entrega do objeto da contratação sem motivo justificado;</w:t>
      </w:r>
    </w:p>
    <w:p w14:paraId="1D327344" w14:textId="77777777" w:rsidR="005055B7" w:rsidRPr="00D07D7A" w:rsidRDefault="005055B7" w:rsidP="00D07D7A">
      <w:pPr>
        <w:pStyle w:val="Nivel3"/>
        <w:numPr>
          <w:ilvl w:val="0"/>
          <w:numId w:val="0"/>
        </w:numPr>
        <w:spacing w:before="0" w:after="0" w:line="240" w:lineRule="auto"/>
        <w:rPr>
          <w:rFonts w:eastAsia="Arial"/>
          <w:sz w:val="22"/>
          <w:szCs w:val="22"/>
        </w:rPr>
      </w:pPr>
    </w:p>
    <w:p w14:paraId="337CCB40" w14:textId="5913805D" w:rsidR="005055B7" w:rsidRPr="00D07D7A" w:rsidRDefault="005055B7" w:rsidP="00D07D7A">
      <w:pPr>
        <w:pStyle w:val="Nivel3"/>
        <w:numPr>
          <w:ilvl w:val="0"/>
          <w:numId w:val="0"/>
        </w:numPr>
        <w:spacing w:before="0" w:after="0" w:line="240" w:lineRule="auto"/>
        <w:rPr>
          <w:sz w:val="22"/>
          <w:szCs w:val="22"/>
        </w:rPr>
      </w:pPr>
      <w:r w:rsidRPr="00D07D7A">
        <w:rPr>
          <w:rFonts w:eastAsia="Arial"/>
          <w:b/>
          <w:sz w:val="22"/>
          <w:szCs w:val="22"/>
        </w:rPr>
        <w:lastRenderedPageBreak/>
        <w:t>22.1.13 -</w:t>
      </w:r>
      <w:r w:rsidRPr="00D07D7A">
        <w:rPr>
          <w:rFonts w:eastAsia="Arial"/>
          <w:sz w:val="22"/>
          <w:szCs w:val="22"/>
        </w:rPr>
        <w:t xml:space="preserve"> praticar ato fraudulento na execução </w:t>
      </w:r>
      <w:r w:rsidR="008D70DE">
        <w:rPr>
          <w:rFonts w:eastAsia="Arial"/>
          <w:sz w:val="22"/>
          <w:szCs w:val="22"/>
        </w:rPr>
        <w:t>da contratação.</w:t>
      </w:r>
    </w:p>
    <w:bookmarkEnd w:id="14"/>
    <w:p w14:paraId="558E1E08" w14:textId="77777777" w:rsidR="00C341EB" w:rsidRPr="00D07D7A" w:rsidRDefault="00C341EB" w:rsidP="00D07D7A">
      <w:pPr>
        <w:pStyle w:val="Nivel2"/>
        <w:numPr>
          <w:ilvl w:val="0"/>
          <w:numId w:val="0"/>
        </w:numPr>
        <w:spacing w:before="0" w:after="0" w:line="240" w:lineRule="auto"/>
        <w:rPr>
          <w:b/>
          <w:sz w:val="22"/>
          <w:szCs w:val="22"/>
        </w:rPr>
      </w:pPr>
    </w:p>
    <w:p w14:paraId="4822F332" w14:textId="77777777" w:rsidR="00AC04A4" w:rsidRPr="00D07D7A" w:rsidRDefault="00AC04A4" w:rsidP="00D07D7A">
      <w:pPr>
        <w:widowControl/>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kern w:val="0"/>
          <w:sz w:val="22"/>
          <w:szCs w:val="22"/>
          <w:lang w:eastAsia="pt-BR" w:bidi="ar-SA"/>
        </w:rPr>
        <w:t>22.</w:t>
      </w:r>
      <w:r w:rsidR="00647936" w:rsidRPr="00D07D7A">
        <w:rPr>
          <w:rFonts w:ascii="Arial" w:eastAsia="MS Mincho" w:hAnsi="Arial" w:cs="Arial"/>
          <w:b/>
          <w:kern w:val="0"/>
          <w:sz w:val="22"/>
          <w:szCs w:val="22"/>
          <w:lang w:eastAsia="pt-BR" w:bidi="ar-SA"/>
        </w:rPr>
        <w:t>2</w:t>
      </w:r>
      <w:r w:rsidRPr="00D07D7A">
        <w:rPr>
          <w:rFonts w:ascii="Arial" w:eastAsia="MS Mincho" w:hAnsi="Arial" w:cs="Arial"/>
          <w:b/>
          <w:kern w:val="0"/>
          <w:sz w:val="22"/>
          <w:szCs w:val="22"/>
          <w:lang w:eastAsia="pt-BR" w:bidi="ar-SA"/>
        </w:rPr>
        <w:t xml:space="preserve"> </w:t>
      </w:r>
      <w:r w:rsidRPr="00D07D7A">
        <w:rPr>
          <w:rFonts w:ascii="Arial" w:eastAsia="MS Mincho" w:hAnsi="Arial" w:cs="Arial"/>
          <w:b/>
          <w:color w:val="000000"/>
          <w:kern w:val="0"/>
          <w:sz w:val="22"/>
          <w:szCs w:val="22"/>
          <w:lang w:eastAsia="pt-BR" w:bidi="ar-SA"/>
        </w:rPr>
        <w:t>–</w:t>
      </w:r>
      <w:r w:rsidRPr="00D07D7A">
        <w:rPr>
          <w:rFonts w:ascii="Arial" w:eastAsia="MS Mincho" w:hAnsi="Arial" w:cs="Arial"/>
          <w:kern w:val="0"/>
          <w:sz w:val="22"/>
          <w:szCs w:val="22"/>
          <w:lang w:eastAsia="pt-BR" w:bidi="ar-SA"/>
        </w:rPr>
        <w:t xml:space="preserve"> </w:t>
      </w:r>
      <w:r w:rsidRPr="00D07D7A">
        <w:rPr>
          <w:rFonts w:ascii="Arial" w:eastAsia="MS Mincho" w:hAnsi="Arial" w:cs="Arial"/>
          <w:color w:val="000000"/>
          <w:kern w:val="0"/>
          <w:sz w:val="22"/>
          <w:szCs w:val="22"/>
          <w:lang w:eastAsia="pt-BR" w:bidi="ar-SA"/>
        </w:rPr>
        <w:t xml:space="preserve">Com fulcro na </w:t>
      </w:r>
      <w:hyperlink r:id="rId44" w:history="1">
        <w:r w:rsidRPr="00D07D7A">
          <w:rPr>
            <w:rFonts w:ascii="Arial" w:eastAsia="MS Mincho" w:hAnsi="Arial" w:cs="Arial"/>
            <w:color w:val="0000FF"/>
            <w:kern w:val="0"/>
            <w:sz w:val="22"/>
            <w:szCs w:val="22"/>
            <w:u w:val="single"/>
            <w:lang w:eastAsia="pt-BR" w:bidi="ar-SA"/>
          </w:rPr>
          <w:t>Lei nº 14.133, de 2021</w:t>
        </w:r>
      </w:hyperlink>
      <w:r w:rsidRPr="00D07D7A">
        <w:rPr>
          <w:rFonts w:ascii="Arial" w:eastAsia="MS Mincho" w:hAnsi="Arial" w:cs="Arial"/>
          <w:color w:val="000000"/>
          <w:kern w:val="0"/>
          <w:sz w:val="22"/>
          <w:szCs w:val="22"/>
          <w:lang w:eastAsia="pt-BR" w:bidi="ar-SA"/>
        </w:rPr>
        <w:t>, a Administração poderá, gara</w:t>
      </w:r>
      <w:r w:rsidR="00BB7F51" w:rsidRPr="00D07D7A">
        <w:rPr>
          <w:rFonts w:ascii="Arial" w:eastAsia="MS Mincho" w:hAnsi="Arial" w:cs="Arial"/>
          <w:color w:val="000000"/>
          <w:kern w:val="0"/>
          <w:sz w:val="22"/>
          <w:szCs w:val="22"/>
          <w:lang w:eastAsia="pt-BR" w:bidi="ar-SA"/>
        </w:rPr>
        <w:t>ntida a prévia defesa, aplicar à</w:t>
      </w:r>
      <w:r w:rsidRPr="00D07D7A">
        <w:rPr>
          <w:rFonts w:ascii="Arial" w:eastAsia="MS Mincho" w:hAnsi="Arial" w:cs="Arial"/>
          <w:color w:val="000000"/>
          <w:kern w:val="0"/>
          <w:sz w:val="22"/>
          <w:szCs w:val="22"/>
          <w:lang w:eastAsia="pt-BR" w:bidi="ar-SA"/>
        </w:rPr>
        <w:t>s licitantes e/ou adjudicatárias</w:t>
      </w:r>
      <w:r w:rsidR="005055B7" w:rsidRPr="00D07D7A">
        <w:rPr>
          <w:rFonts w:ascii="Arial" w:eastAsia="MS Mincho" w:hAnsi="Arial" w:cs="Arial"/>
          <w:color w:val="000000"/>
          <w:kern w:val="0"/>
          <w:sz w:val="22"/>
          <w:szCs w:val="22"/>
          <w:lang w:eastAsia="pt-BR" w:bidi="ar-SA"/>
        </w:rPr>
        <w:t xml:space="preserve"> e/ou contratadas</w:t>
      </w:r>
      <w:r w:rsidRPr="00D07D7A">
        <w:rPr>
          <w:rFonts w:ascii="Arial" w:eastAsia="MS Mincho" w:hAnsi="Arial" w:cs="Arial"/>
          <w:color w:val="000000"/>
          <w:kern w:val="0"/>
          <w:sz w:val="22"/>
          <w:szCs w:val="22"/>
          <w:lang w:eastAsia="pt-BR" w:bidi="ar-SA"/>
        </w:rPr>
        <w:t xml:space="preserve"> as seguintes sanções, sem prejuízo das responsabilidades civil e criminal: </w:t>
      </w:r>
    </w:p>
    <w:p w14:paraId="7FD89A47" w14:textId="77777777" w:rsidR="00AC04A4" w:rsidRPr="00D07D7A" w:rsidRDefault="00AC04A4" w:rsidP="00D07D7A">
      <w:pPr>
        <w:widowControl/>
        <w:suppressAutoHyphens w:val="0"/>
        <w:jc w:val="both"/>
        <w:rPr>
          <w:rFonts w:ascii="Arial" w:eastAsia="MS Mincho" w:hAnsi="Arial" w:cs="Arial"/>
          <w:b/>
          <w:color w:val="000000"/>
          <w:kern w:val="0"/>
          <w:sz w:val="22"/>
          <w:szCs w:val="22"/>
          <w:lang w:eastAsia="pt-BR" w:bidi="ar-SA"/>
        </w:rPr>
      </w:pPr>
    </w:p>
    <w:p w14:paraId="33A3A32F" w14:textId="77777777" w:rsidR="00AC04A4" w:rsidRPr="00D07D7A" w:rsidRDefault="00AC04A4" w:rsidP="00D07D7A">
      <w:pPr>
        <w:widowControl/>
        <w:suppressAutoHyphens w:val="0"/>
        <w:jc w:val="both"/>
        <w:rPr>
          <w:rFonts w:ascii="Arial" w:eastAsia="MS Mincho" w:hAnsi="Arial" w:cs="Arial"/>
          <w:kern w:val="0"/>
          <w:sz w:val="22"/>
          <w:szCs w:val="22"/>
          <w:lang w:eastAsia="pt-BR" w:bidi="ar-SA"/>
        </w:rPr>
      </w:pPr>
      <w:r w:rsidRPr="00D07D7A">
        <w:rPr>
          <w:rFonts w:ascii="Arial" w:eastAsia="MS Mincho" w:hAnsi="Arial" w:cs="Arial"/>
          <w:b/>
          <w:color w:val="000000"/>
          <w:kern w:val="0"/>
          <w:sz w:val="22"/>
          <w:szCs w:val="22"/>
          <w:lang w:eastAsia="pt-BR" w:bidi="ar-SA"/>
        </w:rPr>
        <w:t>22.</w:t>
      </w:r>
      <w:r w:rsidR="004C6B7C" w:rsidRPr="00D07D7A">
        <w:rPr>
          <w:rFonts w:ascii="Arial" w:eastAsia="MS Mincho" w:hAnsi="Arial" w:cs="Arial"/>
          <w:b/>
          <w:color w:val="000000"/>
          <w:kern w:val="0"/>
          <w:sz w:val="22"/>
          <w:szCs w:val="22"/>
          <w:lang w:eastAsia="pt-BR" w:bidi="ar-SA"/>
        </w:rPr>
        <w:t>2</w:t>
      </w:r>
      <w:r w:rsidRPr="00D07D7A">
        <w:rPr>
          <w:rFonts w:ascii="Arial" w:eastAsia="MS Mincho" w:hAnsi="Arial" w:cs="Arial"/>
          <w:b/>
          <w:color w:val="000000"/>
          <w:kern w:val="0"/>
          <w:sz w:val="22"/>
          <w:szCs w:val="22"/>
          <w:lang w:eastAsia="pt-BR" w:bidi="ar-SA"/>
        </w:rPr>
        <w:t>.1 –</w:t>
      </w:r>
      <w:r w:rsidRPr="00D07D7A">
        <w:rPr>
          <w:rFonts w:ascii="Arial" w:eastAsia="MS Mincho" w:hAnsi="Arial" w:cs="Arial"/>
          <w:color w:val="000000"/>
          <w:kern w:val="0"/>
          <w:sz w:val="22"/>
          <w:szCs w:val="22"/>
          <w:lang w:eastAsia="pt-BR" w:bidi="ar-SA"/>
        </w:rPr>
        <w:t xml:space="preserve"> </w:t>
      </w:r>
      <w:r w:rsidRPr="00D07D7A">
        <w:rPr>
          <w:rFonts w:ascii="Arial" w:eastAsia="MS Mincho" w:hAnsi="Arial" w:cs="Arial"/>
          <w:kern w:val="0"/>
          <w:sz w:val="22"/>
          <w:szCs w:val="22"/>
          <w:lang w:eastAsia="pt-BR" w:bidi="ar-SA"/>
        </w:rPr>
        <w:t xml:space="preserve">advertência; </w:t>
      </w:r>
    </w:p>
    <w:p w14:paraId="27B812A0" w14:textId="77777777" w:rsidR="00AC04A4" w:rsidRPr="00D07D7A" w:rsidRDefault="00AC04A4" w:rsidP="00D07D7A">
      <w:pPr>
        <w:widowControl/>
        <w:suppressAutoHyphens w:val="0"/>
        <w:jc w:val="both"/>
        <w:rPr>
          <w:rFonts w:ascii="Arial" w:eastAsia="MS Mincho" w:hAnsi="Arial" w:cs="Arial"/>
          <w:b/>
          <w:strike/>
          <w:kern w:val="0"/>
          <w:sz w:val="22"/>
          <w:szCs w:val="22"/>
          <w:highlight w:val="yellow"/>
          <w:lang w:eastAsia="pt-BR" w:bidi="ar-SA"/>
        </w:rPr>
      </w:pPr>
    </w:p>
    <w:p w14:paraId="5BAF41B7" w14:textId="77777777" w:rsidR="00AC04A4" w:rsidRPr="00D07D7A" w:rsidRDefault="00AC04A4" w:rsidP="00D07D7A">
      <w:pPr>
        <w:widowControl/>
        <w:suppressAutoHyphens w:val="0"/>
        <w:jc w:val="both"/>
        <w:rPr>
          <w:rFonts w:ascii="Arial" w:eastAsia="MS Mincho" w:hAnsi="Arial" w:cs="Arial"/>
          <w:kern w:val="0"/>
          <w:sz w:val="22"/>
          <w:szCs w:val="22"/>
          <w:lang w:eastAsia="pt-BR" w:bidi="ar-SA"/>
        </w:rPr>
      </w:pPr>
      <w:r w:rsidRPr="00D07D7A">
        <w:rPr>
          <w:rFonts w:ascii="Arial" w:eastAsia="MS Mincho" w:hAnsi="Arial" w:cs="Arial"/>
          <w:b/>
          <w:kern w:val="0"/>
          <w:sz w:val="22"/>
          <w:szCs w:val="22"/>
          <w:lang w:eastAsia="pt-BR" w:bidi="ar-SA"/>
        </w:rPr>
        <w:t>22.</w:t>
      </w:r>
      <w:r w:rsidR="00647936" w:rsidRPr="00D07D7A">
        <w:rPr>
          <w:rFonts w:ascii="Arial" w:eastAsia="MS Mincho" w:hAnsi="Arial" w:cs="Arial"/>
          <w:b/>
          <w:kern w:val="0"/>
          <w:sz w:val="22"/>
          <w:szCs w:val="22"/>
          <w:lang w:eastAsia="pt-BR" w:bidi="ar-SA"/>
        </w:rPr>
        <w:t>2</w:t>
      </w:r>
      <w:r w:rsidRPr="00D07D7A">
        <w:rPr>
          <w:rFonts w:ascii="Arial" w:eastAsia="MS Mincho" w:hAnsi="Arial" w:cs="Arial"/>
          <w:b/>
          <w:kern w:val="0"/>
          <w:sz w:val="22"/>
          <w:szCs w:val="22"/>
          <w:lang w:eastAsia="pt-BR" w:bidi="ar-SA"/>
        </w:rPr>
        <w:t>.</w:t>
      </w:r>
      <w:r w:rsidR="004C6B7C" w:rsidRPr="00D07D7A">
        <w:rPr>
          <w:rFonts w:ascii="Arial" w:eastAsia="MS Mincho" w:hAnsi="Arial" w:cs="Arial"/>
          <w:b/>
          <w:kern w:val="0"/>
          <w:sz w:val="22"/>
          <w:szCs w:val="22"/>
          <w:lang w:eastAsia="pt-BR" w:bidi="ar-SA"/>
        </w:rPr>
        <w:t>2</w:t>
      </w:r>
      <w:r w:rsidRPr="00D07D7A">
        <w:rPr>
          <w:rFonts w:ascii="Arial" w:eastAsia="MS Mincho" w:hAnsi="Arial" w:cs="Arial"/>
          <w:b/>
          <w:kern w:val="0"/>
          <w:sz w:val="22"/>
          <w:szCs w:val="22"/>
          <w:lang w:eastAsia="pt-BR" w:bidi="ar-SA"/>
        </w:rPr>
        <w:t xml:space="preserve"> –</w:t>
      </w:r>
      <w:r w:rsidRPr="00D07D7A">
        <w:rPr>
          <w:rFonts w:ascii="Arial" w:eastAsia="MS Mincho" w:hAnsi="Arial" w:cs="Arial"/>
          <w:kern w:val="0"/>
          <w:sz w:val="22"/>
          <w:szCs w:val="22"/>
          <w:lang w:eastAsia="pt-BR" w:bidi="ar-SA"/>
        </w:rPr>
        <w:t xml:space="preserve"> multa;</w:t>
      </w:r>
    </w:p>
    <w:p w14:paraId="6D78EF28" w14:textId="77777777" w:rsidR="004C6B7C" w:rsidRPr="00D07D7A" w:rsidRDefault="004C6B7C" w:rsidP="00D07D7A">
      <w:pPr>
        <w:widowControl/>
        <w:suppressAutoHyphens w:val="0"/>
        <w:jc w:val="both"/>
        <w:rPr>
          <w:rFonts w:ascii="Arial" w:eastAsia="MS Mincho" w:hAnsi="Arial" w:cs="Arial"/>
          <w:b/>
          <w:kern w:val="0"/>
          <w:sz w:val="22"/>
          <w:szCs w:val="22"/>
          <w:lang w:eastAsia="pt-BR" w:bidi="ar-SA"/>
        </w:rPr>
      </w:pPr>
    </w:p>
    <w:p w14:paraId="537BBE07" w14:textId="77777777" w:rsidR="00AC04A4" w:rsidRPr="00D07D7A" w:rsidRDefault="00AC04A4" w:rsidP="00D07D7A">
      <w:pPr>
        <w:widowControl/>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kern w:val="0"/>
          <w:sz w:val="22"/>
          <w:szCs w:val="22"/>
          <w:lang w:eastAsia="pt-BR" w:bidi="ar-SA"/>
        </w:rPr>
        <w:t>22.</w:t>
      </w:r>
      <w:r w:rsidR="00647936" w:rsidRPr="00D07D7A">
        <w:rPr>
          <w:rFonts w:ascii="Arial" w:eastAsia="MS Mincho" w:hAnsi="Arial" w:cs="Arial"/>
          <w:b/>
          <w:kern w:val="0"/>
          <w:sz w:val="22"/>
          <w:szCs w:val="22"/>
          <w:lang w:eastAsia="pt-BR" w:bidi="ar-SA"/>
        </w:rPr>
        <w:t>2</w:t>
      </w:r>
      <w:r w:rsidRPr="00D07D7A">
        <w:rPr>
          <w:rFonts w:ascii="Arial" w:eastAsia="MS Mincho" w:hAnsi="Arial" w:cs="Arial"/>
          <w:b/>
          <w:kern w:val="0"/>
          <w:sz w:val="22"/>
          <w:szCs w:val="22"/>
          <w:lang w:eastAsia="pt-BR" w:bidi="ar-SA"/>
        </w:rPr>
        <w:t>.</w:t>
      </w:r>
      <w:r w:rsidR="004C6B7C" w:rsidRPr="00D07D7A">
        <w:rPr>
          <w:rFonts w:ascii="Arial" w:eastAsia="MS Mincho" w:hAnsi="Arial" w:cs="Arial"/>
          <w:b/>
          <w:kern w:val="0"/>
          <w:sz w:val="22"/>
          <w:szCs w:val="22"/>
          <w:lang w:eastAsia="pt-BR" w:bidi="ar-SA"/>
        </w:rPr>
        <w:t>3</w:t>
      </w:r>
      <w:r w:rsidRPr="00D07D7A">
        <w:rPr>
          <w:rFonts w:ascii="Arial" w:eastAsia="MS Mincho" w:hAnsi="Arial" w:cs="Arial"/>
          <w:b/>
          <w:kern w:val="0"/>
          <w:sz w:val="22"/>
          <w:szCs w:val="22"/>
          <w:lang w:eastAsia="pt-BR" w:bidi="ar-SA"/>
        </w:rPr>
        <w:t xml:space="preserve"> </w:t>
      </w:r>
      <w:r w:rsidRPr="00D07D7A">
        <w:rPr>
          <w:rFonts w:ascii="Arial" w:eastAsia="MS Mincho" w:hAnsi="Arial" w:cs="Arial"/>
          <w:b/>
          <w:color w:val="000000"/>
          <w:kern w:val="0"/>
          <w:sz w:val="22"/>
          <w:szCs w:val="22"/>
          <w:lang w:eastAsia="pt-BR" w:bidi="ar-SA"/>
        </w:rPr>
        <w:t>–</w:t>
      </w:r>
      <w:r w:rsidRPr="00D07D7A">
        <w:rPr>
          <w:rFonts w:ascii="Arial" w:eastAsia="MS Mincho" w:hAnsi="Arial" w:cs="Arial"/>
          <w:kern w:val="0"/>
          <w:sz w:val="22"/>
          <w:szCs w:val="22"/>
          <w:lang w:eastAsia="pt-BR" w:bidi="ar-SA"/>
        </w:rPr>
        <w:t xml:space="preserve"> impedimento de licitar e contratar</w:t>
      </w:r>
      <w:r w:rsidR="004C6B7C" w:rsidRPr="00D07D7A">
        <w:rPr>
          <w:rFonts w:ascii="Arial" w:eastAsia="MS Mincho" w:hAnsi="Arial" w:cs="Arial"/>
          <w:kern w:val="0"/>
          <w:sz w:val="22"/>
          <w:szCs w:val="22"/>
          <w:lang w:eastAsia="pt-BR" w:bidi="ar-SA"/>
        </w:rPr>
        <w:t>;</w:t>
      </w:r>
      <w:r w:rsidRPr="00D07D7A">
        <w:rPr>
          <w:rFonts w:ascii="Arial" w:eastAsia="MS Mincho" w:hAnsi="Arial" w:cs="Arial"/>
          <w:color w:val="000000"/>
          <w:kern w:val="0"/>
          <w:sz w:val="22"/>
          <w:szCs w:val="22"/>
          <w:lang w:eastAsia="pt-BR" w:bidi="ar-SA"/>
        </w:rPr>
        <w:t xml:space="preserve"> e</w:t>
      </w:r>
    </w:p>
    <w:p w14:paraId="4D35ECFB" w14:textId="77777777" w:rsidR="00BD0496" w:rsidRPr="00D07D7A" w:rsidRDefault="00BD0496" w:rsidP="00D07D7A">
      <w:pPr>
        <w:widowControl/>
        <w:suppressAutoHyphens w:val="0"/>
        <w:jc w:val="both"/>
        <w:rPr>
          <w:rFonts w:ascii="Arial" w:eastAsia="MS Mincho" w:hAnsi="Arial" w:cs="Arial"/>
          <w:b/>
          <w:color w:val="000000"/>
          <w:kern w:val="0"/>
          <w:sz w:val="22"/>
          <w:szCs w:val="22"/>
          <w:lang w:eastAsia="pt-BR" w:bidi="ar-SA"/>
        </w:rPr>
      </w:pPr>
    </w:p>
    <w:p w14:paraId="28D13C3E" w14:textId="77777777" w:rsidR="00AC04A4" w:rsidRPr="00D07D7A" w:rsidRDefault="00AC04A4" w:rsidP="00D07D7A">
      <w:pPr>
        <w:widowControl/>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22.</w:t>
      </w:r>
      <w:r w:rsidR="00647936" w:rsidRPr="00D07D7A">
        <w:rPr>
          <w:rFonts w:ascii="Arial" w:eastAsia="MS Mincho" w:hAnsi="Arial" w:cs="Arial"/>
          <w:b/>
          <w:color w:val="000000"/>
          <w:kern w:val="0"/>
          <w:sz w:val="22"/>
          <w:szCs w:val="22"/>
          <w:lang w:eastAsia="pt-BR" w:bidi="ar-SA"/>
        </w:rPr>
        <w:t>2</w:t>
      </w:r>
      <w:r w:rsidRPr="00D07D7A">
        <w:rPr>
          <w:rFonts w:ascii="Arial" w:eastAsia="MS Mincho" w:hAnsi="Arial" w:cs="Arial"/>
          <w:b/>
          <w:color w:val="000000"/>
          <w:kern w:val="0"/>
          <w:sz w:val="22"/>
          <w:szCs w:val="22"/>
          <w:lang w:eastAsia="pt-BR" w:bidi="ar-SA"/>
        </w:rPr>
        <w:t>.</w:t>
      </w:r>
      <w:r w:rsidR="004C6B7C" w:rsidRPr="00D07D7A">
        <w:rPr>
          <w:rFonts w:ascii="Arial" w:eastAsia="MS Mincho" w:hAnsi="Arial" w:cs="Arial"/>
          <w:b/>
          <w:color w:val="000000"/>
          <w:kern w:val="0"/>
          <w:sz w:val="22"/>
          <w:szCs w:val="22"/>
          <w:lang w:eastAsia="pt-BR" w:bidi="ar-SA"/>
        </w:rPr>
        <w:t>4</w:t>
      </w:r>
      <w:r w:rsidRPr="00D07D7A">
        <w:rPr>
          <w:rFonts w:ascii="Arial" w:eastAsia="MS Mincho" w:hAnsi="Arial" w:cs="Arial"/>
          <w:b/>
          <w:color w:val="000000"/>
          <w:kern w:val="0"/>
          <w:sz w:val="22"/>
          <w:szCs w:val="22"/>
          <w:lang w:eastAsia="pt-BR" w:bidi="ar-SA"/>
        </w:rPr>
        <w:t xml:space="preserve"> –</w:t>
      </w:r>
      <w:r w:rsidRPr="00D07D7A">
        <w:rPr>
          <w:rFonts w:ascii="Arial" w:eastAsia="MS Mincho" w:hAnsi="Arial" w:cs="Arial"/>
          <w:color w:val="000000"/>
          <w:kern w:val="0"/>
          <w:sz w:val="22"/>
          <w:szCs w:val="22"/>
          <w:lang w:eastAsia="pt-BR" w:bidi="ar-SA"/>
        </w:rPr>
        <w:t xml:space="preserve"> declaração de inidoneidade para licitar ou contratar, enquanto perdurarem os motivos determinantes da punição ou até que seja promovida sua reabilitação perante a própria autoridade que aplicou a penalidade.</w:t>
      </w:r>
    </w:p>
    <w:p w14:paraId="7E00CEF1" w14:textId="77777777" w:rsidR="00AC04A4" w:rsidRPr="00D07D7A" w:rsidRDefault="00AC04A4" w:rsidP="00D07D7A">
      <w:pPr>
        <w:widowControl/>
        <w:suppressAutoHyphens w:val="0"/>
        <w:jc w:val="both"/>
        <w:rPr>
          <w:rFonts w:ascii="Arial" w:eastAsia="MS Mincho" w:hAnsi="Arial" w:cs="Arial"/>
          <w:b/>
          <w:color w:val="000000"/>
          <w:kern w:val="0"/>
          <w:sz w:val="22"/>
          <w:szCs w:val="22"/>
          <w:lang w:eastAsia="pt-BR" w:bidi="ar-SA"/>
        </w:rPr>
      </w:pPr>
    </w:p>
    <w:p w14:paraId="000FEB24" w14:textId="77777777" w:rsidR="00AC04A4" w:rsidRPr="00D07D7A" w:rsidRDefault="00AC04A4" w:rsidP="00D07D7A">
      <w:pPr>
        <w:widowControl/>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22.</w:t>
      </w:r>
      <w:r w:rsidR="00647936" w:rsidRPr="00D07D7A">
        <w:rPr>
          <w:rFonts w:ascii="Arial" w:eastAsia="MS Mincho" w:hAnsi="Arial" w:cs="Arial"/>
          <w:b/>
          <w:color w:val="000000"/>
          <w:kern w:val="0"/>
          <w:sz w:val="22"/>
          <w:szCs w:val="22"/>
          <w:lang w:eastAsia="pt-BR" w:bidi="ar-SA"/>
        </w:rPr>
        <w:t>3</w:t>
      </w:r>
      <w:r w:rsidRPr="00D07D7A">
        <w:rPr>
          <w:rFonts w:ascii="Arial" w:eastAsia="MS Mincho" w:hAnsi="Arial" w:cs="Arial"/>
          <w:b/>
          <w:color w:val="000000"/>
          <w:kern w:val="0"/>
          <w:sz w:val="22"/>
          <w:szCs w:val="22"/>
          <w:lang w:eastAsia="pt-BR" w:bidi="ar-SA"/>
        </w:rPr>
        <w:t xml:space="preserve"> –</w:t>
      </w:r>
      <w:r w:rsidRPr="00D07D7A">
        <w:rPr>
          <w:rFonts w:ascii="Arial" w:eastAsia="MS Mincho" w:hAnsi="Arial" w:cs="Arial"/>
          <w:color w:val="000000"/>
          <w:kern w:val="0"/>
          <w:sz w:val="22"/>
          <w:szCs w:val="22"/>
          <w:lang w:eastAsia="pt-BR" w:bidi="ar-SA"/>
        </w:rPr>
        <w:t xml:space="preserve"> Na aplicação das sanções serão considerados:</w:t>
      </w:r>
    </w:p>
    <w:p w14:paraId="7DBC73A7" w14:textId="77777777" w:rsidR="00AC04A4" w:rsidRPr="00D07D7A" w:rsidRDefault="00AC04A4" w:rsidP="00D07D7A">
      <w:pPr>
        <w:widowControl/>
        <w:suppressAutoHyphens w:val="0"/>
        <w:jc w:val="both"/>
        <w:rPr>
          <w:rFonts w:ascii="Arial" w:eastAsia="MS Mincho" w:hAnsi="Arial" w:cs="Arial"/>
          <w:b/>
          <w:color w:val="000000"/>
          <w:kern w:val="0"/>
          <w:sz w:val="22"/>
          <w:szCs w:val="22"/>
          <w:lang w:eastAsia="pt-BR" w:bidi="ar-SA"/>
        </w:rPr>
      </w:pPr>
    </w:p>
    <w:p w14:paraId="41ADDAFC" w14:textId="77777777" w:rsidR="00AC04A4" w:rsidRPr="00D07D7A" w:rsidRDefault="00AC04A4" w:rsidP="00D07D7A">
      <w:pPr>
        <w:widowControl/>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22.</w:t>
      </w:r>
      <w:r w:rsidR="00647936" w:rsidRPr="00D07D7A">
        <w:rPr>
          <w:rFonts w:ascii="Arial" w:eastAsia="MS Mincho" w:hAnsi="Arial" w:cs="Arial"/>
          <w:b/>
          <w:color w:val="000000"/>
          <w:kern w:val="0"/>
          <w:sz w:val="22"/>
          <w:szCs w:val="22"/>
          <w:lang w:eastAsia="pt-BR" w:bidi="ar-SA"/>
        </w:rPr>
        <w:t>3</w:t>
      </w:r>
      <w:r w:rsidRPr="00D07D7A">
        <w:rPr>
          <w:rFonts w:ascii="Arial" w:eastAsia="MS Mincho" w:hAnsi="Arial" w:cs="Arial"/>
          <w:b/>
          <w:color w:val="000000"/>
          <w:kern w:val="0"/>
          <w:sz w:val="22"/>
          <w:szCs w:val="22"/>
          <w:lang w:eastAsia="pt-BR" w:bidi="ar-SA"/>
        </w:rPr>
        <w:t>.1 –</w:t>
      </w:r>
      <w:r w:rsidRPr="00D07D7A">
        <w:rPr>
          <w:rFonts w:ascii="Arial" w:eastAsia="MS Mincho" w:hAnsi="Arial" w:cs="Arial"/>
          <w:color w:val="000000"/>
          <w:kern w:val="0"/>
          <w:sz w:val="22"/>
          <w:szCs w:val="22"/>
          <w:lang w:eastAsia="pt-BR" w:bidi="ar-SA"/>
        </w:rPr>
        <w:t xml:space="preserve"> a natureza e a</w:t>
      </w:r>
      <w:r w:rsidR="0022722D" w:rsidRPr="00D07D7A">
        <w:rPr>
          <w:rFonts w:ascii="Arial" w:eastAsia="MS Mincho" w:hAnsi="Arial" w:cs="Arial"/>
          <w:color w:val="000000"/>
          <w:kern w:val="0"/>
          <w:sz w:val="22"/>
          <w:szCs w:val="22"/>
          <w:lang w:eastAsia="pt-BR" w:bidi="ar-SA"/>
        </w:rPr>
        <w:t xml:space="preserve"> gravidade da infração cometida;</w:t>
      </w:r>
    </w:p>
    <w:p w14:paraId="45B6CCD7" w14:textId="77777777" w:rsidR="00AC04A4" w:rsidRPr="00D07D7A" w:rsidRDefault="00AC04A4" w:rsidP="00D07D7A">
      <w:pPr>
        <w:widowControl/>
        <w:suppressAutoHyphens w:val="0"/>
        <w:jc w:val="both"/>
        <w:rPr>
          <w:rFonts w:ascii="Arial" w:eastAsia="MS Mincho" w:hAnsi="Arial" w:cs="Arial"/>
          <w:b/>
          <w:color w:val="000000"/>
          <w:kern w:val="0"/>
          <w:sz w:val="22"/>
          <w:szCs w:val="22"/>
          <w:lang w:eastAsia="pt-BR" w:bidi="ar-SA"/>
        </w:rPr>
      </w:pPr>
    </w:p>
    <w:p w14:paraId="10DD1F09" w14:textId="77777777" w:rsidR="00AC04A4" w:rsidRPr="00D07D7A" w:rsidRDefault="00AC04A4" w:rsidP="00D07D7A">
      <w:pPr>
        <w:widowControl/>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22.</w:t>
      </w:r>
      <w:r w:rsidR="00647936" w:rsidRPr="00D07D7A">
        <w:rPr>
          <w:rFonts w:ascii="Arial" w:eastAsia="MS Mincho" w:hAnsi="Arial" w:cs="Arial"/>
          <w:b/>
          <w:color w:val="000000"/>
          <w:kern w:val="0"/>
          <w:sz w:val="22"/>
          <w:szCs w:val="22"/>
          <w:lang w:eastAsia="pt-BR" w:bidi="ar-SA"/>
        </w:rPr>
        <w:t>3</w:t>
      </w:r>
      <w:r w:rsidRPr="00D07D7A">
        <w:rPr>
          <w:rFonts w:ascii="Arial" w:eastAsia="MS Mincho" w:hAnsi="Arial" w:cs="Arial"/>
          <w:b/>
          <w:color w:val="000000"/>
          <w:kern w:val="0"/>
          <w:sz w:val="22"/>
          <w:szCs w:val="22"/>
          <w:lang w:eastAsia="pt-BR" w:bidi="ar-SA"/>
        </w:rPr>
        <w:t>.2 –</w:t>
      </w:r>
      <w:r w:rsidRPr="00D07D7A">
        <w:rPr>
          <w:rFonts w:ascii="Arial" w:eastAsia="MS Mincho" w:hAnsi="Arial" w:cs="Arial"/>
          <w:color w:val="000000"/>
          <w:kern w:val="0"/>
          <w:sz w:val="22"/>
          <w:szCs w:val="22"/>
          <w:lang w:eastAsia="pt-BR" w:bidi="ar-SA"/>
        </w:rPr>
        <w:t xml:space="preserve"> as peculiaridades do caso concreto</w:t>
      </w:r>
      <w:r w:rsidR="0022722D" w:rsidRPr="00D07D7A">
        <w:rPr>
          <w:rFonts w:ascii="Arial" w:eastAsia="MS Mincho" w:hAnsi="Arial" w:cs="Arial"/>
          <w:color w:val="000000"/>
          <w:kern w:val="0"/>
          <w:sz w:val="22"/>
          <w:szCs w:val="22"/>
          <w:lang w:eastAsia="pt-BR" w:bidi="ar-SA"/>
        </w:rPr>
        <w:t>;</w:t>
      </w:r>
    </w:p>
    <w:p w14:paraId="0DFC6853" w14:textId="77777777" w:rsidR="00AC04A4" w:rsidRPr="00D07D7A" w:rsidRDefault="00AC04A4" w:rsidP="00D07D7A">
      <w:pPr>
        <w:widowControl/>
        <w:suppressAutoHyphens w:val="0"/>
        <w:jc w:val="both"/>
        <w:rPr>
          <w:rFonts w:ascii="Arial" w:eastAsia="MS Mincho" w:hAnsi="Arial" w:cs="Arial"/>
          <w:b/>
          <w:color w:val="000000"/>
          <w:kern w:val="0"/>
          <w:sz w:val="22"/>
          <w:szCs w:val="22"/>
          <w:lang w:eastAsia="pt-BR" w:bidi="ar-SA"/>
        </w:rPr>
      </w:pPr>
    </w:p>
    <w:p w14:paraId="273AF9A4" w14:textId="77777777" w:rsidR="00AC04A4" w:rsidRPr="00D07D7A" w:rsidRDefault="00AC04A4" w:rsidP="00D07D7A">
      <w:pPr>
        <w:widowControl/>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22.</w:t>
      </w:r>
      <w:r w:rsidR="00647936" w:rsidRPr="00D07D7A">
        <w:rPr>
          <w:rFonts w:ascii="Arial" w:eastAsia="MS Mincho" w:hAnsi="Arial" w:cs="Arial"/>
          <w:b/>
          <w:color w:val="000000"/>
          <w:kern w:val="0"/>
          <w:sz w:val="22"/>
          <w:szCs w:val="22"/>
          <w:lang w:eastAsia="pt-BR" w:bidi="ar-SA"/>
        </w:rPr>
        <w:t>3</w:t>
      </w:r>
      <w:r w:rsidRPr="00D07D7A">
        <w:rPr>
          <w:rFonts w:ascii="Arial" w:eastAsia="MS Mincho" w:hAnsi="Arial" w:cs="Arial"/>
          <w:b/>
          <w:color w:val="000000"/>
          <w:kern w:val="0"/>
          <w:sz w:val="22"/>
          <w:szCs w:val="22"/>
          <w:lang w:eastAsia="pt-BR" w:bidi="ar-SA"/>
        </w:rPr>
        <w:t>.3 –</w:t>
      </w:r>
      <w:r w:rsidRPr="00D07D7A">
        <w:rPr>
          <w:rFonts w:ascii="Arial" w:eastAsia="MS Mincho" w:hAnsi="Arial" w:cs="Arial"/>
          <w:color w:val="000000"/>
          <w:kern w:val="0"/>
          <w:sz w:val="22"/>
          <w:szCs w:val="22"/>
          <w:lang w:eastAsia="pt-BR" w:bidi="ar-SA"/>
        </w:rPr>
        <w:t xml:space="preserve"> as circunstâncias agravantes ou atenuantes</w:t>
      </w:r>
      <w:r w:rsidR="0022722D" w:rsidRPr="00D07D7A">
        <w:rPr>
          <w:rFonts w:ascii="Arial" w:eastAsia="MS Mincho" w:hAnsi="Arial" w:cs="Arial"/>
          <w:color w:val="000000"/>
          <w:kern w:val="0"/>
          <w:sz w:val="22"/>
          <w:szCs w:val="22"/>
          <w:lang w:eastAsia="pt-BR" w:bidi="ar-SA"/>
        </w:rPr>
        <w:t>;</w:t>
      </w:r>
    </w:p>
    <w:p w14:paraId="1C87D8FB" w14:textId="77777777" w:rsidR="005055B7" w:rsidRPr="00D07D7A" w:rsidRDefault="005055B7" w:rsidP="00D07D7A">
      <w:pPr>
        <w:widowControl/>
        <w:suppressAutoHyphens w:val="0"/>
        <w:jc w:val="both"/>
        <w:rPr>
          <w:rFonts w:ascii="Arial" w:eastAsia="MS Mincho" w:hAnsi="Arial" w:cs="Arial"/>
          <w:color w:val="000000"/>
          <w:kern w:val="0"/>
          <w:sz w:val="22"/>
          <w:szCs w:val="22"/>
          <w:lang w:eastAsia="pt-BR" w:bidi="ar-SA"/>
        </w:rPr>
      </w:pPr>
    </w:p>
    <w:p w14:paraId="229BC4D7" w14:textId="77777777" w:rsidR="00AC04A4" w:rsidRPr="00D07D7A" w:rsidRDefault="00AC04A4" w:rsidP="00D07D7A">
      <w:pPr>
        <w:pStyle w:val="Nivel2"/>
        <w:numPr>
          <w:ilvl w:val="0"/>
          <w:numId w:val="0"/>
        </w:numPr>
        <w:spacing w:before="0" w:after="0" w:line="240" w:lineRule="auto"/>
        <w:rPr>
          <w:rFonts w:eastAsia="SimSun"/>
          <w:color w:val="auto"/>
          <w:kern w:val="1"/>
          <w:sz w:val="22"/>
          <w:szCs w:val="22"/>
          <w:lang w:eastAsia="zh-CN" w:bidi="hi-IN"/>
        </w:rPr>
      </w:pPr>
      <w:r w:rsidRPr="00D07D7A">
        <w:rPr>
          <w:rFonts w:eastAsia="SimSun"/>
          <w:b/>
          <w:color w:val="auto"/>
          <w:kern w:val="1"/>
          <w:sz w:val="22"/>
          <w:szCs w:val="22"/>
          <w:lang w:eastAsia="zh-CN" w:bidi="hi-IN"/>
        </w:rPr>
        <w:t>22.</w:t>
      </w:r>
      <w:r w:rsidR="00647936" w:rsidRPr="00D07D7A">
        <w:rPr>
          <w:rFonts w:eastAsia="SimSun"/>
          <w:b/>
          <w:color w:val="auto"/>
          <w:kern w:val="1"/>
          <w:sz w:val="22"/>
          <w:szCs w:val="22"/>
          <w:lang w:eastAsia="zh-CN" w:bidi="hi-IN"/>
        </w:rPr>
        <w:t>3</w:t>
      </w:r>
      <w:r w:rsidRPr="00D07D7A">
        <w:rPr>
          <w:rFonts w:eastAsia="SimSun"/>
          <w:b/>
          <w:color w:val="auto"/>
          <w:kern w:val="1"/>
          <w:sz w:val="22"/>
          <w:szCs w:val="22"/>
          <w:lang w:eastAsia="zh-CN" w:bidi="hi-IN"/>
        </w:rPr>
        <w:t>.4 –</w:t>
      </w:r>
      <w:r w:rsidRPr="00D07D7A">
        <w:rPr>
          <w:rFonts w:eastAsia="SimSun"/>
          <w:color w:val="auto"/>
          <w:kern w:val="1"/>
          <w:sz w:val="22"/>
          <w:szCs w:val="22"/>
          <w:lang w:eastAsia="zh-CN" w:bidi="hi-IN"/>
        </w:rPr>
        <w:t xml:space="preserve"> os danos que dela provierem para a Administração Pública</w:t>
      </w:r>
      <w:r w:rsidR="0022722D" w:rsidRPr="00D07D7A">
        <w:rPr>
          <w:rFonts w:eastAsia="SimSun"/>
          <w:color w:val="auto"/>
          <w:kern w:val="1"/>
          <w:sz w:val="22"/>
          <w:szCs w:val="22"/>
          <w:lang w:eastAsia="zh-CN" w:bidi="hi-IN"/>
        </w:rPr>
        <w:t>;</w:t>
      </w:r>
    </w:p>
    <w:p w14:paraId="4CDB33A9" w14:textId="77777777" w:rsidR="00584D2C" w:rsidRPr="00D07D7A" w:rsidRDefault="00584D2C" w:rsidP="00D07D7A">
      <w:pPr>
        <w:widowControl/>
        <w:suppressAutoHyphens w:val="0"/>
        <w:jc w:val="both"/>
        <w:rPr>
          <w:rFonts w:ascii="Arial" w:eastAsia="MS Mincho" w:hAnsi="Arial" w:cs="Arial"/>
          <w:b/>
          <w:kern w:val="0"/>
          <w:sz w:val="22"/>
          <w:szCs w:val="22"/>
          <w:lang w:eastAsia="pt-BR" w:bidi="ar-SA"/>
        </w:rPr>
      </w:pPr>
    </w:p>
    <w:p w14:paraId="1059C625" w14:textId="77777777" w:rsidR="0022722D" w:rsidRPr="00D07D7A" w:rsidRDefault="0022722D" w:rsidP="00D07D7A">
      <w:pPr>
        <w:widowControl/>
        <w:suppressAutoHyphens w:val="0"/>
        <w:jc w:val="both"/>
        <w:rPr>
          <w:rFonts w:ascii="Arial" w:eastAsia="MS Mincho" w:hAnsi="Arial" w:cs="Arial"/>
          <w:strike/>
          <w:kern w:val="0"/>
          <w:sz w:val="22"/>
          <w:szCs w:val="22"/>
          <w:lang w:eastAsia="pt-BR" w:bidi="ar-SA"/>
        </w:rPr>
      </w:pPr>
      <w:r w:rsidRPr="00D07D7A">
        <w:rPr>
          <w:rFonts w:ascii="Arial" w:eastAsia="MS Mincho" w:hAnsi="Arial" w:cs="Arial"/>
          <w:b/>
          <w:kern w:val="0"/>
          <w:sz w:val="22"/>
          <w:szCs w:val="22"/>
          <w:lang w:eastAsia="pt-BR" w:bidi="ar-SA"/>
        </w:rPr>
        <w:t>2</w:t>
      </w:r>
      <w:r w:rsidR="00292D59" w:rsidRPr="00D07D7A">
        <w:rPr>
          <w:rFonts w:ascii="Arial" w:eastAsia="MS Mincho" w:hAnsi="Arial" w:cs="Arial"/>
          <w:b/>
          <w:kern w:val="0"/>
          <w:sz w:val="22"/>
          <w:szCs w:val="22"/>
          <w:lang w:eastAsia="pt-BR" w:bidi="ar-SA"/>
        </w:rPr>
        <w:t>2</w:t>
      </w:r>
      <w:r w:rsidRPr="00D07D7A">
        <w:rPr>
          <w:rFonts w:ascii="Arial" w:eastAsia="MS Mincho" w:hAnsi="Arial" w:cs="Arial"/>
          <w:b/>
          <w:kern w:val="0"/>
          <w:sz w:val="22"/>
          <w:szCs w:val="22"/>
          <w:lang w:eastAsia="pt-BR" w:bidi="ar-SA"/>
        </w:rPr>
        <w:t>.3.5 –</w:t>
      </w:r>
      <w:r w:rsidRPr="00D07D7A">
        <w:rPr>
          <w:rFonts w:ascii="Arial" w:eastAsia="MS Mincho" w:hAnsi="Arial" w:cs="Arial"/>
          <w:kern w:val="0"/>
          <w:sz w:val="22"/>
          <w:szCs w:val="22"/>
          <w:lang w:eastAsia="pt-BR" w:bidi="ar-SA"/>
        </w:rPr>
        <w:t xml:space="preserve"> a implantação ou o aperfeiçoamento de programa de integridade, conforme normas</w:t>
      </w:r>
      <w:r w:rsidR="00941EC5" w:rsidRPr="00D07D7A">
        <w:rPr>
          <w:rFonts w:ascii="Arial" w:eastAsia="MS Mincho" w:hAnsi="Arial" w:cs="Arial"/>
          <w:kern w:val="0"/>
          <w:sz w:val="22"/>
          <w:szCs w:val="22"/>
          <w:lang w:eastAsia="pt-BR" w:bidi="ar-SA"/>
        </w:rPr>
        <w:t xml:space="preserve"> e orientações dos órgãos de controle</w:t>
      </w:r>
      <w:r w:rsidR="00F24E29">
        <w:rPr>
          <w:rFonts w:ascii="Arial" w:eastAsia="MS Mincho" w:hAnsi="Arial" w:cs="Arial"/>
          <w:kern w:val="0"/>
          <w:sz w:val="22"/>
          <w:szCs w:val="22"/>
          <w:lang w:eastAsia="pt-BR" w:bidi="ar-SA"/>
        </w:rPr>
        <w:t>.</w:t>
      </w:r>
      <w:r w:rsidRPr="00D07D7A">
        <w:rPr>
          <w:rFonts w:ascii="Arial" w:eastAsia="MS Mincho" w:hAnsi="Arial" w:cs="Arial"/>
          <w:kern w:val="0"/>
          <w:sz w:val="22"/>
          <w:szCs w:val="22"/>
          <w:lang w:eastAsia="pt-BR" w:bidi="ar-SA"/>
        </w:rPr>
        <w:t xml:space="preserve"> </w:t>
      </w:r>
    </w:p>
    <w:p w14:paraId="5F13348F" w14:textId="77777777" w:rsidR="00B01001" w:rsidRPr="00D07D7A" w:rsidRDefault="00B01001" w:rsidP="00D07D7A">
      <w:pPr>
        <w:widowControl/>
        <w:suppressAutoHyphens w:val="0"/>
        <w:jc w:val="both"/>
        <w:rPr>
          <w:rFonts w:ascii="Arial" w:eastAsia="MS Mincho" w:hAnsi="Arial" w:cs="Arial"/>
          <w:b/>
          <w:kern w:val="0"/>
          <w:sz w:val="22"/>
          <w:szCs w:val="22"/>
          <w:lang w:eastAsia="pt-BR" w:bidi="ar-SA"/>
        </w:rPr>
      </w:pPr>
    </w:p>
    <w:p w14:paraId="7ED437D9" w14:textId="77777777" w:rsidR="006C52AA" w:rsidRPr="00D07D7A" w:rsidRDefault="006C52AA" w:rsidP="00D07D7A">
      <w:pPr>
        <w:pStyle w:val="Nivel2"/>
        <w:numPr>
          <w:ilvl w:val="0"/>
          <w:numId w:val="0"/>
        </w:numPr>
        <w:spacing w:before="0" w:after="0" w:line="240" w:lineRule="auto"/>
        <w:rPr>
          <w:b/>
          <w:sz w:val="22"/>
          <w:szCs w:val="22"/>
        </w:rPr>
      </w:pPr>
      <w:r w:rsidRPr="00D07D7A">
        <w:rPr>
          <w:rFonts w:eastAsia="SimSun"/>
          <w:b/>
          <w:color w:val="auto"/>
          <w:kern w:val="1"/>
          <w:sz w:val="22"/>
          <w:szCs w:val="22"/>
          <w:lang w:eastAsia="zh-CN" w:bidi="hi-IN"/>
        </w:rPr>
        <w:t>22.</w:t>
      </w:r>
      <w:r w:rsidR="00E44733" w:rsidRPr="00D07D7A">
        <w:rPr>
          <w:rFonts w:eastAsia="SimSun"/>
          <w:b/>
          <w:color w:val="auto"/>
          <w:kern w:val="1"/>
          <w:sz w:val="22"/>
          <w:szCs w:val="22"/>
          <w:lang w:eastAsia="zh-CN" w:bidi="hi-IN"/>
        </w:rPr>
        <w:t>4</w:t>
      </w:r>
      <w:r w:rsidRPr="00D07D7A">
        <w:rPr>
          <w:rFonts w:eastAsia="SimSun"/>
          <w:b/>
          <w:color w:val="auto"/>
          <w:kern w:val="1"/>
          <w:sz w:val="22"/>
          <w:szCs w:val="22"/>
          <w:lang w:eastAsia="zh-CN" w:bidi="hi-IN"/>
        </w:rPr>
        <w:t xml:space="preserve"> –</w:t>
      </w:r>
      <w:r w:rsidRPr="00D07D7A">
        <w:rPr>
          <w:rFonts w:eastAsia="SimSun"/>
          <w:color w:val="auto"/>
          <w:kern w:val="1"/>
          <w:sz w:val="22"/>
          <w:szCs w:val="22"/>
          <w:lang w:eastAsia="zh-CN" w:bidi="hi-IN"/>
        </w:rPr>
        <w:t xml:space="preserve"> A sanção de advertência será aplicada exclusivamente para a infração administrativa prevista no item 22.1.9, quando não se justificar a imposição de penalidade mais grave.</w:t>
      </w:r>
    </w:p>
    <w:p w14:paraId="2E6F813C" w14:textId="77777777" w:rsidR="006C52AA" w:rsidRPr="00D07D7A" w:rsidRDefault="006C52AA" w:rsidP="00D07D7A">
      <w:pPr>
        <w:pStyle w:val="Nivel2"/>
        <w:numPr>
          <w:ilvl w:val="0"/>
          <w:numId w:val="0"/>
        </w:numPr>
        <w:spacing w:before="0" w:after="0" w:line="240" w:lineRule="auto"/>
        <w:rPr>
          <w:b/>
          <w:sz w:val="22"/>
          <w:szCs w:val="22"/>
        </w:rPr>
      </w:pPr>
    </w:p>
    <w:p w14:paraId="06BDA8F3" w14:textId="77777777" w:rsidR="0022722D" w:rsidRDefault="0022722D" w:rsidP="00D07D7A">
      <w:pPr>
        <w:widowControl/>
        <w:suppressAutoHyphens w:val="0"/>
        <w:jc w:val="both"/>
        <w:rPr>
          <w:rFonts w:ascii="Arial" w:eastAsia="MS Mincho" w:hAnsi="Arial" w:cs="Arial"/>
          <w:kern w:val="0"/>
          <w:sz w:val="22"/>
          <w:szCs w:val="22"/>
          <w:lang w:eastAsia="pt-BR" w:bidi="ar-SA"/>
        </w:rPr>
      </w:pPr>
      <w:r w:rsidRPr="00D07D7A">
        <w:rPr>
          <w:rFonts w:ascii="Arial" w:eastAsia="Times New Roman" w:hAnsi="Arial" w:cs="Arial"/>
          <w:b/>
          <w:kern w:val="0"/>
          <w:sz w:val="22"/>
          <w:szCs w:val="22"/>
          <w:lang w:eastAsia="en-US" w:bidi="ar-SA"/>
        </w:rPr>
        <w:t>2</w:t>
      </w:r>
      <w:r w:rsidR="00292D59" w:rsidRPr="00D07D7A">
        <w:rPr>
          <w:rFonts w:ascii="Arial" w:eastAsia="Times New Roman" w:hAnsi="Arial" w:cs="Arial"/>
          <w:b/>
          <w:kern w:val="0"/>
          <w:sz w:val="22"/>
          <w:szCs w:val="22"/>
          <w:lang w:eastAsia="en-US" w:bidi="ar-SA"/>
        </w:rPr>
        <w:t>2</w:t>
      </w:r>
      <w:r w:rsidRPr="00D07D7A">
        <w:rPr>
          <w:rFonts w:ascii="Arial" w:eastAsia="Times New Roman" w:hAnsi="Arial" w:cs="Arial"/>
          <w:b/>
          <w:kern w:val="0"/>
          <w:sz w:val="22"/>
          <w:szCs w:val="22"/>
          <w:lang w:eastAsia="en-US" w:bidi="ar-SA"/>
        </w:rPr>
        <w:t>.</w:t>
      </w:r>
      <w:r w:rsidR="0099469C" w:rsidRPr="00D07D7A">
        <w:rPr>
          <w:rFonts w:ascii="Arial" w:eastAsia="Times New Roman" w:hAnsi="Arial" w:cs="Arial"/>
          <w:b/>
          <w:kern w:val="0"/>
          <w:sz w:val="22"/>
          <w:szCs w:val="22"/>
          <w:lang w:eastAsia="en-US" w:bidi="ar-SA"/>
        </w:rPr>
        <w:t>5</w:t>
      </w:r>
      <w:r w:rsidRPr="00D07D7A">
        <w:rPr>
          <w:rFonts w:ascii="Arial" w:eastAsia="Times New Roman" w:hAnsi="Arial" w:cs="Arial"/>
          <w:b/>
          <w:kern w:val="0"/>
          <w:sz w:val="22"/>
          <w:szCs w:val="22"/>
          <w:lang w:eastAsia="en-US" w:bidi="ar-SA"/>
        </w:rPr>
        <w:t xml:space="preserve"> – </w:t>
      </w:r>
      <w:r w:rsidRPr="00D07D7A">
        <w:rPr>
          <w:rFonts w:ascii="Arial" w:eastAsia="MS Mincho" w:hAnsi="Arial" w:cs="Arial"/>
          <w:kern w:val="0"/>
          <w:sz w:val="22"/>
          <w:szCs w:val="22"/>
          <w:lang w:eastAsia="pt-BR" w:bidi="ar-SA"/>
        </w:rPr>
        <w:t xml:space="preserve">Será aplicada multa nas seguintes ocorrências: </w:t>
      </w:r>
    </w:p>
    <w:p w14:paraId="0618307B" w14:textId="77777777" w:rsidR="009B0252" w:rsidRPr="00D07D7A" w:rsidRDefault="009B0252" w:rsidP="00D07D7A">
      <w:pPr>
        <w:widowControl/>
        <w:suppressAutoHyphens w:val="0"/>
        <w:jc w:val="both"/>
        <w:rPr>
          <w:rFonts w:ascii="Arial" w:eastAsia="MS Mincho" w:hAnsi="Arial" w:cs="Arial"/>
          <w:kern w:val="0"/>
          <w:sz w:val="22"/>
          <w:szCs w:val="22"/>
          <w:lang w:eastAsia="pt-BR" w:bidi="ar-SA"/>
        </w:rPr>
      </w:pPr>
    </w:p>
    <w:p w14:paraId="35073710" w14:textId="3AD4D2FE" w:rsidR="00A14078" w:rsidRPr="00EB6729" w:rsidRDefault="00A14078" w:rsidP="00D07D7A">
      <w:pPr>
        <w:widowControl/>
        <w:suppressAutoHyphens w:val="0"/>
        <w:jc w:val="both"/>
        <w:rPr>
          <w:rFonts w:ascii="Arial" w:eastAsia="Arial" w:hAnsi="Arial" w:cs="Arial"/>
          <w:sz w:val="22"/>
          <w:szCs w:val="22"/>
        </w:rPr>
      </w:pPr>
      <w:r w:rsidRPr="00D07D7A">
        <w:rPr>
          <w:rFonts w:ascii="Arial" w:eastAsia="MS Mincho" w:hAnsi="Arial" w:cs="Arial"/>
          <w:b/>
          <w:kern w:val="0"/>
          <w:sz w:val="22"/>
          <w:szCs w:val="22"/>
          <w:lang w:eastAsia="pt-BR" w:bidi="ar-SA"/>
        </w:rPr>
        <w:t>22.</w:t>
      </w:r>
      <w:r w:rsidR="00C61D16" w:rsidRPr="00D07D7A">
        <w:rPr>
          <w:rFonts w:ascii="Arial" w:eastAsia="MS Mincho" w:hAnsi="Arial" w:cs="Arial"/>
          <w:b/>
          <w:kern w:val="0"/>
          <w:sz w:val="22"/>
          <w:szCs w:val="22"/>
          <w:lang w:eastAsia="pt-BR" w:bidi="ar-SA"/>
        </w:rPr>
        <w:t>5</w:t>
      </w:r>
      <w:r w:rsidRPr="00D07D7A">
        <w:rPr>
          <w:rFonts w:ascii="Arial" w:eastAsia="MS Mincho" w:hAnsi="Arial" w:cs="Arial"/>
          <w:b/>
          <w:kern w:val="0"/>
          <w:sz w:val="22"/>
          <w:szCs w:val="22"/>
          <w:lang w:eastAsia="pt-BR" w:bidi="ar-SA"/>
        </w:rPr>
        <w:t>.1 -</w:t>
      </w:r>
      <w:r w:rsidRPr="00D07D7A">
        <w:rPr>
          <w:rFonts w:ascii="Arial" w:eastAsia="MS Mincho" w:hAnsi="Arial" w:cs="Arial"/>
          <w:kern w:val="0"/>
          <w:sz w:val="22"/>
          <w:szCs w:val="22"/>
          <w:lang w:eastAsia="pt-BR" w:bidi="ar-SA"/>
        </w:rPr>
        <w:t xml:space="preserve"> </w:t>
      </w:r>
      <w:r w:rsidRPr="00D07D7A">
        <w:rPr>
          <w:rFonts w:ascii="Arial" w:eastAsia="Arial" w:hAnsi="Arial" w:cs="Arial"/>
          <w:b/>
          <w:sz w:val="22"/>
          <w:szCs w:val="22"/>
        </w:rPr>
        <w:t>moratória diária</w:t>
      </w:r>
      <w:r w:rsidRPr="00D07D7A">
        <w:rPr>
          <w:rFonts w:ascii="Arial" w:eastAsia="Arial" w:hAnsi="Arial" w:cs="Arial"/>
          <w:sz w:val="22"/>
          <w:szCs w:val="22"/>
        </w:rPr>
        <w:t xml:space="preserve"> correspondente a 0,5% (cinco décimos por </w:t>
      </w:r>
      <w:r w:rsidRPr="00EB6729">
        <w:rPr>
          <w:rFonts w:ascii="Arial" w:eastAsia="Arial" w:hAnsi="Arial" w:cs="Arial"/>
          <w:sz w:val="22"/>
          <w:szCs w:val="22"/>
        </w:rPr>
        <w:t xml:space="preserve">cento) por dia de atraso, </w:t>
      </w:r>
      <w:r w:rsidRPr="002A3E13">
        <w:rPr>
          <w:rFonts w:ascii="Arial" w:eastAsia="Arial" w:hAnsi="Arial" w:cs="Arial"/>
          <w:sz w:val="22"/>
          <w:szCs w:val="22"/>
        </w:rPr>
        <w:t>calculada sobre o valor da obrigação não cumprida dentro do prazo contratual</w:t>
      </w:r>
      <w:r w:rsidR="005B6FC1" w:rsidRPr="002A3E13">
        <w:rPr>
          <w:rFonts w:ascii="Arial" w:hAnsi="Arial" w:cs="Arial"/>
          <w:iCs/>
          <w:color w:val="000000"/>
          <w:sz w:val="22"/>
          <w:szCs w:val="22"/>
        </w:rPr>
        <w:t>,</w:t>
      </w:r>
      <w:r w:rsidRPr="002A3E13">
        <w:rPr>
          <w:rFonts w:ascii="Arial" w:eastAsia="Arial" w:hAnsi="Arial" w:cs="Arial"/>
          <w:sz w:val="22"/>
          <w:szCs w:val="22"/>
        </w:rPr>
        <w:t xml:space="preserve"> </w:t>
      </w:r>
      <w:r w:rsidR="00AF7BCD" w:rsidRPr="002A3E13">
        <w:rPr>
          <w:rFonts w:ascii="Arial" w:eastAsia="Arial" w:hAnsi="Arial" w:cs="Arial"/>
          <w:sz w:val="22"/>
          <w:szCs w:val="22"/>
        </w:rPr>
        <w:t xml:space="preserve">nas hipóteses de atraso injustificado, até o máximo </w:t>
      </w:r>
      <w:r w:rsidRPr="002A3E13">
        <w:rPr>
          <w:rFonts w:ascii="Arial" w:eastAsia="Arial" w:hAnsi="Arial" w:cs="Arial"/>
          <w:sz w:val="22"/>
          <w:szCs w:val="22"/>
        </w:rPr>
        <w:t xml:space="preserve">até o máximo de </w:t>
      </w:r>
      <w:r w:rsidR="00A12A42" w:rsidRPr="002A3E13">
        <w:rPr>
          <w:rFonts w:ascii="Arial" w:eastAsia="Arial" w:hAnsi="Arial" w:cs="Arial"/>
          <w:sz w:val="22"/>
          <w:szCs w:val="22"/>
        </w:rPr>
        <w:t>20</w:t>
      </w:r>
      <w:r w:rsidRPr="002A3E13">
        <w:rPr>
          <w:rFonts w:ascii="Arial" w:eastAsia="Arial" w:hAnsi="Arial" w:cs="Arial"/>
          <w:sz w:val="22"/>
          <w:szCs w:val="22"/>
        </w:rPr>
        <w:t xml:space="preserve"> (</w:t>
      </w:r>
      <w:r w:rsidR="00A12A42" w:rsidRPr="002A3E13">
        <w:rPr>
          <w:rFonts w:ascii="Arial" w:eastAsia="Arial" w:hAnsi="Arial" w:cs="Arial"/>
          <w:sz w:val="22"/>
          <w:szCs w:val="22"/>
        </w:rPr>
        <w:t>vinte</w:t>
      </w:r>
      <w:r w:rsidRPr="002A3E13">
        <w:rPr>
          <w:rFonts w:ascii="Arial" w:eastAsia="Arial" w:hAnsi="Arial" w:cs="Arial"/>
          <w:sz w:val="22"/>
          <w:szCs w:val="22"/>
        </w:rPr>
        <w:t>) dias, após o qual a CONTRATANTE poderá considerar como inexecução parcial ou total do ajuste, com as consequências previstas em lei e nesta cláusula;</w:t>
      </w:r>
    </w:p>
    <w:p w14:paraId="70D830E8" w14:textId="77777777" w:rsidR="00A14078" w:rsidRPr="00EB6729" w:rsidRDefault="00A14078" w:rsidP="00D07D7A">
      <w:pPr>
        <w:widowControl/>
        <w:suppressAutoHyphens w:val="0"/>
        <w:jc w:val="both"/>
        <w:rPr>
          <w:rFonts w:ascii="Arial" w:eastAsia="Arial" w:hAnsi="Arial" w:cs="Arial"/>
          <w:sz w:val="22"/>
          <w:szCs w:val="22"/>
        </w:rPr>
      </w:pPr>
    </w:p>
    <w:p w14:paraId="30D93B27" w14:textId="0ABA0963" w:rsidR="00A14078" w:rsidRPr="00D07D7A" w:rsidRDefault="00A14078" w:rsidP="00D07D7A">
      <w:pPr>
        <w:widowControl/>
        <w:suppressAutoHyphens w:val="0"/>
        <w:jc w:val="both"/>
        <w:rPr>
          <w:rFonts w:ascii="Arial" w:hAnsi="Arial" w:cs="Arial"/>
          <w:sz w:val="22"/>
          <w:szCs w:val="22"/>
        </w:rPr>
      </w:pPr>
      <w:r w:rsidRPr="00EB6729">
        <w:rPr>
          <w:rFonts w:ascii="Arial" w:eastAsia="Arial" w:hAnsi="Arial" w:cs="Arial"/>
          <w:b/>
          <w:sz w:val="22"/>
          <w:szCs w:val="22"/>
        </w:rPr>
        <w:t>22.</w:t>
      </w:r>
      <w:r w:rsidR="00C61D16" w:rsidRPr="00EB6729">
        <w:rPr>
          <w:rFonts w:ascii="Arial" w:eastAsia="Arial" w:hAnsi="Arial" w:cs="Arial"/>
          <w:b/>
          <w:sz w:val="22"/>
          <w:szCs w:val="22"/>
        </w:rPr>
        <w:t>5</w:t>
      </w:r>
      <w:r w:rsidRPr="00EB6729">
        <w:rPr>
          <w:rFonts w:ascii="Arial" w:eastAsia="Arial" w:hAnsi="Arial" w:cs="Arial"/>
          <w:b/>
          <w:sz w:val="22"/>
          <w:szCs w:val="22"/>
        </w:rPr>
        <w:t>.1.1 -</w:t>
      </w:r>
      <w:r w:rsidRPr="00EB6729">
        <w:rPr>
          <w:rFonts w:ascii="Arial" w:eastAsia="Arial" w:hAnsi="Arial" w:cs="Arial"/>
          <w:sz w:val="22"/>
          <w:szCs w:val="22"/>
        </w:rPr>
        <w:t xml:space="preserve"> </w:t>
      </w:r>
      <w:r w:rsidRPr="00EB6729">
        <w:rPr>
          <w:rFonts w:ascii="Arial" w:hAnsi="Arial" w:cs="Arial"/>
          <w:sz w:val="22"/>
          <w:szCs w:val="22"/>
        </w:rPr>
        <w:t xml:space="preserve">Findo o prazo </w:t>
      </w:r>
      <w:r w:rsidR="002A06AD" w:rsidRPr="00EB6729">
        <w:rPr>
          <w:rFonts w:ascii="Arial" w:hAnsi="Arial" w:cs="Arial"/>
          <w:sz w:val="22"/>
          <w:szCs w:val="22"/>
        </w:rPr>
        <w:t>do item</w:t>
      </w:r>
      <w:r w:rsidRPr="00EB6729">
        <w:rPr>
          <w:rFonts w:ascii="Arial" w:hAnsi="Arial" w:cs="Arial"/>
          <w:sz w:val="22"/>
          <w:szCs w:val="22"/>
        </w:rPr>
        <w:t xml:space="preserve"> anterior, se, por motivo justificado, a CONTRATANTE</w:t>
      </w:r>
      <w:r w:rsidRPr="00D07D7A">
        <w:rPr>
          <w:rFonts w:ascii="Arial" w:hAnsi="Arial" w:cs="Arial"/>
          <w:sz w:val="22"/>
          <w:szCs w:val="22"/>
        </w:rPr>
        <w:t xml:space="preserve"> entender ser o caso de receber o objeto, </w:t>
      </w:r>
      <w:r w:rsidR="00F0318F" w:rsidRPr="00D07D7A">
        <w:rPr>
          <w:rFonts w:ascii="Arial" w:hAnsi="Arial" w:cs="Arial"/>
          <w:sz w:val="22"/>
          <w:szCs w:val="22"/>
        </w:rPr>
        <w:t>aplicar-se-á multa com os seguintes percentuais</w:t>
      </w:r>
      <w:r w:rsidRPr="00D07D7A">
        <w:rPr>
          <w:rFonts w:ascii="Arial" w:hAnsi="Arial" w:cs="Arial"/>
          <w:sz w:val="22"/>
          <w:szCs w:val="22"/>
        </w:rPr>
        <w:t>, podendo a qualquer tempo considerar que houve inexecução total do ajuste:</w:t>
      </w:r>
    </w:p>
    <w:p w14:paraId="18BF1F36" w14:textId="77777777" w:rsidR="006C52AA" w:rsidRPr="00D07D7A" w:rsidRDefault="006C52AA" w:rsidP="00D07D7A">
      <w:pPr>
        <w:widowControl/>
        <w:suppressAutoHyphens w:val="0"/>
        <w:jc w:val="both"/>
        <w:rPr>
          <w:rFonts w:ascii="Arial" w:hAnsi="Arial" w:cs="Arial"/>
          <w:sz w:val="22"/>
          <w:szCs w:val="22"/>
        </w:rPr>
      </w:pPr>
    </w:p>
    <w:p w14:paraId="771D1E80" w14:textId="77777777" w:rsidR="006C52AA" w:rsidRPr="00D07D7A" w:rsidRDefault="006C52AA" w:rsidP="00D07D7A">
      <w:pPr>
        <w:jc w:val="both"/>
        <w:rPr>
          <w:rFonts w:ascii="Arial" w:hAnsi="Arial" w:cs="Arial"/>
          <w:b/>
          <w:kern w:val="0"/>
          <w:sz w:val="22"/>
          <w:szCs w:val="22"/>
        </w:rPr>
      </w:pPr>
      <w:r w:rsidRPr="00D07D7A">
        <w:rPr>
          <w:rFonts w:ascii="Arial" w:hAnsi="Arial" w:cs="Arial"/>
          <w:b/>
          <w:kern w:val="0"/>
          <w:sz w:val="22"/>
          <w:szCs w:val="22"/>
        </w:rPr>
        <w:t>22.</w:t>
      </w:r>
      <w:r w:rsidR="00C61D16" w:rsidRPr="00D07D7A">
        <w:rPr>
          <w:rFonts w:ascii="Arial" w:hAnsi="Arial" w:cs="Arial"/>
          <w:b/>
          <w:kern w:val="0"/>
          <w:sz w:val="22"/>
          <w:szCs w:val="22"/>
        </w:rPr>
        <w:t>5</w:t>
      </w:r>
      <w:r w:rsidRPr="00D07D7A">
        <w:rPr>
          <w:rFonts w:ascii="Arial" w:hAnsi="Arial" w:cs="Arial"/>
          <w:b/>
          <w:kern w:val="0"/>
          <w:sz w:val="22"/>
          <w:szCs w:val="22"/>
        </w:rPr>
        <w:t>.1.1.1</w:t>
      </w:r>
      <w:r w:rsidR="0029681F" w:rsidRPr="00D07D7A">
        <w:rPr>
          <w:rFonts w:ascii="Arial" w:hAnsi="Arial" w:cs="Arial"/>
          <w:b/>
          <w:kern w:val="0"/>
          <w:sz w:val="22"/>
          <w:szCs w:val="22"/>
        </w:rPr>
        <w:t xml:space="preserve"> -</w:t>
      </w:r>
      <w:r w:rsidRPr="00D07D7A">
        <w:rPr>
          <w:rFonts w:ascii="Arial" w:hAnsi="Arial" w:cs="Arial"/>
          <w:b/>
          <w:kern w:val="0"/>
          <w:sz w:val="22"/>
          <w:szCs w:val="22"/>
        </w:rPr>
        <w:t xml:space="preserve"> </w:t>
      </w:r>
      <w:r w:rsidRPr="00D07D7A">
        <w:rPr>
          <w:rFonts w:ascii="Arial" w:hAnsi="Arial" w:cs="Arial"/>
          <w:kern w:val="0"/>
          <w:sz w:val="22"/>
          <w:szCs w:val="22"/>
        </w:rPr>
        <w:t xml:space="preserve">5% </w:t>
      </w:r>
      <w:r w:rsidR="002A06AD" w:rsidRPr="00D07D7A">
        <w:rPr>
          <w:rFonts w:ascii="Arial" w:hAnsi="Arial" w:cs="Arial"/>
          <w:kern w:val="0"/>
          <w:sz w:val="22"/>
          <w:szCs w:val="22"/>
        </w:rPr>
        <w:t xml:space="preserve">(cinco por cento) </w:t>
      </w:r>
      <w:r w:rsidRPr="00D07D7A">
        <w:rPr>
          <w:rFonts w:ascii="Arial" w:hAnsi="Arial" w:cs="Arial"/>
          <w:kern w:val="0"/>
          <w:sz w:val="22"/>
          <w:szCs w:val="22"/>
        </w:rPr>
        <w:t xml:space="preserve">para atrasos de </w:t>
      </w:r>
      <w:r w:rsidR="00A12A42" w:rsidRPr="00D07D7A">
        <w:rPr>
          <w:rFonts w:ascii="Arial" w:hAnsi="Arial" w:cs="Arial"/>
          <w:kern w:val="0"/>
          <w:sz w:val="22"/>
          <w:szCs w:val="22"/>
        </w:rPr>
        <w:t>21</w:t>
      </w:r>
      <w:r w:rsidRPr="00D07D7A">
        <w:rPr>
          <w:rFonts w:ascii="Arial" w:hAnsi="Arial" w:cs="Arial"/>
          <w:kern w:val="0"/>
          <w:sz w:val="22"/>
          <w:szCs w:val="22"/>
        </w:rPr>
        <w:t xml:space="preserve"> a </w:t>
      </w:r>
      <w:r w:rsidR="00A12A42" w:rsidRPr="00D07D7A">
        <w:rPr>
          <w:rFonts w:ascii="Arial" w:hAnsi="Arial" w:cs="Arial"/>
          <w:kern w:val="0"/>
          <w:sz w:val="22"/>
          <w:szCs w:val="22"/>
        </w:rPr>
        <w:t>30</w:t>
      </w:r>
      <w:r w:rsidRPr="00D07D7A">
        <w:rPr>
          <w:rFonts w:ascii="Arial" w:hAnsi="Arial" w:cs="Arial"/>
          <w:kern w:val="0"/>
          <w:sz w:val="22"/>
          <w:szCs w:val="22"/>
        </w:rPr>
        <w:t xml:space="preserve"> dias;</w:t>
      </w:r>
    </w:p>
    <w:p w14:paraId="33280412" w14:textId="77777777" w:rsidR="00D07D7A" w:rsidRDefault="00D07D7A" w:rsidP="00D07D7A">
      <w:pPr>
        <w:jc w:val="both"/>
        <w:rPr>
          <w:rFonts w:ascii="Arial" w:hAnsi="Arial" w:cs="Arial"/>
          <w:b/>
          <w:kern w:val="0"/>
          <w:sz w:val="22"/>
          <w:szCs w:val="22"/>
        </w:rPr>
      </w:pPr>
    </w:p>
    <w:p w14:paraId="2130EBDA" w14:textId="77777777" w:rsidR="006C52AA" w:rsidRPr="00D07D7A" w:rsidRDefault="006C52AA" w:rsidP="00D07D7A">
      <w:pPr>
        <w:jc w:val="both"/>
        <w:rPr>
          <w:rFonts w:ascii="Arial" w:hAnsi="Arial" w:cs="Arial"/>
          <w:b/>
          <w:kern w:val="0"/>
          <w:sz w:val="22"/>
          <w:szCs w:val="22"/>
        </w:rPr>
      </w:pPr>
      <w:r w:rsidRPr="00D07D7A">
        <w:rPr>
          <w:rFonts w:ascii="Arial" w:hAnsi="Arial" w:cs="Arial"/>
          <w:b/>
          <w:kern w:val="0"/>
          <w:sz w:val="22"/>
          <w:szCs w:val="22"/>
        </w:rPr>
        <w:t>22.</w:t>
      </w:r>
      <w:r w:rsidR="00C61D16" w:rsidRPr="00D07D7A">
        <w:rPr>
          <w:rFonts w:ascii="Arial" w:hAnsi="Arial" w:cs="Arial"/>
          <w:b/>
          <w:kern w:val="0"/>
          <w:sz w:val="22"/>
          <w:szCs w:val="22"/>
        </w:rPr>
        <w:t>5</w:t>
      </w:r>
      <w:r w:rsidRPr="00D07D7A">
        <w:rPr>
          <w:rFonts w:ascii="Arial" w:hAnsi="Arial" w:cs="Arial"/>
          <w:b/>
          <w:kern w:val="0"/>
          <w:sz w:val="22"/>
          <w:szCs w:val="22"/>
        </w:rPr>
        <w:t>.1.1.2</w:t>
      </w:r>
      <w:r w:rsidR="0029681F" w:rsidRPr="00D07D7A">
        <w:rPr>
          <w:rFonts w:ascii="Arial" w:hAnsi="Arial" w:cs="Arial"/>
          <w:b/>
          <w:kern w:val="0"/>
          <w:sz w:val="22"/>
          <w:szCs w:val="22"/>
        </w:rPr>
        <w:t xml:space="preserve"> -</w:t>
      </w:r>
      <w:r w:rsidRPr="00D07D7A">
        <w:rPr>
          <w:rFonts w:ascii="Arial" w:hAnsi="Arial" w:cs="Arial"/>
          <w:b/>
          <w:kern w:val="0"/>
          <w:sz w:val="22"/>
          <w:szCs w:val="22"/>
        </w:rPr>
        <w:t xml:space="preserve"> </w:t>
      </w:r>
      <w:r w:rsidRPr="00D07D7A">
        <w:rPr>
          <w:rFonts w:ascii="Arial" w:hAnsi="Arial" w:cs="Arial"/>
          <w:kern w:val="0"/>
          <w:sz w:val="22"/>
          <w:szCs w:val="22"/>
        </w:rPr>
        <w:t xml:space="preserve">10% </w:t>
      </w:r>
      <w:r w:rsidR="002A06AD" w:rsidRPr="00D07D7A">
        <w:rPr>
          <w:rFonts w:ascii="Arial" w:hAnsi="Arial" w:cs="Arial"/>
          <w:kern w:val="0"/>
          <w:sz w:val="22"/>
          <w:szCs w:val="22"/>
        </w:rPr>
        <w:t xml:space="preserve">(dez por cento) </w:t>
      </w:r>
      <w:r w:rsidRPr="00D07D7A">
        <w:rPr>
          <w:rFonts w:ascii="Arial" w:hAnsi="Arial" w:cs="Arial"/>
          <w:kern w:val="0"/>
          <w:sz w:val="22"/>
          <w:szCs w:val="22"/>
        </w:rPr>
        <w:t xml:space="preserve">para atrasos de </w:t>
      </w:r>
      <w:r w:rsidR="00A12A42" w:rsidRPr="00D07D7A">
        <w:rPr>
          <w:rFonts w:ascii="Arial" w:hAnsi="Arial" w:cs="Arial"/>
          <w:kern w:val="0"/>
          <w:sz w:val="22"/>
          <w:szCs w:val="22"/>
        </w:rPr>
        <w:t>31</w:t>
      </w:r>
      <w:r w:rsidRPr="00D07D7A">
        <w:rPr>
          <w:rFonts w:ascii="Arial" w:hAnsi="Arial" w:cs="Arial"/>
          <w:kern w:val="0"/>
          <w:sz w:val="22"/>
          <w:szCs w:val="22"/>
        </w:rPr>
        <w:t xml:space="preserve"> a </w:t>
      </w:r>
      <w:r w:rsidR="00A12A42" w:rsidRPr="00D07D7A">
        <w:rPr>
          <w:rFonts w:ascii="Arial" w:hAnsi="Arial" w:cs="Arial"/>
          <w:kern w:val="0"/>
          <w:sz w:val="22"/>
          <w:szCs w:val="22"/>
        </w:rPr>
        <w:t>40</w:t>
      </w:r>
      <w:r w:rsidRPr="00D07D7A">
        <w:rPr>
          <w:rFonts w:ascii="Arial" w:hAnsi="Arial" w:cs="Arial"/>
          <w:kern w:val="0"/>
          <w:sz w:val="22"/>
          <w:szCs w:val="22"/>
        </w:rPr>
        <w:t xml:space="preserve"> dias;</w:t>
      </w:r>
    </w:p>
    <w:p w14:paraId="6CD4BE58" w14:textId="77777777" w:rsidR="00D07D7A" w:rsidRDefault="00D07D7A" w:rsidP="00D07D7A">
      <w:pPr>
        <w:widowControl/>
        <w:suppressAutoHyphens w:val="0"/>
        <w:jc w:val="both"/>
        <w:rPr>
          <w:rFonts w:ascii="Arial" w:hAnsi="Arial" w:cs="Arial"/>
          <w:b/>
          <w:kern w:val="0"/>
          <w:sz w:val="22"/>
          <w:szCs w:val="22"/>
        </w:rPr>
      </w:pPr>
    </w:p>
    <w:p w14:paraId="38971FFE" w14:textId="77777777" w:rsidR="006C52AA" w:rsidRPr="00D07D7A" w:rsidRDefault="006C52AA" w:rsidP="00D07D7A">
      <w:pPr>
        <w:widowControl/>
        <w:suppressAutoHyphens w:val="0"/>
        <w:jc w:val="both"/>
        <w:rPr>
          <w:rFonts w:ascii="Arial" w:eastAsia="MS Mincho" w:hAnsi="Arial" w:cs="Arial"/>
          <w:kern w:val="0"/>
          <w:sz w:val="22"/>
          <w:szCs w:val="22"/>
          <w:lang w:eastAsia="pt-BR" w:bidi="ar-SA"/>
        </w:rPr>
      </w:pPr>
      <w:r w:rsidRPr="00D07D7A">
        <w:rPr>
          <w:rFonts w:ascii="Arial" w:hAnsi="Arial" w:cs="Arial"/>
          <w:b/>
          <w:kern w:val="0"/>
          <w:sz w:val="22"/>
          <w:szCs w:val="22"/>
        </w:rPr>
        <w:t>22.</w:t>
      </w:r>
      <w:r w:rsidR="00C61D16" w:rsidRPr="00D07D7A">
        <w:rPr>
          <w:rFonts w:ascii="Arial" w:hAnsi="Arial" w:cs="Arial"/>
          <w:b/>
          <w:kern w:val="0"/>
          <w:sz w:val="22"/>
          <w:szCs w:val="22"/>
        </w:rPr>
        <w:t>5</w:t>
      </w:r>
      <w:r w:rsidRPr="00D07D7A">
        <w:rPr>
          <w:rFonts w:ascii="Arial" w:hAnsi="Arial" w:cs="Arial"/>
          <w:b/>
          <w:kern w:val="0"/>
          <w:sz w:val="22"/>
          <w:szCs w:val="22"/>
        </w:rPr>
        <w:t>.1.1.3</w:t>
      </w:r>
      <w:r w:rsidR="0029681F" w:rsidRPr="00D07D7A">
        <w:rPr>
          <w:rFonts w:ascii="Arial" w:hAnsi="Arial" w:cs="Arial"/>
          <w:b/>
          <w:kern w:val="0"/>
          <w:sz w:val="22"/>
          <w:szCs w:val="22"/>
        </w:rPr>
        <w:t xml:space="preserve"> -</w:t>
      </w:r>
      <w:r w:rsidRPr="00D07D7A">
        <w:rPr>
          <w:rFonts w:ascii="Arial" w:hAnsi="Arial" w:cs="Arial"/>
          <w:kern w:val="0"/>
          <w:sz w:val="22"/>
          <w:szCs w:val="22"/>
        </w:rPr>
        <w:t xml:space="preserve"> 15% </w:t>
      </w:r>
      <w:r w:rsidR="002A06AD" w:rsidRPr="00D07D7A">
        <w:rPr>
          <w:rFonts w:ascii="Arial" w:hAnsi="Arial" w:cs="Arial"/>
          <w:kern w:val="0"/>
          <w:sz w:val="22"/>
          <w:szCs w:val="22"/>
        </w:rPr>
        <w:t xml:space="preserve">(quinze por cento) </w:t>
      </w:r>
      <w:r w:rsidRPr="00D07D7A">
        <w:rPr>
          <w:rFonts w:ascii="Arial" w:hAnsi="Arial" w:cs="Arial"/>
          <w:kern w:val="0"/>
          <w:sz w:val="22"/>
          <w:szCs w:val="22"/>
        </w:rPr>
        <w:t xml:space="preserve">para atrasos superiores a </w:t>
      </w:r>
      <w:r w:rsidR="00A12A42" w:rsidRPr="00D07D7A">
        <w:rPr>
          <w:rFonts w:ascii="Arial" w:hAnsi="Arial" w:cs="Arial"/>
          <w:kern w:val="0"/>
          <w:sz w:val="22"/>
          <w:szCs w:val="22"/>
        </w:rPr>
        <w:t>40</w:t>
      </w:r>
      <w:r w:rsidRPr="00D07D7A">
        <w:rPr>
          <w:rFonts w:ascii="Arial" w:hAnsi="Arial" w:cs="Arial"/>
          <w:kern w:val="0"/>
          <w:sz w:val="22"/>
          <w:szCs w:val="22"/>
        </w:rPr>
        <w:t xml:space="preserve"> dias</w:t>
      </w:r>
      <w:r w:rsidR="00F24E29">
        <w:rPr>
          <w:rFonts w:ascii="Arial" w:hAnsi="Arial" w:cs="Arial"/>
          <w:kern w:val="0"/>
          <w:sz w:val="22"/>
          <w:szCs w:val="22"/>
        </w:rPr>
        <w:t>.</w:t>
      </w:r>
    </w:p>
    <w:p w14:paraId="18B32E04" w14:textId="77777777" w:rsidR="00B20FB2" w:rsidRPr="00D07D7A" w:rsidRDefault="00B20FB2" w:rsidP="00D07D7A">
      <w:pPr>
        <w:pStyle w:val="Nivel2"/>
        <w:numPr>
          <w:ilvl w:val="0"/>
          <w:numId w:val="0"/>
        </w:numPr>
        <w:spacing w:before="0" w:after="0" w:line="240" w:lineRule="auto"/>
        <w:rPr>
          <w:rFonts w:eastAsia="SimSun"/>
          <w:b/>
          <w:color w:val="auto"/>
          <w:kern w:val="1"/>
          <w:sz w:val="22"/>
          <w:szCs w:val="22"/>
          <w:lang w:eastAsia="zh-CN" w:bidi="hi-IN"/>
        </w:rPr>
      </w:pPr>
    </w:p>
    <w:p w14:paraId="2CF901A8" w14:textId="77777777" w:rsidR="0029681F" w:rsidRPr="00D07D7A" w:rsidRDefault="0029681F" w:rsidP="00D07D7A">
      <w:pPr>
        <w:pStyle w:val="Nivel2"/>
        <w:numPr>
          <w:ilvl w:val="0"/>
          <w:numId w:val="0"/>
        </w:numPr>
        <w:spacing w:before="0" w:after="0" w:line="240" w:lineRule="auto"/>
        <w:rPr>
          <w:rFonts w:eastAsia="SimSun"/>
          <w:color w:val="auto"/>
          <w:kern w:val="1"/>
          <w:sz w:val="22"/>
          <w:szCs w:val="22"/>
          <w:lang w:eastAsia="zh-CN" w:bidi="hi-IN"/>
        </w:rPr>
      </w:pPr>
      <w:r w:rsidRPr="00D07D7A">
        <w:rPr>
          <w:rFonts w:eastAsia="SimSun"/>
          <w:b/>
          <w:color w:val="auto"/>
          <w:kern w:val="1"/>
          <w:sz w:val="22"/>
          <w:szCs w:val="22"/>
          <w:lang w:eastAsia="zh-CN" w:bidi="hi-IN"/>
        </w:rPr>
        <w:t>22.</w:t>
      </w:r>
      <w:r w:rsidR="00C61D16" w:rsidRPr="00D07D7A">
        <w:rPr>
          <w:rFonts w:eastAsia="SimSun"/>
          <w:b/>
          <w:color w:val="auto"/>
          <w:kern w:val="1"/>
          <w:sz w:val="22"/>
          <w:szCs w:val="22"/>
          <w:lang w:eastAsia="zh-CN" w:bidi="hi-IN"/>
        </w:rPr>
        <w:t>5</w:t>
      </w:r>
      <w:r w:rsidRPr="00D07D7A">
        <w:rPr>
          <w:rFonts w:eastAsia="SimSun"/>
          <w:b/>
          <w:color w:val="auto"/>
          <w:kern w:val="1"/>
          <w:sz w:val="22"/>
          <w:szCs w:val="22"/>
          <w:lang w:eastAsia="zh-CN" w:bidi="hi-IN"/>
        </w:rPr>
        <w:t>.2 – compensatória</w:t>
      </w:r>
      <w:r w:rsidRPr="00D07D7A">
        <w:rPr>
          <w:rFonts w:eastAsia="SimSun"/>
          <w:color w:val="auto"/>
          <w:kern w:val="1"/>
          <w:sz w:val="22"/>
          <w:szCs w:val="22"/>
          <w:lang w:eastAsia="zh-CN" w:bidi="hi-IN"/>
        </w:rPr>
        <w:t>:</w:t>
      </w:r>
    </w:p>
    <w:p w14:paraId="67C15854" w14:textId="77777777" w:rsidR="00C04F7F" w:rsidRPr="007C663E" w:rsidRDefault="00C04F7F" w:rsidP="00C04F7F">
      <w:pPr>
        <w:spacing w:before="240" w:after="240"/>
        <w:jc w:val="both"/>
        <w:rPr>
          <w:rFonts w:ascii="Arial" w:hAnsi="Arial" w:cs="Arial"/>
          <w:b/>
          <w:sz w:val="22"/>
          <w:szCs w:val="22"/>
        </w:rPr>
      </w:pPr>
      <w:r w:rsidRPr="007C663E">
        <w:rPr>
          <w:rFonts w:ascii="Arial" w:hAnsi="Arial" w:cs="Arial"/>
          <w:b/>
          <w:sz w:val="22"/>
          <w:szCs w:val="22"/>
        </w:rPr>
        <w:t xml:space="preserve">22.5.2.1 </w:t>
      </w:r>
      <w:r w:rsidRPr="007C663E">
        <w:rPr>
          <w:rFonts w:ascii="Arial" w:eastAsia="Arial" w:hAnsi="Arial" w:cs="Arial"/>
          <w:b/>
          <w:sz w:val="22"/>
          <w:szCs w:val="22"/>
        </w:rPr>
        <w:t>–</w:t>
      </w:r>
      <w:r w:rsidRPr="007C663E">
        <w:rPr>
          <w:rFonts w:ascii="Arial" w:hAnsi="Arial" w:cs="Arial"/>
          <w:b/>
          <w:sz w:val="22"/>
          <w:szCs w:val="22"/>
        </w:rPr>
        <w:t xml:space="preserve"> de 0.5% (cinco décimos por cento) a 15% (quinze por cento) </w:t>
      </w:r>
      <w:r w:rsidRPr="007C663E">
        <w:rPr>
          <w:rFonts w:ascii="Arial" w:hAnsi="Arial" w:cs="Arial"/>
          <w:sz w:val="22"/>
          <w:szCs w:val="22"/>
        </w:rPr>
        <w:t>nas seguintes hipóteses</w:t>
      </w:r>
      <w:r w:rsidRPr="007C663E">
        <w:rPr>
          <w:rFonts w:ascii="Arial" w:hAnsi="Arial" w:cs="Arial"/>
          <w:b/>
          <w:sz w:val="22"/>
          <w:szCs w:val="22"/>
        </w:rPr>
        <w:t>:</w:t>
      </w:r>
    </w:p>
    <w:p w14:paraId="7F668799" w14:textId="3F6CAEA8" w:rsidR="00C04F7F" w:rsidRPr="007C663E" w:rsidRDefault="00C04F7F" w:rsidP="00C04F7F">
      <w:pPr>
        <w:spacing w:before="240" w:after="240"/>
        <w:jc w:val="both"/>
        <w:rPr>
          <w:rFonts w:ascii="Arial" w:eastAsia="Arial" w:hAnsi="Arial" w:cs="Arial"/>
          <w:sz w:val="22"/>
          <w:szCs w:val="22"/>
        </w:rPr>
      </w:pPr>
      <w:r w:rsidRPr="007C663E">
        <w:rPr>
          <w:rFonts w:ascii="Arial" w:hAnsi="Arial" w:cs="Arial"/>
          <w:b/>
          <w:sz w:val="22"/>
          <w:szCs w:val="22"/>
        </w:rPr>
        <w:lastRenderedPageBreak/>
        <w:t xml:space="preserve">22.5.2.1.1 - sobre o valor total estimado da contratação, </w:t>
      </w:r>
      <w:r w:rsidRPr="007C663E">
        <w:rPr>
          <w:rFonts w:ascii="Arial" w:hAnsi="Arial" w:cs="Arial"/>
          <w:sz w:val="22"/>
          <w:szCs w:val="22"/>
        </w:rPr>
        <w:t>para as infrações previstas nos itens 22.1.1, 22.1.</w:t>
      </w:r>
      <w:r w:rsidRPr="007C663E">
        <w:rPr>
          <w:rFonts w:ascii="Arial" w:eastAsia="Arial" w:hAnsi="Arial" w:cs="Arial"/>
          <w:sz w:val="22"/>
          <w:szCs w:val="22"/>
        </w:rPr>
        <w:t>2</w:t>
      </w:r>
      <w:r w:rsidRPr="007C663E">
        <w:rPr>
          <w:rFonts w:ascii="Arial" w:hAnsi="Arial" w:cs="Arial"/>
          <w:sz w:val="22"/>
          <w:szCs w:val="22"/>
        </w:rPr>
        <w:t xml:space="preserve"> e 22.1.</w:t>
      </w:r>
      <w:r w:rsidRPr="007C663E">
        <w:rPr>
          <w:rFonts w:ascii="Arial" w:eastAsia="Arial" w:hAnsi="Arial" w:cs="Arial"/>
          <w:sz w:val="22"/>
          <w:szCs w:val="22"/>
        </w:rPr>
        <w:t xml:space="preserve">2.1 a </w:t>
      </w:r>
      <w:r w:rsidR="000E7AE5">
        <w:rPr>
          <w:rFonts w:ascii="Arial" w:eastAsia="Arial" w:hAnsi="Arial" w:cs="Arial"/>
          <w:sz w:val="22"/>
          <w:szCs w:val="22"/>
        </w:rPr>
        <w:t>22.1.2.</w:t>
      </w:r>
      <w:r w:rsidR="00BE0BA5">
        <w:rPr>
          <w:rFonts w:ascii="Arial" w:eastAsia="Arial" w:hAnsi="Arial" w:cs="Arial"/>
          <w:sz w:val="22"/>
          <w:szCs w:val="22"/>
        </w:rPr>
        <w:t>6</w:t>
      </w:r>
      <w:r w:rsidRPr="00080751">
        <w:rPr>
          <w:rFonts w:ascii="Arial" w:eastAsia="Arial" w:hAnsi="Arial" w:cs="Arial"/>
          <w:sz w:val="22"/>
          <w:szCs w:val="22"/>
        </w:rPr>
        <w:t>,</w:t>
      </w:r>
      <w:r w:rsidRPr="007C663E">
        <w:rPr>
          <w:rFonts w:ascii="Arial" w:eastAsia="Arial" w:hAnsi="Arial" w:cs="Arial"/>
          <w:sz w:val="22"/>
          <w:szCs w:val="22"/>
        </w:rPr>
        <w:t xml:space="preserve"> 22.1.3, 22.1.3.1, 22.1.3.2 e 22.1.12, quando não justificar a imposição de penalidade mais grave;</w:t>
      </w:r>
    </w:p>
    <w:p w14:paraId="1B6CE6CE" w14:textId="77777777" w:rsidR="00C04F7F" w:rsidRPr="007C663E" w:rsidRDefault="00C04F7F" w:rsidP="00C04F7F">
      <w:pPr>
        <w:spacing w:before="240" w:after="240"/>
        <w:jc w:val="both"/>
        <w:rPr>
          <w:rFonts w:ascii="Arial" w:hAnsi="Arial" w:cs="Arial"/>
          <w:sz w:val="22"/>
          <w:szCs w:val="22"/>
        </w:rPr>
      </w:pPr>
      <w:r w:rsidRPr="007C663E">
        <w:rPr>
          <w:rFonts w:ascii="Arial" w:hAnsi="Arial" w:cs="Arial"/>
          <w:b/>
          <w:sz w:val="22"/>
          <w:szCs w:val="22"/>
        </w:rPr>
        <w:t xml:space="preserve">22.5.2.1.2 – sobre o valor da parcela não adimplida, </w:t>
      </w:r>
      <w:r w:rsidRPr="007C663E">
        <w:rPr>
          <w:rFonts w:ascii="Arial" w:hAnsi="Arial" w:cs="Arial"/>
          <w:sz w:val="22"/>
          <w:szCs w:val="22"/>
        </w:rPr>
        <w:t>para a infração disposta no item 22.1.9;</w:t>
      </w:r>
    </w:p>
    <w:p w14:paraId="3BDF27CE" w14:textId="77777777" w:rsidR="00C04F7F" w:rsidRPr="007C663E" w:rsidRDefault="00C04F7F" w:rsidP="00C04F7F">
      <w:pPr>
        <w:spacing w:before="240" w:after="240"/>
        <w:jc w:val="both"/>
        <w:rPr>
          <w:rFonts w:ascii="Arial" w:hAnsi="Arial" w:cs="Arial"/>
          <w:sz w:val="22"/>
          <w:szCs w:val="22"/>
        </w:rPr>
      </w:pPr>
      <w:r w:rsidRPr="007C663E">
        <w:rPr>
          <w:rFonts w:ascii="Arial" w:hAnsi="Arial" w:cs="Arial"/>
          <w:b/>
          <w:sz w:val="22"/>
          <w:szCs w:val="22"/>
        </w:rPr>
        <w:t>22.5.2.2 -</w:t>
      </w:r>
      <w:r w:rsidRPr="007C663E">
        <w:rPr>
          <w:rFonts w:ascii="Arial" w:hAnsi="Arial" w:cs="Arial"/>
          <w:sz w:val="22"/>
          <w:szCs w:val="22"/>
        </w:rPr>
        <w:t xml:space="preserve"> quando a licitante ou contratada cometer a infração prevista no item 22.1.12 que justifique a necessidade da imposição de penalidade mais grave, a faixa percentual de multa compensatória a ser considerada para cálculo da penalidade será aquela constante do item 22.5.2.3;</w:t>
      </w:r>
    </w:p>
    <w:p w14:paraId="7B06E1CC" w14:textId="77777777" w:rsidR="00C04F7F" w:rsidRPr="007C663E" w:rsidRDefault="00C04F7F" w:rsidP="00C04F7F">
      <w:pPr>
        <w:spacing w:before="240" w:after="240"/>
        <w:jc w:val="both"/>
        <w:rPr>
          <w:rFonts w:ascii="Arial" w:hAnsi="Arial" w:cs="Arial"/>
          <w:sz w:val="22"/>
          <w:szCs w:val="22"/>
        </w:rPr>
      </w:pPr>
      <w:r w:rsidRPr="007C663E">
        <w:rPr>
          <w:rFonts w:ascii="Arial" w:hAnsi="Arial" w:cs="Arial"/>
          <w:b/>
          <w:sz w:val="22"/>
          <w:szCs w:val="22"/>
        </w:rPr>
        <w:t>22.5.2.</w:t>
      </w:r>
      <w:r w:rsidRPr="002551B7">
        <w:rPr>
          <w:rFonts w:ascii="Arial" w:hAnsi="Arial" w:cs="Arial"/>
          <w:b/>
          <w:sz w:val="22"/>
          <w:szCs w:val="22"/>
        </w:rPr>
        <w:t>3 - de 15% (quinze por cento) a 30% (trinta por cento), nas seguintes hipóteses:</w:t>
      </w:r>
    </w:p>
    <w:p w14:paraId="521158C0" w14:textId="77777777" w:rsidR="00C04F7F" w:rsidRPr="007C663E" w:rsidRDefault="00C04F7F" w:rsidP="00C04F7F">
      <w:pPr>
        <w:spacing w:before="240" w:after="240"/>
        <w:jc w:val="both"/>
        <w:rPr>
          <w:rFonts w:ascii="Arial" w:hAnsi="Arial" w:cs="Arial"/>
          <w:sz w:val="22"/>
          <w:szCs w:val="22"/>
        </w:rPr>
      </w:pPr>
      <w:r w:rsidRPr="007C663E">
        <w:rPr>
          <w:rFonts w:ascii="Arial" w:hAnsi="Arial" w:cs="Arial"/>
          <w:b/>
          <w:sz w:val="22"/>
          <w:szCs w:val="22"/>
        </w:rPr>
        <w:t>22.5.2.3.1 -</w:t>
      </w:r>
      <w:r w:rsidRPr="007C663E">
        <w:rPr>
          <w:rFonts w:ascii="Arial" w:hAnsi="Arial" w:cs="Arial"/>
          <w:sz w:val="22"/>
          <w:szCs w:val="22"/>
        </w:rPr>
        <w:t xml:space="preserve"> </w:t>
      </w:r>
      <w:r w:rsidRPr="002551B7">
        <w:rPr>
          <w:rFonts w:ascii="Arial" w:hAnsi="Arial" w:cs="Arial"/>
          <w:b/>
          <w:sz w:val="22"/>
          <w:szCs w:val="22"/>
        </w:rPr>
        <w:t>sobre o valor da parcela não adimplida,</w:t>
      </w:r>
      <w:r w:rsidRPr="007C663E">
        <w:rPr>
          <w:rFonts w:ascii="Arial" w:hAnsi="Arial" w:cs="Arial"/>
          <w:sz w:val="22"/>
          <w:szCs w:val="22"/>
        </w:rPr>
        <w:t xml:space="preserve"> para a infração prevista </w:t>
      </w:r>
      <w:r w:rsidR="00452774" w:rsidRPr="007C663E">
        <w:rPr>
          <w:rFonts w:ascii="Arial" w:hAnsi="Arial" w:cs="Arial"/>
          <w:sz w:val="22"/>
          <w:szCs w:val="22"/>
        </w:rPr>
        <w:t xml:space="preserve">no item </w:t>
      </w:r>
      <w:r w:rsidRPr="007C663E">
        <w:rPr>
          <w:rFonts w:ascii="Arial" w:hAnsi="Arial" w:cs="Arial"/>
          <w:sz w:val="22"/>
          <w:szCs w:val="22"/>
        </w:rPr>
        <w:t>22.1.10;</w:t>
      </w:r>
    </w:p>
    <w:p w14:paraId="7E86B183" w14:textId="7C42F4E7" w:rsidR="00C04F7F" w:rsidRPr="002C6FC1" w:rsidRDefault="00C04F7F" w:rsidP="00C04F7F">
      <w:pPr>
        <w:spacing w:before="240" w:after="240"/>
        <w:jc w:val="both"/>
        <w:rPr>
          <w:rFonts w:ascii="Arial" w:hAnsi="Arial" w:cs="Arial"/>
          <w:color w:val="FF3399"/>
          <w:sz w:val="22"/>
          <w:szCs w:val="22"/>
        </w:rPr>
      </w:pPr>
      <w:r w:rsidRPr="007C663E">
        <w:rPr>
          <w:rFonts w:ascii="Arial" w:hAnsi="Arial" w:cs="Arial"/>
          <w:b/>
          <w:sz w:val="22"/>
          <w:szCs w:val="22"/>
        </w:rPr>
        <w:t>22.5.2.3.2</w:t>
      </w:r>
      <w:r w:rsidRPr="007C663E">
        <w:rPr>
          <w:rFonts w:ascii="Arial" w:hAnsi="Arial" w:cs="Arial"/>
          <w:sz w:val="22"/>
          <w:szCs w:val="22"/>
        </w:rPr>
        <w:t xml:space="preserve"> - </w:t>
      </w:r>
      <w:r w:rsidRPr="002551B7">
        <w:rPr>
          <w:rFonts w:ascii="Arial" w:hAnsi="Arial" w:cs="Arial"/>
          <w:b/>
          <w:sz w:val="22"/>
          <w:szCs w:val="22"/>
        </w:rPr>
        <w:t xml:space="preserve">sobre o </w:t>
      </w:r>
      <w:r w:rsidRPr="002A3E13">
        <w:rPr>
          <w:rFonts w:ascii="Arial" w:hAnsi="Arial" w:cs="Arial"/>
          <w:b/>
          <w:sz w:val="22"/>
          <w:szCs w:val="22"/>
        </w:rPr>
        <w:t xml:space="preserve">valor </w:t>
      </w:r>
      <w:r w:rsidR="00020EBC" w:rsidRPr="002A3E13">
        <w:rPr>
          <w:rFonts w:ascii="Arial" w:hAnsi="Arial" w:cs="Arial"/>
          <w:b/>
          <w:sz w:val="22"/>
          <w:szCs w:val="22"/>
        </w:rPr>
        <w:t xml:space="preserve">total </w:t>
      </w:r>
      <w:r w:rsidR="005B6FC1" w:rsidRPr="002A3E13">
        <w:rPr>
          <w:rFonts w:ascii="Arial" w:hAnsi="Arial" w:cs="Arial"/>
          <w:b/>
          <w:sz w:val="22"/>
          <w:szCs w:val="22"/>
        </w:rPr>
        <w:t>estimado</w:t>
      </w:r>
      <w:r w:rsidR="005B6FC1" w:rsidRPr="00EB6729">
        <w:rPr>
          <w:rFonts w:ascii="Arial" w:hAnsi="Arial" w:cs="Arial"/>
          <w:b/>
          <w:sz w:val="22"/>
          <w:szCs w:val="22"/>
        </w:rPr>
        <w:t xml:space="preserve"> da contratação</w:t>
      </w:r>
      <w:r w:rsidRPr="00EB6729">
        <w:rPr>
          <w:rFonts w:ascii="Arial" w:hAnsi="Arial" w:cs="Arial"/>
          <w:b/>
          <w:sz w:val="22"/>
          <w:szCs w:val="22"/>
        </w:rPr>
        <w:t>,</w:t>
      </w:r>
      <w:r w:rsidRPr="00EB6729">
        <w:rPr>
          <w:rFonts w:ascii="Arial" w:hAnsi="Arial" w:cs="Arial"/>
          <w:sz w:val="22"/>
          <w:szCs w:val="22"/>
        </w:rPr>
        <w:t xml:space="preserve"> para as infrações previstas nos itens 22.1.4, 22.1.5, 22.1.6, 22.1.6</w:t>
      </w:r>
      <w:r w:rsidR="007C663E" w:rsidRPr="00EB6729">
        <w:rPr>
          <w:rFonts w:ascii="Arial" w:hAnsi="Arial" w:cs="Arial"/>
          <w:sz w:val="22"/>
          <w:szCs w:val="22"/>
        </w:rPr>
        <w:t>.1, 22.1.6.2, 22.1.7, 22.1.8, 22</w:t>
      </w:r>
      <w:r w:rsidRPr="00EB6729">
        <w:rPr>
          <w:rFonts w:ascii="Arial" w:hAnsi="Arial" w:cs="Arial"/>
          <w:sz w:val="22"/>
          <w:szCs w:val="22"/>
        </w:rPr>
        <w:t>.1.11 e</w:t>
      </w:r>
      <w:r w:rsidR="002A3E13">
        <w:rPr>
          <w:rFonts w:ascii="Arial" w:hAnsi="Arial" w:cs="Arial"/>
          <w:sz w:val="22"/>
          <w:szCs w:val="22"/>
        </w:rPr>
        <w:t xml:space="preserve"> 22.1.13.</w:t>
      </w:r>
    </w:p>
    <w:p w14:paraId="1054E0C9" w14:textId="66AFE3C9" w:rsidR="00B528FA" w:rsidRPr="00D07D7A" w:rsidRDefault="00B528FA" w:rsidP="00D07D7A">
      <w:pPr>
        <w:widowControl/>
        <w:suppressAutoHyphens w:val="0"/>
        <w:jc w:val="both"/>
        <w:rPr>
          <w:rFonts w:ascii="Arial" w:hAnsi="Arial" w:cs="Arial"/>
          <w:kern w:val="0"/>
          <w:sz w:val="22"/>
          <w:szCs w:val="22"/>
        </w:rPr>
      </w:pPr>
      <w:r w:rsidRPr="00D07D7A">
        <w:rPr>
          <w:rFonts w:ascii="Arial" w:hAnsi="Arial" w:cs="Arial"/>
          <w:b/>
          <w:color w:val="000000"/>
          <w:kern w:val="0"/>
          <w:sz w:val="22"/>
          <w:szCs w:val="22"/>
        </w:rPr>
        <w:t xml:space="preserve">22.6 </w:t>
      </w:r>
      <w:r w:rsidR="00494DFC">
        <w:rPr>
          <w:rFonts w:ascii="Arial" w:hAnsi="Arial" w:cs="Arial"/>
          <w:b/>
          <w:color w:val="000000"/>
          <w:kern w:val="0"/>
          <w:sz w:val="22"/>
          <w:szCs w:val="22"/>
        </w:rPr>
        <w:t>–</w:t>
      </w:r>
      <w:r w:rsidRPr="00D07D7A">
        <w:rPr>
          <w:rFonts w:ascii="Arial" w:hAnsi="Arial" w:cs="Arial"/>
          <w:color w:val="000000"/>
          <w:kern w:val="0"/>
          <w:sz w:val="22"/>
          <w:szCs w:val="22"/>
        </w:rPr>
        <w:t xml:space="preserve"> </w:t>
      </w:r>
      <w:r w:rsidR="00494DFC">
        <w:rPr>
          <w:rFonts w:ascii="Arial" w:hAnsi="Arial" w:cs="Arial"/>
          <w:color w:val="000000"/>
          <w:kern w:val="0"/>
          <w:sz w:val="22"/>
          <w:szCs w:val="22"/>
        </w:rPr>
        <w:t>Antes d</w:t>
      </w:r>
      <w:r w:rsidRPr="00D07D7A">
        <w:rPr>
          <w:rFonts w:ascii="Arial" w:hAnsi="Arial" w:cs="Arial"/>
          <w:kern w:val="0"/>
          <w:sz w:val="22"/>
          <w:szCs w:val="22"/>
        </w:rPr>
        <w:t>a aplicação da multa será facultada a defesa do interessado no prazo de 15 (quinze) dias úteis, contado da data de sua intimação (</w:t>
      </w:r>
      <w:hyperlink r:id="rId45" w:anchor="art157" w:history="1">
        <w:r w:rsidRPr="00D07D7A">
          <w:rPr>
            <w:rFonts w:ascii="Arial" w:hAnsi="Arial" w:cs="Arial"/>
            <w:kern w:val="0"/>
            <w:sz w:val="22"/>
            <w:szCs w:val="22"/>
            <w:u w:val="single"/>
          </w:rPr>
          <w:t>art. 157, da Lei nº 14.133, de 2021</w:t>
        </w:r>
      </w:hyperlink>
      <w:r w:rsidRPr="00D07D7A">
        <w:rPr>
          <w:rFonts w:ascii="Arial" w:hAnsi="Arial" w:cs="Arial"/>
          <w:kern w:val="0"/>
          <w:sz w:val="22"/>
          <w:szCs w:val="22"/>
        </w:rPr>
        <w:t>).</w:t>
      </w:r>
    </w:p>
    <w:p w14:paraId="23402B9B" w14:textId="77777777" w:rsidR="00D07D7A" w:rsidRDefault="00D07D7A" w:rsidP="00D07D7A">
      <w:pPr>
        <w:widowControl/>
        <w:suppressAutoHyphens w:val="0"/>
        <w:jc w:val="both"/>
        <w:rPr>
          <w:rFonts w:ascii="Arial" w:hAnsi="Arial" w:cs="Arial"/>
          <w:b/>
          <w:kern w:val="0"/>
          <w:sz w:val="22"/>
          <w:szCs w:val="22"/>
        </w:rPr>
      </w:pPr>
    </w:p>
    <w:p w14:paraId="6FD58FB4" w14:textId="77777777" w:rsidR="00B528FA" w:rsidRPr="00D07D7A" w:rsidRDefault="00B528FA" w:rsidP="00D07D7A">
      <w:pPr>
        <w:widowControl/>
        <w:suppressAutoHyphens w:val="0"/>
        <w:jc w:val="both"/>
        <w:rPr>
          <w:rFonts w:ascii="Arial" w:hAnsi="Arial" w:cs="Arial"/>
          <w:kern w:val="0"/>
          <w:sz w:val="22"/>
          <w:szCs w:val="22"/>
        </w:rPr>
      </w:pPr>
      <w:r w:rsidRPr="00D07D7A">
        <w:rPr>
          <w:rFonts w:ascii="Arial" w:hAnsi="Arial" w:cs="Arial"/>
          <w:b/>
          <w:kern w:val="0"/>
          <w:sz w:val="22"/>
          <w:szCs w:val="22"/>
        </w:rPr>
        <w:t>22.7 -</w:t>
      </w:r>
      <w:r w:rsidRPr="00D07D7A">
        <w:rPr>
          <w:rFonts w:ascii="Arial" w:hAnsi="Arial" w:cs="Arial"/>
          <w:kern w:val="0"/>
          <w:sz w:val="22"/>
          <w:szCs w:val="22"/>
        </w:rPr>
        <w:t xml:space="preserve"> Se a multa aplicada e as indenizações cabíveis forem superiores ao valor do pagamento eventualmente devido pela CONTRATANTE </w:t>
      </w:r>
      <w:r w:rsidRPr="00D07D7A">
        <w:rPr>
          <w:rFonts w:ascii="Arial" w:eastAsia="MS Mincho" w:hAnsi="Arial" w:cs="Arial"/>
          <w:kern w:val="0"/>
          <w:sz w:val="22"/>
          <w:szCs w:val="22"/>
          <w:lang w:eastAsia="pt-BR" w:bidi="ar-SA"/>
        </w:rPr>
        <w:t>à</w:t>
      </w:r>
      <w:r w:rsidRPr="00D07D7A">
        <w:rPr>
          <w:rFonts w:ascii="Arial" w:hAnsi="Arial" w:cs="Arial"/>
          <w:kern w:val="0"/>
          <w:sz w:val="22"/>
          <w:szCs w:val="22"/>
        </w:rPr>
        <w:t xml:space="preserve"> CONTRATADA, além da perda desse valor, a diferença será cobrada judicialmente (</w:t>
      </w:r>
      <w:hyperlink r:id="rId46" w:anchor="art156§8" w:history="1">
        <w:r w:rsidRPr="00D07D7A">
          <w:rPr>
            <w:rFonts w:ascii="Arial" w:hAnsi="Arial" w:cs="Arial"/>
            <w:kern w:val="0"/>
            <w:sz w:val="22"/>
            <w:szCs w:val="22"/>
            <w:u w:val="single"/>
          </w:rPr>
          <w:t>art. 156, §8º, da Lei nº 14.133, de 2021</w:t>
        </w:r>
      </w:hyperlink>
      <w:r w:rsidRPr="00D07D7A">
        <w:rPr>
          <w:rFonts w:ascii="Arial" w:hAnsi="Arial" w:cs="Arial"/>
          <w:kern w:val="0"/>
          <w:sz w:val="22"/>
          <w:szCs w:val="22"/>
        </w:rPr>
        <w:t>).</w:t>
      </w:r>
    </w:p>
    <w:p w14:paraId="6EF6E7A5" w14:textId="77777777" w:rsidR="00D07D7A" w:rsidRDefault="00D07D7A" w:rsidP="00D07D7A">
      <w:pPr>
        <w:widowControl/>
        <w:suppressAutoHyphens w:val="0"/>
        <w:jc w:val="both"/>
        <w:rPr>
          <w:rFonts w:ascii="Arial" w:hAnsi="Arial" w:cs="Arial"/>
          <w:b/>
          <w:kern w:val="0"/>
          <w:sz w:val="22"/>
          <w:szCs w:val="22"/>
        </w:rPr>
      </w:pPr>
    </w:p>
    <w:p w14:paraId="11219D81" w14:textId="77777777" w:rsidR="00B528FA" w:rsidRPr="00D07D7A" w:rsidRDefault="00B528FA" w:rsidP="00D07D7A">
      <w:pPr>
        <w:widowControl/>
        <w:suppressAutoHyphens w:val="0"/>
        <w:jc w:val="both"/>
        <w:rPr>
          <w:rFonts w:ascii="Arial" w:hAnsi="Arial" w:cs="Arial"/>
          <w:sz w:val="22"/>
          <w:szCs w:val="22"/>
        </w:rPr>
      </w:pPr>
      <w:r w:rsidRPr="00D07D7A">
        <w:rPr>
          <w:rFonts w:ascii="Arial" w:hAnsi="Arial" w:cs="Arial"/>
          <w:b/>
          <w:kern w:val="0"/>
          <w:sz w:val="22"/>
          <w:szCs w:val="22"/>
        </w:rPr>
        <w:t>22.8 -</w:t>
      </w:r>
      <w:r w:rsidRPr="00D07D7A">
        <w:rPr>
          <w:rFonts w:ascii="Arial" w:hAnsi="Arial" w:cs="Arial"/>
          <w:kern w:val="0"/>
          <w:sz w:val="22"/>
          <w:szCs w:val="22"/>
        </w:rPr>
        <w:t xml:space="preserve"> Previamente ao encaminhamento à cobrança judicial, a multa poderá ser recolhida administrativamente no prazo máximo de 30 (trinta)</w:t>
      </w:r>
      <w:r w:rsidRPr="00D07D7A">
        <w:rPr>
          <w:rFonts w:ascii="Arial" w:hAnsi="Arial" w:cs="Arial"/>
          <w:i/>
          <w:kern w:val="0"/>
          <w:sz w:val="22"/>
          <w:szCs w:val="22"/>
        </w:rPr>
        <w:t xml:space="preserve"> </w:t>
      </w:r>
      <w:r w:rsidRPr="00D07D7A">
        <w:rPr>
          <w:rFonts w:ascii="Arial" w:hAnsi="Arial" w:cs="Arial"/>
          <w:kern w:val="0"/>
          <w:sz w:val="22"/>
          <w:szCs w:val="22"/>
        </w:rPr>
        <w:t>dias corridos, a contar da data do recebimento da comunicação enviada pela autoridade competente.</w:t>
      </w:r>
    </w:p>
    <w:p w14:paraId="51A41B61" w14:textId="77777777" w:rsidR="00B528FA" w:rsidRPr="00D07D7A" w:rsidRDefault="00B528FA" w:rsidP="00D07D7A">
      <w:pPr>
        <w:widowControl/>
        <w:suppressAutoHyphens w:val="0"/>
        <w:jc w:val="both"/>
        <w:rPr>
          <w:rFonts w:ascii="Arial" w:hAnsi="Arial" w:cs="Arial"/>
          <w:sz w:val="22"/>
          <w:szCs w:val="22"/>
        </w:rPr>
      </w:pPr>
    </w:p>
    <w:p w14:paraId="1FBB36F3" w14:textId="159A7B2C" w:rsidR="00B528FA" w:rsidRPr="003A39FA" w:rsidRDefault="00B528FA" w:rsidP="00D07D7A">
      <w:pPr>
        <w:widowControl/>
        <w:suppressAutoHyphens w:val="0"/>
        <w:jc w:val="both"/>
        <w:rPr>
          <w:rFonts w:ascii="Arial" w:hAnsi="Arial" w:cs="Arial"/>
          <w:color w:val="000000"/>
          <w:kern w:val="0"/>
          <w:sz w:val="22"/>
          <w:szCs w:val="22"/>
        </w:rPr>
      </w:pPr>
      <w:r w:rsidRPr="003A39FA">
        <w:rPr>
          <w:rFonts w:ascii="Arial" w:hAnsi="Arial" w:cs="Arial"/>
          <w:b/>
          <w:color w:val="000000"/>
          <w:kern w:val="0"/>
          <w:sz w:val="22"/>
          <w:szCs w:val="22"/>
        </w:rPr>
        <w:t>22.9 –</w:t>
      </w:r>
      <w:r w:rsidRPr="003A39FA">
        <w:rPr>
          <w:rFonts w:ascii="Arial" w:hAnsi="Arial" w:cs="Arial"/>
          <w:color w:val="000000"/>
          <w:kern w:val="0"/>
          <w:sz w:val="22"/>
          <w:szCs w:val="22"/>
        </w:rPr>
        <w:t xml:space="preserve"> A sanção de impedimento de licitar e contratar será aplicada ao responsável em decorrência das in</w:t>
      </w:r>
      <w:r w:rsidRPr="00080751">
        <w:rPr>
          <w:rFonts w:ascii="Arial" w:hAnsi="Arial" w:cs="Arial"/>
          <w:color w:val="000000"/>
          <w:kern w:val="0"/>
          <w:sz w:val="22"/>
          <w:szCs w:val="22"/>
        </w:rPr>
        <w:t xml:space="preserve">frações administrativas relacionadas nos itens 22.1.1, 22.1.2, </w:t>
      </w:r>
      <w:r w:rsidR="00BB7F51" w:rsidRPr="00080751">
        <w:rPr>
          <w:rFonts w:ascii="Arial" w:eastAsia="Arial" w:hAnsi="Arial" w:cs="Arial"/>
          <w:sz w:val="22"/>
          <w:szCs w:val="22"/>
        </w:rPr>
        <w:t xml:space="preserve">22.1.2.1 a </w:t>
      </w:r>
      <w:r w:rsidR="000E7AE5">
        <w:rPr>
          <w:rFonts w:ascii="Arial" w:eastAsia="Arial" w:hAnsi="Arial" w:cs="Arial"/>
          <w:sz w:val="22"/>
          <w:szCs w:val="22"/>
        </w:rPr>
        <w:t>22.1.2.</w:t>
      </w:r>
      <w:r w:rsidR="00BE0BA5">
        <w:rPr>
          <w:rFonts w:ascii="Arial" w:eastAsia="Arial" w:hAnsi="Arial" w:cs="Arial"/>
          <w:sz w:val="22"/>
          <w:szCs w:val="22"/>
        </w:rPr>
        <w:t>6</w:t>
      </w:r>
      <w:r w:rsidR="00BB7F51" w:rsidRPr="00080751">
        <w:rPr>
          <w:rFonts w:ascii="Arial" w:eastAsia="Arial" w:hAnsi="Arial" w:cs="Arial"/>
          <w:sz w:val="22"/>
          <w:szCs w:val="22"/>
        </w:rPr>
        <w:t xml:space="preserve">, 22.1.3, 22.1.3.1, </w:t>
      </w:r>
      <w:r w:rsidR="004115CB" w:rsidRPr="00080751">
        <w:rPr>
          <w:rFonts w:ascii="Arial" w:eastAsia="Arial" w:hAnsi="Arial" w:cs="Arial"/>
          <w:sz w:val="22"/>
          <w:szCs w:val="22"/>
        </w:rPr>
        <w:t xml:space="preserve">22.1.3.2, </w:t>
      </w:r>
      <w:r w:rsidR="00BB7F51" w:rsidRPr="00080751">
        <w:rPr>
          <w:rFonts w:ascii="Arial" w:eastAsia="Arial" w:hAnsi="Arial" w:cs="Arial"/>
          <w:sz w:val="22"/>
          <w:szCs w:val="22"/>
        </w:rPr>
        <w:t>22.1.10</w:t>
      </w:r>
      <w:r w:rsidR="00BB7F51" w:rsidRPr="003A39FA">
        <w:rPr>
          <w:rFonts w:ascii="Arial" w:eastAsia="Arial" w:hAnsi="Arial" w:cs="Arial"/>
          <w:sz w:val="22"/>
          <w:szCs w:val="22"/>
        </w:rPr>
        <w:t>, 22.1.11 e 22.1.12,</w:t>
      </w:r>
      <w:r w:rsidRPr="003A39FA">
        <w:rPr>
          <w:rFonts w:ascii="Arial" w:hAnsi="Arial" w:cs="Arial"/>
          <w:color w:val="000000"/>
          <w:kern w:val="0"/>
          <w:sz w:val="22"/>
          <w:szCs w:val="22"/>
        </w:rPr>
        <w:t xml:space="preserve"> quando não se justificar a imposição de penalidade mais grave, e impedirá o responsável de licitar e contratar no âmbito da Administração Pública </w:t>
      </w:r>
      <w:r w:rsidRPr="003A39FA">
        <w:rPr>
          <w:rFonts w:ascii="Arial" w:hAnsi="Arial" w:cs="Arial"/>
          <w:kern w:val="0"/>
          <w:sz w:val="22"/>
          <w:szCs w:val="22"/>
        </w:rPr>
        <w:t xml:space="preserve">Federal </w:t>
      </w:r>
      <w:r w:rsidRPr="003A39FA">
        <w:rPr>
          <w:rFonts w:ascii="Arial" w:hAnsi="Arial" w:cs="Arial"/>
          <w:color w:val="000000"/>
          <w:kern w:val="0"/>
          <w:sz w:val="22"/>
          <w:szCs w:val="22"/>
        </w:rPr>
        <w:t>direta e indireta, pelo prazo máximo de 3 (três) anos.</w:t>
      </w:r>
    </w:p>
    <w:p w14:paraId="6C37D287" w14:textId="77777777" w:rsidR="00D07D7A" w:rsidRPr="003A39FA" w:rsidRDefault="00D07D7A" w:rsidP="00D07D7A">
      <w:pPr>
        <w:jc w:val="both"/>
        <w:rPr>
          <w:rFonts w:ascii="Arial" w:hAnsi="Arial" w:cs="Arial"/>
          <w:b/>
          <w:color w:val="000000"/>
          <w:kern w:val="0"/>
          <w:sz w:val="22"/>
          <w:szCs w:val="22"/>
        </w:rPr>
      </w:pPr>
    </w:p>
    <w:p w14:paraId="34948579" w14:textId="6274150F" w:rsidR="00BB7F51" w:rsidRPr="003A39FA" w:rsidRDefault="00B528FA" w:rsidP="00D07D7A">
      <w:pPr>
        <w:jc w:val="both"/>
        <w:rPr>
          <w:rFonts w:ascii="Arial" w:eastAsia="Arial" w:hAnsi="Arial" w:cs="Arial"/>
          <w:sz w:val="22"/>
          <w:szCs w:val="22"/>
        </w:rPr>
      </w:pPr>
      <w:r w:rsidRPr="003A39FA">
        <w:rPr>
          <w:rFonts w:ascii="Arial" w:hAnsi="Arial" w:cs="Arial"/>
          <w:b/>
          <w:color w:val="000000"/>
          <w:kern w:val="0"/>
          <w:sz w:val="22"/>
          <w:szCs w:val="22"/>
        </w:rPr>
        <w:t>22.10 –</w:t>
      </w:r>
      <w:r w:rsidRPr="003A39FA">
        <w:rPr>
          <w:rFonts w:ascii="Arial" w:hAnsi="Arial" w:cs="Arial"/>
          <w:color w:val="000000"/>
          <w:kern w:val="0"/>
          <w:sz w:val="22"/>
          <w:szCs w:val="22"/>
        </w:rPr>
        <w:t xml:space="preserve"> Poderá ser aplicada ao responsável a sanção de declaração de inidoneidade para licitar ou contratar, pelo período de 3 (três) a 6 (seis) anos, em decorrência da prática das infrações dispostas nos itens </w:t>
      </w:r>
      <w:r w:rsidR="00BB7F51" w:rsidRPr="003A39FA">
        <w:rPr>
          <w:rFonts w:ascii="Arial" w:eastAsia="Arial" w:hAnsi="Arial" w:cs="Arial"/>
          <w:sz w:val="22"/>
          <w:szCs w:val="22"/>
        </w:rPr>
        <w:t xml:space="preserve">22.1.4, 22.1.5, 22.1.6, 22.1.7 </w:t>
      </w:r>
      <w:r w:rsidR="00BB7F51" w:rsidRPr="00080751">
        <w:rPr>
          <w:rFonts w:ascii="Arial" w:eastAsia="Arial" w:hAnsi="Arial" w:cs="Arial"/>
          <w:sz w:val="22"/>
          <w:szCs w:val="22"/>
        </w:rPr>
        <w:t xml:space="preserve">e 22.1.8 e 22.1.13, bem como pelas infrações administrativas previstas nos itens 22.1.1, 22.1.2, 22.1.2.1 a </w:t>
      </w:r>
      <w:r w:rsidR="000E7AE5">
        <w:rPr>
          <w:rFonts w:ascii="Arial" w:eastAsia="Arial" w:hAnsi="Arial" w:cs="Arial"/>
          <w:sz w:val="22"/>
          <w:szCs w:val="22"/>
        </w:rPr>
        <w:t>22.1.2.</w:t>
      </w:r>
      <w:r w:rsidR="00BE0BA5">
        <w:rPr>
          <w:rFonts w:ascii="Arial" w:eastAsia="Arial" w:hAnsi="Arial" w:cs="Arial"/>
          <w:sz w:val="22"/>
          <w:szCs w:val="22"/>
        </w:rPr>
        <w:t>6</w:t>
      </w:r>
      <w:r w:rsidR="00BB7F51" w:rsidRPr="00080751">
        <w:rPr>
          <w:rFonts w:ascii="Arial" w:eastAsia="Arial" w:hAnsi="Arial" w:cs="Arial"/>
          <w:sz w:val="22"/>
          <w:szCs w:val="22"/>
        </w:rPr>
        <w:t>, 22.1.3, 22.1.3.1,</w:t>
      </w:r>
      <w:r w:rsidR="004115CB" w:rsidRPr="00080751">
        <w:rPr>
          <w:rFonts w:ascii="Arial" w:eastAsia="Arial" w:hAnsi="Arial" w:cs="Arial"/>
          <w:sz w:val="22"/>
          <w:szCs w:val="22"/>
        </w:rPr>
        <w:t xml:space="preserve"> 22.1.3.2,</w:t>
      </w:r>
      <w:r w:rsidR="00BB7F51" w:rsidRPr="00080751">
        <w:rPr>
          <w:rFonts w:ascii="Arial" w:eastAsia="Arial" w:hAnsi="Arial" w:cs="Arial"/>
          <w:sz w:val="22"/>
          <w:szCs w:val="22"/>
        </w:rPr>
        <w:t xml:space="preserve"> 22.</w:t>
      </w:r>
      <w:r w:rsidR="00BB7F51" w:rsidRPr="003A39FA">
        <w:rPr>
          <w:rFonts w:ascii="Arial" w:eastAsia="Arial" w:hAnsi="Arial" w:cs="Arial"/>
          <w:sz w:val="22"/>
          <w:szCs w:val="22"/>
        </w:rPr>
        <w:t>1.10, 22.1.11 e 22.1.12 que justifiquem a imposição de penalidade mais grave que a sanção de impedimento de licitar e contratar.</w:t>
      </w:r>
    </w:p>
    <w:p w14:paraId="40D13352" w14:textId="77777777" w:rsidR="00D07D7A" w:rsidRPr="003A39FA" w:rsidRDefault="00D07D7A" w:rsidP="00D07D7A">
      <w:pPr>
        <w:widowControl/>
        <w:suppressAutoHyphens w:val="0"/>
        <w:jc w:val="both"/>
        <w:rPr>
          <w:rFonts w:ascii="Arial" w:eastAsia="MS Mincho" w:hAnsi="Arial" w:cs="Arial"/>
          <w:b/>
          <w:kern w:val="0"/>
          <w:sz w:val="22"/>
          <w:szCs w:val="22"/>
          <w:lang w:eastAsia="pt-BR" w:bidi="ar-SA"/>
        </w:rPr>
      </w:pPr>
    </w:p>
    <w:p w14:paraId="34AAABC1" w14:textId="77777777" w:rsidR="00B528FA" w:rsidRPr="003A39FA" w:rsidRDefault="00B528FA" w:rsidP="00D07D7A">
      <w:pPr>
        <w:widowControl/>
        <w:suppressAutoHyphens w:val="0"/>
        <w:jc w:val="both"/>
        <w:rPr>
          <w:rFonts w:ascii="Arial" w:eastAsia="MS Mincho" w:hAnsi="Arial" w:cs="Arial"/>
          <w:kern w:val="0"/>
          <w:sz w:val="22"/>
          <w:szCs w:val="22"/>
          <w:lang w:eastAsia="pt-BR" w:bidi="ar-SA"/>
        </w:rPr>
      </w:pPr>
      <w:r w:rsidRPr="003A39FA">
        <w:rPr>
          <w:rFonts w:ascii="Arial" w:eastAsia="MS Mincho" w:hAnsi="Arial" w:cs="Arial"/>
          <w:b/>
          <w:kern w:val="0"/>
          <w:sz w:val="22"/>
          <w:szCs w:val="22"/>
          <w:lang w:eastAsia="pt-BR" w:bidi="ar-SA"/>
        </w:rPr>
        <w:t>22.11 –</w:t>
      </w:r>
      <w:r w:rsidRPr="003A39FA">
        <w:rPr>
          <w:rFonts w:ascii="Arial" w:eastAsia="MS Mincho" w:hAnsi="Arial" w:cs="Arial"/>
          <w:kern w:val="0"/>
          <w:sz w:val="22"/>
          <w:szCs w:val="22"/>
          <w:lang w:eastAsia="pt-BR" w:bidi="ar-SA"/>
        </w:rPr>
        <w:t xml:space="preserve"> As sanções de advertência, impedimento de licitar e contratar e declaração de inidoneidade para licitar ou contratar poderão ser aplicadas, cumulativamente ou não, à penalidade de multa.</w:t>
      </w:r>
    </w:p>
    <w:p w14:paraId="128BD239" w14:textId="77777777" w:rsidR="00AC04A4" w:rsidRPr="003A39FA" w:rsidRDefault="00AC04A4" w:rsidP="00D07D7A">
      <w:pPr>
        <w:jc w:val="both"/>
        <w:rPr>
          <w:rFonts w:ascii="Arial" w:hAnsi="Arial" w:cs="Arial"/>
          <w:b/>
          <w:sz w:val="22"/>
          <w:szCs w:val="22"/>
        </w:rPr>
      </w:pPr>
    </w:p>
    <w:p w14:paraId="190C96A6" w14:textId="2E4BCBA9" w:rsidR="0022722D" w:rsidRPr="00D07D7A" w:rsidRDefault="0022722D" w:rsidP="00D07D7A">
      <w:pPr>
        <w:widowControl/>
        <w:suppressAutoHyphens w:val="0"/>
        <w:jc w:val="both"/>
        <w:rPr>
          <w:rFonts w:ascii="Arial" w:eastAsia="MS Mincho" w:hAnsi="Arial" w:cs="Arial"/>
          <w:color w:val="000000"/>
          <w:kern w:val="0"/>
          <w:sz w:val="22"/>
          <w:szCs w:val="22"/>
          <w:lang w:eastAsia="pt-BR" w:bidi="ar-SA"/>
        </w:rPr>
      </w:pPr>
      <w:r w:rsidRPr="003A39FA">
        <w:rPr>
          <w:rFonts w:ascii="Arial" w:eastAsia="MS Mincho" w:hAnsi="Arial" w:cs="Arial"/>
          <w:b/>
          <w:color w:val="000000"/>
          <w:kern w:val="0"/>
          <w:sz w:val="22"/>
          <w:szCs w:val="22"/>
          <w:lang w:eastAsia="pt-BR" w:bidi="ar-SA"/>
        </w:rPr>
        <w:t>22.</w:t>
      </w:r>
      <w:r w:rsidR="00933DF9" w:rsidRPr="003A39FA">
        <w:rPr>
          <w:rFonts w:ascii="Arial" w:eastAsia="MS Mincho" w:hAnsi="Arial" w:cs="Arial"/>
          <w:b/>
          <w:color w:val="000000"/>
          <w:kern w:val="0"/>
          <w:sz w:val="22"/>
          <w:szCs w:val="22"/>
          <w:lang w:eastAsia="pt-BR" w:bidi="ar-SA"/>
        </w:rPr>
        <w:t>1</w:t>
      </w:r>
      <w:r w:rsidR="00D13984" w:rsidRPr="003A39FA">
        <w:rPr>
          <w:rFonts w:ascii="Arial" w:eastAsia="MS Mincho" w:hAnsi="Arial" w:cs="Arial"/>
          <w:b/>
          <w:color w:val="000000"/>
          <w:kern w:val="0"/>
          <w:sz w:val="22"/>
          <w:szCs w:val="22"/>
          <w:lang w:eastAsia="pt-BR" w:bidi="ar-SA"/>
        </w:rPr>
        <w:t>2</w:t>
      </w:r>
      <w:r w:rsidRPr="003A39FA">
        <w:rPr>
          <w:rFonts w:ascii="Arial" w:eastAsia="MS Mincho" w:hAnsi="Arial" w:cs="Arial"/>
          <w:color w:val="000000"/>
          <w:kern w:val="0"/>
          <w:sz w:val="22"/>
          <w:szCs w:val="22"/>
          <w:lang w:eastAsia="pt-BR" w:bidi="ar-SA"/>
        </w:rPr>
        <w:t xml:space="preserve"> </w:t>
      </w:r>
      <w:r w:rsidRPr="003A39FA">
        <w:rPr>
          <w:rFonts w:ascii="Arial" w:eastAsia="MS Mincho" w:hAnsi="Arial" w:cs="Arial"/>
          <w:b/>
          <w:color w:val="000000"/>
          <w:kern w:val="0"/>
          <w:sz w:val="22"/>
          <w:szCs w:val="22"/>
          <w:lang w:eastAsia="pt-BR" w:bidi="ar-SA"/>
        </w:rPr>
        <w:t>–</w:t>
      </w:r>
      <w:r w:rsidRPr="003A39FA">
        <w:rPr>
          <w:rFonts w:ascii="Arial" w:eastAsia="MS Mincho" w:hAnsi="Arial" w:cs="Arial"/>
          <w:color w:val="000000"/>
          <w:kern w:val="0"/>
          <w:sz w:val="22"/>
          <w:szCs w:val="22"/>
          <w:lang w:eastAsia="pt-BR" w:bidi="ar-SA"/>
        </w:rPr>
        <w:t xml:space="preserve"> A apuração de responsabilidade relacionada</w:t>
      </w:r>
      <w:r w:rsidR="008056EE">
        <w:rPr>
          <w:rFonts w:ascii="Arial" w:eastAsia="MS Mincho" w:hAnsi="Arial" w:cs="Arial"/>
          <w:color w:val="000000"/>
          <w:kern w:val="0"/>
          <w:sz w:val="22"/>
          <w:szCs w:val="22"/>
          <w:lang w:eastAsia="pt-BR" w:bidi="ar-SA"/>
        </w:rPr>
        <w:t xml:space="preserve"> </w:t>
      </w:r>
      <w:r w:rsidRPr="003A39FA">
        <w:rPr>
          <w:rFonts w:ascii="Arial" w:eastAsia="MS Mincho" w:hAnsi="Arial" w:cs="Arial"/>
          <w:color w:val="000000"/>
          <w:kern w:val="0"/>
          <w:sz w:val="22"/>
          <w:szCs w:val="22"/>
          <w:lang w:eastAsia="pt-BR" w:bidi="ar-SA"/>
        </w:rPr>
        <w:t>às sanções de impedimento de licitar e contratar e de declaração de inidoneidade para licitar ou contratar demandará a instauração de processo de responsabilização a ser conduzido pela Comissão de Responsabilização, instituída pela</w:t>
      </w:r>
      <w:r w:rsidRPr="00D07D7A">
        <w:rPr>
          <w:rFonts w:ascii="Arial" w:eastAsia="MS Mincho" w:hAnsi="Arial" w:cs="Arial"/>
          <w:color w:val="000000"/>
          <w:kern w:val="0"/>
          <w:sz w:val="22"/>
          <w:szCs w:val="22"/>
          <w:lang w:eastAsia="pt-BR" w:bidi="ar-SA"/>
        </w:rPr>
        <w:t xml:space="preserve"> Portaria TRE/SP nº 26/</w:t>
      </w:r>
      <w:r w:rsidR="004C6154" w:rsidRPr="00D07D7A">
        <w:rPr>
          <w:rFonts w:ascii="Arial" w:eastAsia="MS Mincho" w:hAnsi="Arial" w:cs="Arial"/>
          <w:color w:val="000000"/>
          <w:kern w:val="0"/>
          <w:sz w:val="22"/>
          <w:szCs w:val="22"/>
          <w:lang w:eastAsia="pt-BR" w:bidi="ar-SA"/>
        </w:rPr>
        <w:t>2023</w:t>
      </w:r>
      <w:r w:rsidRPr="00D07D7A">
        <w:rPr>
          <w:rFonts w:ascii="Arial" w:eastAsia="MS Mincho" w:hAnsi="Arial" w:cs="Arial"/>
          <w:color w:val="000000"/>
          <w:kern w:val="0"/>
          <w:sz w:val="22"/>
          <w:szCs w:val="22"/>
          <w:lang w:eastAsia="pt-BR" w:bidi="ar-SA"/>
        </w:rPr>
        <w:t xml:space="preserve">, que avaliará fatos e circunstâncias conhecidos e intimará a licitante ou a adjudicatária para, no prazo de 15 (quinze) dias úteis, contado da data de sua intimação, apresentar defesa escrita e especificar as provas que pretenda produzir. </w:t>
      </w:r>
    </w:p>
    <w:p w14:paraId="12FC0BCA" w14:textId="77777777" w:rsidR="0022722D" w:rsidRPr="00D07D7A" w:rsidRDefault="0022722D" w:rsidP="00D07D7A">
      <w:pPr>
        <w:widowControl/>
        <w:suppressAutoHyphens w:val="0"/>
        <w:jc w:val="both"/>
        <w:rPr>
          <w:rFonts w:ascii="Arial" w:eastAsia="MS Mincho" w:hAnsi="Arial" w:cs="Arial"/>
          <w:b/>
          <w:color w:val="000000"/>
          <w:kern w:val="0"/>
          <w:sz w:val="22"/>
          <w:szCs w:val="22"/>
          <w:lang w:eastAsia="pt-BR" w:bidi="ar-SA"/>
        </w:rPr>
      </w:pPr>
    </w:p>
    <w:p w14:paraId="6A5D01AC" w14:textId="77777777" w:rsidR="0022722D" w:rsidRPr="00D07D7A" w:rsidRDefault="0022722D" w:rsidP="00D07D7A">
      <w:pPr>
        <w:widowControl/>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22.1</w:t>
      </w:r>
      <w:r w:rsidR="00D13984" w:rsidRPr="00D07D7A">
        <w:rPr>
          <w:rFonts w:ascii="Arial" w:eastAsia="MS Mincho" w:hAnsi="Arial" w:cs="Arial"/>
          <w:b/>
          <w:color w:val="000000"/>
          <w:kern w:val="0"/>
          <w:sz w:val="22"/>
          <w:szCs w:val="22"/>
          <w:lang w:eastAsia="pt-BR" w:bidi="ar-SA"/>
        </w:rPr>
        <w:t>3</w:t>
      </w:r>
      <w:r w:rsidRPr="00D07D7A">
        <w:rPr>
          <w:rFonts w:ascii="Arial" w:eastAsia="MS Mincho" w:hAnsi="Arial" w:cs="Arial"/>
          <w:b/>
          <w:color w:val="000000"/>
          <w:kern w:val="0"/>
          <w:sz w:val="22"/>
          <w:szCs w:val="22"/>
          <w:lang w:eastAsia="pt-BR" w:bidi="ar-SA"/>
        </w:rPr>
        <w:t xml:space="preserve"> –</w:t>
      </w:r>
      <w:r w:rsidRPr="00D07D7A">
        <w:rPr>
          <w:rFonts w:ascii="Arial" w:eastAsia="MS Mincho" w:hAnsi="Arial" w:cs="Arial"/>
          <w:color w:val="000000"/>
          <w:kern w:val="0"/>
          <w:sz w:val="22"/>
          <w:szCs w:val="22"/>
          <w:lang w:eastAsia="pt-BR" w:bidi="ar-SA"/>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w:t>
      </w:r>
      <w:r w:rsidRPr="00D07D7A">
        <w:rPr>
          <w:rFonts w:ascii="Arial" w:eastAsia="MS Mincho" w:hAnsi="Arial" w:cs="Arial"/>
          <w:color w:val="000000"/>
          <w:kern w:val="0"/>
          <w:sz w:val="22"/>
          <w:szCs w:val="22"/>
          <w:lang w:eastAsia="pt-BR" w:bidi="ar-SA"/>
        </w:rPr>
        <w:lastRenderedPageBreak/>
        <w:t xml:space="preserve">dias úteis, encaminhará o recurso com sua motivação à autoridade superior, que deverá proferir sua decisão no prazo máximo de 20 (vinte) dias úteis, contado do recebimento dos autos. </w:t>
      </w:r>
    </w:p>
    <w:p w14:paraId="0D1613A8" w14:textId="77777777" w:rsidR="00BD0496" w:rsidRPr="00D07D7A" w:rsidRDefault="00BD0496" w:rsidP="00D07D7A">
      <w:pPr>
        <w:widowControl/>
        <w:suppressAutoHyphens w:val="0"/>
        <w:jc w:val="both"/>
        <w:rPr>
          <w:rFonts w:ascii="Arial" w:eastAsia="MS Mincho" w:hAnsi="Arial" w:cs="Arial"/>
          <w:b/>
          <w:color w:val="000000"/>
          <w:kern w:val="0"/>
          <w:sz w:val="22"/>
          <w:szCs w:val="22"/>
          <w:lang w:eastAsia="pt-BR" w:bidi="ar-SA"/>
        </w:rPr>
      </w:pPr>
    </w:p>
    <w:p w14:paraId="22FCC44A" w14:textId="77777777" w:rsidR="0022722D" w:rsidRPr="00D07D7A" w:rsidRDefault="0022722D" w:rsidP="00D07D7A">
      <w:pPr>
        <w:widowControl/>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22.1</w:t>
      </w:r>
      <w:r w:rsidR="00D13984" w:rsidRPr="00D07D7A">
        <w:rPr>
          <w:rFonts w:ascii="Arial" w:eastAsia="MS Mincho" w:hAnsi="Arial" w:cs="Arial"/>
          <w:b/>
          <w:color w:val="000000"/>
          <w:kern w:val="0"/>
          <w:sz w:val="22"/>
          <w:szCs w:val="22"/>
          <w:lang w:eastAsia="pt-BR" w:bidi="ar-SA"/>
        </w:rPr>
        <w:t>4</w:t>
      </w:r>
      <w:r w:rsidRPr="00D07D7A">
        <w:rPr>
          <w:rFonts w:ascii="Arial" w:eastAsia="MS Mincho" w:hAnsi="Arial" w:cs="Arial"/>
          <w:b/>
          <w:color w:val="000000"/>
          <w:kern w:val="0"/>
          <w:sz w:val="22"/>
          <w:szCs w:val="22"/>
          <w:lang w:eastAsia="pt-BR" w:bidi="ar-SA"/>
        </w:rPr>
        <w:t xml:space="preserve"> –</w:t>
      </w:r>
      <w:r w:rsidRPr="00D07D7A">
        <w:rPr>
          <w:rFonts w:ascii="Arial" w:eastAsia="MS Mincho" w:hAnsi="Arial" w:cs="Arial"/>
          <w:color w:val="000000"/>
          <w:kern w:val="0"/>
          <w:sz w:val="22"/>
          <w:szCs w:val="22"/>
          <w:lang w:eastAsia="pt-BR" w:bidi="ar-SA"/>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602FD75" w14:textId="77777777" w:rsidR="0022722D" w:rsidRPr="00D07D7A" w:rsidRDefault="0022722D" w:rsidP="00D07D7A">
      <w:pPr>
        <w:widowControl/>
        <w:suppressAutoHyphens w:val="0"/>
        <w:jc w:val="both"/>
        <w:rPr>
          <w:rFonts w:ascii="Arial" w:eastAsia="MS Mincho" w:hAnsi="Arial" w:cs="Arial"/>
          <w:b/>
          <w:color w:val="000000"/>
          <w:kern w:val="0"/>
          <w:sz w:val="22"/>
          <w:szCs w:val="22"/>
          <w:lang w:eastAsia="pt-BR" w:bidi="ar-SA"/>
        </w:rPr>
      </w:pPr>
    </w:p>
    <w:p w14:paraId="4BC262A5" w14:textId="77777777" w:rsidR="0022722D" w:rsidRPr="00D07D7A" w:rsidRDefault="0022722D" w:rsidP="00D07D7A">
      <w:pPr>
        <w:widowControl/>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22.1</w:t>
      </w:r>
      <w:r w:rsidR="00D13984" w:rsidRPr="00D07D7A">
        <w:rPr>
          <w:rFonts w:ascii="Arial" w:eastAsia="MS Mincho" w:hAnsi="Arial" w:cs="Arial"/>
          <w:b/>
          <w:color w:val="000000"/>
          <w:kern w:val="0"/>
          <w:sz w:val="22"/>
          <w:szCs w:val="22"/>
          <w:lang w:eastAsia="pt-BR" w:bidi="ar-SA"/>
        </w:rPr>
        <w:t>5</w:t>
      </w:r>
      <w:r w:rsidRPr="00D07D7A">
        <w:rPr>
          <w:rFonts w:ascii="Arial" w:eastAsia="MS Mincho" w:hAnsi="Arial" w:cs="Arial"/>
          <w:color w:val="000000"/>
          <w:kern w:val="0"/>
          <w:sz w:val="22"/>
          <w:szCs w:val="22"/>
          <w:lang w:eastAsia="pt-BR" w:bidi="ar-SA"/>
        </w:rPr>
        <w:t xml:space="preserve"> </w:t>
      </w:r>
      <w:r w:rsidRPr="00D07D7A">
        <w:rPr>
          <w:rFonts w:ascii="Arial" w:eastAsia="MS Mincho" w:hAnsi="Arial" w:cs="Arial"/>
          <w:b/>
          <w:color w:val="000000"/>
          <w:kern w:val="0"/>
          <w:sz w:val="22"/>
          <w:szCs w:val="22"/>
          <w:lang w:eastAsia="pt-BR" w:bidi="ar-SA"/>
        </w:rPr>
        <w:t>–</w:t>
      </w:r>
      <w:r w:rsidRPr="00D07D7A">
        <w:rPr>
          <w:rFonts w:ascii="Arial" w:eastAsia="MS Mincho" w:hAnsi="Arial" w:cs="Arial"/>
          <w:color w:val="000000"/>
          <w:kern w:val="0"/>
          <w:sz w:val="22"/>
          <w:szCs w:val="22"/>
          <w:lang w:eastAsia="pt-BR" w:bidi="ar-SA"/>
        </w:rPr>
        <w:t xml:space="preserve"> O recurso e</w:t>
      </w:r>
      <w:r w:rsidR="005C7B0E" w:rsidRPr="00D07D7A">
        <w:rPr>
          <w:rFonts w:ascii="Arial" w:eastAsia="MS Mincho" w:hAnsi="Arial" w:cs="Arial"/>
          <w:color w:val="000000"/>
          <w:kern w:val="0"/>
          <w:sz w:val="22"/>
          <w:szCs w:val="22"/>
          <w:lang w:eastAsia="pt-BR" w:bidi="ar-SA"/>
        </w:rPr>
        <w:t xml:space="preserve"> </w:t>
      </w:r>
      <w:r w:rsidRPr="00D07D7A">
        <w:rPr>
          <w:rFonts w:ascii="Arial" w:eastAsia="MS Mincho" w:hAnsi="Arial" w:cs="Arial"/>
          <w:color w:val="000000"/>
          <w:kern w:val="0"/>
          <w:sz w:val="22"/>
          <w:szCs w:val="22"/>
          <w:lang w:eastAsia="pt-BR" w:bidi="ar-SA"/>
        </w:rPr>
        <w:t>pedido de reconsideração terão efeito suspensivo do ato ou da decisão recorrida até que sobrevenha decisão final da autoridade competente.</w:t>
      </w:r>
    </w:p>
    <w:p w14:paraId="7B4F386B" w14:textId="77777777" w:rsidR="00D3794D" w:rsidRPr="00D07D7A" w:rsidRDefault="00D3794D" w:rsidP="00D07D7A">
      <w:pPr>
        <w:widowControl/>
        <w:suppressAutoHyphens w:val="0"/>
        <w:jc w:val="both"/>
        <w:rPr>
          <w:rFonts w:ascii="Arial" w:eastAsia="MS Mincho" w:hAnsi="Arial" w:cs="Arial"/>
          <w:color w:val="000000"/>
          <w:kern w:val="0"/>
          <w:sz w:val="22"/>
          <w:szCs w:val="22"/>
          <w:lang w:eastAsia="pt-BR" w:bidi="ar-SA"/>
        </w:rPr>
      </w:pPr>
    </w:p>
    <w:p w14:paraId="293450F7" w14:textId="77777777" w:rsidR="00D3794D" w:rsidRPr="00D07D7A" w:rsidRDefault="00D3794D" w:rsidP="00D07D7A">
      <w:pPr>
        <w:widowControl/>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22.16 -</w:t>
      </w:r>
      <w:r w:rsidRPr="00D07D7A">
        <w:rPr>
          <w:rFonts w:ascii="Arial" w:eastAsia="MS Mincho" w:hAnsi="Arial" w:cs="Arial"/>
          <w:color w:val="000000"/>
          <w:kern w:val="0"/>
          <w:sz w:val="22"/>
          <w:szCs w:val="22"/>
          <w:lang w:eastAsia="pt-BR" w:bidi="ar-SA"/>
        </w:rPr>
        <w:t xml:space="preserve"> As sanções de impedimento de licitar e contratar e declaração de inidoneidade para licitar ou contratar são passíveis de reabilitação na forma do </w:t>
      </w:r>
      <w:hyperlink r:id="rId47" w:anchor="art163" w:history="1">
        <w:r w:rsidRPr="00D07D7A">
          <w:rPr>
            <w:rFonts w:ascii="Arial" w:eastAsia="MS Mincho" w:hAnsi="Arial" w:cs="Arial"/>
            <w:color w:val="000080"/>
            <w:kern w:val="0"/>
            <w:sz w:val="22"/>
            <w:szCs w:val="22"/>
            <w:u w:val="single"/>
            <w:lang w:eastAsia="pt-BR" w:bidi="ar-SA"/>
          </w:rPr>
          <w:t>art. 163 da Lei nº 14.133/21.</w:t>
        </w:r>
      </w:hyperlink>
    </w:p>
    <w:p w14:paraId="5712E361" w14:textId="77777777" w:rsidR="00355805" w:rsidRPr="00D07D7A" w:rsidRDefault="00355805" w:rsidP="00D07D7A">
      <w:pPr>
        <w:widowControl/>
        <w:suppressAutoHyphens w:val="0"/>
        <w:jc w:val="both"/>
        <w:rPr>
          <w:rFonts w:ascii="Arial" w:eastAsia="MS Mincho" w:hAnsi="Arial" w:cs="Arial"/>
          <w:color w:val="000000"/>
          <w:kern w:val="0"/>
          <w:sz w:val="22"/>
          <w:szCs w:val="22"/>
          <w:lang w:eastAsia="pt-BR" w:bidi="ar-SA"/>
        </w:rPr>
      </w:pPr>
    </w:p>
    <w:p w14:paraId="0AA9DD4E" w14:textId="77777777" w:rsidR="00355805" w:rsidRPr="00D07D7A" w:rsidRDefault="00355805" w:rsidP="00D07D7A">
      <w:pPr>
        <w:widowControl/>
        <w:suppressAutoHyphens w:val="0"/>
        <w:jc w:val="both"/>
        <w:rPr>
          <w:rFonts w:ascii="Arial" w:hAnsi="Arial" w:cs="Arial"/>
          <w:color w:val="000000"/>
          <w:kern w:val="0"/>
          <w:sz w:val="22"/>
          <w:szCs w:val="22"/>
        </w:rPr>
      </w:pPr>
      <w:r w:rsidRPr="00D07D7A">
        <w:rPr>
          <w:rFonts w:ascii="Arial" w:eastAsia="MS Mincho" w:hAnsi="Arial" w:cs="Arial"/>
          <w:b/>
          <w:color w:val="000000"/>
          <w:kern w:val="0"/>
          <w:sz w:val="22"/>
          <w:szCs w:val="22"/>
          <w:lang w:eastAsia="pt-BR" w:bidi="ar-SA"/>
        </w:rPr>
        <w:t>22.1</w:t>
      </w:r>
      <w:r w:rsidR="00646557" w:rsidRPr="00D07D7A">
        <w:rPr>
          <w:rFonts w:ascii="Arial" w:eastAsia="MS Mincho" w:hAnsi="Arial" w:cs="Arial"/>
          <w:b/>
          <w:color w:val="000000"/>
          <w:kern w:val="0"/>
          <w:sz w:val="22"/>
          <w:szCs w:val="22"/>
          <w:lang w:eastAsia="pt-BR" w:bidi="ar-SA"/>
        </w:rPr>
        <w:t xml:space="preserve">7 </w:t>
      </w:r>
      <w:r w:rsidRPr="00D07D7A">
        <w:rPr>
          <w:rFonts w:ascii="Arial" w:eastAsia="MS Mincho" w:hAnsi="Arial" w:cs="Arial"/>
          <w:b/>
          <w:color w:val="000000"/>
          <w:kern w:val="0"/>
          <w:sz w:val="22"/>
          <w:szCs w:val="22"/>
          <w:lang w:eastAsia="pt-BR" w:bidi="ar-SA"/>
        </w:rPr>
        <w:t>-</w:t>
      </w:r>
      <w:r w:rsidRPr="00D07D7A">
        <w:rPr>
          <w:rFonts w:ascii="Arial" w:eastAsia="MS Mincho" w:hAnsi="Arial" w:cs="Arial"/>
          <w:color w:val="000000"/>
          <w:kern w:val="0"/>
          <w:sz w:val="22"/>
          <w:szCs w:val="22"/>
          <w:lang w:eastAsia="pt-BR" w:bidi="ar-SA"/>
        </w:rPr>
        <w:t xml:space="preserve"> </w:t>
      </w:r>
      <w:r w:rsidRPr="00D07D7A">
        <w:rPr>
          <w:rFonts w:ascii="Arial" w:hAnsi="Arial" w:cs="Arial"/>
          <w:color w:val="000000"/>
          <w:kern w:val="0"/>
          <w:sz w:val="22"/>
          <w:szCs w:val="22"/>
        </w:rPr>
        <w:t xml:space="preserve">Os atos previstos como infrações administrativas na </w:t>
      </w:r>
      <w:hyperlink r:id="rId48" w:history="1">
        <w:r w:rsidRPr="00D07D7A">
          <w:rPr>
            <w:rStyle w:val="Hyperlink"/>
            <w:rFonts w:ascii="Arial" w:hAnsi="Arial" w:cs="Arial"/>
            <w:kern w:val="0"/>
            <w:sz w:val="22"/>
            <w:szCs w:val="22"/>
          </w:rPr>
          <w:t>Lei nº 14.133, de 2021</w:t>
        </w:r>
      </w:hyperlink>
      <w:r w:rsidRPr="00D07D7A">
        <w:rPr>
          <w:rFonts w:ascii="Arial" w:hAnsi="Arial" w:cs="Arial"/>
          <w:color w:val="000000"/>
          <w:kern w:val="0"/>
          <w:sz w:val="22"/>
          <w:szCs w:val="22"/>
        </w:rPr>
        <w:t xml:space="preserve">, ou em outras leis de licitações e contratos da Administração Pública que também sejam tipificados como atos lesivos </w:t>
      </w:r>
      <w:hyperlink r:id="rId49" w:history="1">
        <w:r w:rsidRPr="00D07D7A">
          <w:rPr>
            <w:rStyle w:val="Hyperlink"/>
            <w:rFonts w:ascii="Arial" w:hAnsi="Arial" w:cs="Arial"/>
            <w:kern w:val="0"/>
            <w:sz w:val="22"/>
            <w:szCs w:val="22"/>
          </w:rPr>
          <w:t>na Lei nº 12.846, de 2013</w:t>
        </w:r>
      </w:hyperlink>
      <w:r w:rsidRPr="00D07D7A">
        <w:rPr>
          <w:rFonts w:ascii="Arial" w:hAnsi="Arial" w:cs="Arial"/>
          <w:color w:val="000000"/>
          <w:kern w:val="0"/>
          <w:sz w:val="22"/>
          <w:szCs w:val="22"/>
        </w:rPr>
        <w:t>, serão apurados e julgados conjuntamente, nos mesmos autos, observados o rito procedimental e autoridade competente definidos na referida Lei.</w:t>
      </w:r>
    </w:p>
    <w:p w14:paraId="319B9D61" w14:textId="77777777" w:rsidR="00355805" w:rsidRPr="00D07D7A" w:rsidRDefault="00355805" w:rsidP="00D07D7A">
      <w:pPr>
        <w:widowControl/>
        <w:suppressAutoHyphens w:val="0"/>
        <w:jc w:val="both"/>
        <w:rPr>
          <w:rFonts w:ascii="Arial" w:hAnsi="Arial" w:cs="Arial"/>
          <w:color w:val="000000"/>
          <w:kern w:val="0"/>
          <w:sz w:val="22"/>
          <w:szCs w:val="22"/>
        </w:rPr>
      </w:pPr>
    </w:p>
    <w:p w14:paraId="39F153E0" w14:textId="77777777" w:rsidR="00355805" w:rsidRPr="00D07D7A" w:rsidRDefault="00355805" w:rsidP="00D07D7A">
      <w:pPr>
        <w:widowControl/>
        <w:suppressAutoHyphens w:val="0"/>
        <w:jc w:val="both"/>
        <w:rPr>
          <w:rFonts w:ascii="Arial" w:eastAsia="MS Mincho" w:hAnsi="Arial" w:cs="Arial"/>
          <w:kern w:val="0"/>
          <w:sz w:val="22"/>
          <w:szCs w:val="22"/>
          <w:lang w:eastAsia="pt-BR" w:bidi="ar-SA"/>
        </w:rPr>
      </w:pPr>
      <w:r w:rsidRPr="00D07D7A">
        <w:rPr>
          <w:rFonts w:ascii="Arial" w:hAnsi="Arial" w:cs="Arial"/>
          <w:b/>
          <w:color w:val="000000"/>
          <w:kern w:val="0"/>
          <w:sz w:val="22"/>
          <w:szCs w:val="22"/>
        </w:rPr>
        <w:t>22.1</w:t>
      </w:r>
      <w:r w:rsidR="00646557" w:rsidRPr="00D07D7A">
        <w:rPr>
          <w:rFonts w:ascii="Arial" w:hAnsi="Arial" w:cs="Arial"/>
          <w:b/>
          <w:color w:val="000000"/>
          <w:kern w:val="0"/>
          <w:sz w:val="22"/>
          <w:szCs w:val="22"/>
        </w:rPr>
        <w:t>8</w:t>
      </w:r>
      <w:r w:rsidRPr="00D07D7A">
        <w:rPr>
          <w:rFonts w:ascii="Arial" w:hAnsi="Arial" w:cs="Arial"/>
          <w:b/>
          <w:color w:val="000000"/>
          <w:kern w:val="0"/>
          <w:sz w:val="22"/>
          <w:szCs w:val="22"/>
        </w:rPr>
        <w:t xml:space="preserve"> -</w:t>
      </w:r>
      <w:r w:rsidRPr="00D07D7A">
        <w:rPr>
          <w:rFonts w:ascii="Arial" w:hAnsi="Arial" w:cs="Arial"/>
          <w:color w:val="000000"/>
          <w:kern w:val="0"/>
          <w:sz w:val="22"/>
          <w:szCs w:val="22"/>
        </w:rPr>
        <w:t xml:space="preserve"> </w:t>
      </w:r>
      <w:r w:rsidRPr="00D07D7A">
        <w:rPr>
          <w:rFonts w:ascii="Arial" w:eastAsia="MS Mincho" w:hAnsi="Arial" w:cs="Arial"/>
          <w:kern w:val="0"/>
          <w:sz w:val="22"/>
          <w:szCs w:val="22"/>
          <w:lang w:eastAsia="pt-BR" w:bidi="ar-SA"/>
        </w:rPr>
        <w:t xml:space="preserve">A personalidade jurídica da </w:t>
      </w:r>
      <w:r w:rsidR="00D3794D" w:rsidRPr="00D07D7A">
        <w:rPr>
          <w:rFonts w:ascii="Arial" w:eastAsia="MS Mincho" w:hAnsi="Arial" w:cs="Arial"/>
          <w:kern w:val="0"/>
          <w:sz w:val="22"/>
          <w:szCs w:val="22"/>
          <w:lang w:eastAsia="pt-BR" w:bidi="ar-SA"/>
        </w:rPr>
        <w:t>licitante</w:t>
      </w:r>
      <w:r w:rsidRPr="00D07D7A">
        <w:rPr>
          <w:rFonts w:ascii="Arial" w:eastAsia="MS Mincho" w:hAnsi="Arial" w:cs="Arial"/>
          <w:kern w:val="0"/>
          <w:sz w:val="22"/>
          <w:szCs w:val="22"/>
          <w:lang w:eastAsia="pt-BR" w:bidi="ar-SA"/>
        </w:rPr>
        <w:t xml:space="preserve"> poderá ser desconsiderada sempre que utilizada com abuso do direito para facilitar, encobrir ou dissimular a prática dos atos ilícitos previstos neste Edital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w:t>
      </w:r>
      <w:r w:rsidR="00D3794D" w:rsidRPr="00D07D7A">
        <w:rPr>
          <w:rFonts w:ascii="Arial" w:eastAsia="MS Mincho" w:hAnsi="Arial" w:cs="Arial"/>
          <w:kern w:val="0"/>
          <w:sz w:val="22"/>
          <w:szCs w:val="22"/>
          <w:lang w:eastAsia="pt-BR" w:bidi="ar-SA"/>
        </w:rPr>
        <w:t>licitante</w:t>
      </w:r>
      <w:r w:rsidRPr="00D07D7A">
        <w:rPr>
          <w:rFonts w:ascii="Arial" w:eastAsia="MS Mincho" w:hAnsi="Arial" w:cs="Arial"/>
          <w:kern w:val="0"/>
          <w:sz w:val="22"/>
          <w:szCs w:val="22"/>
          <w:lang w:eastAsia="pt-BR" w:bidi="ar-SA"/>
        </w:rPr>
        <w:t>, observados, em todos os casos, o contraditório, a ampla defesa e a obrigatoriedade de análise jurídica prévia</w:t>
      </w:r>
      <w:r w:rsidR="00D3794D" w:rsidRPr="00D07D7A">
        <w:rPr>
          <w:rFonts w:ascii="Arial" w:eastAsia="MS Mincho" w:hAnsi="Arial" w:cs="Arial"/>
          <w:kern w:val="0"/>
          <w:sz w:val="22"/>
          <w:szCs w:val="22"/>
          <w:lang w:eastAsia="pt-BR" w:bidi="ar-SA"/>
        </w:rPr>
        <w:t>.</w:t>
      </w:r>
    </w:p>
    <w:p w14:paraId="7A2B96B5" w14:textId="77777777" w:rsidR="00D3794D" w:rsidRPr="00D07D7A" w:rsidRDefault="00D3794D" w:rsidP="00D07D7A">
      <w:pPr>
        <w:widowControl/>
        <w:suppressAutoHyphens w:val="0"/>
        <w:jc w:val="both"/>
        <w:rPr>
          <w:rFonts w:ascii="Arial" w:eastAsia="MS Mincho" w:hAnsi="Arial" w:cs="Arial"/>
          <w:kern w:val="0"/>
          <w:sz w:val="22"/>
          <w:szCs w:val="22"/>
          <w:lang w:eastAsia="pt-BR" w:bidi="ar-SA"/>
        </w:rPr>
      </w:pPr>
    </w:p>
    <w:p w14:paraId="754191E4" w14:textId="77777777" w:rsidR="00D3794D" w:rsidRPr="00D07D7A" w:rsidRDefault="00D3794D" w:rsidP="00D07D7A">
      <w:pPr>
        <w:widowControl/>
        <w:suppressAutoHyphens w:val="0"/>
        <w:jc w:val="both"/>
        <w:rPr>
          <w:rFonts w:ascii="Arial" w:eastAsia="MS Mincho" w:hAnsi="Arial" w:cs="Arial"/>
          <w:kern w:val="0"/>
          <w:sz w:val="22"/>
          <w:szCs w:val="22"/>
          <w:lang w:eastAsia="pt-BR" w:bidi="ar-SA"/>
        </w:rPr>
      </w:pPr>
      <w:r w:rsidRPr="00D07D7A">
        <w:rPr>
          <w:rFonts w:ascii="Arial" w:eastAsia="MS Mincho" w:hAnsi="Arial" w:cs="Arial"/>
          <w:b/>
          <w:kern w:val="0"/>
          <w:sz w:val="22"/>
          <w:szCs w:val="22"/>
          <w:lang w:eastAsia="pt-BR" w:bidi="ar-SA"/>
        </w:rPr>
        <w:t>22.1</w:t>
      </w:r>
      <w:r w:rsidR="00646557" w:rsidRPr="00D07D7A">
        <w:rPr>
          <w:rFonts w:ascii="Arial" w:eastAsia="MS Mincho" w:hAnsi="Arial" w:cs="Arial"/>
          <w:b/>
          <w:kern w:val="0"/>
          <w:sz w:val="22"/>
          <w:szCs w:val="22"/>
          <w:lang w:eastAsia="pt-BR" w:bidi="ar-SA"/>
        </w:rPr>
        <w:t>9</w:t>
      </w:r>
      <w:r w:rsidRPr="00D07D7A">
        <w:rPr>
          <w:rFonts w:ascii="Arial" w:eastAsia="MS Mincho" w:hAnsi="Arial" w:cs="Arial"/>
          <w:b/>
          <w:kern w:val="0"/>
          <w:sz w:val="22"/>
          <w:szCs w:val="22"/>
          <w:lang w:eastAsia="pt-BR" w:bidi="ar-SA"/>
        </w:rPr>
        <w:t xml:space="preserve"> –</w:t>
      </w:r>
      <w:r w:rsidRPr="00D07D7A">
        <w:rPr>
          <w:rFonts w:ascii="Arial" w:eastAsia="MS Mincho" w:hAnsi="Arial" w:cs="Arial"/>
          <w:kern w:val="0"/>
          <w:sz w:val="22"/>
          <w:szCs w:val="22"/>
          <w:lang w:eastAsia="pt-BR" w:bidi="ar-SA"/>
        </w:rPr>
        <w:t xml:space="preserve"> A Administração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D07D7A">
        <w:rPr>
          <w:rFonts w:ascii="Arial" w:eastAsia="MS Mincho" w:hAnsi="Arial" w:cs="Arial"/>
          <w:kern w:val="0"/>
          <w:sz w:val="22"/>
          <w:szCs w:val="22"/>
          <w:lang w:eastAsia="pt-BR" w:bidi="ar-SA"/>
        </w:rPr>
        <w:t>Ceis</w:t>
      </w:r>
      <w:proofErr w:type="spellEnd"/>
      <w:r w:rsidRPr="00D07D7A">
        <w:rPr>
          <w:rFonts w:ascii="Arial" w:eastAsia="MS Mincho" w:hAnsi="Arial" w:cs="Arial"/>
          <w:kern w:val="0"/>
          <w:sz w:val="22"/>
          <w:szCs w:val="22"/>
          <w:lang w:eastAsia="pt-BR" w:bidi="ar-SA"/>
        </w:rPr>
        <w:t>) e no Cadastro Nacional de Empresas Punidas (</w:t>
      </w:r>
      <w:proofErr w:type="spellStart"/>
      <w:r w:rsidRPr="00D07D7A">
        <w:rPr>
          <w:rFonts w:ascii="Arial" w:eastAsia="MS Mincho" w:hAnsi="Arial" w:cs="Arial"/>
          <w:kern w:val="0"/>
          <w:sz w:val="22"/>
          <w:szCs w:val="22"/>
          <w:lang w:eastAsia="pt-BR" w:bidi="ar-SA"/>
        </w:rPr>
        <w:t>Cnep</w:t>
      </w:r>
      <w:proofErr w:type="spellEnd"/>
      <w:r w:rsidRPr="00D07D7A">
        <w:rPr>
          <w:rFonts w:ascii="Arial" w:eastAsia="MS Mincho" w:hAnsi="Arial" w:cs="Arial"/>
          <w:kern w:val="0"/>
          <w:sz w:val="22"/>
          <w:szCs w:val="22"/>
          <w:lang w:eastAsia="pt-BR" w:bidi="ar-SA"/>
        </w:rPr>
        <w:t>), instituídos no âmbito do Poder Executivo Federal.</w:t>
      </w:r>
    </w:p>
    <w:p w14:paraId="6F86C6A5" w14:textId="77777777" w:rsidR="00D3794D" w:rsidRPr="00D07D7A" w:rsidRDefault="00D3794D" w:rsidP="00D07D7A">
      <w:pPr>
        <w:widowControl/>
        <w:suppressAutoHyphens w:val="0"/>
        <w:jc w:val="both"/>
        <w:rPr>
          <w:rFonts w:ascii="Arial" w:eastAsia="MS Mincho" w:hAnsi="Arial" w:cs="Arial"/>
          <w:kern w:val="0"/>
          <w:sz w:val="22"/>
          <w:szCs w:val="22"/>
          <w:lang w:eastAsia="pt-BR" w:bidi="ar-SA"/>
        </w:rPr>
      </w:pPr>
    </w:p>
    <w:p w14:paraId="207F9AA9" w14:textId="77777777" w:rsidR="00D3794D" w:rsidRDefault="00D3794D" w:rsidP="00D07D7A">
      <w:pPr>
        <w:widowControl/>
        <w:suppressAutoHyphens w:val="0"/>
        <w:jc w:val="both"/>
        <w:rPr>
          <w:rFonts w:ascii="Arial" w:hAnsi="Arial" w:cs="Arial"/>
          <w:sz w:val="22"/>
          <w:szCs w:val="22"/>
        </w:rPr>
      </w:pPr>
      <w:r w:rsidRPr="00D07D7A">
        <w:rPr>
          <w:rFonts w:ascii="Arial" w:eastAsia="MS Mincho" w:hAnsi="Arial" w:cs="Arial"/>
          <w:b/>
          <w:kern w:val="0"/>
          <w:sz w:val="22"/>
          <w:szCs w:val="22"/>
          <w:lang w:eastAsia="pt-BR" w:bidi="ar-SA"/>
        </w:rPr>
        <w:t>22.</w:t>
      </w:r>
      <w:r w:rsidR="00646557" w:rsidRPr="00D07D7A">
        <w:rPr>
          <w:rFonts w:ascii="Arial" w:eastAsia="MS Mincho" w:hAnsi="Arial" w:cs="Arial"/>
          <w:b/>
          <w:kern w:val="0"/>
          <w:sz w:val="22"/>
          <w:szCs w:val="22"/>
          <w:lang w:eastAsia="pt-BR" w:bidi="ar-SA"/>
        </w:rPr>
        <w:t>20</w:t>
      </w:r>
      <w:r w:rsidRPr="00D07D7A">
        <w:rPr>
          <w:rFonts w:ascii="Arial" w:eastAsia="MS Mincho" w:hAnsi="Arial" w:cs="Arial"/>
          <w:b/>
          <w:kern w:val="0"/>
          <w:sz w:val="22"/>
          <w:szCs w:val="22"/>
          <w:lang w:eastAsia="pt-BR" w:bidi="ar-SA"/>
        </w:rPr>
        <w:t xml:space="preserve"> -</w:t>
      </w:r>
      <w:r w:rsidRPr="00D07D7A">
        <w:rPr>
          <w:rFonts w:ascii="Arial" w:eastAsia="MS Mincho" w:hAnsi="Arial" w:cs="Arial"/>
          <w:kern w:val="0"/>
          <w:sz w:val="22"/>
          <w:szCs w:val="22"/>
          <w:lang w:eastAsia="pt-BR" w:bidi="ar-SA"/>
        </w:rPr>
        <w:t xml:space="preserve"> </w:t>
      </w:r>
      <w:r w:rsidRPr="00D07D7A">
        <w:rPr>
          <w:rFonts w:ascii="Arial" w:hAnsi="Arial" w:cs="Arial"/>
          <w:color w:val="000000"/>
          <w:kern w:val="0"/>
          <w:sz w:val="22"/>
          <w:szCs w:val="22"/>
        </w:rPr>
        <w:t xml:space="preserve">Os débitos da </w:t>
      </w:r>
      <w:r w:rsidR="00646557" w:rsidRPr="00D07D7A">
        <w:rPr>
          <w:rFonts w:ascii="Arial" w:hAnsi="Arial" w:cs="Arial"/>
          <w:color w:val="000000"/>
          <w:kern w:val="0"/>
          <w:sz w:val="22"/>
          <w:szCs w:val="22"/>
        </w:rPr>
        <w:t>contratada</w:t>
      </w:r>
      <w:r w:rsidRPr="00D07D7A">
        <w:rPr>
          <w:rFonts w:ascii="Arial" w:hAnsi="Arial" w:cs="Arial"/>
          <w:color w:val="000000"/>
          <w:kern w:val="0"/>
          <w:sz w:val="22"/>
          <w:szCs w:val="22"/>
        </w:rPr>
        <w:t xml:space="preserve"> para com o </w:t>
      </w:r>
      <w:r w:rsidR="00646557" w:rsidRPr="00D07D7A">
        <w:rPr>
          <w:rFonts w:ascii="Arial" w:hAnsi="Arial" w:cs="Arial"/>
          <w:color w:val="000000"/>
          <w:kern w:val="0"/>
          <w:sz w:val="22"/>
          <w:szCs w:val="22"/>
        </w:rPr>
        <w:t>TRE/SP</w:t>
      </w:r>
      <w:r w:rsidRPr="00D07D7A">
        <w:rPr>
          <w:rFonts w:ascii="Arial" w:hAnsi="Arial" w:cs="Arial"/>
          <w:color w:val="000000"/>
          <w:kern w:val="0"/>
          <w:sz w:val="22"/>
          <w:szCs w:val="22"/>
        </w:rPr>
        <w:t xml:space="preserve">, resultantes de multa administrativa e/ou indenizações, não inscritos em dívida ativa, poderão ser compensados, total ou parcialmente, com os créditos devidos pelo referido órgão decorrentes desta mesma </w:t>
      </w:r>
      <w:r w:rsidR="00646557" w:rsidRPr="00D07D7A">
        <w:rPr>
          <w:rFonts w:ascii="Arial" w:hAnsi="Arial" w:cs="Arial"/>
          <w:color w:val="000000"/>
          <w:kern w:val="0"/>
          <w:sz w:val="22"/>
          <w:szCs w:val="22"/>
        </w:rPr>
        <w:t>contratação</w:t>
      </w:r>
      <w:r w:rsidRPr="00D07D7A">
        <w:rPr>
          <w:rFonts w:ascii="Arial" w:hAnsi="Arial" w:cs="Arial"/>
          <w:color w:val="000000"/>
          <w:kern w:val="0"/>
          <w:sz w:val="22"/>
          <w:szCs w:val="22"/>
        </w:rPr>
        <w:t xml:space="preserve"> ou de outros contratos administrativos que a </w:t>
      </w:r>
      <w:r w:rsidR="00646557" w:rsidRPr="00D07D7A">
        <w:rPr>
          <w:rFonts w:ascii="Arial" w:hAnsi="Arial" w:cs="Arial"/>
          <w:color w:val="000000"/>
          <w:kern w:val="0"/>
          <w:sz w:val="22"/>
          <w:szCs w:val="22"/>
        </w:rPr>
        <w:t>contratada</w:t>
      </w:r>
      <w:r w:rsidRPr="00D07D7A">
        <w:rPr>
          <w:rFonts w:ascii="Arial" w:hAnsi="Arial" w:cs="Arial"/>
          <w:color w:val="000000"/>
          <w:kern w:val="0"/>
          <w:sz w:val="22"/>
          <w:szCs w:val="22"/>
        </w:rPr>
        <w:t xml:space="preserve"> possua com o </w:t>
      </w:r>
      <w:r w:rsidR="00646557" w:rsidRPr="00D07D7A">
        <w:rPr>
          <w:rFonts w:ascii="Arial" w:hAnsi="Arial" w:cs="Arial"/>
          <w:color w:val="000000"/>
          <w:kern w:val="0"/>
          <w:sz w:val="22"/>
          <w:szCs w:val="22"/>
        </w:rPr>
        <w:t>TRE/SP</w:t>
      </w:r>
      <w:r w:rsidRPr="00D07D7A">
        <w:rPr>
          <w:rFonts w:ascii="Arial" w:hAnsi="Arial" w:cs="Arial"/>
          <w:color w:val="000000"/>
          <w:kern w:val="0"/>
          <w:sz w:val="22"/>
          <w:szCs w:val="22"/>
        </w:rPr>
        <w:t xml:space="preserve">, na forma da </w:t>
      </w:r>
      <w:hyperlink r:id="rId50" w:history="1">
        <w:r w:rsidRPr="00D07D7A">
          <w:rPr>
            <w:rStyle w:val="Hyperlink"/>
            <w:rFonts w:ascii="Arial" w:hAnsi="Arial" w:cs="Arial"/>
            <w:kern w:val="0"/>
            <w:sz w:val="22"/>
            <w:szCs w:val="22"/>
          </w:rPr>
          <w:t>Instrução Normativa SEGES/ME nº 26, de 13 de abril de 2022</w:t>
        </w:r>
      </w:hyperlink>
      <w:r w:rsidRPr="00D07D7A">
        <w:rPr>
          <w:rFonts w:ascii="Arial" w:hAnsi="Arial" w:cs="Arial"/>
          <w:sz w:val="22"/>
          <w:szCs w:val="22"/>
        </w:rPr>
        <w:t>.</w:t>
      </w:r>
    </w:p>
    <w:p w14:paraId="45EE1C03" w14:textId="77777777" w:rsidR="00B16623" w:rsidRPr="00D07D7A" w:rsidRDefault="00B16623" w:rsidP="00D07D7A">
      <w:pPr>
        <w:widowControl/>
        <w:suppressAutoHyphens w:val="0"/>
        <w:jc w:val="both"/>
        <w:rPr>
          <w:rFonts w:ascii="Arial" w:eastAsia="MS Mincho" w:hAnsi="Arial" w:cs="Arial"/>
          <w:color w:val="000000"/>
          <w:kern w:val="0"/>
          <w:sz w:val="22"/>
          <w:szCs w:val="22"/>
          <w:lang w:eastAsia="pt-BR" w:bidi="ar-SA"/>
        </w:rPr>
      </w:pPr>
    </w:p>
    <w:p w14:paraId="5A5CFC77" w14:textId="77777777" w:rsidR="00AC04A4" w:rsidRPr="00D07D7A" w:rsidRDefault="0022722D" w:rsidP="00D07D7A">
      <w:pPr>
        <w:jc w:val="both"/>
        <w:rPr>
          <w:rFonts w:ascii="Arial" w:hAnsi="Arial" w:cs="Arial"/>
          <w:b/>
          <w:sz w:val="22"/>
          <w:szCs w:val="22"/>
        </w:rPr>
      </w:pPr>
      <w:r w:rsidRPr="00D07D7A">
        <w:rPr>
          <w:rFonts w:ascii="Arial" w:hAnsi="Arial" w:cs="Arial"/>
          <w:b/>
          <w:sz w:val="22"/>
          <w:szCs w:val="22"/>
        </w:rPr>
        <w:t>22.</w:t>
      </w:r>
      <w:r w:rsidR="00646557" w:rsidRPr="00D07D7A">
        <w:rPr>
          <w:rFonts w:ascii="Arial" w:hAnsi="Arial" w:cs="Arial"/>
          <w:b/>
          <w:sz w:val="22"/>
          <w:szCs w:val="22"/>
        </w:rPr>
        <w:t>21</w:t>
      </w:r>
      <w:r w:rsidRPr="00D07D7A">
        <w:rPr>
          <w:rFonts w:ascii="Arial" w:hAnsi="Arial" w:cs="Arial"/>
          <w:sz w:val="22"/>
          <w:szCs w:val="22"/>
        </w:rPr>
        <w:t xml:space="preserve"> </w:t>
      </w:r>
      <w:r w:rsidRPr="00D07D7A">
        <w:rPr>
          <w:rFonts w:ascii="Arial" w:hAnsi="Arial" w:cs="Arial"/>
          <w:b/>
          <w:sz w:val="22"/>
          <w:szCs w:val="22"/>
        </w:rPr>
        <w:t>–</w:t>
      </w:r>
      <w:r w:rsidRPr="00D07D7A">
        <w:rPr>
          <w:rFonts w:ascii="Arial" w:hAnsi="Arial" w:cs="Arial"/>
          <w:sz w:val="22"/>
          <w:szCs w:val="22"/>
        </w:rPr>
        <w:t xml:space="preserve"> A aplicação das sanções previstas neste Edital não exclui, em hipótese alguma, a obrigação de reparação integral dos danos causados.</w:t>
      </w:r>
    </w:p>
    <w:p w14:paraId="3C4E4E7A" w14:textId="77777777" w:rsidR="005C7B0E" w:rsidRDefault="005C7B0E" w:rsidP="00F556B6">
      <w:pPr>
        <w:jc w:val="both"/>
        <w:rPr>
          <w:rFonts w:ascii="Arial" w:hAnsi="Arial" w:cs="Arial"/>
          <w:b/>
          <w:sz w:val="22"/>
          <w:szCs w:val="22"/>
        </w:rPr>
      </w:pPr>
      <w:bookmarkStart w:id="21" w:name="art156§9"/>
      <w:bookmarkEnd w:id="21"/>
    </w:p>
    <w:p w14:paraId="232571B8" w14:textId="77777777" w:rsidR="00F556B6" w:rsidRPr="00D07D7A" w:rsidRDefault="00A96622" w:rsidP="00D07D7A">
      <w:pPr>
        <w:jc w:val="both"/>
        <w:rPr>
          <w:rFonts w:ascii="Arial" w:hAnsi="Arial" w:cs="Arial"/>
          <w:sz w:val="22"/>
          <w:szCs w:val="22"/>
        </w:rPr>
      </w:pPr>
      <w:r w:rsidRPr="00D07D7A">
        <w:rPr>
          <w:rFonts w:ascii="Arial" w:hAnsi="Arial" w:cs="Arial"/>
          <w:b/>
          <w:sz w:val="22"/>
          <w:szCs w:val="22"/>
        </w:rPr>
        <w:t>2</w:t>
      </w:r>
      <w:r w:rsidR="003F0D7B" w:rsidRPr="00D07D7A">
        <w:rPr>
          <w:rFonts w:ascii="Arial" w:hAnsi="Arial" w:cs="Arial"/>
          <w:b/>
          <w:sz w:val="22"/>
          <w:szCs w:val="22"/>
        </w:rPr>
        <w:t>3</w:t>
      </w:r>
      <w:r w:rsidR="00F556B6" w:rsidRPr="00D07D7A">
        <w:rPr>
          <w:rFonts w:ascii="Arial" w:hAnsi="Arial" w:cs="Arial"/>
          <w:b/>
          <w:sz w:val="22"/>
          <w:szCs w:val="22"/>
        </w:rPr>
        <w:t xml:space="preserve"> – DAS DISPOSIÇÕES FINAIS</w:t>
      </w:r>
    </w:p>
    <w:p w14:paraId="6E8859B0" w14:textId="77777777" w:rsidR="00F556B6" w:rsidRPr="00D07D7A" w:rsidRDefault="00F556B6" w:rsidP="00D07D7A">
      <w:pPr>
        <w:jc w:val="both"/>
        <w:rPr>
          <w:rFonts w:ascii="Arial" w:hAnsi="Arial" w:cs="Arial"/>
          <w:sz w:val="22"/>
          <w:szCs w:val="22"/>
        </w:rPr>
      </w:pPr>
    </w:p>
    <w:p w14:paraId="7FE59777" w14:textId="77777777" w:rsidR="00F556B6" w:rsidRPr="00D07D7A" w:rsidRDefault="00A96622" w:rsidP="00D07D7A">
      <w:pPr>
        <w:suppressAutoHyphens w:val="0"/>
        <w:jc w:val="both"/>
        <w:rPr>
          <w:rFonts w:ascii="Arial" w:hAnsi="Arial" w:cs="Arial"/>
          <w:sz w:val="22"/>
          <w:szCs w:val="22"/>
        </w:rPr>
      </w:pPr>
      <w:r w:rsidRPr="00D07D7A">
        <w:rPr>
          <w:rFonts w:ascii="Arial" w:hAnsi="Arial" w:cs="Arial"/>
          <w:b/>
          <w:sz w:val="22"/>
          <w:szCs w:val="22"/>
        </w:rPr>
        <w:t>2</w:t>
      </w:r>
      <w:r w:rsidR="003F0D7B" w:rsidRPr="00D07D7A">
        <w:rPr>
          <w:rFonts w:ascii="Arial" w:hAnsi="Arial" w:cs="Arial"/>
          <w:b/>
          <w:sz w:val="22"/>
          <w:szCs w:val="22"/>
        </w:rPr>
        <w:t>3</w:t>
      </w:r>
      <w:r w:rsidRPr="00D07D7A">
        <w:rPr>
          <w:rFonts w:ascii="Arial" w:hAnsi="Arial" w:cs="Arial"/>
          <w:b/>
          <w:sz w:val="22"/>
          <w:szCs w:val="22"/>
        </w:rPr>
        <w:t>.</w:t>
      </w:r>
      <w:r w:rsidR="00F556B6" w:rsidRPr="00D07D7A">
        <w:rPr>
          <w:rFonts w:ascii="Arial" w:hAnsi="Arial" w:cs="Arial"/>
          <w:b/>
          <w:sz w:val="22"/>
          <w:szCs w:val="22"/>
        </w:rPr>
        <w:t>1 –</w:t>
      </w:r>
      <w:r w:rsidR="00F556B6" w:rsidRPr="00D07D7A">
        <w:rPr>
          <w:rFonts w:ascii="Arial" w:hAnsi="Arial" w:cs="Arial"/>
          <w:sz w:val="22"/>
          <w:szCs w:val="22"/>
        </w:rPr>
        <w:t xml:space="preserve"> Estabelece-se que a simples apresentação de proposta pelas licitantes implicará a aceitação de todas as disposições do presente Edital.</w:t>
      </w:r>
    </w:p>
    <w:p w14:paraId="25F0AB0A" w14:textId="77777777" w:rsidR="005D7F13" w:rsidRPr="00D07D7A" w:rsidRDefault="005D7F13" w:rsidP="00D07D7A">
      <w:pPr>
        <w:suppressAutoHyphens w:val="0"/>
        <w:jc w:val="both"/>
        <w:rPr>
          <w:rFonts w:ascii="Arial" w:hAnsi="Arial" w:cs="Arial"/>
          <w:sz w:val="22"/>
          <w:szCs w:val="22"/>
        </w:rPr>
      </w:pPr>
    </w:p>
    <w:p w14:paraId="1CDE6D63" w14:textId="77777777" w:rsidR="005D7F13" w:rsidRPr="00D07D7A" w:rsidRDefault="005D7F13" w:rsidP="00D07D7A">
      <w:pPr>
        <w:ind w:right="-142"/>
        <w:jc w:val="both"/>
        <w:rPr>
          <w:rFonts w:ascii="Arial" w:hAnsi="Arial" w:cs="Arial"/>
          <w:sz w:val="22"/>
          <w:szCs w:val="22"/>
        </w:rPr>
      </w:pPr>
      <w:r w:rsidRPr="00D07D7A">
        <w:rPr>
          <w:rFonts w:ascii="Arial" w:hAnsi="Arial" w:cs="Arial"/>
          <w:b/>
          <w:sz w:val="22"/>
          <w:szCs w:val="22"/>
        </w:rPr>
        <w:t>23.1.1 –</w:t>
      </w:r>
      <w:r w:rsidRPr="00D07D7A">
        <w:rPr>
          <w:rFonts w:ascii="Arial" w:hAnsi="Arial" w:cs="Arial"/>
          <w:sz w:val="22"/>
          <w:szCs w:val="22"/>
        </w:rPr>
        <w:t xml:space="preserve"> As licitantes deverão observar, ainda, as disposições contidas na </w:t>
      </w:r>
      <w:hyperlink r:id="rId51" w:history="1">
        <w:r w:rsidRPr="00D07D7A">
          <w:rPr>
            <w:rStyle w:val="Hyperlink"/>
            <w:rFonts w:ascii="Arial" w:hAnsi="Arial" w:cs="Arial"/>
            <w:sz w:val="22"/>
            <w:szCs w:val="22"/>
          </w:rPr>
          <w:t>Resolução TRE-SP nº 630/2023</w:t>
        </w:r>
      </w:hyperlink>
      <w:r w:rsidRPr="00D07D7A">
        <w:rPr>
          <w:rFonts w:ascii="Arial" w:hAnsi="Arial" w:cs="Arial"/>
          <w:sz w:val="22"/>
          <w:szCs w:val="22"/>
        </w:rPr>
        <w:t xml:space="preserve">, que institui a Política de Integridade e </w:t>
      </w:r>
      <w:proofErr w:type="spellStart"/>
      <w:r w:rsidRPr="00FF6F79">
        <w:rPr>
          <w:rFonts w:ascii="Arial" w:hAnsi="Arial" w:cs="Arial"/>
          <w:i/>
          <w:sz w:val="22"/>
          <w:szCs w:val="22"/>
        </w:rPr>
        <w:t>Compliance</w:t>
      </w:r>
      <w:proofErr w:type="spellEnd"/>
      <w:r w:rsidRPr="00D07D7A">
        <w:rPr>
          <w:rFonts w:ascii="Arial" w:hAnsi="Arial" w:cs="Arial"/>
          <w:sz w:val="22"/>
          <w:szCs w:val="22"/>
        </w:rPr>
        <w:t xml:space="preserve"> das Contratações do TRE/SP, a </w:t>
      </w:r>
      <w:hyperlink r:id="rId52" w:history="1">
        <w:r w:rsidRPr="00D07D7A">
          <w:rPr>
            <w:rStyle w:val="Hyperlink"/>
            <w:rFonts w:ascii="Arial" w:hAnsi="Arial" w:cs="Arial"/>
            <w:sz w:val="22"/>
            <w:szCs w:val="22"/>
          </w:rPr>
          <w:t>Portaria TRE-SP nº 214/2015</w:t>
        </w:r>
      </w:hyperlink>
      <w:r w:rsidRPr="00D07D7A">
        <w:rPr>
          <w:rFonts w:ascii="Arial" w:hAnsi="Arial" w:cs="Arial"/>
          <w:sz w:val="22"/>
          <w:szCs w:val="22"/>
        </w:rPr>
        <w:t xml:space="preserve">, que institui o Código de Ética dos(as) servidores(as) do TRE-SP e a </w:t>
      </w:r>
      <w:hyperlink r:id="rId53" w:history="1">
        <w:r w:rsidRPr="00D07D7A">
          <w:rPr>
            <w:rStyle w:val="Hyperlink"/>
            <w:rFonts w:ascii="Arial" w:hAnsi="Arial" w:cs="Arial"/>
            <w:sz w:val="22"/>
            <w:szCs w:val="22"/>
          </w:rPr>
          <w:t>Portaria TRE-SP nº 118/2023</w:t>
        </w:r>
      </w:hyperlink>
      <w:r w:rsidRPr="00D07D7A">
        <w:rPr>
          <w:rFonts w:ascii="Arial" w:hAnsi="Arial" w:cs="Arial"/>
          <w:sz w:val="22"/>
          <w:szCs w:val="22"/>
        </w:rPr>
        <w:t>, que dispõe sobre o Código de Conduta Ética dos(as) agentes públicos(as) que atuam na área de contratações do TRE-SP. </w:t>
      </w:r>
    </w:p>
    <w:p w14:paraId="1C171EC6" w14:textId="77777777" w:rsidR="00F556B6" w:rsidRPr="00D07D7A" w:rsidRDefault="00F556B6" w:rsidP="00D07D7A">
      <w:pPr>
        <w:suppressAutoHyphens w:val="0"/>
        <w:jc w:val="both"/>
        <w:rPr>
          <w:rFonts w:ascii="Arial" w:hAnsi="Arial" w:cs="Arial"/>
          <w:b/>
          <w:sz w:val="22"/>
          <w:szCs w:val="22"/>
        </w:rPr>
      </w:pPr>
    </w:p>
    <w:p w14:paraId="3E04410F" w14:textId="77777777" w:rsidR="00F556B6" w:rsidRPr="00D07D7A" w:rsidRDefault="00A96622" w:rsidP="00D07D7A">
      <w:pPr>
        <w:suppressAutoHyphens w:val="0"/>
        <w:jc w:val="both"/>
        <w:rPr>
          <w:rFonts w:ascii="Arial" w:hAnsi="Arial" w:cs="Arial"/>
          <w:sz w:val="22"/>
          <w:szCs w:val="22"/>
        </w:rPr>
      </w:pPr>
      <w:r w:rsidRPr="00D07D7A">
        <w:rPr>
          <w:rFonts w:ascii="Arial" w:hAnsi="Arial" w:cs="Arial"/>
          <w:b/>
          <w:sz w:val="22"/>
          <w:szCs w:val="22"/>
        </w:rPr>
        <w:t>2</w:t>
      </w:r>
      <w:r w:rsidR="003F0D7B" w:rsidRPr="00D07D7A">
        <w:rPr>
          <w:rFonts w:ascii="Arial" w:hAnsi="Arial" w:cs="Arial"/>
          <w:b/>
          <w:sz w:val="22"/>
          <w:szCs w:val="22"/>
        </w:rPr>
        <w:t>3</w:t>
      </w:r>
      <w:r w:rsidRPr="00D07D7A">
        <w:rPr>
          <w:rFonts w:ascii="Arial" w:hAnsi="Arial" w:cs="Arial"/>
          <w:b/>
          <w:sz w:val="22"/>
          <w:szCs w:val="22"/>
        </w:rPr>
        <w:t>.</w:t>
      </w:r>
      <w:r w:rsidR="00F556B6" w:rsidRPr="00D07D7A">
        <w:rPr>
          <w:rFonts w:ascii="Arial" w:hAnsi="Arial" w:cs="Arial"/>
          <w:b/>
          <w:sz w:val="22"/>
          <w:szCs w:val="22"/>
        </w:rPr>
        <w:t>2 –</w:t>
      </w:r>
      <w:r w:rsidR="00F556B6" w:rsidRPr="00D07D7A">
        <w:rPr>
          <w:rFonts w:ascii="Arial" w:hAnsi="Arial" w:cs="Arial"/>
          <w:sz w:val="22"/>
          <w:szCs w:val="22"/>
        </w:rPr>
        <w:t xml:space="preserve"> Assegura-se a este Tribunal o direito de:</w:t>
      </w:r>
    </w:p>
    <w:p w14:paraId="4440BFF4" w14:textId="77777777" w:rsidR="00F556B6" w:rsidRPr="00D07D7A" w:rsidRDefault="00F556B6" w:rsidP="00D07D7A">
      <w:pPr>
        <w:suppressAutoHyphens w:val="0"/>
        <w:jc w:val="both"/>
        <w:rPr>
          <w:rFonts w:ascii="Arial" w:hAnsi="Arial" w:cs="Arial"/>
          <w:b/>
          <w:sz w:val="22"/>
          <w:szCs w:val="22"/>
        </w:rPr>
      </w:pPr>
    </w:p>
    <w:p w14:paraId="0310D5E0" w14:textId="77777777" w:rsidR="00F556B6" w:rsidRPr="00D07D7A" w:rsidRDefault="00A96622" w:rsidP="00D07D7A">
      <w:pPr>
        <w:suppressAutoHyphens w:val="0"/>
        <w:jc w:val="both"/>
        <w:rPr>
          <w:rFonts w:ascii="Arial" w:hAnsi="Arial" w:cs="Arial"/>
          <w:b/>
          <w:sz w:val="22"/>
          <w:szCs w:val="22"/>
        </w:rPr>
      </w:pPr>
      <w:r w:rsidRPr="00D07D7A">
        <w:rPr>
          <w:rFonts w:ascii="Arial" w:hAnsi="Arial" w:cs="Arial"/>
          <w:b/>
          <w:sz w:val="22"/>
          <w:szCs w:val="22"/>
        </w:rPr>
        <w:t>2</w:t>
      </w:r>
      <w:r w:rsidR="003F0D7B" w:rsidRPr="00D07D7A">
        <w:rPr>
          <w:rFonts w:ascii="Arial" w:hAnsi="Arial" w:cs="Arial"/>
          <w:b/>
          <w:sz w:val="22"/>
          <w:szCs w:val="22"/>
        </w:rPr>
        <w:t>3</w:t>
      </w:r>
      <w:r w:rsidRPr="00D07D7A">
        <w:rPr>
          <w:rFonts w:ascii="Arial" w:hAnsi="Arial" w:cs="Arial"/>
          <w:b/>
          <w:sz w:val="22"/>
          <w:szCs w:val="22"/>
        </w:rPr>
        <w:t>.</w:t>
      </w:r>
      <w:r w:rsidR="00F556B6" w:rsidRPr="00D07D7A">
        <w:rPr>
          <w:rFonts w:ascii="Arial" w:hAnsi="Arial" w:cs="Arial"/>
          <w:b/>
          <w:sz w:val="22"/>
          <w:szCs w:val="22"/>
        </w:rPr>
        <w:t>2.1 –</w:t>
      </w:r>
      <w:r w:rsidR="00F556B6" w:rsidRPr="00D07D7A">
        <w:rPr>
          <w:rFonts w:ascii="Arial" w:hAnsi="Arial" w:cs="Arial"/>
          <w:sz w:val="22"/>
          <w:szCs w:val="22"/>
        </w:rPr>
        <w:t xml:space="preserve"> promover, em qualquer fase da licitação, diligência destinada a esclarecer ou a </w:t>
      </w:r>
      <w:r w:rsidR="00F556B6" w:rsidRPr="00D07D7A">
        <w:rPr>
          <w:rFonts w:ascii="Arial" w:hAnsi="Arial" w:cs="Arial"/>
          <w:sz w:val="22"/>
          <w:szCs w:val="22"/>
        </w:rPr>
        <w:lastRenderedPageBreak/>
        <w:t>complementar a instrução do processo, fixando às licitantes, prazos para atendimento, vedada a inclusão posterior de informação que deveria constar originalmente da proposta;</w:t>
      </w:r>
    </w:p>
    <w:p w14:paraId="37E9AADF" w14:textId="77777777" w:rsidR="00F556B6" w:rsidRPr="00D07D7A" w:rsidRDefault="00F556B6" w:rsidP="00D07D7A">
      <w:pPr>
        <w:jc w:val="both"/>
        <w:rPr>
          <w:rFonts w:ascii="Arial" w:hAnsi="Arial" w:cs="Arial"/>
          <w:b/>
          <w:sz w:val="22"/>
          <w:szCs w:val="22"/>
        </w:rPr>
      </w:pPr>
    </w:p>
    <w:p w14:paraId="1A4D0535" w14:textId="0BB41D2A" w:rsidR="00F556B6" w:rsidRPr="00D07D7A" w:rsidRDefault="00A96622" w:rsidP="00D07D7A">
      <w:pPr>
        <w:jc w:val="both"/>
        <w:rPr>
          <w:rFonts w:ascii="Arial" w:hAnsi="Arial" w:cs="Arial"/>
          <w:sz w:val="22"/>
          <w:szCs w:val="22"/>
        </w:rPr>
      </w:pPr>
      <w:r w:rsidRPr="00D07D7A">
        <w:rPr>
          <w:rFonts w:ascii="Arial" w:hAnsi="Arial" w:cs="Arial"/>
          <w:b/>
          <w:sz w:val="22"/>
          <w:szCs w:val="22"/>
        </w:rPr>
        <w:t>2</w:t>
      </w:r>
      <w:r w:rsidR="003F0D7B" w:rsidRPr="00D07D7A">
        <w:rPr>
          <w:rFonts w:ascii="Arial" w:hAnsi="Arial" w:cs="Arial"/>
          <w:b/>
          <w:sz w:val="22"/>
          <w:szCs w:val="22"/>
        </w:rPr>
        <w:t>3</w:t>
      </w:r>
      <w:r w:rsidRPr="00D07D7A">
        <w:rPr>
          <w:rFonts w:ascii="Arial" w:hAnsi="Arial" w:cs="Arial"/>
          <w:b/>
          <w:sz w:val="22"/>
          <w:szCs w:val="22"/>
        </w:rPr>
        <w:t>.</w:t>
      </w:r>
      <w:r w:rsidR="00F556B6" w:rsidRPr="00D07D7A">
        <w:rPr>
          <w:rFonts w:ascii="Arial" w:hAnsi="Arial" w:cs="Arial"/>
          <w:b/>
          <w:sz w:val="22"/>
          <w:szCs w:val="22"/>
        </w:rPr>
        <w:t>2.1.1 –</w:t>
      </w:r>
      <w:r w:rsidR="000732AC" w:rsidRPr="00D07D7A">
        <w:rPr>
          <w:rFonts w:ascii="Arial" w:hAnsi="Arial" w:cs="Arial"/>
          <w:sz w:val="22"/>
          <w:szCs w:val="22"/>
        </w:rPr>
        <w:t xml:space="preserve"> n</w:t>
      </w:r>
      <w:r w:rsidR="00F556B6" w:rsidRPr="00D07D7A">
        <w:rPr>
          <w:rFonts w:ascii="Arial" w:hAnsi="Arial" w:cs="Arial"/>
          <w:sz w:val="22"/>
          <w:szCs w:val="22"/>
        </w:rPr>
        <w:t xml:space="preserve">o julgamento da habilitação e das propostas, o </w:t>
      </w:r>
      <w:r w:rsidR="004705C5" w:rsidRPr="00D07D7A">
        <w:rPr>
          <w:rFonts w:ascii="Arial" w:hAnsi="Arial" w:cs="Arial"/>
          <w:sz w:val="22"/>
          <w:szCs w:val="22"/>
        </w:rPr>
        <w:t>p</w:t>
      </w:r>
      <w:r w:rsidR="00F556B6" w:rsidRPr="00D07D7A">
        <w:rPr>
          <w:rFonts w:ascii="Arial" w:hAnsi="Arial" w:cs="Arial"/>
          <w:sz w:val="22"/>
          <w:szCs w:val="22"/>
        </w:rPr>
        <w:t>regoeiro</w:t>
      </w:r>
      <w:r w:rsidR="004705C5" w:rsidRPr="00D07D7A">
        <w:rPr>
          <w:rFonts w:ascii="Arial" w:hAnsi="Arial" w:cs="Arial"/>
          <w:sz w:val="22"/>
          <w:szCs w:val="22"/>
        </w:rPr>
        <w:t>/a pregoeira</w:t>
      </w:r>
      <w:r w:rsidR="00F556B6" w:rsidRPr="00D07D7A">
        <w:rPr>
          <w:rFonts w:ascii="Arial" w:hAnsi="Arial" w:cs="Arial"/>
          <w:sz w:val="22"/>
          <w:szCs w:val="22"/>
        </w:rPr>
        <w:t xml:space="preserve"> poderá sanar erros ou falhas que não alterem a substância das propostas, dos documentos e sua validade jurídica, mediante decisão fundamentada, registrada em ata e acessível </w:t>
      </w:r>
      <w:r w:rsidR="00AC3FD1" w:rsidRPr="00D07D7A">
        <w:rPr>
          <w:rFonts w:ascii="Arial" w:hAnsi="Arial" w:cs="Arial"/>
          <w:sz w:val="22"/>
          <w:szCs w:val="22"/>
        </w:rPr>
        <w:t>às</w:t>
      </w:r>
      <w:r w:rsidR="00F556B6" w:rsidRPr="00D07D7A">
        <w:rPr>
          <w:rFonts w:ascii="Arial" w:hAnsi="Arial" w:cs="Arial"/>
          <w:sz w:val="22"/>
          <w:szCs w:val="22"/>
        </w:rPr>
        <w:t xml:space="preserve"> licitantes, atribuindo-lhes validade e eficácia para fins de habilitação e classificação, observado o disposto na Lei n</w:t>
      </w:r>
      <w:r w:rsidR="00AC3FD1" w:rsidRPr="00D07D7A">
        <w:rPr>
          <w:rFonts w:ascii="Arial" w:hAnsi="Arial" w:cs="Arial"/>
          <w:sz w:val="22"/>
          <w:szCs w:val="22"/>
        </w:rPr>
        <w:t xml:space="preserve">.º 9.784, de 29 de janeiro de </w:t>
      </w:r>
      <w:r w:rsidR="00AC3FD1" w:rsidRPr="00080751">
        <w:rPr>
          <w:rFonts w:ascii="Arial" w:hAnsi="Arial" w:cs="Arial"/>
          <w:sz w:val="22"/>
          <w:szCs w:val="22"/>
        </w:rPr>
        <w:t>1</w:t>
      </w:r>
      <w:r w:rsidR="00F556B6" w:rsidRPr="00080751">
        <w:rPr>
          <w:rFonts w:ascii="Arial" w:hAnsi="Arial" w:cs="Arial"/>
          <w:sz w:val="22"/>
          <w:szCs w:val="22"/>
        </w:rPr>
        <w:t>999</w:t>
      </w:r>
      <w:r w:rsidR="00367D25" w:rsidRPr="00080751">
        <w:rPr>
          <w:rFonts w:ascii="Arial" w:hAnsi="Arial" w:cs="Arial"/>
          <w:sz w:val="22"/>
          <w:szCs w:val="22"/>
        </w:rPr>
        <w:t>;</w:t>
      </w:r>
    </w:p>
    <w:p w14:paraId="17CD84B8" w14:textId="77777777" w:rsidR="00F556B6" w:rsidRPr="00D07D7A" w:rsidRDefault="00F556B6" w:rsidP="00D07D7A">
      <w:pPr>
        <w:jc w:val="both"/>
        <w:rPr>
          <w:rFonts w:ascii="Arial" w:hAnsi="Arial" w:cs="Arial"/>
          <w:sz w:val="22"/>
          <w:szCs w:val="22"/>
        </w:rPr>
      </w:pPr>
    </w:p>
    <w:p w14:paraId="42693EBE" w14:textId="77777777" w:rsidR="00F556B6" w:rsidRPr="00D07D7A" w:rsidRDefault="00F556B6" w:rsidP="00D07D7A">
      <w:pPr>
        <w:jc w:val="both"/>
        <w:rPr>
          <w:rFonts w:ascii="Arial" w:hAnsi="Arial" w:cs="Arial"/>
          <w:sz w:val="22"/>
          <w:szCs w:val="22"/>
        </w:rPr>
      </w:pPr>
      <w:r w:rsidRPr="00D07D7A">
        <w:rPr>
          <w:rFonts w:ascii="Arial" w:hAnsi="Arial" w:cs="Arial"/>
          <w:b/>
          <w:sz w:val="22"/>
          <w:szCs w:val="22"/>
        </w:rPr>
        <w:t>2</w:t>
      </w:r>
      <w:r w:rsidR="003F0D7B" w:rsidRPr="00D07D7A">
        <w:rPr>
          <w:rFonts w:ascii="Arial" w:hAnsi="Arial" w:cs="Arial"/>
          <w:b/>
          <w:sz w:val="22"/>
          <w:szCs w:val="22"/>
        </w:rPr>
        <w:t>3</w:t>
      </w:r>
      <w:r w:rsidRPr="00D07D7A">
        <w:rPr>
          <w:rFonts w:ascii="Arial" w:hAnsi="Arial" w:cs="Arial"/>
          <w:b/>
          <w:sz w:val="22"/>
          <w:szCs w:val="22"/>
        </w:rPr>
        <w:t>.</w:t>
      </w:r>
      <w:r w:rsidR="00A96622" w:rsidRPr="00D07D7A">
        <w:rPr>
          <w:rFonts w:ascii="Arial" w:hAnsi="Arial" w:cs="Arial"/>
          <w:b/>
          <w:sz w:val="22"/>
          <w:szCs w:val="22"/>
        </w:rPr>
        <w:t>2</w:t>
      </w:r>
      <w:r w:rsidRPr="00D07D7A">
        <w:rPr>
          <w:rFonts w:ascii="Arial" w:hAnsi="Arial" w:cs="Arial"/>
          <w:b/>
          <w:sz w:val="22"/>
          <w:szCs w:val="22"/>
        </w:rPr>
        <w:t>.</w:t>
      </w:r>
      <w:r w:rsidR="00A96622" w:rsidRPr="00D07D7A">
        <w:rPr>
          <w:rFonts w:ascii="Arial" w:hAnsi="Arial" w:cs="Arial"/>
          <w:b/>
          <w:sz w:val="22"/>
          <w:szCs w:val="22"/>
        </w:rPr>
        <w:t>1.</w:t>
      </w:r>
      <w:r w:rsidRPr="00D07D7A">
        <w:rPr>
          <w:rFonts w:ascii="Arial" w:hAnsi="Arial" w:cs="Arial"/>
          <w:b/>
          <w:sz w:val="22"/>
          <w:szCs w:val="22"/>
        </w:rPr>
        <w:t>2 –</w:t>
      </w:r>
      <w:r w:rsidR="000732AC" w:rsidRPr="00D07D7A">
        <w:rPr>
          <w:rFonts w:ascii="Arial" w:hAnsi="Arial" w:cs="Arial"/>
          <w:sz w:val="22"/>
          <w:szCs w:val="22"/>
        </w:rPr>
        <w:t xml:space="preserve"> n</w:t>
      </w:r>
      <w:r w:rsidRPr="00D07D7A">
        <w:rPr>
          <w:rFonts w:ascii="Arial" w:hAnsi="Arial" w:cs="Arial"/>
          <w:sz w:val="22"/>
          <w:szCs w:val="22"/>
        </w:rPr>
        <w:t xml:space="preserve">a hipótese de necessidade de suspensão da sessão pública para realização de diligências, com vistas </w:t>
      </w:r>
      <w:r w:rsidR="00E566FC" w:rsidRPr="00D07D7A">
        <w:rPr>
          <w:rFonts w:ascii="Arial" w:hAnsi="Arial" w:cs="Arial"/>
          <w:sz w:val="22"/>
          <w:szCs w:val="22"/>
        </w:rPr>
        <w:t xml:space="preserve">ao saneamento de que trata o </w:t>
      </w:r>
      <w:r w:rsidRPr="00D07D7A">
        <w:rPr>
          <w:rFonts w:ascii="Arial" w:hAnsi="Arial" w:cs="Arial"/>
          <w:sz w:val="22"/>
          <w:szCs w:val="22"/>
        </w:rPr>
        <w:t xml:space="preserve">item </w:t>
      </w:r>
      <w:r w:rsidR="00A96622" w:rsidRPr="00D07D7A">
        <w:rPr>
          <w:rFonts w:ascii="Arial" w:hAnsi="Arial" w:cs="Arial"/>
          <w:sz w:val="22"/>
          <w:szCs w:val="22"/>
        </w:rPr>
        <w:t>2</w:t>
      </w:r>
      <w:r w:rsidR="003F0D7B" w:rsidRPr="00D07D7A">
        <w:rPr>
          <w:rFonts w:ascii="Arial" w:hAnsi="Arial" w:cs="Arial"/>
          <w:sz w:val="22"/>
          <w:szCs w:val="22"/>
        </w:rPr>
        <w:t>3</w:t>
      </w:r>
      <w:r w:rsidR="00A96622" w:rsidRPr="00D07D7A">
        <w:rPr>
          <w:rFonts w:ascii="Arial" w:hAnsi="Arial" w:cs="Arial"/>
          <w:sz w:val="22"/>
          <w:szCs w:val="22"/>
        </w:rPr>
        <w:t>.</w:t>
      </w:r>
      <w:r w:rsidRPr="00D07D7A">
        <w:rPr>
          <w:rFonts w:ascii="Arial" w:hAnsi="Arial" w:cs="Arial"/>
          <w:sz w:val="22"/>
          <w:szCs w:val="22"/>
        </w:rPr>
        <w:t>2.1.1, sua retomada somente poderá ocorrer mediante aviso prévio do sistema com, no mínimo, 24 (vinte e quatro) horas de antecedência de seu reinício, e a ocorrência será fundamen</w:t>
      </w:r>
      <w:r w:rsidR="00F24E29">
        <w:rPr>
          <w:rFonts w:ascii="Arial" w:hAnsi="Arial" w:cs="Arial"/>
          <w:sz w:val="22"/>
          <w:szCs w:val="22"/>
        </w:rPr>
        <w:t>tada em ata;</w:t>
      </w:r>
    </w:p>
    <w:p w14:paraId="5A98C5D4" w14:textId="77777777" w:rsidR="00F556B6" w:rsidRPr="00D07D7A" w:rsidRDefault="00F556B6" w:rsidP="00D07D7A">
      <w:pPr>
        <w:jc w:val="both"/>
        <w:rPr>
          <w:rFonts w:ascii="Arial" w:hAnsi="Arial" w:cs="Arial"/>
          <w:sz w:val="22"/>
          <w:szCs w:val="22"/>
        </w:rPr>
      </w:pPr>
    </w:p>
    <w:p w14:paraId="31EA48CF" w14:textId="77777777" w:rsidR="00F556B6" w:rsidRPr="00D07D7A" w:rsidRDefault="00A96622" w:rsidP="00D07D7A">
      <w:pPr>
        <w:jc w:val="both"/>
        <w:rPr>
          <w:rFonts w:ascii="Arial" w:hAnsi="Arial" w:cs="Arial"/>
          <w:sz w:val="22"/>
          <w:szCs w:val="22"/>
        </w:rPr>
      </w:pPr>
      <w:r w:rsidRPr="00D07D7A">
        <w:rPr>
          <w:rFonts w:ascii="Arial" w:hAnsi="Arial" w:cs="Arial"/>
          <w:b/>
          <w:sz w:val="22"/>
          <w:szCs w:val="22"/>
        </w:rPr>
        <w:t>2</w:t>
      </w:r>
      <w:r w:rsidR="003F0D7B" w:rsidRPr="00D07D7A">
        <w:rPr>
          <w:rFonts w:ascii="Arial" w:hAnsi="Arial" w:cs="Arial"/>
          <w:b/>
          <w:sz w:val="22"/>
          <w:szCs w:val="22"/>
        </w:rPr>
        <w:t>3</w:t>
      </w:r>
      <w:r w:rsidRPr="00D07D7A">
        <w:rPr>
          <w:rFonts w:ascii="Arial" w:hAnsi="Arial" w:cs="Arial"/>
          <w:b/>
          <w:sz w:val="22"/>
          <w:szCs w:val="22"/>
        </w:rPr>
        <w:t>.</w:t>
      </w:r>
      <w:r w:rsidR="00F556B6" w:rsidRPr="00D07D7A">
        <w:rPr>
          <w:rFonts w:ascii="Arial" w:hAnsi="Arial" w:cs="Arial"/>
          <w:b/>
          <w:sz w:val="22"/>
          <w:szCs w:val="22"/>
        </w:rPr>
        <w:t>2.</w:t>
      </w:r>
      <w:r w:rsidRPr="00D07D7A">
        <w:rPr>
          <w:rFonts w:ascii="Arial" w:hAnsi="Arial" w:cs="Arial"/>
          <w:b/>
          <w:sz w:val="22"/>
          <w:szCs w:val="22"/>
        </w:rPr>
        <w:t>1.3</w:t>
      </w:r>
      <w:r w:rsidR="00F556B6" w:rsidRPr="00D07D7A">
        <w:rPr>
          <w:rFonts w:ascii="Arial" w:hAnsi="Arial" w:cs="Arial"/>
          <w:b/>
          <w:sz w:val="22"/>
          <w:szCs w:val="22"/>
        </w:rPr>
        <w:t xml:space="preserve"> –</w:t>
      </w:r>
      <w:r w:rsidR="000732AC" w:rsidRPr="00D07D7A">
        <w:rPr>
          <w:rFonts w:ascii="Arial" w:hAnsi="Arial" w:cs="Arial"/>
          <w:sz w:val="22"/>
          <w:szCs w:val="22"/>
        </w:rPr>
        <w:t xml:space="preserve"> o</w:t>
      </w:r>
      <w:r w:rsidR="00F556B6" w:rsidRPr="00D07D7A">
        <w:rPr>
          <w:rFonts w:ascii="Arial" w:hAnsi="Arial" w:cs="Arial"/>
          <w:sz w:val="22"/>
          <w:szCs w:val="22"/>
        </w:rPr>
        <w:t xml:space="preserve"> </w:t>
      </w:r>
      <w:r w:rsidR="004705C5" w:rsidRPr="00D07D7A">
        <w:rPr>
          <w:rFonts w:ascii="Arial" w:hAnsi="Arial" w:cs="Arial"/>
          <w:sz w:val="22"/>
          <w:szCs w:val="22"/>
        </w:rPr>
        <w:t>p</w:t>
      </w:r>
      <w:r w:rsidR="00F556B6" w:rsidRPr="00D07D7A">
        <w:rPr>
          <w:rFonts w:ascii="Arial" w:hAnsi="Arial" w:cs="Arial"/>
          <w:sz w:val="22"/>
          <w:szCs w:val="22"/>
        </w:rPr>
        <w:t>regoeiro</w:t>
      </w:r>
      <w:r w:rsidR="004705C5" w:rsidRPr="00D07D7A">
        <w:rPr>
          <w:rFonts w:ascii="Arial" w:hAnsi="Arial" w:cs="Arial"/>
          <w:sz w:val="22"/>
          <w:szCs w:val="22"/>
        </w:rPr>
        <w:t>/a pregoeira</w:t>
      </w:r>
      <w:r w:rsidR="00F556B6" w:rsidRPr="00D07D7A">
        <w:rPr>
          <w:rFonts w:ascii="Arial" w:hAnsi="Arial" w:cs="Arial"/>
          <w:sz w:val="22"/>
          <w:szCs w:val="22"/>
        </w:rPr>
        <w:t xml:space="preserve"> ou a autoridade superior poderão subsidiar-se em pareceres emitidos por técnicos ou especialistas no</w:t>
      </w:r>
      <w:r w:rsidR="00F24E29">
        <w:rPr>
          <w:rFonts w:ascii="Arial" w:hAnsi="Arial" w:cs="Arial"/>
          <w:sz w:val="22"/>
          <w:szCs w:val="22"/>
        </w:rPr>
        <w:t xml:space="preserve"> assunto objeto desta licitação;</w:t>
      </w:r>
    </w:p>
    <w:p w14:paraId="03F7EB2B" w14:textId="77777777" w:rsidR="00F556B6" w:rsidRPr="00D07D7A" w:rsidRDefault="00F556B6" w:rsidP="00D07D7A">
      <w:pPr>
        <w:jc w:val="both"/>
        <w:rPr>
          <w:rFonts w:ascii="Arial" w:hAnsi="Arial" w:cs="Arial"/>
          <w:b/>
          <w:sz w:val="22"/>
          <w:szCs w:val="22"/>
        </w:rPr>
      </w:pPr>
    </w:p>
    <w:p w14:paraId="59058C6A" w14:textId="77777777" w:rsidR="00F556B6" w:rsidRPr="00D07D7A" w:rsidRDefault="00F556B6" w:rsidP="00D07D7A">
      <w:pPr>
        <w:jc w:val="both"/>
        <w:rPr>
          <w:rFonts w:ascii="Arial" w:hAnsi="Arial" w:cs="Arial"/>
          <w:sz w:val="22"/>
          <w:szCs w:val="22"/>
        </w:rPr>
      </w:pPr>
      <w:r w:rsidRPr="00D07D7A">
        <w:rPr>
          <w:rFonts w:ascii="Arial" w:hAnsi="Arial" w:cs="Arial"/>
          <w:b/>
          <w:sz w:val="22"/>
          <w:szCs w:val="22"/>
        </w:rPr>
        <w:t>2</w:t>
      </w:r>
      <w:r w:rsidR="003F0D7B" w:rsidRPr="00D07D7A">
        <w:rPr>
          <w:rFonts w:ascii="Arial" w:hAnsi="Arial" w:cs="Arial"/>
          <w:b/>
          <w:sz w:val="22"/>
          <w:szCs w:val="22"/>
        </w:rPr>
        <w:t>3</w:t>
      </w:r>
      <w:r w:rsidRPr="00D07D7A">
        <w:rPr>
          <w:rFonts w:ascii="Arial" w:hAnsi="Arial" w:cs="Arial"/>
          <w:b/>
          <w:sz w:val="22"/>
          <w:szCs w:val="22"/>
        </w:rPr>
        <w:t>.</w:t>
      </w:r>
      <w:r w:rsidR="00A96622" w:rsidRPr="00D07D7A">
        <w:rPr>
          <w:rFonts w:ascii="Arial" w:hAnsi="Arial" w:cs="Arial"/>
          <w:b/>
          <w:sz w:val="22"/>
          <w:szCs w:val="22"/>
        </w:rPr>
        <w:t>2.1.4</w:t>
      </w:r>
      <w:r w:rsidRPr="00D07D7A">
        <w:rPr>
          <w:rFonts w:ascii="Arial" w:hAnsi="Arial" w:cs="Arial"/>
          <w:b/>
          <w:sz w:val="22"/>
          <w:szCs w:val="22"/>
        </w:rPr>
        <w:t xml:space="preserve"> –</w:t>
      </w:r>
      <w:r w:rsidR="000732AC" w:rsidRPr="00D07D7A">
        <w:rPr>
          <w:rFonts w:ascii="Arial" w:hAnsi="Arial" w:cs="Arial"/>
          <w:sz w:val="22"/>
          <w:szCs w:val="22"/>
        </w:rPr>
        <w:t xml:space="preserve"> o</w:t>
      </w:r>
      <w:r w:rsidRPr="00D07D7A">
        <w:rPr>
          <w:rFonts w:ascii="Arial" w:hAnsi="Arial" w:cs="Arial"/>
          <w:sz w:val="22"/>
          <w:szCs w:val="22"/>
        </w:rPr>
        <w:t xml:space="preserve"> </w:t>
      </w:r>
      <w:r w:rsidR="004705C5" w:rsidRPr="00D07D7A">
        <w:rPr>
          <w:rFonts w:ascii="Arial" w:hAnsi="Arial" w:cs="Arial"/>
          <w:sz w:val="22"/>
          <w:szCs w:val="22"/>
        </w:rPr>
        <w:t>p</w:t>
      </w:r>
      <w:r w:rsidRPr="00D07D7A">
        <w:rPr>
          <w:rFonts w:ascii="Arial" w:hAnsi="Arial" w:cs="Arial"/>
          <w:sz w:val="22"/>
          <w:szCs w:val="22"/>
        </w:rPr>
        <w:t>regoeiro</w:t>
      </w:r>
      <w:r w:rsidR="004705C5" w:rsidRPr="00D07D7A">
        <w:rPr>
          <w:rFonts w:ascii="Arial" w:hAnsi="Arial" w:cs="Arial"/>
          <w:sz w:val="22"/>
          <w:szCs w:val="22"/>
        </w:rPr>
        <w:t>/a pregoeira</w:t>
      </w:r>
      <w:r w:rsidRPr="00D07D7A">
        <w:rPr>
          <w:rFonts w:ascii="Arial" w:hAnsi="Arial" w:cs="Arial"/>
          <w:sz w:val="22"/>
          <w:szCs w:val="22"/>
        </w:rPr>
        <w:t xml:space="preserve"> poderá, ainda, solicitar manifestação técnica da assessoria jurídica ou de outros setores </w:t>
      </w:r>
      <w:r w:rsidR="00AC3FD1" w:rsidRPr="00D07D7A">
        <w:rPr>
          <w:rFonts w:ascii="Arial" w:hAnsi="Arial" w:cs="Arial"/>
          <w:sz w:val="22"/>
          <w:szCs w:val="22"/>
        </w:rPr>
        <w:t xml:space="preserve">deste Tribunal </w:t>
      </w:r>
      <w:r w:rsidRPr="00D07D7A">
        <w:rPr>
          <w:rFonts w:ascii="Arial" w:hAnsi="Arial" w:cs="Arial"/>
          <w:sz w:val="22"/>
          <w:szCs w:val="22"/>
        </w:rPr>
        <w:t>a fim de subsidiar sua decisão.</w:t>
      </w:r>
    </w:p>
    <w:p w14:paraId="44E89666" w14:textId="77777777" w:rsidR="00F556B6" w:rsidRPr="00D07D7A" w:rsidRDefault="00F556B6" w:rsidP="00D07D7A">
      <w:pPr>
        <w:suppressAutoHyphens w:val="0"/>
        <w:jc w:val="both"/>
        <w:rPr>
          <w:rFonts w:ascii="Arial" w:hAnsi="Arial" w:cs="Arial"/>
          <w:sz w:val="22"/>
          <w:szCs w:val="22"/>
        </w:rPr>
      </w:pPr>
    </w:p>
    <w:p w14:paraId="29DEA35E" w14:textId="77777777" w:rsidR="00F556B6" w:rsidRPr="00D07D7A" w:rsidRDefault="00A96622" w:rsidP="00D07D7A">
      <w:pPr>
        <w:suppressAutoHyphens w:val="0"/>
        <w:jc w:val="both"/>
        <w:rPr>
          <w:rFonts w:ascii="Arial" w:hAnsi="Arial" w:cs="Arial"/>
          <w:sz w:val="22"/>
          <w:szCs w:val="22"/>
        </w:rPr>
      </w:pPr>
      <w:r w:rsidRPr="00D07D7A">
        <w:rPr>
          <w:rFonts w:ascii="Arial" w:hAnsi="Arial" w:cs="Arial"/>
          <w:b/>
          <w:sz w:val="22"/>
          <w:szCs w:val="22"/>
        </w:rPr>
        <w:t>2</w:t>
      </w:r>
      <w:r w:rsidR="003F0D7B" w:rsidRPr="00D07D7A">
        <w:rPr>
          <w:rFonts w:ascii="Arial" w:hAnsi="Arial" w:cs="Arial"/>
          <w:b/>
          <w:sz w:val="22"/>
          <w:szCs w:val="22"/>
        </w:rPr>
        <w:t>3</w:t>
      </w:r>
      <w:r w:rsidRPr="00D07D7A">
        <w:rPr>
          <w:rFonts w:ascii="Arial" w:hAnsi="Arial" w:cs="Arial"/>
          <w:b/>
          <w:sz w:val="22"/>
          <w:szCs w:val="22"/>
        </w:rPr>
        <w:t>.</w:t>
      </w:r>
      <w:r w:rsidR="00F556B6" w:rsidRPr="00D07D7A">
        <w:rPr>
          <w:rFonts w:ascii="Arial" w:hAnsi="Arial" w:cs="Arial"/>
          <w:b/>
          <w:sz w:val="22"/>
          <w:szCs w:val="22"/>
        </w:rPr>
        <w:t>2.2 –</w:t>
      </w:r>
      <w:r w:rsidR="00F556B6" w:rsidRPr="00D07D7A">
        <w:rPr>
          <w:rFonts w:ascii="Arial" w:hAnsi="Arial" w:cs="Arial"/>
          <w:sz w:val="22"/>
          <w:szCs w:val="22"/>
        </w:rPr>
        <w:t xml:space="preserve"> revogar a presente licitação por razões de </w:t>
      </w:r>
      <w:r w:rsidRPr="00D07D7A">
        <w:rPr>
          <w:rFonts w:ascii="Arial" w:hAnsi="Arial" w:cs="Arial"/>
          <w:sz w:val="22"/>
          <w:szCs w:val="22"/>
        </w:rPr>
        <w:t>conveniência e oportunidade, resultante de fato superveniente devidamente comprovado (</w:t>
      </w:r>
      <w:r w:rsidRPr="00D07D7A">
        <w:rPr>
          <w:rStyle w:val="Hyperlink"/>
          <w:rFonts w:ascii="Arial" w:eastAsia="MS Mincho" w:hAnsi="Arial" w:cs="Arial"/>
          <w:kern w:val="0"/>
          <w:sz w:val="22"/>
          <w:szCs w:val="22"/>
          <w:lang w:eastAsia="pt-BR" w:bidi="ar-SA"/>
        </w:rPr>
        <w:t>inciso II e § 2º do art.71 da Lei 14.133/21</w:t>
      </w:r>
      <w:r w:rsidR="00F24E29">
        <w:rPr>
          <w:rFonts w:ascii="Arial" w:hAnsi="Arial" w:cs="Arial"/>
          <w:sz w:val="22"/>
          <w:szCs w:val="22"/>
        </w:rPr>
        <w:t>);</w:t>
      </w:r>
    </w:p>
    <w:p w14:paraId="5D2E1E98" w14:textId="77777777" w:rsidR="00F556B6" w:rsidRPr="00D07D7A" w:rsidRDefault="00F556B6" w:rsidP="00D07D7A">
      <w:pPr>
        <w:suppressAutoHyphens w:val="0"/>
        <w:jc w:val="both"/>
        <w:rPr>
          <w:rFonts w:ascii="Arial" w:hAnsi="Arial" w:cs="Arial"/>
          <w:b/>
          <w:sz w:val="22"/>
          <w:szCs w:val="22"/>
        </w:rPr>
      </w:pPr>
    </w:p>
    <w:p w14:paraId="4D589811" w14:textId="77777777" w:rsidR="00D0142A" w:rsidRPr="00D07D7A" w:rsidRDefault="00A96622" w:rsidP="00D07D7A">
      <w:pPr>
        <w:jc w:val="both"/>
        <w:rPr>
          <w:rFonts w:ascii="Arial" w:hAnsi="Arial" w:cs="Arial"/>
          <w:sz w:val="22"/>
          <w:szCs w:val="22"/>
        </w:rPr>
      </w:pPr>
      <w:r w:rsidRPr="00D07D7A">
        <w:rPr>
          <w:rFonts w:ascii="Arial" w:hAnsi="Arial" w:cs="Arial"/>
          <w:b/>
          <w:sz w:val="22"/>
          <w:szCs w:val="22"/>
        </w:rPr>
        <w:t>2</w:t>
      </w:r>
      <w:r w:rsidR="003F0D7B" w:rsidRPr="00D07D7A">
        <w:rPr>
          <w:rFonts w:ascii="Arial" w:hAnsi="Arial" w:cs="Arial"/>
          <w:b/>
          <w:sz w:val="22"/>
          <w:szCs w:val="22"/>
        </w:rPr>
        <w:t>3</w:t>
      </w:r>
      <w:r w:rsidRPr="00D07D7A">
        <w:rPr>
          <w:rFonts w:ascii="Arial" w:hAnsi="Arial" w:cs="Arial"/>
          <w:b/>
          <w:sz w:val="22"/>
          <w:szCs w:val="22"/>
        </w:rPr>
        <w:t>.</w:t>
      </w:r>
      <w:r w:rsidR="00D0142A" w:rsidRPr="00D07D7A">
        <w:rPr>
          <w:rFonts w:ascii="Arial" w:hAnsi="Arial" w:cs="Arial"/>
          <w:b/>
          <w:sz w:val="22"/>
          <w:szCs w:val="22"/>
        </w:rPr>
        <w:t>2.3</w:t>
      </w:r>
      <w:r w:rsidR="00D0142A" w:rsidRPr="00D07D7A">
        <w:rPr>
          <w:rFonts w:ascii="Arial" w:hAnsi="Arial" w:cs="Arial"/>
          <w:sz w:val="22"/>
          <w:szCs w:val="22"/>
        </w:rPr>
        <w:t xml:space="preserve"> </w:t>
      </w:r>
      <w:r w:rsidR="00D0142A" w:rsidRPr="00D07D7A">
        <w:rPr>
          <w:rFonts w:ascii="Arial" w:hAnsi="Arial" w:cs="Arial"/>
          <w:b/>
          <w:sz w:val="22"/>
          <w:szCs w:val="22"/>
        </w:rPr>
        <w:t>–</w:t>
      </w:r>
      <w:r w:rsidR="00D0142A" w:rsidRPr="00D07D7A">
        <w:rPr>
          <w:rFonts w:ascii="Arial" w:hAnsi="Arial" w:cs="Arial"/>
          <w:sz w:val="22"/>
          <w:szCs w:val="22"/>
        </w:rPr>
        <w:t xml:space="preserve"> adiar a data da sessão pública;</w:t>
      </w:r>
    </w:p>
    <w:p w14:paraId="5ACE9EC3" w14:textId="77777777" w:rsidR="00796481" w:rsidRPr="00D07D7A" w:rsidRDefault="00796481" w:rsidP="00D07D7A">
      <w:pPr>
        <w:ind w:right="-140"/>
        <w:jc w:val="both"/>
        <w:rPr>
          <w:rFonts w:ascii="Arial" w:hAnsi="Arial" w:cs="Arial"/>
          <w:sz w:val="22"/>
          <w:szCs w:val="22"/>
        </w:rPr>
      </w:pPr>
    </w:p>
    <w:p w14:paraId="43AD8FD5" w14:textId="77777777" w:rsidR="00796481" w:rsidRPr="00D07D7A" w:rsidRDefault="00D0720A" w:rsidP="00D07D7A">
      <w:pPr>
        <w:ind w:right="-142"/>
        <w:jc w:val="both"/>
        <w:rPr>
          <w:rFonts w:ascii="Arial" w:hAnsi="Arial" w:cs="Arial"/>
          <w:sz w:val="22"/>
          <w:szCs w:val="22"/>
        </w:rPr>
      </w:pPr>
      <w:r w:rsidRPr="00D07D7A">
        <w:rPr>
          <w:rFonts w:ascii="Arial" w:hAnsi="Arial" w:cs="Arial"/>
          <w:b/>
          <w:sz w:val="22"/>
          <w:szCs w:val="22"/>
        </w:rPr>
        <w:t>23.2.4</w:t>
      </w:r>
      <w:r w:rsidR="00796481" w:rsidRPr="00D07D7A">
        <w:rPr>
          <w:rFonts w:ascii="Arial" w:hAnsi="Arial" w:cs="Arial"/>
          <w:sz w:val="22"/>
          <w:szCs w:val="22"/>
        </w:rPr>
        <w:t xml:space="preserve"> </w:t>
      </w:r>
      <w:r w:rsidR="00796481" w:rsidRPr="00D07D7A">
        <w:rPr>
          <w:rFonts w:ascii="Arial" w:hAnsi="Arial" w:cs="Arial"/>
          <w:b/>
          <w:sz w:val="22"/>
          <w:szCs w:val="22"/>
        </w:rPr>
        <w:t xml:space="preserve">– </w:t>
      </w:r>
      <w:r w:rsidR="00796481" w:rsidRPr="00D07D7A">
        <w:rPr>
          <w:rFonts w:ascii="Arial" w:hAnsi="Arial" w:cs="Arial"/>
          <w:sz w:val="22"/>
          <w:szCs w:val="22"/>
        </w:rPr>
        <w:t xml:space="preserve">aumentar ou diminuir a quantidade inicialmente solicitada, dentro do limite estabelecido no art. 125 da Lei </w:t>
      </w:r>
      <w:proofErr w:type="gramStart"/>
      <w:r w:rsidR="00796481" w:rsidRPr="00D07D7A">
        <w:rPr>
          <w:rFonts w:ascii="Arial" w:hAnsi="Arial" w:cs="Arial"/>
          <w:sz w:val="22"/>
          <w:szCs w:val="22"/>
        </w:rPr>
        <w:t>n.º</w:t>
      </w:r>
      <w:proofErr w:type="gramEnd"/>
      <w:r w:rsidR="00796481" w:rsidRPr="00D07D7A">
        <w:rPr>
          <w:rFonts w:ascii="Arial" w:hAnsi="Arial" w:cs="Arial"/>
          <w:sz w:val="22"/>
          <w:szCs w:val="22"/>
        </w:rPr>
        <w:t xml:space="preserve"> 14.133/21;</w:t>
      </w:r>
    </w:p>
    <w:p w14:paraId="7473B4EB" w14:textId="77777777" w:rsidR="00D0142A" w:rsidRPr="00D07D7A" w:rsidRDefault="00D0142A" w:rsidP="00D07D7A">
      <w:pPr>
        <w:jc w:val="both"/>
        <w:rPr>
          <w:rFonts w:ascii="Arial" w:hAnsi="Arial" w:cs="Arial"/>
          <w:sz w:val="22"/>
          <w:szCs w:val="22"/>
        </w:rPr>
      </w:pPr>
    </w:p>
    <w:p w14:paraId="15F093B5" w14:textId="77777777" w:rsidR="00D0142A" w:rsidRPr="00D07D7A" w:rsidRDefault="00A96622" w:rsidP="00D07D7A">
      <w:pPr>
        <w:jc w:val="both"/>
        <w:rPr>
          <w:rFonts w:ascii="Arial" w:hAnsi="Arial" w:cs="Arial"/>
          <w:strike/>
          <w:sz w:val="22"/>
          <w:szCs w:val="22"/>
        </w:rPr>
      </w:pPr>
      <w:r w:rsidRPr="00D07D7A">
        <w:rPr>
          <w:rFonts w:ascii="Arial" w:hAnsi="Arial" w:cs="Arial"/>
          <w:b/>
          <w:sz w:val="22"/>
          <w:szCs w:val="22"/>
        </w:rPr>
        <w:t>2</w:t>
      </w:r>
      <w:r w:rsidR="003F0D7B" w:rsidRPr="00D07D7A">
        <w:rPr>
          <w:rFonts w:ascii="Arial" w:hAnsi="Arial" w:cs="Arial"/>
          <w:b/>
          <w:sz w:val="22"/>
          <w:szCs w:val="22"/>
        </w:rPr>
        <w:t>3</w:t>
      </w:r>
      <w:r w:rsidRPr="00D07D7A">
        <w:rPr>
          <w:rFonts w:ascii="Arial" w:hAnsi="Arial" w:cs="Arial"/>
          <w:b/>
          <w:sz w:val="22"/>
          <w:szCs w:val="22"/>
        </w:rPr>
        <w:t>.</w:t>
      </w:r>
      <w:r w:rsidR="00D0142A" w:rsidRPr="00D07D7A">
        <w:rPr>
          <w:rFonts w:ascii="Arial" w:hAnsi="Arial" w:cs="Arial"/>
          <w:b/>
          <w:sz w:val="22"/>
          <w:szCs w:val="22"/>
        </w:rPr>
        <w:t>2.</w:t>
      </w:r>
      <w:r w:rsidR="00D0720A" w:rsidRPr="00D07D7A">
        <w:rPr>
          <w:rFonts w:ascii="Arial" w:hAnsi="Arial" w:cs="Arial"/>
          <w:b/>
          <w:sz w:val="22"/>
          <w:szCs w:val="22"/>
        </w:rPr>
        <w:t>5</w:t>
      </w:r>
      <w:r w:rsidR="00D0142A" w:rsidRPr="00D07D7A">
        <w:rPr>
          <w:rFonts w:ascii="Arial" w:hAnsi="Arial" w:cs="Arial"/>
          <w:b/>
          <w:sz w:val="22"/>
          <w:szCs w:val="22"/>
        </w:rPr>
        <w:t xml:space="preserve"> –</w:t>
      </w:r>
      <w:r w:rsidR="00D0142A" w:rsidRPr="00D07D7A">
        <w:rPr>
          <w:rFonts w:ascii="Arial" w:hAnsi="Arial" w:cs="Arial"/>
          <w:sz w:val="22"/>
          <w:szCs w:val="22"/>
        </w:rPr>
        <w:t xml:space="preserve"> rescindir unilateralmente o ajuste, nos termos do inciso I</w:t>
      </w:r>
      <w:r w:rsidRPr="00D07D7A">
        <w:rPr>
          <w:rFonts w:ascii="Arial" w:hAnsi="Arial" w:cs="Arial"/>
          <w:sz w:val="22"/>
          <w:szCs w:val="22"/>
        </w:rPr>
        <w:t xml:space="preserve"> e §</w:t>
      </w:r>
      <w:r w:rsidR="00B95D55" w:rsidRPr="00D07D7A">
        <w:rPr>
          <w:rFonts w:ascii="Arial" w:hAnsi="Arial" w:cs="Arial"/>
          <w:sz w:val="22"/>
          <w:szCs w:val="22"/>
        </w:rPr>
        <w:t xml:space="preserve"> </w:t>
      </w:r>
      <w:r w:rsidRPr="00D07D7A">
        <w:rPr>
          <w:rFonts w:ascii="Arial" w:hAnsi="Arial" w:cs="Arial"/>
          <w:sz w:val="22"/>
          <w:szCs w:val="22"/>
        </w:rPr>
        <w:t>1º</w:t>
      </w:r>
      <w:r w:rsidR="00D0142A" w:rsidRPr="00D07D7A">
        <w:rPr>
          <w:rFonts w:ascii="Arial" w:hAnsi="Arial" w:cs="Arial"/>
          <w:sz w:val="22"/>
          <w:szCs w:val="22"/>
        </w:rPr>
        <w:t xml:space="preserve"> do art. </w:t>
      </w:r>
      <w:r w:rsidRPr="00D07D7A">
        <w:rPr>
          <w:rFonts w:ascii="Arial" w:hAnsi="Arial" w:cs="Arial"/>
          <w:sz w:val="22"/>
          <w:szCs w:val="22"/>
        </w:rPr>
        <w:t>138</w:t>
      </w:r>
      <w:r w:rsidR="00D0142A" w:rsidRPr="00D07D7A">
        <w:rPr>
          <w:rFonts w:ascii="Arial" w:hAnsi="Arial" w:cs="Arial"/>
          <w:sz w:val="22"/>
          <w:szCs w:val="22"/>
        </w:rPr>
        <w:t xml:space="preserve"> da Lei </w:t>
      </w:r>
      <w:proofErr w:type="gramStart"/>
      <w:r w:rsidR="00D0142A" w:rsidRPr="00D07D7A">
        <w:rPr>
          <w:rFonts w:ascii="Arial" w:hAnsi="Arial" w:cs="Arial"/>
          <w:sz w:val="22"/>
          <w:szCs w:val="22"/>
        </w:rPr>
        <w:t>n.º</w:t>
      </w:r>
      <w:proofErr w:type="gramEnd"/>
      <w:r w:rsidR="00D0142A" w:rsidRPr="00D07D7A">
        <w:rPr>
          <w:rFonts w:ascii="Arial" w:hAnsi="Arial" w:cs="Arial"/>
          <w:sz w:val="22"/>
          <w:szCs w:val="22"/>
        </w:rPr>
        <w:t xml:space="preserve"> </w:t>
      </w:r>
      <w:r w:rsidRPr="00D07D7A">
        <w:rPr>
          <w:rFonts w:ascii="Arial" w:hAnsi="Arial" w:cs="Arial"/>
          <w:sz w:val="22"/>
          <w:szCs w:val="22"/>
        </w:rPr>
        <w:t>14.133</w:t>
      </w:r>
      <w:r w:rsidR="00D0142A" w:rsidRPr="00D07D7A">
        <w:rPr>
          <w:rFonts w:ascii="Arial" w:hAnsi="Arial" w:cs="Arial"/>
          <w:sz w:val="22"/>
          <w:szCs w:val="22"/>
        </w:rPr>
        <w:t>/</w:t>
      </w:r>
      <w:r w:rsidRPr="00D07D7A">
        <w:rPr>
          <w:rFonts w:ascii="Arial" w:hAnsi="Arial" w:cs="Arial"/>
          <w:sz w:val="22"/>
          <w:szCs w:val="22"/>
        </w:rPr>
        <w:t>21</w:t>
      </w:r>
      <w:r w:rsidR="00D0142A" w:rsidRPr="00D07D7A">
        <w:rPr>
          <w:rFonts w:ascii="Arial" w:hAnsi="Arial" w:cs="Arial"/>
          <w:sz w:val="22"/>
          <w:szCs w:val="22"/>
        </w:rPr>
        <w:t xml:space="preserve">, precedida de autorização escrita e fundamentada da autoridade competente. </w:t>
      </w:r>
    </w:p>
    <w:p w14:paraId="495F55CE" w14:textId="77777777" w:rsidR="00D0142A" w:rsidRPr="00D07D7A" w:rsidRDefault="00D0142A" w:rsidP="00D07D7A">
      <w:pPr>
        <w:jc w:val="both"/>
        <w:rPr>
          <w:rFonts w:ascii="Arial" w:hAnsi="Arial" w:cs="Arial"/>
          <w:strike/>
          <w:sz w:val="22"/>
          <w:szCs w:val="22"/>
        </w:rPr>
      </w:pPr>
    </w:p>
    <w:p w14:paraId="696B8B83" w14:textId="77777777" w:rsidR="00796481" w:rsidRPr="00D07D7A" w:rsidRDefault="00A96622" w:rsidP="00D07D7A">
      <w:pPr>
        <w:ind w:right="120"/>
        <w:jc w:val="both"/>
        <w:rPr>
          <w:rFonts w:ascii="Arial" w:hAnsi="Arial" w:cs="Arial"/>
          <w:b/>
          <w:sz w:val="22"/>
          <w:szCs w:val="22"/>
        </w:rPr>
      </w:pPr>
      <w:r w:rsidRPr="00D07D7A">
        <w:rPr>
          <w:rFonts w:ascii="Arial" w:hAnsi="Arial" w:cs="Arial"/>
          <w:b/>
          <w:sz w:val="22"/>
          <w:szCs w:val="22"/>
        </w:rPr>
        <w:t>2</w:t>
      </w:r>
      <w:r w:rsidR="003F0D7B" w:rsidRPr="00D07D7A">
        <w:rPr>
          <w:rFonts w:ascii="Arial" w:hAnsi="Arial" w:cs="Arial"/>
          <w:b/>
          <w:sz w:val="22"/>
          <w:szCs w:val="22"/>
        </w:rPr>
        <w:t>3</w:t>
      </w:r>
      <w:r w:rsidRPr="00D07D7A">
        <w:rPr>
          <w:rFonts w:ascii="Arial" w:hAnsi="Arial" w:cs="Arial"/>
          <w:b/>
          <w:sz w:val="22"/>
          <w:szCs w:val="22"/>
        </w:rPr>
        <w:t>.</w:t>
      </w:r>
      <w:r w:rsidR="00D0142A" w:rsidRPr="00D07D7A">
        <w:rPr>
          <w:rFonts w:ascii="Arial" w:hAnsi="Arial" w:cs="Arial"/>
          <w:b/>
          <w:sz w:val="22"/>
          <w:szCs w:val="22"/>
        </w:rPr>
        <w:t>3</w:t>
      </w:r>
      <w:r w:rsidR="00D0142A" w:rsidRPr="00D07D7A">
        <w:rPr>
          <w:rFonts w:ascii="Arial" w:hAnsi="Arial" w:cs="Arial"/>
          <w:sz w:val="22"/>
          <w:szCs w:val="22"/>
        </w:rPr>
        <w:t xml:space="preserve"> </w:t>
      </w:r>
      <w:r w:rsidR="00D0142A" w:rsidRPr="00D07D7A">
        <w:rPr>
          <w:rFonts w:ascii="Arial" w:hAnsi="Arial" w:cs="Arial"/>
          <w:b/>
          <w:sz w:val="22"/>
          <w:szCs w:val="22"/>
        </w:rPr>
        <w:t>–</w:t>
      </w:r>
      <w:r w:rsidR="00BF10B2" w:rsidRPr="00D07D7A">
        <w:rPr>
          <w:rFonts w:ascii="Arial" w:hAnsi="Arial" w:cs="Arial"/>
          <w:b/>
          <w:sz w:val="22"/>
          <w:szCs w:val="22"/>
        </w:rPr>
        <w:t xml:space="preserve"> </w:t>
      </w:r>
      <w:r w:rsidR="00796481" w:rsidRPr="00D07D7A">
        <w:rPr>
          <w:rFonts w:ascii="Arial" w:hAnsi="Arial" w:cs="Arial"/>
          <w:color w:val="000000"/>
          <w:sz w:val="22"/>
          <w:szCs w:val="22"/>
        </w:rPr>
        <w:t>Com fundamento na Resolução TRE/SP nº 630/2023, as licitantes deverão:</w:t>
      </w:r>
    </w:p>
    <w:p w14:paraId="5DD40BF6" w14:textId="77777777" w:rsidR="00796481" w:rsidRPr="00D07D7A" w:rsidRDefault="00796481" w:rsidP="00D07D7A">
      <w:pPr>
        <w:ind w:right="-140"/>
        <w:jc w:val="both"/>
        <w:rPr>
          <w:rFonts w:ascii="Arial" w:hAnsi="Arial" w:cs="Arial"/>
          <w:sz w:val="22"/>
          <w:szCs w:val="22"/>
        </w:rPr>
      </w:pPr>
    </w:p>
    <w:p w14:paraId="2ADBC15F" w14:textId="77777777" w:rsidR="00796481" w:rsidRDefault="00796481" w:rsidP="00D07D7A">
      <w:pPr>
        <w:ind w:right="-140"/>
        <w:jc w:val="both"/>
        <w:rPr>
          <w:rFonts w:ascii="Arial" w:hAnsi="Arial" w:cs="Arial"/>
          <w:sz w:val="22"/>
          <w:szCs w:val="22"/>
        </w:rPr>
      </w:pPr>
      <w:r w:rsidRPr="00D07D7A">
        <w:rPr>
          <w:rFonts w:ascii="Arial" w:hAnsi="Arial" w:cs="Arial"/>
          <w:b/>
          <w:sz w:val="22"/>
          <w:szCs w:val="22"/>
        </w:rPr>
        <w:t>23.3.1 -</w:t>
      </w:r>
      <w:r w:rsidRPr="00D07D7A">
        <w:rPr>
          <w:rFonts w:ascii="Arial" w:hAnsi="Arial" w:cs="Arial"/>
          <w:sz w:val="22"/>
          <w:szCs w:val="22"/>
        </w:rPr>
        <w:t xml:space="preserve"> abster-se da prática de atos ilícitos, em especial os descritos no art. 5º da Lei n. 12.846/2013, bem como se comprometer a observar os princípios da legalidade, moralidade, probidade, lealdade, confidencialidade, transparência, eficiência e respeito aos valores preconizados no Código de Conduta Ética </w:t>
      </w:r>
      <w:proofErr w:type="gramStart"/>
      <w:r w:rsidRPr="00D07D7A">
        <w:rPr>
          <w:rFonts w:ascii="Arial" w:hAnsi="Arial" w:cs="Arial"/>
          <w:sz w:val="22"/>
          <w:szCs w:val="22"/>
        </w:rPr>
        <w:t>dos(</w:t>
      </w:r>
      <w:proofErr w:type="gramEnd"/>
      <w:r w:rsidRPr="00D07D7A">
        <w:rPr>
          <w:rFonts w:ascii="Arial" w:hAnsi="Arial" w:cs="Arial"/>
          <w:sz w:val="22"/>
          <w:szCs w:val="22"/>
        </w:rPr>
        <w:t>as) agentes públicos(as) que atuam na área de contratações do TRE-SP;</w:t>
      </w:r>
    </w:p>
    <w:p w14:paraId="027A098B" w14:textId="77777777" w:rsidR="00505492" w:rsidRPr="00D07D7A" w:rsidRDefault="00505492" w:rsidP="00D07D7A">
      <w:pPr>
        <w:ind w:right="-140"/>
        <w:jc w:val="both"/>
        <w:rPr>
          <w:rFonts w:ascii="Arial" w:hAnsi="Arial" w:cs="Arial"/>
          <w:sz w:val="22"/>
          <w:szCs w:val="22"/>
        </w:rPr>
      </w:pPr>
    </w:p>
    <w:p w14:paraId="4B962DA8" w14:textId="77777777" w:rsidR="00796481" w:rsidRPr="00D07D7A" w:rsidRDefault="00796481" w:rsidP="00D07D7A">
      <w:pPr>
        <w:ind w:right="-142"/>
        <w:jc w:val="both"/>
        <w:rPr>
          <w:rFonts w:ascii="Arial" w:eastAsia="Times New Roman" w:hAnsi="Arial" w:cs="Arial"/>
          <w:sz w:val="22"/>
          <w:szCs w:val="22"/>
          <w:lang w:eastAsia="pt-BR"/>
        </w:rPr>
      </w:pPr>
      <w:r w:rsidRPr="00D07D7A">
        <w:rPr>
          <w:rFonts w:ascii="Arial" w:eastAsia="Times New Roman" w:hAnsi="Arial" w:cs="Arial"/>
          <w:b/>
          <w:sz w:val="22"/>
          <w:szCs w:val="22"/>
          <w:lang w:eastAsia="pt-BR"/>
        </w:rPr>
        <w:t xml:space="preserve">23.3.2 - </w:t>
      </w:r>
      <w:r w:rsidRPr="00D07D7A">
        <w:rPr>
          <w:rFonts w:ascii="Arial" w:eastAsia="Times New Roman" w:hAnsi="Arial" w:cs="Arial"/>
          <w:sz w:val="22"/>
          <w:szCs w:val="22"/>
          <w:lang w:eastAsia="pt-BR"/>
        </w:rPr>
        <w:t>observar o cumprimento da Resolução CNJ n. 7/2005, quanto à inexistência de situação caracterizadora de nepotismo.</w:t>
      </w:r>
    </w:p>
    <w:p w14:paraId="5B625F32" w14:textId="77777777" w:rsidR="00796481" w:rsidRPr="00D07D7A" w:rsidRDefault="00796481" w:rsidP="00D07D7A">
      <w:pPr>
        <w:ind w:right="-142"/>
        <w:jc w:val="both"/>
        <w:rPr>
          <w:rFonts w:ascii="Arial" w:eastAsia="Times New Roman" w:hAnsi="Arial" w:cs="Arial"/>
          <w:sz w:val="22"/>
          <w:szCs w:val="22"/>
          <w:lang w:eastAsia="pt-BR"/>
        </w:rPr>
      </w:pPr>
    </w:p>
    <w:p w14:paraId="67EAE0D8" w14:textId="77777777" w:rsidR="00796481" w:rsidRPr="00D07D7A" w:rsidRDefault="00796481" w:rsidP="00D07D7A">
      <w:pPr>
        <w:ind w:right="-142"/>
        <w:jc w:val="both"/>
        <w:rPr>
          <w:rFonts w:ascii="Arial" w:eastAsia="Times New Roman" w:hAnsi="Arial" w:cs="Arial"/>
          <w:sz w:val="22"/>
          <w:szCs w:val="22"/>
          <w:lang w:eastAsia="pt-BR"/>
        </w:rPr>
      </w:pPr>
      <w:r w:rsidRPr="00D07D7A">
        <w:rPr>
          <w:rFonts w:ascii="Arial" w:eastAsia="Times New Roman" w:hAnsi="Arial" w:cs="Arial"/>
          <w:b/>
          <w:sz w:val="22"/>
          <w:szCs w:val="22"/>
          <w:lang w:eastAsia="pt-BR"/>
        </w:rPr>
        <w:t>23.4 -</w:t>
      </w:r>
      <w:r w:rsidRPr="00D07D7A">
        <w:rPr>
          <w:rFonts w:ascii="Arial" w:eastAsia="Times New Roman" w:hAnsi="Arial" w:cs="Arial"/>
          <w:sz w:val="22"/>
          <w:szCs w:val="22"/>
          <w:lang w:eastAsia="pt-BR"/>
        </w:rPr>
        <w:t xml:space="preserve"> Durante o processo licitatório poderão ser realizadas diligências para aferição da idoneidade das licitantes, as quais deverão ser documentadas e reduzidas a termo.</w:t>
      </w:r>
    </w:p>
    <w:p w14:paraId="38C0BCF3" w14:textId="77777777" w:rsidR="00796481" w:rsidRPr="00D07D7A" w:rsidRDefault="00796481" w:rsidP="00D07D7A">
      <w:pPr>
        <w:jc w:val="both"/>
        <w:rPr>
          <w:rFonts w:ascii="Arial" w:hAnsi="Arial" w:cs="Arial"/>
          <w:sz w:val="22"/>
          <w:szCs w:val="22"/>
        </w:rPr>
      </w:pPr>
    </w:p>
    <w:p w14:paraId="551D8121" w14:textId="77777777" w:rsidR="00D0142A" w:rsidRPr="00D07D7A" w:rsidRDefault="001668FC" w:rsidP="00D07D7A">
      <w:pPr>
        <w:jc w:val="both"/>
        <w:rPr>
          <w:rFonts w:ascii="Arial" w:hAnsi="Arial" w:cs="Arial"/>
          <w:sz w:val="22"/>
          <w:szCs w:val="22"/>
        </w:rPr>
      </w:pPr>
      <w:r w:rsidRPr="00D07D7A">
        <w:rPr>
          <w:rFonts w:ascii="Arial" w:hAnsi="Arial" w:cs="Arial"/>
          <w:b/>
          <w:sz w:val="22"/>
          <w:szCs w:val="22"/>
        </w:rPr>
        <w:t>23.5 -</w:t>
      </w:r>
      <w:r w:rsidRPr="00D07D7A">
        <w:rPr>
          <w:rFonts w:ascii="Arial" w:hAnsi="Arial" w:cs="Arial"/>
          <w:sz w:val="22"/>
          <w:szCs w:val="22"/>
        </w:rPr>
        <w:t xml:space="preserve"> </w:t>
      </w:r>
      <w:r w:rsidR="00D0142A" w:rsidRPr="00D07D7A">
        <w:rPr>
          <w:rFonts w:ascii="Arial" w:hAnsi="Arial" w:cs="Arial"/>
          <w:sz w:val="22"/>
          <w:szCs w:val="22"/>
        </w:rPr>
        <w:t>As empresas licitantes serão responsáveis pela fidelidade e legitimidade das informações e dos documentos apresentados em qualquer época ou fase do processo licitatório.</w:t>
      </w:r>
    </w:p>
    <w:p w14:paraId="67EFBA6F" w14:textId="77777777" w:rsidR="00D0142A" w:rsidRPr="00D07D7A" w:rsidRDefault="00D0142A" w:rsidP="00D07D7A">
      <w:pPr>
        <w:jc w:val="both"/>
        <w:rPr>
          <w:rFonts w:ascii="Arial" w:hAnsi="Arial" w:cs="Arial"/>
          <w:sz w:val="22"/>
          <w:szCs w:val="22"/>
        </w:rPr>
      </w:pPr>
    </w:p>
    <w:p w14:paraId="72D0204B" w14:textId="77777777" w:rsidR="00D0142A" w:rsidRPr="00D07D7A" w:rsidRDefault="00A96622" w:rsidP="00D07D7A">
      <w:pPr>
        <w:jc w:val="both"/>
        <w:rPr>
          <w:rFonts w:ascii="Arial" w:hAnsi="Arial" w:cs="Arial"/>
          <w:sz w:val="22"/>
          <w:szCs w:val="22"/>
        </w:rPr>
      </w:pPr>
      <w:r w:rsidRPr="00D07D7A">
        <w:rPr>
          <w:rFonts w:ascii="Arial" w:hAnsi="Arial" w:cs="Arial"/>
          <w:b/>
          <w:sz w:val="22"/>
          <w:szCs w:val="22"/>
        </w:rPr>
        <w:t>2</w:t>
      </w:r>
      <w:r w:rsidR="003F0D7B" w:rsidRPr="00D07D7A">
        <w:rPr>
          <w:rFonts w:ascii="Arial" w:hAnsi="Arial" w:cs="Arial"/>
          <w:b/>
          <w:sz w:val="22"/>
          <w:szCs w:val="22"/>
        </w:rPr>
        <w:t>3</w:t>
      </w:r>
      <w:r w:rsidRPr="00D07D7A">
        <w:rPr>
          <w:rFonts w:ascii="Arial" w:hAnsi="Arial" w:cs="Arial"/>
          <w:b/>
          <w:sz w:val="22"/>
          <w:szCs w:val="22"/>
        </w:rPr>
        <w:t>.</w:t>
      </w:r>
      <w:r w:rsidR="001668FC" w:rsidRPr="00D07D7A">
        <w:rPr>
          <w:rFonts w:ascii="Arial" w:hAnsi="Arial" w:cs="Arial"/>
          <w:b/>
          <w:sz w:val="22"/>
          <w:szCs w:val="22"/>
        </w:rPr>
        <w:t>6</w:t>
      </w:r>
      <w:r w:rsidR="00D0142A" w:rsidRPr="00D07D7A">
        <w:rPr>
          <w:rFonts w:ascii="Arial" w:hAnsi="Arial" w:cs="Arial"/>
          <w:b/>
          <w:sz w:val="22"/>
          <w:szCs w:val="22"/>
        </w:rPr>
        <w:t xml:space="preserve"> – </w:t>
      </w:r>
      <w:r w:rsidR="00D0142A" w:rsidRPr="00D07D7A">
        <w:rPr>
          <w:rFonts w:ascii="Arial" w:hAnsi="Arial" w:cs="Arial"/>
          <w:sz w:val="22"/>
          <w:szCs w:val="22"/>
        </w:rPr>
        <w:t>O desatendimento de exigências formais, não essenciais, não importará o afastamento da licitante, desde que sejam possíveis a aferição da sua qualificação e a exata compreensão da sua proposta durante a realização da sessão pública do pregão.</w:t>
      </w:r>
    </w:p>
    <w:p w14:paraId="3573D3A2" w14:textId="77777777" w:rsidR="007D40EE" w:rsidRPr="00D07D7A" w:rsidRDefault="007D40EE" w:rsidP="00D07D7A">
      <w:pPr>
        <w:jc w:val="both"/>
        <w:rPr>
          <w:rFonts w:ascii="Arial" w:hAnsi="Arial" w:cs="Arial"/>
          <w:sz w:val="22"/>
          <w:szCs w:val="22"/>
        </w:rPr>
      </w:pPr>
    </w:p>
    <w:p w14:paraId="378AC764" w14:textId="77777777" w:rsidR="00D0142A" w:rsidRPr="00D07D7A" w:rsidRDefault="00A96622" w:rsidP="00D07D7A">
      <w:pPr>
        <w:jc w:val="both"/>
        <w:rPr>
          <w:rFonts w:ascii="Arial" w:hAnsi="Arial" w:cs="Arial"/>
          <w:sz w:val="22"/>
          <w:szCs w:val="22"/>
        </w:rPr>
      </w:pPr>
      <w:r w:rsidRPr="00D07D7A">
        <w:rPr>
          <w:rFonts w:ascii="Arial" w:hAnsi="Arial" w:cs="Arial"/>
          <w:b/>
          <w:sz w:val="22"/>
          <w:szCs w:val="22"/>
        </w:rPr>
        <w:t>2</w:t>
      </w:r>
      <w:r w:rsidR="003F0D7B" w:rsidRPr="00D07D7A">
        <w:rPr>
          <w:rFonts w:ascii="Arial" w:hAnsi="Arial" w:cs="Arial"/>
          <w:b/>
          <w:sz w:val="22"/>
          <w:szCs w:val="22"/>
        </w:rPr>
        <w:t>3</w:t>
      </w:r>
      <w:r w:rsidRPr="00D07D7A">
        <w:rPr>
          <w:rFonts w:ascii="Arial" w:hAnsi="Arial" w:cs="Arial"/>
          <w:b/>
          <w:sz w:val="22"/>
          <w:szCs w:val="22"/>
        </w:rPr>
        <w:t>.</w:t>
      </w:r>
      <w:r w:rsidR="001668FC" w:rsidRPr="00D07D7A">
        <w:rPr>
          <w:rFonts w:ascii="Arial" w:hAnsi="Arial" w:cs="Arial"/>
          <w:b/>
          <w:sz w:val="22"/>
          <w:szCs w:val="22"/>
        </w:rPr>
        <w:t>7</w:t>
      </w:r>
      <w:r w:rsidR="00D0142A" w:rsidRPr="00D07D7A">
        <w:rPr>
          <w:rFonts w:ascii="Arial" w:hAnsi="Arial" w:cs="Arial"/>
          <w:sz w:val="22"/>
          <w:szCs w:val="22"/>
        </w:rPr>
        <w:t xml:space="preserve"> </w:t>
      </w:r>
      <w:r w:rsidR="00D0142A" w:rsidRPr="00D07D7A">
        <w:rPr>
          <w:rFonts w:ascii="Arial" w:hAnsi="Arial" w:cs="Arial"/>
          <w:b/>
          <w:sz w:val="22"/>
          <w:szCs w:val="22"/>
        </w:rPr>
        <w:t>–</w:t>
      </w:r>
      <w:r w:rsidR="00D0142A" w:rsidRPr="00D07D7A">
        <w:rPr>
          <w:rFonts w:ascii="Arial" w:hAnsi="Arial" w:cs="Arial"/>
          <w:sz w:val="22"/>
          <w:szCs w:val="22"/>
        </w:rPr>
        <w:t xml:space="preserve"> As normas que disciplinam este pregão serão sempre interpretadas em favor da ampliação da disputa, desde que não comprometam o interesse da Administração e a segurança da contratação.</w:t>
      </w:r>
    </w:p>
    <w:p w14:paraId="6210237D" w14:textId="77777777" w:rsidR="007E001A" w:rsidRPr="00D07D7A" w:rsidRDefault="007E001A" w:rsidP="00D07D7A">
      <w:pPr>
        <w:jc w:val="both"/>
        <w:rPr>
          <w:rFonts w:ascii="Arial" w:hAnsi="Arial" w:cs="Arial"/>
          <w:b/>
          <w:sz w:val="22"/>
          <w:szCs w:val="22"/>
        </w:rPr>
      </w:pPr>
    </w:p>
    <w:p w14:paraId="202E5C49" w14:textId="77777777" w:rsidR="00D0142A" w:rsidRPr="00D07D7A" w:rsidRDefault="00A96622" w:rsidP="00D07D7A">
      <w:pPr>
        <w:jc w:val="both"/>
        <w:rPr>
          <w:rFonts w:ascii="Arial" w:hAnsi="Arial" w:cs="Arial"/>
          <w:sz w:val="22"/>
          <w:szCs w:val="22"/>
        </w:rPr>
      </w:pPr>
      <w:r w:rsidRPr="00D07D7A">
        <w:rPr>
          <w:rFonts w:ascii="Arial" w:hAnsi="Arial" w:cs="Arial"/>
          <w:b/>
          <w:sz w:val="22"/>
          <w:szCs w:val="22"/>
        </w:rPr>
        <w:lastRenderedPageBreak/>
        <w:t>2</w:t>
      </w:r>
      <w:r w:rsidR="003F0D7B" w:rsidRPr="00D07D7A">
        <w:rPr>
          <w:rFonts w:ascii="Arial" w:hAnsi="Arial" w:cs="Arial"/>
          <w:b/>
          <w:sz w:val="22"/>
          <w:szCs w:val="22"/>
        </w:rPr>
        <w:t>3</w:t>
      </w:r>
      <w:r w:rsidRPr="00D07D7A">
        <w:rPr>
          <w:rFonts w:ascii="Arial" w:hAnsi="Arial" w:cs="Arial"/>
          <w:b/>
          <w:sz w:val="22"/>
          <w:szCs w:val="22"/>
        </w:rPr>
        <w:t>.</w:t>
      </w:r>
      <w:r w:rsidR="001668FC" w:rsidRPr="00D07D7A">
        <w:rPr>
          <w:rFonts w:ascii="Arial" w:hAnsi="Arial" w:cs="Arial"/>
          <w:b/>
          <w:sz w:val="22"/>
          <w:szCs w:val="22"/>
        </w:rPr>
        <w:t>8</w:t>
      </w:r>
      <w:r w:rsidR="00D0142A" w:rsidRPr="00D07D7A">
        <w:rPr>
          <w:rFonts w:ascii="Arial" w:hAnsi="Arial" w:cs="Arial"/>
          <w:sz w:val="22"/>
          <w:szCs w:val="22"/>
        </w:rPr>
        <w:t xml:space="preserve"> </w:t>
      </w:r>
      <w:r w:rsidR="00D0142A" w:rsidRPr="00D07D7A">
        <w:rPr>
          <w:rFonts w:ascii="Arial" w:hAnsi="Arial" w:cs="Arial"/>
          <w:b/>
          <w:sz w:val="22"/>
          <w:szCs w:val="22"/>
        </w:rPr>
        <w:t>–</w:t>
      </w:r>
      <w:r w:rsidR="00D0142A" w:rsidRPr="00D07D7A">
        <w:rPr>
          <w:rFonts w:ascii="Arial" w:hAnsi="Arial" w:cs="Arial"/>
          <w:sz w:val="22"/>
          <w:szCs w:val="22"/>
        </w:rPr>
        <w:t xml:space="preserve"> Nenhuma indenização será devida às licitantes pela elaboração e/ou apresentação de documentos relativos à presente licitação.</w:t>
      </w:r>
    </w:p>
    <w:p w14:paraId="2D97293F" w14:textId="77777777" w:rsidR="00D0142A" w:rsidRPr="00D07D7A" w:rsidRDefault="00D0142A" w:rsidP="00D07D7A">
      <w:pPr>
        <w:jc w:val="both"/>
        <w:rPr>
          <w:rFonts w:ascii="Arial" w:hAnsi="Arial" w:cs="Arial"/>
          <w:sz w:val="22"/>
          <w:szCs w:val="22"/>
        </w:rPr>
      </w:pPr>
    </w:p>
    <w:p w14:paraId="1B162FBA" w14:textId="77777777" w:rsidR="00D0142A" w:rsidRPr="00D07D7A" w:rsidRDefault="00A96622" w:rsidP="00D07D7A">
      <w:pPr>
        <w:jc w:val="both"/>
        <w:rPr>
          <w:rFonts w:ascii="Arial" w:hAnsi="Arial" w:cs="Arial"/>
          <w:sz w:val="22"/>
          <w:szCs w:val="22"/>
        </w:rPr>
      </w:pPr>
      <w:r w:rsidRPr="00D07D7A">
        <w:rPr>
          <w:rFonts w:ascii="Arial" w:hAnsi="Arial" w:cs="Arial"/>
          <w:b/>
          <w:sz w:val="22"/>
          <w:szCs w:val="22"/>
        </w:rPr>
        <w:t>2</w:t>
      </w:r>
      <w:r w:rsidR="003F0D7B" w:rsidRPr="00D07D7A">
        <w:rPr>
          <w:rFonts w:ascii="Arial" w:hAnsi="Arial" w:cs="Arial"/>
          <w:b/>
          <w:sz w:val="22"/>
          <w:szCs w:val="22"/>
        </w:rPr>
        <w:t>3</w:t>
      </w:r>
      <w:r w:rsidRPr="00D07D7A">
        <w:rPr>
          <w:rFonts w:ascii="Arial" w:hAnsi="Arial" w:cs="Arial"/>
          <w:b/>
          <w:sz w:val="22"/>
          <w:szCs w:val="22"/>
        </w:rPr>
        <w:t>.</w:t>
      </w:r>
      <w:r w:rsidR="001668FC" w:rsidRPr="00D07D7A">
        <w:rPr>
          <w:rFonts w:ascii="Arial" w:hAnsi="Arial" w:cs="Arial"/>
          <w:b/>
          <w:sz w:val="22"/>
          <w:szCs w:val="22"/>
        </w:rPr>
        <w:t>9</w:t>
      </w:r>
      <w:r w:rsidR="00D0142A" w:rsidRPr="00D07D7A">
        <w:rPr>
          <w:rFonts w:ascii="Arial" w:hAnsi="Arial" w:cs="Arial"/>
          <w:b/>
          <w:sz w:val="22"/>
          <w:szCs w:val="22"/>
        </w:rPr>
        <w:t xml:space="preserve"> – </w:t>
      </w:r>
      <w:r w:rsidR="00D0142A" w:rsidRPr="00D07D7A">
        <w:rPr>
          <w:rFonts w:ascii="Arial" w:hAnsi="Arial" w:cs="Arial"/>
          <w:sz w:val="22"/>
          <w:szCs w:val="22"/>
        </w:rPr>
        <w:t xml:space="preserve">Aplicam-se à presente licitação, subsidiariamente, a Lei </w:t>
      </w:r>
      <w:proofErr w:type="gramStart"/>
      <w:r w:rsidR="00D0142A" w:rsidRPr="00D07D7A">
        <w:rPr>
          <w:rFonts w:ascii="Arial" w:hAnsi="Arial" w:cs="Arial"/>
          <w:sz w:val="22"/>
          <w:szCs w:val="22"/>
        </w:rPr>
        <w:t>n.º</w:t>
      </w:r>
      <w:proofErr w:type="gramEnd"/>
      <w:r w:rsidR="00D0142A" w:rsidRPr="00D07D7A">
        <w:rPr>
          <w:rFonts w:ascii="Arial" w:hAnsi="Arial" w:cs="Arial"/>
          <w:sz w:val="22"/>
          <w:szCs w:val="22"/>
        </w:rPr>
        <w:t xml:space="preserve"> 8.078, de 11 de setembro de 1990 – Código de Proteção e Defesa do Consumidor e demais normas legais pertinentes.</w:t>
      </w:r>
    </w:p>
    <w:p w14:paraId="3D31C43E" w14:textId="77777777" w:rsidR="00974B5A" w:rsidRPr="00D07D7A" w:rsidRDefault="00974B5A" w:rsidP="00D07D7A">
      <w:pPr>
        <w:jc w:val="both"/>
        <w:rPr>
          <w:rFonts w:ascii="Arial" w:hAnsi="Arial" w:cs="Arial"/>
          <w:b/>
          <w:sz w:val="22"/>
          <w:szCs w:val="22"/>
        </w:rPr>
      </w:pPr>
    </w:p>
    <w:p w14:paraId="394257EA" w14:textId="77777777" w:rsidR="00D0142A" w:rsidRPr="00D07D7A" w:rsidRDefault="00DC08FC" w:rsidP="00D07D7A">
      <w:pPr>
        <w:jc w:val="both"/>
        <w:rPr>
          <w:rFonts w:ascii="Arial" w:hAnsi="Arial" w:cs="Arial"/>
          <w:sz w:val="22"/>
          <w:szCs w:val="22"/>
        </w:rPr>
      </w:pPr>
      <w:r w:rsidRPr="00D07D7A">
        <w:rPr>
          <w:rFonts w:ascii="Arial" w:hAnsi="Arial" w:cs="Arial"/>
          <w:b/>
          <w:sz w:val="22"/>
          <w:szCs w:val="22"/>
        </w:rPr>
        <w:t>2</w:t>
      </w:r>
      <w:r w:rsidR="003F0D7B" w:rsidRPr="00D07D7A">
        <w:rPr>
          <w:rFonts w:ascii="Arial" w:hAnsi="Arial" w:cs="Arial"/>
          <w:b/>
          <w:sz w:val="22"/>
          <w:szCs w:val="22"/>
        </w:rPr>
        <w:t>3</w:t>
      </w:r>
      <w:r w:rsidRPr="00D07D7A">
        <w:rPr>
          <w:rFonts w:ascii="Arial" w:hAnsi="Arial" w:cs="Arial"/>
          <w:b/>
          <w:sz w:val="22"/>
          <w:szCs w:val="22"/>
        </w:rPr>
        <w:t>.</w:t>
      </w:r>
      <w:r w:rsidR="001668FC" w:rsidRPr="00D07D7A">
        <w:rPr>
          <w:rFonts w:ascii="Arial" w:hAnsi="Arial" w:cs="Arial"/>
          <w:b/>
          <w:sz w:val="22"/>
          <w:szCs w:val="22"/>
        </w:rPr>
        <w:t>10</w:t>
      </w:r>
      <w:r w:rsidR="00D0142A" w:rsidRPr="00D07D7A">
        <w:rPr>
          <w:rFonts w:ascii="Arial" w:hAnsi="Arial" w:cs="Arial"/>
          <w:b/>
          <w:sz w:val="22"/>
          <w:szCs w:val="22"/>
        </w:rPr>
        <w:t xml:space="preserve"> –</w:t>
      </w:r>
      <w:r w:rsidR="00D0142A" w:rsidRPr="00D07D7A">
        <w:rPr>
          <w:rFonts w:ascii="Arial" w:hAnsi="Arial" w:cs="Arial"/>
          <w:sz w:val="22"/>
          <w:szCs w:val="22"/>
        </w:rPr>
        <w:t xml:space="preserve"> Na contagem dos prazos será observado o disposto no art. </w:t>
      </w:r>
      <w:r w:rsidR="00A96622" w:rsidRPr="00D07D7A">
        <w:rPr>
          <w:rFonts w:ascii="Arial" w:hAnsi="Arial" w:cs="Arial"/>
          <w:sz w:val="22"/>
          <w:szCs w:val="22"/>
        </w:rPr>
        <w:t>183</w:t>
      </w:r>
      <w:r w:rsidR="00D0142A" w:rsidRPr="00D07D7A">
        <w:rPr>
          <w:rFonts w:ascii="Arial" w:hAnsi="Arial" w:cs="Arial"/>
          <w:sz w:val="22"/>
          <w:szCs w:val="22"/>
        </w:rPr>
        <w:t xml:space="preserve"> da Lei </w:t>
      </w:r>
      <w:proofErr w:type="gramStart"/>
      <w:r w:rsidR="00D0142A" w:rsidRPr="00D07D7A">
        <w:rPr>
          <w:rFonts w:ascii="Arial" w:hAnsi="Arial" w:cs="Arial"/>
          <w:sz w:val="22"/>
          <w:szCs w:val="22"/>
        </w:rPr>
        <w:t>n.º</w:t>
      </w:r>
      <w:proofErr w:type="gramEnd"/>
      <w:r w:rsidR="00D0142A" w:rsidRPr="00D07D7A">
        <w:rPr>
          <w:rFonts w:ascii="Arial" w:hAnsi="Arial" w:cs="Arial"/>
          <w:sz w:val="22"/>
          <w:szCs w:val="22"/>
        </w:rPr>
        <w:t xml:space="preserve"> </w:t>
      </w:r>
      <w:r w:rsidR="00A96622" w:rsidRPr="00D07D7A">
        <w:rPr>
          <w:rFonts w:ascii="Arial" w:hAnsi="Arial" w:cs="Arial"/>
          <w:sz w:val="22"/>
          <w:szCs w:val="22"/>
        </w:rPr>
        <w:t>14.133/21</w:t>
      </w:r>
      <w:r w:rsidR="00D0142A" w:rsidRPr="00D07D7A">
        <w:rPr>
          <w:rFonts w:ascii="Arial" w:hAnsi="Arial" w:cs="Arial"/>
          <w:sz w:val="22"/>
          <w:szCs w:val="22"/>
        </w:rPr>
        <w:t>.</w:t>
      </w:r>
    </w:p>
    <w:p w14:paraId="41337A3C" w14:textId="77777777" w:rsidR="001668FC" w:rsidRPr="00D07D7A" w:rsidRDefault="001668FC" w:rsidP="00D07D7A">
      <w:pPr>
        <w:jc w:val="both"/>
        <w:rPr>
          <w:rFonts w:ascii="Arial" w:hAnsi="Arial" w:cs="Arial"/>
          <w:b/>
          <w:sz w:val="22"/>
          <w:szCs w:val="22"/>
        </w:rPr>
      </w:pPr>
      <w:bookmarkStart w:id="22" w:name="_Hlk107840383"/>
    </w:p>
    <w:p w14:paraId="6EE51B8C" w14:textId="77777777" w:rsidR="00E44F4A" w:rsidRPr="00D07D7A" w:rsidRDefault="00DC08FC" w:rsidP="00D07D7A">
      <w:pPr>
        <w:jc w:val="both"/>
        <w:rPr>
          <w:rFonts w:ascii="Arial" w:hAnsi="Arial" w:cs="Arial"/>
          <w:sz w:val="22"/>
          <w:szCs w:val="22"/>
          <w:u w:val="single"/>
        </w:rPr>
      </w:pPr>
      <w:r w:rsidRPr="00D07D7A">
        <w:rPr>
          <w:rFonts w:ascii="Arial" w:hAnsi="Arial" w:cs="Arial"/>
          <w:b/>
          <w:sz w:val="22"/>
          <w:szCs w:val="22"/>
        </w:rPr>
        <w:t>2</w:t>
      </w:r>
      <w:r w:rsidR="003F0D7B" w:rsidRPr="00D07D7A">
        <w:rPr>
          <w:rFonts w:ascii="Arial" w:hAnsi="Arial" w:cs="Arial"/>
          <w:b/>
          <w:sz w:val="22"/>
          <w:szCs w:val="22"/>
        </w:rPr>
        <w:t>3</w:t>
      </w:r>
      <w:r w:rsidRPr="00D07D7A">
        <w:rPr>
          <w:rFonts w:ascii="Arial" w:hAnsi="Arial" w:cs="Arial"/>
          <w:b/>
          <w:sz w:val="22"/>
          <w:szCs w:val="22"/>
        </w:rPr>
        <w:t>.</w:t>
      </w:r>
      <w:r w:rsidR="001668FC" w:rsidRPr="00D07D7A">
        <w:rPr>
          <w:rFonts w:ascii="Arial" w:hAnsi="Arial" w:cs="Arial"/>
          <w:b/>
          <w:sz w:val="22"/>
          <w:szCs w:val="22"/>
        </w:rPr>
        <w:t>11</w:t>
      </w:r>
      <w:r w:rsidR="00E44F4A" w:rsidRPr="00D07D7A">
        <w:rPr>
          <w:rFonts w:ascii="Arial" w:hAnsi="Arial" w:cs="Arial"/>
          <w:sz w:val="22"/>
          <w:szCs w:val="22"/>
        </w:rPr>
        <w:t xml:space="preserve"> </w:t>
      </w:r>
      <w:r w:rsidR="00E44F4A" w:rsidRPr="00D07D7A">
        <w:rPr>
          <w:rFonts w:ascii="Arial" w:hAnsi="Arial" w:cs="Arial"/>
          <w:b/>
          <w:sz w:val="22"/>
          <w:szCs w:val="22"/>
        </w:rPr>
        <w:t>–</w:t>
      </w:r>
      <w:r w:rsidR="00E44F4A" w:rsidRPr="00D07D7A">
        <w:rPr>
          <w:rFonts w:ascii="Arial" w:hAnsi="Arial" w:cs="Arial"/>
          <w:sz w:val="22"/>
          <w:szCs w:val="22"/>
        </w:rPr>
        <w:t xml:space="preserve"> Em caso de interesse das possíveis licitantes, cópias do Edital poderão ser obtidas nos endereços eletrônicos: </w:t>
      </w:r>
      <w:hyperlink r:id="rId54" w:history="1">
        <w:r w:rsidR="00B95D55" w:rsidRPr="00D07D7A">
          <w:rPr>
            <w:rStyle w:val="Hyperlink"/>
            <w:rFonts w:ascii="Arial" w:hAnsi="Arial" w:cs="Arial"/>
            <w:sz w:val="22"/>
            <w:szCs w:val="22"/>
            <w:lang w:val="pt-PT"/>
          </w:rPr>
          <w:t>http://www.tre-sp.jus.br/transparencia-e-prestacao-de-contas/licitacoes/licitacoes</w:t>
        </w:r>
      </w:hyperlink>
      <w:r w:rsidR="00E44F4A" w:rsidRPr="00D07D7A">
        <w:rPr>
          <w:rFonts w:ascii="Arial" w:hAnsi="Arial" w:cs="Arial"/>
          <w:sz w:val="22"/>
          <w:szCs w:val="22"/>
        </w:rPr>
        <w:t xml:space="preserve">  e </w:t>
      </w:r>
      <w:hyperlink r:id="rId55" w:history="1">
        <w:r w:rsidR="00B95D55" w:rsidRPr="00D07D7A">
          <w:rPr>
            <w:rStyle w:val="Hyperlink"/>
            <w:rFonts w:ascii="Arial" w:hAnsi="Arial" w:cs="Arial"/>
            <w:sz w:val="22"/>
            <w:szCs w:val="22"/>
          </w:rPr>
          <w:t>www.gov.br/compras/pt-br</w:t>
        </w:r>
      </w:hyperlink>
      <w:r w:rsidR="00E44F4A" w:rsidRPr="00D07D7A">
        <w:rPr>
          <w:rFonts w:ascii="Arial" w:hAnsi="Arial" w:cs="Arial"/>
          <w:sz w:val="22"/>
          <w:szCs w:val="22"/>
          <w:u w:val="single"/>
        </w:rPr>
        <w:t>.</w:t>
      </w:r>
    </w:p>
    <w:bookmarkEnd w:id="22"/>
    <w:p w14:paraId="665EBC33" w14:textId="77777777" w:rsidR="00F556B6" w:rsidRPr="00D07D7A" w:rsidRDefault="00F556B6" w:rsidP="00D07D7A">
      <w:pPr>
        <w:ind w:right="-29"/>
        <w:jc w:val="both"/>
        <w:rPr>
          <w:rFonts w:ascii="Arial" w:hAnsi="Arial" w:cs="Arial"/>
          <w:sz w:val="22"/>
          <w:szCs w:val="22"/>
        </w:rPr>
      </w:pPr>
    </w:p>
    <w:p w14:paraId="5B66D18F" w14:textId="54D7DD70" w:rsidR="00F556B6" w:rsidRPr="00D07D7A" w:rsidRDefault="00F556B6" w:rsidP="00D07D7A">
      <w:pPr>
        <w:suppressAutoHyphens w:val="0"/>
        <w:jc w:val="center"/>
        <w:rPr>
          <w:rFonts w:ascii="Arial" w:hAnsi="Arial" w:cs="Arial"/>
          <w:sz w:val="22"/>
          <w:szCs w:val="22"/>
        </w:rPr>
      </w:pPr>
      <w:r w:rsidRPr="00D07D7A">
        <w:rPr>
          <w:rFonts w:ascii="Arial" w:hAnsi="Arial" w:cs="Arial"/>
          <w:sz w:val="22"/>
          <w:szCs w:val="22"/>
        </w:rPr>
        <w:t xml:space="preserve">São Paulo, </w:t>
      </w:r>
      <w:r w:rsidR="004C5609">
        <w:rPr>
          <w:rFonts w:ascii="Arial" w:hAnsi="Arial" w:cs="Arial"/>
          <w:sz w:val="22"/>
          <w:szCs w:val="22"/>
        </w:rPr>
        <w:t>20</w:t>
      </w:r>
      <w:r w:rsidRPr="00D07D7A">
        <w:rPr>
          <w:rFonts w:ascii="Arial" w:hAnsi="Arial" w:cs="Arial"/>
          <w:sz w:val="22"/>
          <w:szCs w:val="22"/>
        </w:rPr>
        <w:t xml:space="preserve"> de </w:t>
      </w:r>
      <w:r w:rsidR="004C5609">
        <w:rPr>
          <w:rFonts w:ascii="Arial" w:hAnsi="Arial" w:cs="Arial"/>
          <w:sz w:val="22"/>
          <w:szCs w:val="22"/>
        </w:rPr>
        <w:t>julho</w:t>
      </w:r>
      <w:r w:rsidR="003A677E" w:rsidRPr="00D07D7A">
        <w:rPr>
          <w:rFonts w:ascii="Arial" w:hAnsi="Arial" w:cs="Arial"/>
          <w:sz w:val="22"/>
          <w:szCs w:val="22"/>
        </w:rPr>
        <w:t xml:space="preserve"> </w:t>
      </w:r>
      <w:r w:rsidRPr="00D07D7A">
        <w:rPr>
          <w:rFonts w:ascii="Arial" w:hAnsi="Arial" w:cs="Arial"/>
          <w:sz w:val="22"/>
          <w:szCs w:val="22"/>
        </w:rPr>
        <w:t xml:space="preserve">de </w:t>
      </w:r>
      <w:r w:rsidR="003F3D9C">
        <w:rPr>
          <w:rFonts w:ascii="Arial" w:hAnsi="Arial" w:cs="Arial"/>
          <w:sz w:val="22"/>
          <w:szCs w:val="22"/>
        </w:rPr>
        <w:t>2026</w:t>
      </w:r>
      <w:r w:rsidRPr="00D07D7A">
        <w:rPr>
          <w:rFonts w:ascii="Arial" w:hAnsi="Arial" w:cs="Arial"/>
          <w:sz w:val="22"/>
          <w:szCs w:val="22"/>
        </w:rPr>
        <w:t>.</w:t>
      </w:r>
    </w:p>
    <w:p w14:paraId="12823D68" w14:textId="77777777" w:rsidR="00F556B6" w:rsidRPr="00D07D7A" w:rsidRDefault="00F556B6" w:rsidP="00D07D7A">
      <w:pPr>
        <w:suppressAutoHyphens w:val="0"/>
        <w:jc w:val="center"/>
        <w:rPr>
          <w:rFonts w:ascii="Arial" w:hAnsi="Arial" w:cs="Arial"/>
          <w:sz w:val="22"/>
          <w:szCs w:val="22"/>
        </w:rPr>
      </w:pPr>
    </w:p>
    <w:p w14:paraId="297A8C2F" w14:textId="77777777" w:rsidR="00F556B6" w:rsidRPr="00D07D7A" w:rsidRDefault="00F556B6" w:rsidP="00D07D7A">
      <w:pPr>
        <w:suppressAutoHyphens w:val="0"/>
        <w:jc w:val="center"/>
        <w:rPr>
          <w:rFonts w:ascii="Arial" w:hAnsi="Arial" w:cs="Arial"/>
          <w:sz w:val="22"/>
          <w:szCs w:val="22"/>
        </w:rPr>
      </w:pPr>
    </w:p>
    <w:p w14:paraId="5D60B2E6" w14:textId="77777777" w:rsidR="00F556B6" w:rsidRPr="00D07D7A" w:rsidRDefault="00F556B6" w:rsidP="00D07D7A">
      <w:pPr>
        <w:jc w:val="center"/>
        <w:rPr>
          <w:rFonts w:ascii="Arial" w:hAnsi="Arial" w:cs="Arial"/>
          <w:b/>
          <w:sz w:val="22"/>
          <w:szCs w:val="22"/>
        </w:rPr>
      </w:pPr>
      <w:r w:rsidRPr="00D07D7A">
        <w:rPr>
          <w:rFonts w:ascii="Arial" w:hAnsi="Arial" w:cs="Arial"/>
          <w:b/>
          <w:sz w:val="22"/>
          <w:szCs w:val="22"/>
        </w:rPr>
        <w:t>Vânia Cristina Guarnieri</w:t>
      </w:r>
    </w:p>
    <w:p w14:paraId="61BC1ADD" w14:textId="77777777" w:rsidR="00F556B6" w:rsidRPr="00D07D7A" w:rsidRDefault="00F556B6" w:rsidP="00D07D7A">
      <w:pPr>
        <w:jc w:val="center"/>
        <w:rPr>
          <w:rFonts w:ascii="Arial" w:hAnsi="Arial" w:cs="Arial"/>
          <w:b/>
          <w:sz w:val="22"/>
          <w:szCs w:val="22"/>
        </w:rPr>
      </w:pPr>
      <w:r w:rsidRPr="00D07D7A">
        <w:rPr>
          <w:rFonts w:ascii="Arial" w:hAnsi="Arial" w:cs="Arial"/>
          <w:sz w:val="22"/>
          <w:szCs w:val="22"/>
        </w:rPr>
        <w:t xml:space="preserve">  Chefe da Seção de Elaboração de Editais e Contratos</w:t>
      </w:r>
    </w:p>
    <w:p w14:paraId="1D6367BB" w14:textId="6B24AC9C" w:rsidR="00A20B2E" w:rsidRDefault="00F556B6" w:rsidP="00AA1B01">
      <w:pPr>
        <w:pStyle w:val="Ttulo1"/>
        <w:numPr>
          <w:ilvl w:val="0"/>
          <w:numId w:val="0"/>
        </w:numPr>
        <w:rPr>
          <w:rFonts w:ascii="Arial" w:hAnsi="Arial" w:cs="Arial"/>
          <w:b/>
          <w:sz w:val="22"/>
          <w:szCs w:val="22"/>
        </w:rPr>
      </w:pPr>
      <w:r>
        <w:rPr>
          <w:rFonts w:cs="Arial"/>
          <w:b/>
          <w:sz w:val="22"/>
          <w:szCs w:val="22"/>
        </w:rPr>
        <w:br w:type="page"/>
      </w:r>
    </w:p>
    <w:p w14:paraId="15713E16" w14:textId="119128FC" w:rsidR="00AA1B01" w:rsidRPr="00C9312E" w:rsidRDefault="00AA1B01" w:rsidP="00D45278">
      <w:pPr>
        <w:pStyle w:val="Ttulo1"/>
        <w:numPr>
          <w:ilvl w:val="0"/>
          <w:numId w:val="0"/>
        </w:numPr>
      </w:pPr>
      <w:r w:rsidRPr="00C9312E">
        <w:rPr>
          <w:rFonts w:ascii="Arial" w:hAnsi="Arial" w:cs="Arial"/>
          <w:b/>
          <w:sz w:val="22"/>
          <w:szCs w:val="22"/>
        </w:rPr>
        <w:lastRenderedPageBreak/>
        <w:t xml:space="preserve">PREGÃO ELETRÔNICO FEDERAL </w:t>
      </w:r>
      <w:proofErr w:type="gramStart"/>
      <w:r w:rsidR="00D45278" w:rsidRPr="00702C46">
        <w:rPr>
          <w:rFonts w:ascii="Arial" w:hAnsi="Arial" w:cs="Arial"/>
          <w:b/>
          <w:sz w:val="22"/>
          <w:szCs w:val="22"/>
          <w:lang w:eastAsia="en-US"/>
        </w:rPr>
        <w:t>N.º</w:t>
      </w:r>
      <w:proofErr w:type="gramEnd"/>
      <w:r w:rsidR="00D45278" w:rsidRPr="00702C46">
        <w:rPr>
          <w:rFonts w:ascii="Arial" w:hAnsi="Arial" w:cs="Arial"/>
          <w:b/>
          <w:sz w:val="22"/>
          <w:szCs w:val="22"/>
          <w:lang w:eastAsia="en-US"/>
        </w:rPr>
        <w:t xml:space="preserve"> 70018-</w:t>
      </w:r>
      <w:r w:rsidR="00D86F44">
        <w:rPr>
          <w:rFonts w:ascii="Arial" w:hAnsi="Arial" w:cs="Arial"/>
          <w:b/>
          <w:sz w:val="22"/>
          <w:szCs w:val="22"/>
          <w:lang w:eastAsia="en-US"/>
        </w:rPr>
        <w:t>108</w:t>
      </w:r>
      <w:r w:rsidR="00D45278" w:rsidRPr="00702C46">
        <w:rPr>
          <w:rFonts w:ascii="Arial" w:hAnsi="Arial" w:cs="Arial"/>
          <w:b/>
          <w:sz w:val="22"/>
          <w:szCs w:val="22"/>
          <w:lang w:eastAsia="en-US"/>
        </w:rPr>
        <w:t>/2026</w:t>
      </w:r>
    </w:p>
    <w:p w14:paraId="298C4DBD" w14:textId="77777777" w:rsidR="00D45278" w:rsidRDefault="00D45278" w:rsidP="00AA1B01">
      <w:pPr>
        <w:pStyle w:val="Ttulo1"/>
        <w:numPr>
          <w:ilvl w:val="0"/>
          <w:numId w:val="0"/>
        </w:numPr>
        <w:rPr>
          <w:rFonts w:ascii="Arial" w:hAnsi="Arial" w:cs="Arial"/>
          <w:b/>
          <w:sz w:val="22"/>
          <w:szCs w:val="22"/>
        </w:rPr>
      </w:pPr>
    </w:p>
    <w:p w14:paraId="346789E4" w14:textId="0E4FE18B" w:rsidR="00AA1B01" w:rsidRDefault="00AA1B01" w:rsidP="00AA1B01">
      <w:pPr>
        <w:pStyle w:val="Ttulo1"/>
        <w:numPr>
          <w:ilvl w:val="0"/>
          <w:numId w:val="0"/>
        </w:numPr>
        <w:rPr>
          <w:rFonts w:ascii="Arial" w:hAnsi="Arial" w:cs="Arial"/>
          <w:b/>
          <w:sz w:val="22"/>
          <w:szCs w:val="22"/>
        </w:rPr>
      </w:pPr>
      <w:r w:rsidRPr="00C9312E">
        <w:rPr>
          <w:rFonts w:ascii="Arial" w:hAnsi="Arial" w:cs="Arial"/>
          <w:b/>
          <w:sz w:val="22"/>
          <w:szCs w:val="22"/>
        </w:rPr>
        <w:t>ANEXO I</w:t>
      </w:r>
    </w:p>
    <w:p w14:paraId="0321B6A4" w14:textId="77777777" w:rsidR="00AA1B01" w:rsidRPr="00C9312E" w:rsidRDefault="00AA1B01" w:rsidP="00AA1B01"/>
    <w:p w14:paraId="3F6857A4" w14:textId="77777777" w:rsidR="00AA1B01" w:rsidRDefault="00AA1B01" w:rsidP="00AA1B01">
      <w:pPr>
        <w:spacing w:line="251" w:lineRule="exact"/>
        <w:ind w:right="-1"/>
        <w:jc w:val="center"/>
        <w:rPr>
          <w:rFonts w:ascii="Arial" w:hAnsi="Arial" w:cs="Arial"/>
          <w:b/>
          <w:sz w:val="22"/>
          <w:szCs w:val="22"/>
        </w:rPr>
      </w:pPr>
      <w:r w:rsidRPr="00C9312E">
        <w:rPr>
          <w:rFonts w:ascii="Arial" w:hAnsi="Arial" w:cs="Arial"/>
          <w:b/>
          <w:sz w:val="22"/>
          <w:szCs w:val="22"/>
        </w:rPr>
        <w:t>TERMO DE REFERÊNCIA</w:t>
      </w:r>
    </w:p>
    <w:p w14:paraId="7C346C8D" w14:textId="4F3CC4B5" w:rsidR="00AA1B01" w:rsidRDefault="00AA1B01" w:rsidP="00A20B2E">
      <w:pPr>
        <w:widowControl/>
        <w:suppressAutoHyphens w:val="0"/>
        <w:rPr>
          <w:rFonts w:ascii="Arial" w:hAnsi="Arial" w:cs="Arial"/>
          <w:b/>
          <w:sz w:val="22"/>
          <w:szCs w:val="22"/>
        </w:rPr>
      </w:pPr>
    </w:p>
    <w:p w14:paraId="67A7BDA7" w14:textId="77777777" w:rsidR="00AA1B01" w:rsidRDefault="00AA1B01" w:rsidP="00F82FF1">
      <w:pPr>
        <w:widowControl/>
        <w:numPr>
          <w:ilvl w:val="0"/>
          <w:numId w:val="42"/>
        </w:numPr>
        <w:suppressAutoHyphens w:val="0"/>
        <w:jc w:val="both"/>
        <w:rPr>
          <w:rFonts w:ascii="Arial" w:eastAsia="Arial" w:hAnsi="Arial" w:cs="Arial"/>
          <w:b/>
          <w:bCs/>
          <w:color w:val="000000"/>
          <w:kern w:val="0"/>
          <w:sz w:val="22"/>
          <w:szCs w:val="22"/>
          <w:lang w:eastAsia="pt-BR" w:bidi="ar-SA"/>
        </w:rPr>
      </w:pPr>
      <w:r>
        <w:rPr>
          <w:rFonts w:ascii="Arial" w:eastAsia="Arial" w:hAnsi="Arial" w:cs="Arial"/>
          <w:b/>
          <w:bCs/>
          <w:color w:val="000000"/>
          <w:sz w:val="22"/>
          <w:szCs w:val="22"/>
        </w:rPr>
        <w:t>CONDIÇÕES GERAIS DA CONTRATAÇÃO (Art. 6º, XXIII, alíneas “a” e “i” da Lei n. 14.133/2021)</w:t>
      </w:r>
    </w:p>
    <w:p w14:paraId="29239952" w14:textId="77777777" w:rsidR="00AA1B01" w:rsidRDefault="00AA1B01" w:rsidP="00AA1B01">
      <w:pPr>
        <w:jc w:val="both"/>
        <w:rPr>
          <w:rFonts w:ascii="Arial" w:eastAsia="Arial" w:hAnsi="Arial" w:cs="Arial"/>
          <w:sz w:val="22"/>
          <w:szCs w:val="22"/>
        </w:rPr>
      </w:pPr>
    </w:p>
    <w:p w14:paraId="55BD969C" w14:textId="77777777" w:rsidR="00AA1B01" w:rsidRDefault="00AA1B01" w:rsidP="00AA1B01">
      <w:pPr>
        <w:jc w:val="both"/>
        <w:rPr>
          <w:rFonts w:ascii="Arial" w:eastAsia="Arial" w:hAnsi="Arial" w:cs="Arial"/>
          <w:b/>
          <w:bCs/>
          <w:sz w:val="22"/>
          <w:szCs w:val="22"/>
        </w:rPr>
      </w:pPr>
    </w:p>
    <w:p w14:paraId="6547C4DF" w14:textId="77777777" w:rsidR="00AA1B01" w:rsidRDefault="00AA1B01" w:rsidP="00AA1B01">
      <w:pPr>
        <w:jc w:val="both"/>
        <w:rPr>
          <w:rFonts w:ascii="Arial" w:eastAsia="Arial" w:hAnsi="Arial" w:cs="Arial"/>
          <w:b/>
          <w:bCs/>
          <w:sz w:val="22"/>
          <w:szCs w:val="22"/>
        </w:rPr>
      </w:pPr>
      <w:r>
        <w:rPr>
          <w:rFonts w:ascii="Arial" w:eastAsia="Arial" w:hAnsi="Arial" w:cs="Arial"/>
          <w:b/>
          <w:bCs/>
          <w:sz w:val="22"/>
          <w:szCs w:val="22"/>
        </w:rPr>
        <w:t>OBJETO</w:t>
      </w:r>
    </w:p>
    <w:p w14:paraId="0D5895ED" w14:textId="77777777" w:rsidR="00AA1B01" w:rsidRDefault="00AA1B01" w:rsidP="00AA1B01">
      <w:pPr>
        <w:jc w:val="both"/>
        <w:rPr>
          <w:rFonts w:ascii="Arial" w:eastAsia="Arial" w:hAnsi="Arial" w:cs="Arial"/>
          <w:sz w:val="22"/>
          <w:szCs w:val="22"/>
        </w:rPr>
      </w:pPr>
    </w:p>
    <w:p w14:paraId="1A7C62B1" w14:textId="77777777" w:rsidR="00AA1B01" w:rsidRDefault="00AA1B01" w:rsidP="00F82FF1">
      <w:pPr>
        <w:widowControl/>
        <w:numPr>
          <w:ilvl w:val="1"/>
          <w:numId w:val="42"/>
        </w:numPr>
        <w:suppressAutoHyphens w:val="0"/>
        <w:ind w:left="1418" w:hanging="567"/>
        <w:jc w:val="both"/>
        <w:rPr>
          <w:rFonts w:ascii="Arial" w:eastAsia="Arial" w:hAnsi="Arial" w:cs="Arial"/>
          <w:color w:val="000000"/>
          <w:sz w:val="22"/>
          <w:szCs w:val="22"/>
        </w:rPr>
      </w:pPr>
      <w:r>
        <w:rPr>
          <w:rFonts w:ascii="Arial" w:eastAsia="Arial" w:hAnsi="Arial" w:cs="Arial"/>
          <w:color w:val="000000"/>
          <w:sz w:val="22"/>
          <w:szCs w:val="22"/>
        </w:rPr>
        <w:t>Aquisição de 3 (três) HDs externos, nos termos da tabela abaixo, conforme condições e exigências estabelecidas neste instrumento.</w:t>
      </w:r>
    </w:p>
    <w:p w14:paraId="30E2DF9E" w14:textId="77777777" w:rsidR="00AA1B01" w:rsidRDefault="00AA1B01" w:rsidP="00AA1B01">
      <w:pPr>
        <w:widowControl/>
        <w:ind w:left="708"/>
        <w:jc w:val="both"/>
        <w:rPr>
          <w:rFonts w:ascii="Arial" w:eastAsia="Arial" w:hAnsi="Arial" w:cs="Arial"/>
          <w:i/>
          <w:iCs/>
          <w:color w:val="000000"/>
          <w:sz w:val="22"/>
          <w:szCs w:val="22"/>
        </w:rPr>
      </w:pP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1861"/>
        <w:gridCol w:w="1052"/>
        <w:gridCol w:w="1105"/>
        <w:gridCol w:w="1579"/>
        <w:gridCol w:w="1373"/>
        <w:gridCol w:w="1535"/>
      </w:tblGrid>
      <w:tr w:rsidR="00AA1B01" w:rsidRPr="0078685F" w14:paraId="51E6B0A2" w14:textId="77777777" w:rsidTr="00AA1B01">
        <w:trPr>
          <w:trHeight w:val="814"/>
          <w:jc w:val="center"/>
        </w:trPr>
        <w:tc>
          <w:tcPr>
            <w:tcW w:w="846" w:type="dxa"/>
            <w:tcBorders>
              <w:top w:val="single" w:sz="4" w:space="0" w:color="000000"/>
              <w:left w:val="single" w:sz="4" w:space="0" w:color="000000"/>
              <w:bottom w:val="single" w:sz="4" w:space="0" w:color="000000"/>
              <w:right w:val="single" w:sz="4" w:space="0" w:color="000000"/>
            </w:tcBorders>
            <w:vAlign w:val="center"/>
            <w:hideMark/>
          </w:tcPr>
          <w:p w14:paraId="0AA97689" w14:textId="77777777" w:rsidR="00AA1B01" w:rsidRPr="0078685F" w:rsidRDefault="00AA1B01">
            <w:pPr>
              <w:spacing w:before="60" w:after="60"/>
              <w:ind w:left="-115" w:right="-48"/>
              <w:jc w:val="center"/>
              <w:rPr>
                <w:rFonts w:ascii="Arial" w:eastAsia="Arial" w:hAnsi="Arial" w:cs="Arial"/>
                <w:b/>
                <w:bCs/>
                <w:sz w:val="20"/>
                <w:szCs w:val="20"/>
              </w:rPr>
            </w:pPr>
            <w:r w:rsidRPr="0078685F">
              <w:rPr>
                <w:rFonts w:ascii="Arial" w:eastAsia="Arial" w:hAnsi="Arial" w:cs="Arial"/>
                <w:b/>
                <w:bCs/>
                <w:sz w:val="20"/>
                <w:szCs w:val="20"/>
              </w:rPr>
              <w:t>ITEM</w:t>
            </w:r>
          </w:p>
        </w:tc>
        <w:tc>
          <w:tcPr>
            <w:tcW w:w="1861" w:type="dxa"/>
            <w:tcBorders>
              <w:top w:val="single" w:sz="4" w:space="0" w:color="000000"/>
              <w:left w:val="single" w:sz="4" w:space="0" w:color="000000"/>
              <w:bottom w:val="single" w:sz="4" w:space="0" w:color="000000"/>
              <w:right w:val="single" w:sz="4" w:space="0" w:color="000000"/>
            </w:tcBorders>
            <w:vAlign w:val="center"/>
            <w:hideMark/>
          </w:tcPr>
          <w:p w14:paraId="223519D9" w14:textId="77777777" w:rsidR="00AA1B01" w:rsidRPr="0078685F" w:rsidRDefault="00AA1B01">
            <w:pPr>
              <w:spacing w:before="60" w:after="60"/>
              <w:ind w:left="-115" w:right="-106"/>
              <w:jc w:val="center"/>
              <w:rPr>
                <w:rFonts w:ascii="Arial" w:eastAsia="Arial" w:hAnsi="Arial" w:cs="Arial"/>
                <w:b/>
                <w:bCs/>
                <w:sz w:val="20"/>
                <w:szCs w:val="20"/>
              </w:rPr>
            </w:pPr>
            <w:r w:rsidRPr="0078685F">
              <w:rPr>
                <w:rFonts w:ascii="Arial" w:eastAsia="Arial" w:hAnsi="Arial" w:cs="Arial"/>
                <w:b/>
                <w:bCs/>
                <w:sz w:val="20"/>
                <w:szCs w:val="20"/>
              </w:rPr>
              <w:t>ESPECIFICAÇÃO</w:t>
            </w:r>
          </w:p>
        </w:tc>
        <w:tc>
          <w:tcPr>
            <w:tcW w:w="1052" w:type="dxa"/>
            <w:tcBorders>
              <w:top w:val="single" w:sz="4" w:space="0" w:color="000000"/>
              <w:left w:val="single" w:sz="4" w:space="0" w:color="000000"/>
              <w:bottom w:val="single" w:sz="4" w:space="0" w:color="000000"/>
              <w:right w:val="single" w:sz="4" w:space="0" w:color="000000"/>
            </w:tcBorders>
            <w:vAlign w:val="center"/>
            <w:hideMark/>
          </w:tcPr>
          <w:p w14:paraId="6A2D5686" w14:textId="77777777" w:rsidR="00AA1B01" w:rsidRPr="0078685F" w:rsidRDefault="00AA1B01">
            <w:pPr>
              <w:spacing w:before="60" w:after="60"/>
              <w:ind w:left="-114" w:right="-58"/>
              <w:jc w:val="center"/>
              <w:rPr>
                <w:rFonts w:ascii="Arial" w:eastAsia="Arial" w:hAnsi="Arial" w:cs="Arial"/>
                <w:b/>
                <w:bCs/>
                <w:sz w:val="20"/>
                <w:szCs w:val="20"/>
              </w:rPr>
            </w:pPr>
            <w:r w:rsidRPr="0078685F">
              <w:rPr>
                <w:rFonts w:ascii="Arial" w:eastAsia="Arial" w:hAnsi="Arial" w:cs="Arial"/>
                <w:b/>
                <w:bCs/>
                <w:sz w:val="20"/>
                <w:szCs w:val="20"/>
              </w:rPr>
              <w:t>CATMAT</w:t>
            </w:r>
          </w:p>
        </w:tc>
        <w:tc>
          <w:tcPr>
            <w:tcW w:w="1105" w:type="dxa"/>
            <w:tcBorders>
              <w:top w:val="single" w:sz="4" w:space="0" w:color="000000"/>
              <w:left w:val="single" w:sz="4" w:space="0" w:color="000000"/>
              <w:bottom w:val="single" w:sz="4" w:space="0" w:color="000000"/>
              <w:right w:val="single" w:sz="4" w:space="0" w:color="000000"/>
            </w:tcBorders>
            <w:vAlign w:val="center"/>
            <w:hideMark/>
          </w:tcPr>
          <w:p w14:paraId="685D3176" w14:textId="77777777" w:rsidR="00AA1B01" w:rsidRPr="0078685F" w:rsidRDefault="00AA1B01">
            <w:pPr>
              <w:spacing w:before="60" w:after="60"/>
              <w:ind w:left="-115" w:right="-129"/>
              <w:jc w:val="center"/>
              <w:rPr>
                <w:rFonts w:ascii="Arial" w:eastAsia="Arial" w:hAnsi="Arial" w:cs="Arial"/>
                <w:b/>
                <w:bCs/>
                <w:sz w:val="20"/>
                <w:szCs w:val="20"/>
              </w:rPr>
            </w:pPr>
            <w:r w:rsidRPr="0078685F">
              <w:rPr>
                <w:rFonts w:ascii="Arial" w:eastAsia="Arial" w:hAnsi="Arial" w:cs="Arial"/>
                <w:b/>
                <w:bCs/>
                <w:sz w:val="20"/>
                <w:szCs w:val="20"/>
              </w:rPr>
              <w:t>UNIDADE</w:t>
            </w:r>
          </w:p>
        </w:tc>
        <w:tc>
          <w:tcPr>
            <w:tcW w:w="1579" w:type="dxa"/>
            <w:tcBorders>
              <w:top w:val="single" w:sz="4" w:space="0" w:color="000000"/>
              <w:left w:val="single" w:sz="4" w:space="0" w:color="000000"/>
              <w:bottom w:val="single" w:sz="4" w:space="0" w:color="000000"/>
              <w:right w:val="single" w:sz="4" w:space="0" w:color="000000"/>
            </w:tcBorders>
            <w:vAlign w:val="center"/>
            <w:hideMark/>
          </w:tcPr>
          <w:p w14:paraId="5A3F7374" w14:textId="77777777" w:rsidR="00AA1B01" w:rsidRPr="0078685F" w:rsidRDefault="00AA1B01">
            <w:pPr>
              <w:spacing w:before="60" w:after="60"/>
              <w:ind w:left="-115" w:right="-48"/>
              <w:jc w:val="center"/>
              <w:rPr>
                <w:rFonts w:ascii="Arial" w:eastAsia="Arial" w:hAnsi="Arial" w:cs="Arial"/>
                <w:b/>
                <w:bCs/>
                <w:sz w:val="20"/>
                <w:szCs w:val="20"/>
              </w:rPr>
            </w:pPr>
            <w:r w:rsidRPr="0078685F">
              <w:rPr>
                <w:rFonts w:ascii="Arial" w:eastAsia="Arial" w:hAnsi="Arial" w:cs="Arial"/>
                <w:b/>
                <w:bCs/>
                <w:sz w:val="20"/>
                <w:szCs w:val="20"/>
              </w:rPr>
              <w:t>QUANTIDADE ESTIMADA</w:t>
            </w:r>
          </w:p>
        </w:tc>
        <w:tc>
          <w:tcPr>
            <w:tcW w:w="1373" w:type="dxa"/>
            <w:tcBorders>
              <w:top w:val="single" w:sz="4" w:space="0" w:color="000000"/>
              <w:left w:val="single" w:sz="4" w:space="0" w:color="000000"/>
              <w:bottom w:val="single" w:sz="4" w:space="0" w:color="000000"/>
              <w:right w:val="single" w:sz="4" w:space="0" w:color="000000"/>
            </w:tcBorders>
            <w:vAlign w:val="center"/>
            <w:hideMark/>
          </w:tcPr>
          <w:p w14:paraId="4F3CFF15" w14:textId="77777777" w:rsidR="00AA1B01" w:rsidRPr="0078685F" w:rsidRDefault="00AA1B01">
            <w:pPr>
              <w:spacing w:before="60" w:after="60"/>
              <w:ind w:left="-115" w:right="-162"/>
              <w:jc w:val="center"/>
              <w:rPr>
                <w:rFonts w:ascii="Arial" w:eastAsia="Arial" w:hAnsi="Arial" w:cs="Arial"/>
                <w:b/>
                <w:bCs/>
                <w:sz w:val="20"/>
                <w:szCs w:val="20"/>
              </w:rPr>
            </w:pPr>
            <w:r w:rsidRPr="0078685F">
              <w:rPr>
                <w:rFonts w:ascii="Arial" w:eastAsia="Arial" w:hAnsi="Arial" w:cs="Arial"/>
                <w:b/>
                <w:bCs/>
                <w:sz w:val="20"/>
                <w:szCs w:val="20"/>
              </w:rPr>
              <w:t>PREÇO UNITÁRIO MÁXIMO ACEITÁVEL   R$</w:t>
            </w:r>
          </w:p>
        </w:tc>
        <w:tc>
          <w:tcPr>
            <w:tcW w:w="1535" w:type="dxa"/>
            <w:tcBorders>
              <w:top w:val="single" w:sz="4" w:space="0" w:color="000000"/>
              <w:left w:val="single" w:sz="4" w:space="0" w:color="000000"/>
              <w:bottom w:val="single" w:sz="4" w:space="0" w:color="000000"/>
              <w:right w:val="single" w:sz="4" w:space="0" w:color="000000"/>
            </w:tcBorders>
            <w:vAlign w:val="center"/>
            <w:hideMark/>
          </w:tcPr>
          <w:p w14:paraId="067CB597" w14:textId="77777777" w:rsidR="0098754B" w:rsidRDefault="00AA1B01">
            <w:pPr>
              <w:spacing w:before="60" w:after="60"/>
              <w:ind w:left="-115" w:right="-112"/>
              <w:jc w:val="center"/>
              <w:rPr>
                <w:rFonts w:ascii="Arial" w:eastAsia="Arial" w:hAnsi="Arial" w:cs="Arial"/>
                <w:b/>
                <w:bCs/>
                <w:sz w:val="20"/>
                <w:szCs w:val="20"/>
              </w:rPr>
            </w:pPr>
            <w:proofErr w:type="gramStart"/>
            <w:r w:rsidRPr="0078685F">
              <w:rPr>
                <w:rFonts w:ascii="Arial" w:eastAsia="Arial" w:hAnsi="Arial" w:cs="Arial"/>
                <w:b/>
                <w:bCs/>
                <w:sz w:val="20"/>
                <w:szCs w:val="20"/>
              </w:rPr>
              <w:t>PREÇO  TOTAL</w:t>
            </w:r>
            <w:proofErr w:type="gramEnd"/>
            <w:r w:rsidRPr="0078685F">
              <w:rPr>
                <w:rFonts w:ascii="Arial" w:eastAsia="Arial" w:hAnsi="Arial" w:cs="Arial"/>
                <w:b/>
                <w:bCs/>
                <w:sz w:val="20"/>
                <w:szCs w:val="20"/>
              </w:rPr>
              <w:t xml:space="preserve"> MÁXIMO ACEITÁVEL  </w:t>
            </w:r>
          </w:p>
          <w:p w14:paraId="7212AF94" w14:textId="4B07D4D4" w:rsidR="00AA1B01" w:rsidRPr="0078685F" w:rsidRDefault="00AA1B01">
            <w:pPr>
              <w:spacing w:before="60" w:after="60"/>
              <w:ind w:left="-115" w:right="-112"/>
              <w:jc w:val="center"/>
              <w:rPr>
                <w:rFonts w:ascii="Arial" w:eastAsia="Arial" w:hAnsi="Arial" w:cs="Arial"/>
                <w:b/>
                <w:bCs/>
                <w:sz w:val="20"/>
                <w:szCs w:val="20"/>
              </w:rPr>
            </w:pPr>
            <w:r w:rsidRPr="0078685F">
              <w:rPr>
                <w:rFonts w:ascii="Arial" w:eastAsia="Arial" w:hAnsi="Arial" w:cs="Arial"/>
                <w:b/>
                <w:bCs/>
                <w:sz w:val="20"/>
                <w:szCs w:val="20"/>
              </w:rPr>
              <w:t>R$</w:t>
            </w:r>
          </w:p>
        </w:tc>
      </w:tr>
      <w:tr w:rsidR="00AA1B01" w:rsidRPr="0078685F" w14:paraId="0B9859D4" w14:textId="77777777" w:rsidTr="00AA1B01">
        <w:trPr>
          <w:trHeight w:val="834"/>
          <w:jc w:val="center"/>
        </w:trPr>
        <w:tc>
          <w:tcPr>
            <w:tcW w:w="846" w:type="dxa"/>
            <w:tcBorders>
              <w:top w:val="single" w:sz="4" w:space="0" w:color="000000"/>
              <w:left w:val="single" w:sz="4" w:space="0" w:color="000000"/>
              <w:bottom w:val="single" w:sz="4" w:space="0" w:color="000000"/>
              <w:right w:val="single" w:sz="4" w:space="0" w:color="000000"/>
            </w:tcBorders>
            <w:vAlign w:val="center"/>
            <w:hideMark/>
          </w:tcPr>
          <w:p w14:paraId="1A131809" w14:textId="77777777" w:rsidR="00AA1B01" w:rsidRPr="0078685F" w:rsidRDefault="00AA1B01" w:rsidP="00AA1B01">
            <w:pPr>
              <w:spacing w:before="60" w:after="60"/>
              <w:rPr>
                <w:rFonts w:ascii="Arial" w:eastAsia="Arial" w:hAnsi="Arial" w:cs="Arial"/>
                <w:sz w:val="20"/>
                <w:szCs w:val="20"/>
              </w:rPr>
            </w:pPr>
            <w:r w:rsidRPr="0078685F">
              <w:rPr>
                <w:rFonts w:ascii="Arial" w:eastAsia="Arial" w:hAnsi="Arial" w:cs="Arial"/>
                <w:sz w:val="20"/>
                <w:szCs w:val="20"/>
              </w:rPr>
              <w:t>Único</w:t>
            </w:r>
          </w:p>
        </w:tc>
        <w:tc>
          <w:tcPr>
            <w:tcW w:w="1861" w:type="dxa"/>
            <w:tcBorders>
              <w:top w:val="single" w:sz="4" w:space="0" w:color="000000"/>
              <w:left w:val="single" w:sz="4" w:space="0" w:color="000000"/>
              <w:bottom w:val="single" w:sz="4" w:space="0" w:color="000000"/>
              <w:right w:val="single" w:sz="4" w:space="0" w:color="000000"/>
            </w:tcBorders>
            <w:vAlign w:val="center"/>
            <w:hideMark/>
          </w:tcPr>
          <w:p w14:paraId="698DDB4C" w14:textId="77777777" w:rsidR="00AA1B01" w:rsidRPr="0078685F" w:rsidRDefault="00AA1B01" w:rsidP="00AA1B01">
            <w:pPr>
              <w:spacing w:before="60" w:after="60"/>
              <w:jc w:val="center"/>
              <w:rPr>
                <w:rFonts w:ascii="Arial" w:eastAsia="Arial" w:hAnsi="Arial" w:cs="Arial"/>
                <w:sz w:val="20"/>
                <w:szCs w:val="20"/>
              </w:rPr>
            </w:pPr>
            <w:r w:rsidRPr="0078685F">
              <w:rPr>
                <w:rFonts w:ascii="Arial" w:eastAsia="Arial" w:hAnsi="Arial" w:cs="Arial"/>
                <w:sz w:val="20"/>
                <w:szCs w:val="20"/>
              </w:rPr>
              <w:t>HD externo com, no mínimo, 8 TB de capacidade</w:t>
            </w:r>
          </w:p>
        </w:tc>
        <w:tc>
          <w:tcPr>
            <w:tcW w:w="1052" w:type="dxa"/>
            <w:tcBorders>
              <w:top w:val="single" w:sz="4" w:space="0" w:color="000000"/>
              <w:left w:val="single" w:sz="4" w:space="0" w:color="000000"/>
              <w:bottom w:val="single" w:sz="4" w:space="0" w:color="000000"/>
              <w:right w:val="single" w:sz="4" w:space="0" w:color="000000"/>
            </w:tcBorders>
            <w:vAlign w:val="center"/>
            <w:hideMark/>
          </w:tcPr>
          <w:p w14:paraId="0222DE23" w14:textId="77777777" w:rsidR="00AA1B01" w:rsidRPr="0078685F" w:rsidRDefault="00AA1B01" w:rsidP="00AA1B01">
            <w:pPr>
              <w:spacing w:before="60" w:after="60"/>
              <w:jc w:val="center"/>
              <w:rPr>
                <w:rFonts w:ascii="Arial" w:eastAsia="Arial" w:hAnsi="Arial" w:cs="Arial"/>
                <w:sz w:val="20"/>
                <w:szCs w:val="20"/>
              </w:rPr>
            </w:pPr>
            <w:r w:rsidRPr="0078685F">
              <w:rPr>
                <w:rFonts w:ascii="Arial" w:eastAsia="Arial" w:hAnsi="Arial" w:cs="Arial"/>
                <w:sz w:val="20"/>
                <w:szCs w:val="20"/>
              </w:rPr>
              <w:t>440464</w:t>
            </w:r>
          </w:p>
        </w:tc>
        <w:tc>
          <w:tcPr>
            <w:tcW w:w="1105" w:type="dxa"/>
            <w:tcBorders>
              <w:top w:val="single" w:sz="4" w:space="0" w:color="000000"/>
              <w:left w:val="single" w:sz="4" w:space="0" w:color="000000"/>
              <w:bottom w:val="single" w:sz="4" w:space="0" w:color="000000"/>
              <w:right w:val="single" w:sz="4" w:space="0" w:color="000000"/>
            </w:tcBorders>
            <w:vAlign w:val="center"/>
            <w:hideMark/>
          </w:tcPr>
          <w:p w14:paraId="0EB08AEE" w14:textId="77777777" w:rsidR="00AA1B01" w:rsidRPr="0078685F" w:rsidRDefault="00AA1B01" w:rsidP="00AA1B01">
            <w:pPr>
              <w:spacing w:before="60" w:after="60"/>
              <w:jc w:val="center"/>
              <w:rPr>
                <w:rFonts w:ascii="Arial" w:eastAsia="Arial" w:hAnsi="Arial" w:cs="Arial"/>
                <w:sz w:val="20"/>
                <w:szCs w:val="20"/>
              </w:rPr>
            </w:pPr>
            <w:r w:rsidRPr="0078685F">
              <w:rPr>
                <w:rFonts w:ascii="Arial" w:eastAsia="Arial" w:hAnsi="Arial" w:cs="Arial"/>
                <w:sz w:val="20"/>
                <w:szCs w:val="20"/>
              </w:rPr>
              <w:t>Unidade</w:t>
            </w:r>
          </w:p>
        </w:tc>
        <w:tc>
          <w:tcPr>
            <w:tcW w:w="1579" w:type="dxa"/>
            <w:tcBorders>
              <w:top w:val="single" w:sz="4" w:space="0" w:color="000000"/>
              <w:left w:val="single" w:sz="4" w:space="0" w:color="000000"/>
              <w:bottom w:val="single" w:sz="4" w:space="0" w:color="000000"/>
              <w:right w:val="single" w:sz="4" w:space="0" w:color="000000"/>
            </w:tcBorders>
            <w:vAlign w:val="center"/>
            <w:hideMark/>
          </w:tcPr>
          <w:p w14:paraId="25CE985E" w14:textId="77777777" w:rsidR="00AA1B01" w:rsidRPr="0078685F" w:rsidRDefault="00AA1B01" w:rsidP="00AA1B01">
            <w:pPr>
              <w:spacing w:before="60" w:after="60"/>
              <w:jc w:val="center"/>
              <w:rPr>
                <w:rFonts w:ascii="Arial" w:eastAsia="Arial" w:hAnsi="Arial" w:cs="Arial"/>
                <w:sz w:val="20"/>
                <w:szCs w:val="20"/>
              </w:rPr>
            </w:pPr>
            <w:r w:rsidRPr="0078685F">
              <w:rPr>
                <w:rFonts w:ascii="Arial" w:eastAsia="Arial" w:hAnsi="Arial" w:cs="Arial"/>
                <w:sz w:val="20"/>
                <w:szCs w:val="20"/>
              </w:rPr>
              <w:t>3</w:t>
            </w:r>
          </w:p>
        </w:tc>
        <w:tc>
          <w:tcPr>
            <w:tcW w:w="1373" w:type="dxa"/>
            <w:tcBorders>
              <w:top w:val="single" w:sz="4" w:space="0" w:color="000000"/>
              <w:left w:val="single" w:sz="4" w:space="0" w:color="000000"/>
              <w:bottom w:val="single" w:sz="4" w:space="0" w:color="000000"/>
              <w:right w:val="single" w:sz="4" w:space="0" w:color="000000"/>
            </w:tcBorders>
            <w:vAlign w:val="center"/>
          </w:tcPr>
          <w:p w14:paraId="01B818B5" w14:textId="337FA71E" w:rsidR="00AA1B01" w:rsidRPr="0078685F" w:rsidRDefault="00AA1B01" w:rsidP="00AA1B01">
            <w:pPr>
              <w:spacing w:before="60" w:after="60"/>
              <w:jc w:val="center"/>
              <w:rPr>
                <w:rFonts w:ascii="Arial" w:eastAsia="Arial" w:hAnsi="Arial" w:cs="Arial"/>
                <w:sz w:val="20"/>
                <w:szCs w:val="20"/>
              </w:rPr>
            </w:pPr>
            <w:r w:rsidRPr="0078685F">
              <w:rPr>
                <w:rFonts w:ascii="Arial" w:hAnsi="Arial" w:cs="Arial"/>
                <w:sz w:val="20"/>
                <w:szCs w:val="20"/>
              </w:rPr>
              <w:t>R$ 1.813,89</w:t>
            </w:r>
          </w:p>
        </w:tc>
        <w:tc>
          <w:tcPr>
            <w:tcW w:w="1535" w:type="dxa"/>
            <w:tcBorders>
              <w:top w:val="single" w:sz="4" w:space="0" w:color="000000"/>
              <w:left w:val="single" w:sz="4" w:space="0" w:color="000000"/>
              <w:bottom w:val="single" w:sz="4" w:space="0" w:color="000000"/>
              <w:right w:val="single" w:sz="4" w:space="0" w:color="000000"/>
            </w:tcBorders>
            <w:vAlign w:val="center"/>
          </w:tcPr>
          <w:p w14:paraId="0E9880F8" w14:textId="433AEDC9" w:rsidR="00AA1B01" w:rsidRPr="0078685F" w:rsidRDefault="00AA1B01" w:rsidP="00AA1B01">
            <w:pPr>
              <w:spacing w:before="60" w:after="60"/>
              <w:jc w:val="center"/>
              <w:rPr>
                <w:rFonts w:ascii="Arial" w:eastAsia="Arial" w:hAnsi="Arial" w:cs="Arial"/>
                <w:sz w:val="20"/>
                <w:szCs w:val="20"/>
              </w:rPr>
            </w:pPr>
            <w:r w:rsidRPr="0078685F">
              <w:rPr>
                <w:rFonts w:ascii="Arial" w:hAnsi="Arial" w:cs="Arial"/>
                <w:sz w:val="20"/>
                <w:szCs w:val="20"/>
              </w:rPr>
              <w:t>R$ 5.441,67</w:t>
            </w:r>
          </w:p>
        </w:tc>
      </w:tr>
    </w:tbl>
    <w:p w14:paraId="6EBAD92D" w14:textId="77777777" w:rsidR="00AA1B01" w:rsidRDefault="00AA1B01" w:rsidP="00AA1B01">
      <w:pPr>
        <w:widowControl/>
        <w:ind w:left="708"/>
        <w:jc w:val="both"/>
        <w:rPr>
          <w:rFonts w:ascii="Arial" w:eastAsia="Arial" w:hAnsi="Arial" w:cs="Arial"/>
          <w:color w:val="000000"/>
          <w:sz w:val="22"/>
          <w:szCs w:val="22"/>
        </w:rPr>
      </w:pPr>
    </w:p>
    <w:p w14:paraId="32933B76" w14:textId="77777777" w:rsidR="0078685F" w:rsidRDefault="0078685F" w:rsidP="0078685F">
      <w:pPr>
        <w:widowControl/>
        <w:pBdr>
          <w:top w:val="nil"/>
          <w:left w:val="nil"/>
          <w:bottom w:val="nil"/>
          <w:right w:val="nil"/>
          <w:between w:val="nil"/>
        </w:pBdr>
        <w:ind w:left="708"/>
        <w:jc w:val="both"/>
        <w:rPr>
          <w:rFonts w:ascii="Arial" w:eastAsia="Arial" w:hAnsi="Arial" w:cs="Arial"/>
          <w:color w:val="000000"/>
          <w:sz w:val="22"/>
          <w:szCs w:val="22"/>
        </w:rPr>
      </w:pPr>
    </w:p>
    <w:p w14:paraId="555CDBE8" w14:textId="77777777" w:rsidR="0078685F" w:rsidRDefault="0078685F" w:rsidP="00F82FF1">
      <w:pPr>
        <w:widowControl/>
        <w:numPr>
          <w:ilvl w:val="1"/>
          <w:numId w:val="43"/>
        </w:numPr>
        <w:pBdr>
          <w:top w:val="nil"/>
          <w:left w:val="nil"/>
          <w:bottom w:val="nil"/>
          <w:right w:val="nil"/>
          <w:between w:val="nil"/>
        </w:pBdr>
        <w:suppressAutoHyphens w:val="0"/>
        <w:ind w:left="1418" w:hanging="567"/>
        <w:jc w:val="both"/>
        <w:rPr>
          <w:rFonts w:ascii="Arial" w:eastAsia="Arial" w:hAnsi="Arial" w:cs="Arial"/>
          <w:color w:val="000000"/>
          <w:sz w:val="22"/>
          <w:szCs w:val="22"/>
        </w:rPr>
      </w:pPr>
      <w:r>
        <w:rPr>
          <w:rFonts w:ascii="Arial" w:eastAsia="Arial" w:hAnsi="Arial" w:cs="Arial"/>
          <w:color w:val="000000"/>
          <w:sz w:val="22"/>
          <w:szCs w:val="22"/>
        </w:rPr>
        <w:t>Os equipamentos aos quais se referem o presente Termo de Referência enquadram-se na classificação de bens comuns, que podem ser objetivamente definidos no Edital, por meio de especificações usuais praticadas no mercado, a serem contratados mediante licitação, na modalidade pregão, em sua forma eletrônica, de acordo com os incisos XIII e XLI do artigo 6º, o parágrafo 2º do artigo 17 e o artigo 29, todos da Lei nº 14.133/2021</w:t>
      </w:r>
    </w:p>
    <w:p w14:paraId="666D3C67" w14:textId="77777777" w:rsidR="0078685F" w:rsidRDefault="0078685F" w:rsidP="0078685F">
      <w:pPr>
        <w:widowControl/>
        <w:pBdr>
          <w:top w:val="nil"/>
          <w:left w:val="nil"/>
          <w:bottom w:val="nil"/>
          <w:right w:val="nil"/>
          <w:between w:val="nil"/>
        </w:pBdr>
        <w:ind w:left="708"/>
        <w:jc w:val="both"/>
        <w:rPr>
          <w:rFonts w:ascii="Arial" w:eastAsia="Arial" w:hAnsi="Arial" w:cs="Arial"/>
          <w:color w:val="000000"/>
          <w:sz w:val="22"/>
          <w:szCs w:val="22"/>
        </w:rPr>
      </w:pPr>
    </w:p>
    <w:p w14:paraId="07B3358E" w14:textId="77777777" w:rsidR="0078685F" w:rsidRDefault="0078685F" w:rsidP="00F82FF1">
      <w:pPr>
        <w:widowControl/>
        <w:numPr>
          <w:ilvl w:val="1"/>
          <w:numId w:val="43"/>
        </w:numPr>
        <w:pBdr>
          <w:top w:val="nil"/>
          <w:left w:val="nil"/>
          <w:bottom w:val="nil"/>
          <w:right w:val="nil"/>
          <w:between w:val="nil"/>
        </w:pBdr>
        <w:suppressAutoHyphens w:val="0"/>
        <w:ind w:left="1418" w:hanging="567"/>
        <w:jc w:val="both"/>
        <w:rPr>
          <w:rFonts w:ascii="Arial" w:eastAsia="Arial" w:hAnsi="Arial" w:cs="Arial"/>
          <w:color w:val="000000"/>
          <w:sz w:val="22"/>
          <w:szCs w:val="22"/>
        </w:rPr>
      </w:pPr>
      <w:proofErr w:type="gramStart"/>
      <w:r>
        <w:rPr>
          <w:rFonts w:ascii="Arial" w:eastAsia="Arial" w:hAnsi="Arial" w:cs="Arial"/>
          <w:color w:val="000000"/>
          <w:sz w:val="22"/>
          <w:szCs w:val="22"/>
        </w:rPr>
        <w:t>O(</w:t>
      </w:r>
      <w:proofErr w:type="gramEnd"/>
      <w:r>
        <w:rPr>
          <w:rFonts w:ascii="Arial" w:eastAsia="Arial" w:hAnsi="Arial" w:cs="Arial"/>
          <w:color w:val="000000"/>
          <w:sz w:val="22"/>
          <w:szCs w:val="22"/>
        </w:rPr>
        <w:t>s) preço(s) proposto(s) deverá(</w:t>
      </w:r>
      <w:proofErr w:type="spellStart"/>
      <w:r>
        <w:rPr>
          <w:rFonts w:ascii="Arial" w:eastAsia="Arial" w:hAnsi="Arial" w:cs="Arial"/>
          <w:color w:val="000000"/>
          <w:sz w:val="22"/>
          <w:szCs w:val="22"/>
        </w:rPr>
        <w:t>ão</w:t>
      </w:r>
      <w:proofErr w:type="spellEnd"/>
      <w:r>
        <w:rPr>
          <w:rFonts w:ascii="Arial" w:eastAsia="Arial" w:hAnsi="Arial" w:cs="Arial"/>
          <w:color w:val="000000"/>
          <w:sz w:val="22"/>
          <w:szCs w:val="22"/>
        </w:rPr>
        <w:t>) ser final(</w:t>
      </w:r>
      <w:proofErr w:type="spellStart"/>
      <w:r>
        <w:rPr>
          <w:rFonts w:ascii="Arial" w:eastAsia="Arial" w:hAnsi="Arial" w:cs="Arial"/>
          <w:color w:val="000000"/>
          <w:sz w:val="22"/>
          <w:szCs w:val="22"/>
        </w:rPr>
        <w:t>is</w:t>
      </w:r>
      <w:proofErr w:type="spellEnd"/>
      <w:r>
        <w:rPr>
          <w:rFonts w:ascii="Arial" w:eastAsia="Arial" w:hAnsi="Arial" w:cs="Arial"/>
          <w:color w:val="000000"/>
          <w:sz w:val="22"/>
          <w:szCs w:val="22"/>
        </w:rPr>
        <w:t>), acrescido(s) de todas as despesas (tributos, frete e outras de quaisquer naturezas incidentes direta e indiretamente sobre o fornecimento dos equipamentos, deduzidos eventuais descontos) e conter somente duas casas decimais, não sendo admitidos valores simbólicos, irrisórios ou iguais a zero, o que enseja a desclassificação.</w:t>
      </w:r>
    </w:p>
    <w:p w14:paraId="011A3EEA" w14:textId="77777777" w:rsidR="0078685F" w:rsidRDefault="0078685F" w:rsidP="0078685F">
      <w:pPr>
        <w:widowControl/>
        <w:pBdr>
          <w:top w:val="nil"/>
          <w:left w:val="nil"/>
          <w:bottom w:val="nil"/>
          <w:right w:val="nil"/>
          <w:between w:val="nil"/>
        </w:pBdr>
        <w:ind w:left="708"/>
        <w:jc w:val="both"/>
        <w:rPr>
          <w:rFonts w:ascii="Arial" w:eastAsia="Arial" w:hAnsi="Arial" w:cs="Arial"/>
          <w:color w:val="000000"/>
          <w:sz w:val="22"/>
          <w:szCs w:val="22"/>
        </w:rPr>
      </w:pPr>
    </w:p>
    <w:p w14:paraId="66EC3E91" w14:textId="77777777" w:rsidR="0078685F" w:rsidRDefault="0078685F" w:rsidP="00F82FF1">
      <w:pPr>
        <w:widowControl/>
        <w:numPr>
          <w:ilvl w:val="1"/>
          <w:numId w:val="43"/>
        </w:numPr>
        <w:pBdr>
          <w:top w:val="nil"/>
          <w:left w:val="nil"/>
          <w:bottom w:val="nil"/>
          <w:right w:val="nil"/>
          <w:between w:val="nil"/>
        </w:pBdr>
        <w:suppressAutoHyphens w:val="0"/>
        <w:ind w:left="1418" w:hanging="567"/>
        <w:jc w:val="both"/>
        <w:rPr>
          <w:rFonts w:ascii="Arial" w:eastAsia="Arial" w:hAnsi="Arial" w:cs="Arial"/>
          <w:color w:val="000000"/>
          <w:sz w:val="22"/>
          <w:szCs w:val="22"/>
        </w:rPr>
      </w:pPr>
      <w:proofErr w:type="gramStart"/>
      <w:r>
        <w:rPr>
          <w:rFonts w:ascii="Arial" w:eastAsia="Arial" w:hAnsi="Arial" w:cs="Arial"/>
          <w:color w:val="000000"/>
          <w:sz w:val="22"/>
          <w:szCs w:val="22"/>
        </w:rPr>
        <w:t>O(</w:t>
      </w:r>
      <w:proofErr w:type="gramEnd"/>
      <w:r>
        <w:rPr>
          <w:rFonts w:ascii="Arial" w:eastAsia="Arial" w:hAnsi="Arial" w:cs="Arial"/>
          <w:color w:val="000000"/>
          <w:sz w:val="22"/>
          <w:szCs w:val="22"/>
        </w:rPr>
        <w:t>s) código(s) e descrição(</w:t>
      </w:r>
      <w:proofErr w:type="spellStart"/>
      <w:r>
        <w:rPr>
          <w:rFonts w:ascii="Arial" w:eastAsia="Arial" w:hAnsi="Arial" w:cs="Arial"/>
          <w:color w:val="000000"/>
          <w:sz w:val="22"/>
          <w:szCs w:val="22"/>
        </w:rPr>
        <w:t>ões</w:t>
      </w:r>
      <w:proofErr w:type="spellEnd"/>
      <w:r>
        <w:rPr>
          <w:rFonts w:ascii="Arial" w:eastAsia="Arial" w:hAnsi="Arial" w:cs="Arial"/>
          <w:color w:val="000000"/>
          <w:sz w:val="22"/>
          <w:szCs w:val="22"/>
        </w:rPr>
        <w:t>) do "CATMAT/CATSER" constante(s) do "Compras.gov.br" pode(m) eventualmente divergir da descrição do(s) item(</w:t>
      </w:r>
      <w:proofErr w:type="spellStart"/>
      <w:r>
        <w:rPr>
          <w:rFonts w:ascii="Arial" w:eastAsia="Arial" w:hAnsi="Arial" w:cs="Arial"/>
          <w:color w:val="000000"/>
          <w:sz w:val="22"/>
          <w:szCs w:val="22"/>
        </w:rPr>
        <w:t>ns</w:t>
      </w:r>
      <w:proofErr w:type="spellEnd"/>
      <w:r>
        <w:rPr>
          <w:rFonts w:ascii="Arial" w:eastAsia="Arial" w:hAnsi="Arial" w:cs="Arial"/>
          <w:color w:val="000000"/>
          <w:sz w:val="22"/>
          <w:szCs w:val="22"/>
        </w:rPr>
        <w:t xml:space="preserve">) a ser(em) contratado(s) quanto a especificações e outras características. </w:t>
      </w:r>
      <w:r>
        <w:rPr>
          <w:rFonts w:ascii="Arial" w:eastAsia="Arial" w:hAnsi="Arial" w:cs="Arial"/>
          <w:b/>
          <w:bCs/>
          <w:color w:val="000000"/>
          <w:sz w:val="22"/>
          <w:szCs w:val="22"/>
        </w:rPr>
        <w:t>Neste caso, havendo divergência quanto ao código/descrição do CATMAT/CATSER, prevalecerão as especificações detalhadas neste Termo de Referência.</w:t>
      </w:r>
    </w:p>
    <w:p w14:paraId="10293D49" w14:textId="77777777" w:rsidR="0078685F" w:rsidRDefault="0078685F" w:rsidP="0078685F">
      <w:pPr>
        <w:widowControl/>
        <w:pBdr>
          <w:top w:val="nil"/>
          <w:left w:val="nil"/>
          <w:bottom w:val="nil"/>
          <w:right w:val="nil"/>
          <w:between w:val="nil"/>
        </w:pBdr>
        <w:ind w:left="708"/>
        <w:jc w:val="both"/>
        <w:rPr>
          <w:rFonts w:ascii="Arial" w:eastAsia="Arial" w:hAnsi="Arial" w:cs="Arial"/>
          <w:color w:val="000000"/>
          <w:sz w:val="22"/>
          <w:szCs w:val="22"/>
        </w:rPr>
      </w:pPr>
    </w:p>
    <w:p w14:paraId="1920DB16" w14:textId="77777777" w:rsidR="0078685F" w:rsidRDefault="0078685F" w:rsidP="00F82FF1">
      <w:pPr>
        <w:widowControl/>
        <w:numPr>
          <w:ilvl w:val="1"/>
          <w:numId w:val="43"/>
        </w:numPr>
        <w:pBdr>
          <w:top w:val="nil"/>
          <w:left w:val="nil"/>
          <w:bottom w:val="nil"/>
          <w:right w:val="nil"/>
          <w:between w:val="nil"/>
        </w:pBdr>
        <w:suppressAutoHyphens w:val="0"/>
        <w:ind w:left="1418" w:hanging="567"/>
        <w:jc w:val="both"/>
        <w:rPr>
          <w:rFonts w:ascii="Arial" w:eastAsia="Arial" w:hAnsi="Arial" w:cs="Arial"/>
          <w:color w:val="000000"/>
          <w:sz w:val="22"/>
          <w:szCs w:val="22"/>
        </w:rPr>
      </w:pPr>
      <w:r>
        <w:rPr>
          <w:rFonts w:ascii="Arial" w:eastAsia="Arial" w:hAnsi="Arial" w:cs="Arial"/>
          <w:color w:val="000000"/>
          <w:sz w:val="22"/>
          <w:szCs w:val="22"/>
        </w:rPr>
        <w:t>A fundamentação para o parcelamento ou não do objeto da contratação encontra-se pormenorizada no item 2.1 do Estudo Técnico Preliminar.</w:t>
      </w:r>
    </w:p>
    <w:p w14:paraId="1C818BFF" w14:textId="77777777" w:rsidR="0078685F" w:rsidRDefault="0078685F" w:rsidP="0078685F">
      <w:pPr>
        <w:widowControl/>
        <w:pBdr>
          <w:top w:val="nil"/>
          <w:left w:val="nil"/>
          <w:bottom w:val="nil"/>
          <w:right w:val="nil"/>
          <w:between w:val="nil"/>
        </w:pBdr>
        <w:ind w:left="1418" w:hanging="567"/>
        <w:jc w:val="both"/>
        <w:rPr>
          <w:rFonts w:ascii="Arial" w:eastAsia="Arial" w:hAnsi="Arial" w:cs="Arial"/>
          <w:color w:val="000000"/>
          <w:sz w:val="22"/>
          <w:szCs w:val="22"/>
        </w:rPr>
      </w:pPr>
    </w:p>
    <w:p w14:paraId="30E48789" w14:textId="77777777" w:rsidR="0078685F" w:rsidRDefault="0078685F" w:rsidP="00F82FF1">
      <w:pPr>
        <w:widowControl/>
        <w:numPr>
          <w:ilvl w:val="2"/>
          <w:numId w:val="43"/>
        </w:numPr>
        <w:pBdr>
          <w:top w:val="nil"/>
          <w:left w:val="nil"/>
          <w:bottom w:val="nil"/>
          <w:right w:val="nil"/>
          <w:between w:val="nil"/>
        </w:pBdr>
        <w:suppressAutoHyphens w:val="0"/>
        <w:ind w:left="1560" w:hanging="709"/>
        <w:jc w:val="both"/>
        <w:rPr>
          <w:rFonts w:ascii="Arial" w:eastAsia="Arial" w:hAnsi="Arial" w:cs="Arial"/>
          <w:color w:val="000000"/>
          <w:sz w:val="22"/>
          <w:szCs w:val="22"/>
        </w:rPr>
      </w:pPr>
      <w:r>
        <w:rPr>
          <w:rFonts w:ascii="Arial" w:eastAsia="Arial" w:hAnsi="Arial" w:cs="Arial"/>
          <w:color w:val="000000"/>
          <w:sz w:val="22"/>
          <w:szCs w:val="22"/>
        </w:rPr>
        <w:t>A licitação ocorrerá por item único.</w:t>
      </w:r>
    </w:p>
    <w:p w14:paraId="4A305AB3" w14:textId="77777777" w:rsidR="0078685F" w:rsidRDefault="0078685F" w:rsidP="0078685F">
      <w:pPr>
        <w:widowControl/>
        <w:pBdr>
          <w:top w:val="nil"/>
          <w:left w:val="nil"/>
          <w:bottom w:val="nil"/>
          <w:right w:val="nil"/>
          <w:between w:val="nil"/>
        </w:pBdr>
        <w:ind w:left="1560"/>
        <w:jc w:val="both"/>
        <w:rPr>
          <w:rFonts w:ascii="Arial" w:eastAsia="Arial" w:hAnsi="Arial" w:cs="Arial"/>
          <w:color w:val="000000"/>
          <w:sz w:val="22"/>
          <w:szCs w:val="22"/>
        </w:rPr>
      </w:pPr>
    </w:p>
    <w:p w14:paraId="3C146D41" w14:textId="3B2B9236" w:rsidR="0078685F" w:rsidRDefault="0078685F" w:rsidP="0078685F">
      <w:pPr>
        <w:widowControl/>
        <w:pBdr>
          <w:top w:val="nil"/>
          <w:left w:val="nil"/>
          <w:bottom w:val="nil"/>
          <w:right w:val="nil"/>
          <w:between w:val="nil"/>
        </w:pBdr>
        <w:ind w:left="1560"/>
        <w:jc w:val="both"/>
        <w:rPr>
          <w:rFonts w:ascii="Arial" w:eastAsia="Arial" w:hAnsi="Arial" w:cs="Arial"/>
          <w:color w:val="000000"/>
          <w:sz w:val="22"/>
          <w:szCs w:val="22"/>
        </w:rPr>
      </w:pPr>
    </w:p>
    <w:p w14:paraId="1194F7CA" w14:textId="187A39A8" w:rsidR="00D10722" w:rsidRDefault="00D10722" w:rsidP="0078685F">
      <w:pPr>
        <w:widowControl/>
        <w:pBdr>
          <w:top w:val="nil"/>
          <w:left w:val="nil"/>
          <w:bottom w:val="nil"/>
          <w:right w:val="nil"/>
          <w:between w:val="nil"/>
        </w:pBdr>
        <w:ind w:left="1560"/>
        <w:jc w:val="both"/>
        <w:rPr>
          <w:rFonts w:ascii="Arial" w:eastAsia="Arial" w:hAnsi="Arial" w:cs="Arial"/>
          <w:color w:val="000000"/>
          <w:sz w:val="22"/>
          <w:szCs w:val="22"/>
        </w:rPr>
      </w:pPr>
    </w:p>
    <w:p w14:paraId="24029390" w14:textId="4516AC71" w:rsidR="00D10722" w:rsidRDefault="00D10722" w:rsidP="0078685F">
      <w:pPr>
        <w:widowControl/>
        <w:pBdr>
          <w:top w:val="nil"/>
          <w:left w:val="nil"/>
          <w:bottom w:val="nil"/>
          <w:right w:val="nil"/>
          <w:between w:val="nil"/>
        </w:pBdr>
        <w:ind w:left="1560"/>
        <w:jc w:val="both"/>
        <w:rPr>
          <w:rFonts w:ascii="Arial" w:eastAsia="Arial" w:hAnsi="Arial" w:cs="Arial"/>
          <w:color w:val="000000"/>
          <w:sz w:val="22"/>
          <w:szCs w:val="22"/>
        </w:rPr>
      </w:pPr>
    </w:p>
    <w:p w14:paraId="11E23801" w14:textId="4E0FE1F3" w:rsidR="00D10722" w:rsidRDefault="00D10722" w:rsidP="0078685F">
      <w:pPr>
        <w:widowControl/>
        <w:pBdr>
          <w:top w:val="nil"/>
          <w:left w:val="nil"/>
          <w:bottom w:val="nil"/>
          <w:right w:val="nil"/>
          <w:between w:val="nil"/>
        </w:pBdr>
        <w:ind w:left="1560"/>
        <w:jc w:val="both"/>
        <w:rPr>
          <w:rFonts w:ascii="Arial" w:eastAsia="Arial" w:hAnsi="Arial" w:cs="Arial"/>
          <w:color w:val="000000"/>
          <w:sz w:val="22"/>
          <w:szCs w:val="22"/>
        </w:rPr>
      </w:pPr>
    </w:p>
    <w:p w14:paraId="525C1798" w14:textId="77777777" w:rsidR="00D10722" w:rsidRDefault="00D10722" w:rsidP="0078685F">
      <w:pPr>
        <w:widowControl/>
        <w:pBdr>
          <w:top w:val="nil"/>
          <w:left w:val="nil"/>
          <w:bottom w:val="nil"/>
          <w:right w:val="nil"/>
          <w:between w:val="nil"/>
        </w:pBdr>
        <w:ind w:left="1560"/>
        <w:jc w:val="both"/>
        <w:rPr>
          <w:rFonts w:ascii="Arial" w:eastAsia="Arial" w:hAnsi="Arial" w:cs="Arial"/>
          <w:color w:val="000000"/>
          <w:sz w:val="22"/>
          <w:szCs w:val="22"/>
        </w:rPr>
      </w:pPr>
    </w:p>
    <w:p w14:paraId="76B0237D" w14:textId="77777777" w:rsidR="0078685F" w:rsidRDefault="0078685F" w:rsidP="0078685F">
      <w:pPr>
        <w:widowControl/>
        <w:pBdr>
          <w:top w:val="nil"/>
          <w:left w:val="nil"/>
          <w:bottom w:val="nil"/>
          <w:right w:val="nil"/>
          <w:between w:val="nil"/>
        </w:pBdr>
        <w:ind w:left="708" w:hanging="294"/>
        <w:jc w:val="both"/>
        <w:rPr>
          <w:rFonts w:ascii="Arial" w:eastAsia="Arial" w:hAnsi="Arial" w:cs="Arial"/>
          <w:b/>
          <w:bCs/>
          <w:color w:val="000000"/>
          <w:sz w:val="22"/>
          <w:szCs w:val="22"/>
        </w:rPr>
      </w:pPr>
      <w:r>
        <w:rPr>
          <w:rFonts w:ascii="Arial" w:eastAsia="Arial" w:hAnsi="Arial" w:cs="Arial"/>
          <w:b/>
          <w:bCs/>
          <w:color w:val="000000"/>
          <w:sz w:val="22"/>
          <w:szCs w:val="22"/>
        </w:rPr>
        <w:lastRenderedPageBreak/>
        <w:t>Prazo de Vigência</w:t>
      </w:r>
    </w:p>
    <w:p w14:paraId="5E4E5A2F" w14:textId="77777777" w:rsidR="0078685F" w:rsidRDefault="0078685F" w:rsidP="0078685F">
      <w:pPr>
        <w:widowControl/>
        <w:pBdr>
          <w:top w:val="nil"/>
          <w:left w:val="nil"/>
          <w:bottom w:val="nil"/>
          <w:right w:val="nil"/>
          <w:between w:val="nil"/>
        </w:pBdr>
        <w:ind w:left="1560"/>
        <w:jc w:val="both"/>
        <w:rPr>
          <w:rFonts w:ascii="Arial" w:eastAsia="Arial" w:hAnsi="Arial" w:cs="Arial"/>
          <w:color w:val="000000"/>
          <w:sz w:val="22"/>
          <w:szCs w:val="22"/>
        </w:rPr>
      </w:pPr>
    </w:p>
    <w:p w14:paraId="7EE6ACF0" w14:textId="77777777" w:rsidR="0078685F" w:rsidRDefault="0078685F" w:rsidP="00F82FF1">
      <w:pPr>
        <w:widowControl/>
        <w:numPr>
          <w:ilvl w:val="1"/>
          <w:numId w:val="43"/>
        </w:numPr>
        <w:pBdr>
          <w:top w:val="nil"/>
          <w:left w:val="nil"/>
          <w:bottom w:val="nil"/>
          <w:right w:val="nil"/>
          <w:between w:val="nil"/>
        </w:pBdr>
        <w:tabs>
          <w:tab w:val="left" w:pos="851"/>
        </w:tabs>
        <w:suppressAutoHyphens w:val="0"/>
        <w:spacing w:line="276" w:lineRule="auto"/>
        <w:ind w:left="1418" w:hanging="567"/>
        <w:jc w:val="both"/>
        <w:rPr>
          <w:rFonts w:ascii="Arial" w:eastAsia="Arial" w:hAnsi="Arial" w:cs="Arial"/>
          <w:color w:val="000000"/>
          <w:sz w:val="22"/>
          <w:szCs w:val="22"/>
        </w:rPr>
      </w:pPr>
      <w:r>
        <w:rPr>
          <w:rFonts w:ascii="Arial" w:eastAsia="Arial" w:hAnsi="Arial" w:cs="Arial"/>
          <w:color w:val="000000"/>
          <w:sz w:val="22"/>
          <w:szCs w:val="22"/>
        </w:rPr>
        <w:t>O prazo de vigência da contratação inicia-se com o recebimento da nota de empenho pela adjudicatária e encerra-se com o pagamento integral, na forma do artigo 105 da Lei n° 14.133, de 2021.</w:t>
      </w:r>
    </w:p>
    <w:p w14:paraId="72857AA8" w14:textId="77777777" w:rsidR="0078685F" w:rsidRDefault="0078685F" w:rsidP="0078685F">
      <w:pPr>
        <w:widowControl/>
        <w:pBdr>
          <w:top w:val="nil"/>
          <w:left w:val="nil"/>
          <w:bottom w:val="nil"/>
          <w:right w:val="nil"/>
          <w:between w:val="nil"/>
        </w:pBdr>
        <w:ind w:left="708"/>
        <w:rPr>
          <w:rFonts w:ascii="Arial" w:eastAsia="Arial" w:hAnsi="Arial" w:cs="Arial"/>
          <w:color w:val="000000"/>
          <w:sz w:val="22"/>
          <w:szCs w:val="22"/>
        </w:rPr>
      </w:pPr>
    </w:p>
    <w:p w14:paraId="05BF6876" w14:textId="77777777" w:rsidR="0078685F" w:rsidRDefault="0078685F" w:rsidP="0078685F">
      <w:pPr>
        <w:jc w:val="both"/>
        <w:rPr>
          <w:rFonts w:ascii="Arial" w:eastAsia="Arial" w:hAnsi="Arial" w:cs="Arial"/>
          <w:sz w:val="22"/>
          <w:szCs w:val="22"/>
        </w:rPr>
      </w:pPr>
    </w:p>
    <w:p w14:paraId="1B1719DC" w14:textId="77777777" w:rsidR="0078685F" w:rsidRDefault="0078685F" w:rsidP="00F82FF1">
      <w:pPr>
        <w:widowControl/>
        <w:numPr>
          <w:ilvl w:val="0"/>
          <w:numId w:val="43"/>
        </w:numPr>
        <w:pBdr>
          <w:top w:val="nil"/>
          <w:left w:val="nil"/>
          <w:bottom w:val="nil"/>
          <w:right w:val="nil"/>
          <w:between w:val="nil"/>
        </w:pBdr>
        <w:suppressAutoHyphens w:val="0"/>
        <w:jc w:val="both"/>
        <w:rPr>
          <w:rFonts w:ascii="Arial" w:eastAsia="Arial" w:hAnsi="Arial" w:cs="Arial"/>
          <w:b/>
          <w:bCs/>
          <w:color w:val="000000"/>
          <w:sz w:val="22"/>
          <w:szCs w:val="22"/>
        </w:rPr>
      </w:pPr>
      <w:r>
        <w:rPr>
          <w:rFonts w:ascii="Arial" w:eastAsia="Arial" w:hAnsi="Arial" w:cs="Arial"/>
          <w:b/>
          <w:bCs/>
          <w:color w:val="000000"/>
          <w:sz w:val="22"/>
          <w:szCs w:val="22"/>
        </w:rPr>
        <w:t xml:space="preserve">FUNDAMENTAÇÃO E DESCRIÇÃO DA NECESSIDADE DA CONTRATAÇÃO (Art. 6º, XXIII, alínea ‘b’, da Lei nº 14.133/2021) </w:t>
      </w:r>
    </w:p>
    <w:p w14:paraId="6047E017" w14:textId="77777777" w:rsidR="0078685F" w:rsidRDefault="0078685F" w:rsidP="0078685F">
      <w:pPr>
        <w:jc w:val="both"/>
        <w:rPr>
          <w:rFonts w:ascii="Arial" w:eastAsia="Arial" w:hAnsi="Arial" w:cs="Arial"/>
          <w:sz w:val="22"/>
          <w:szCs w:val="22"/>
        </w:rPr>
      </w:pPr>
    </w:p>
    <w:p w14:paraId="406CC406" w14:textId="77777777" w:rsidR="0078685F" w:rsidRDefault="0078685F" w:rsidP="00F82FF1">
      <w:pPr>
        <w:widowControl/>
        <w:numPr>
          <w:ilvl w:val="1"/>
          <w:numId w:val="43"/>
        </w:numPr>
        <w:pBdr>
          <w:top w:val="nil"/>
          <w:left w:val="nil"/>
          <w:bottom w:val="nil"/>
          <w:right w:val="nil"/>
          <w:between w:val="nil"/>
        </w:pBdr>
        <w:suppressAutoHyphens w:val="0"/>
        <w:ind w:left="1418" w:hanging="567"/>
        <w:jc w:val="both"/>
        <w:rPr>
          <w:rFonts w:ascii="Arial" w:eastAsia="Arial" w:hAnsi="Arial" w:cs="Arial"/>
          <w:color w:val="000000"/>
          <w:sz w:val="22"/>
          <w:szCs w:val="22"/>
        </w:rPr>
      </w:pPr>
      <w:r>
        <w:rPr>
          <w:rFonts w:ascii="Arial" w:eastAsia="Arial" w:hAnsi="Arial" w:cs="Arial"/>
          <w:color w:val="000000"/>
          <w:sz w:val="22"/>
          <w:szCs w:val="22"/>
        </w:rPr>
        <w:t>A fundamentação da contratação e de seus quantitativos encontra-se pormenorizada nos itens 2.1 e 3 do Estudo Técnico Preliminar.</w:t>
      </w:r>
    </w:p>
    <w:p w14:paraId="27A8E2B6" w14:textId="77777777" w:rsidR="0078685F" w:rsidRDefault="0078685F" w:rsidP="0078685F">
      <w:pPr>
        <w:widowControl/>
        <w:pBdr>
          <w:top w:val="nil"/>
          <w:left w:val="nil"/>
          <w:bottom w:val="nil"/>
          <w:right w:val="nil"/>
          <w:between w:val="nil"/>
        </w:pBdr>
        <w:ind w:left="708"/>
        <w:jc w:val="both"/>
        <w:rPr>
          <w:rFonts w:ascii="Arial" w:eastAsia="Arial" w:hAnsi="Arial" w:cs="Arial"/>
          <w:color w:val="000000"/>
          <w:sz w:val="22"/>
          <w:szCs w:val="22"/>
        </w:rPr>
      </w:pPr>
    </w:p>
    <w:p w14:paraId="150E335E" w14:textId="77777777" w:rsidR="0078685F" w:rsidRDefault="0078685F" w:rsidP="00F82FF1">
      <w:pPr>
        <w:widowControl/>
        <w:numPr>
          <w:ilvl w:val="0"/>
          <w:numId w:val="43"/>
        </w:numPr>
        <w:pBdr>
          <w:top w:val="nil"/>
          <w:left w:val="nil"/>
          <w:bottom w:val="nil"/>
          <w:right w:val="nil"/>
          <w:between w:val="nil"/>
        </w:pBdr>
        <w:suppressAutoHyphens w:val="0"/>
        <w:jc w:val="both"/>
        <w:rPr>
          <w:rFonts w:ascii="Arial" w:eastAsia="Arial" w:hAnsi="Arial" w:cs="Arial"/>
          <w:b/>
          <w:bCs/>
          <w:color w:val="000000"/>
          <w:sz w:val="22"/>
          <w:szCs w:val="22"/>
        </w:rPr>
      </w:pPr>
      <w:r>
        <w:rPr>
          <w:rFonts w:ascii="Arial" w:eastAsia="Arial" w:hAnsi="Arial" w:cs="Arial"/>
          <w:b/>
          <w:bCs/>
          <w:color w:val="000000"/>
          <w:sz w:val="22"/>
          <w:szCs w:val="22"/>
        </w:rPr>
        <w:t>DESCRIÇÃO DA SOLUÇÃO COMO UM TODO, CONSIDERADO O CICLO DE VIDA DO OBJETO E ESPECIFICAÇÃO DOS EQUIPAMENTOS (Art. 6º, XXIII, alínea ‘c’ e art. 40, §1º, I da Lei nº 14.133/2021)</w:t>
      </w:r>
    </w:p>
    <w:p w14:paraId="5CD5490E" w14:textId="77777777" w:rsidR="0078685F" w:rsidRDefault="0078685F" w:rsidP="0078685F">
      <w:pPr>
        <w:widowControl/>
        <w:pBdr>
          <w:top w:val="nil"/>
          <w:left w:val="nil"/>
          <w:bottom w:val="nil"/>
          <w:right w:val="nil"/>
          <w:between w:val="nil"/>
        </w:pBdr>
        <w:ind w:left="708"/>
        <w:jc w:val="both"/>
        <w:rPr>
          <w:rFonts w:ascii="Arial" w:eastAsia="Arial" w:hAnsi="Arial" w:cs="Arial"/>
          <w:b/>
          <w:bCs/>
          <w:color w:val="000000"/>
          <w:sz w:val="22"/>
          <w:szCs w:val="22"/>
        </w:rPr>
      </w:pPr>
    </w:p>
    <w:p w14:paraId="7D6088DB" w14:textId="77777777" w:rsidR="0078685F" w:rsidRDefault="0078685F" w:rsidP="00F82FF1">
      <w:pPr>
        <w:widowControl/>
        <w:numPr>
          <w:ilvl w:val="1"/>
          <w:numId w:val="43"/>
        </w:numPr>
        <w:pBdr>
          <w:top w:val="nil"/>
          <w:left w:val="nil"/>
          <w:bottom w:val="nil"/>
          <w:right w:val="nil"/>
          <w:between w:val="nil"/>
        </w:pBdr>
        <w:suppressAutoHyphens w:val="0"/>
        <w:ind w:left="1276" w:hanging="425"/>
        <w:jc w:val="both"/>
        <w:rPr>
          <w:rFonts w:ascii="Arial" w:eastAsia="Arial" w:hAnsi="Arial" w:cs="Arial"/>
          <w:color w:val="000000"/>
          <w:sz w:val="22"/>
          <w:szCs w:val="22"/>
        </w:rPr>
      </w:pPr>
      <w:r>
        <w:rPr>
          <w:rFonts w:ascii="Arial" w:eastAsia="Arial" w:hAnsi="Arial" w:cs="Arial"/>
          <w:color w:val="000000"/>
          <w:sz w:val="22"/>
          <w:szCs w:val="22"/>
        </w:rPr>
        <w:t xml:space="preserve">A descrição da solução como um todo encontra-se pormenorizada </w:t>
      </w:r>
      <w:r>
        <w:rPr>
          <w:rFonts w:ascii="Arial" w:eastAsia="Arial" w:hAnsi="Arial" w:cs="Arial"/>
          <w:sz w:val="22"/>
          <w:szCs w:val="22"/>
        </w:rPr>
        <w:t>no item 7</w:t>
      </w:r>
      <w:r>
        <w:rPr>
          <w:rFonts w:ascii="Arial" w:eastAsia="Arial" w:hAnsi="Arial" w:cs="Arial"/>
          <w:color w:val="000000"/>
          <w:sz w:val="22"/>
          <w:szCs w:val="22"/>
        </w:rPr>
        <w:t xml:space="preserve"> do Estudo Técnico Preliminar.</w:t>
      </w:r>
    </w:p>
    <w:p w14:paraId="7B6F338A" w14:textId="77777777" w:rsidR="0078685F" w:rsidRDefault="0078685F" w:rsidP="0078685F">
      <w:pPr>
        <w:ind w:left="360"/>
        <w:jc w:val="both"/>
        <w:rPr>
          <w:rFonts w:ascii="Arial" w:eastAsia="Arial" w:hAnsi="Arial" w:cs="Arial"/>
          <w:b/>
          <w:bCs/>
          <w:sz w:val="22"/>
          <w:szCs w:val="22"/>
        </w:rPr>
      </w:pPr>
    </w:p>
    <w:p w14:paraId="74192A3E" w14:textId="77777777" w:rsidR="0078685F" w:rsidRDefault="0078685F" w:rsidP="0078685F">
      <w:pPr>
        <w:ind w:left="360"/>
        <w:jc w:val="both"/>
        <w:rPr>
          <w:rFonts w:ascii="Arial" w:eastAsia="Arial" w:hAnsi="Arial" w:cs="Arial"/>
          <w:b/>
          <w:bCs/>
          <w:sz w:val="22"/>
          <w:szCs w:val="22"/>
        </w:rPr>
      </w:pPr>
      <w:r>
        <w:rPr>
          <w:rFonts w:ascii="Arial" w:eastAsia="Arial" w:hAnsi="Arial" w:cs="Arial"/>
          <w:b/>
          <w:bCs/>
          <w:sz w:val="22"/>
          <w:szCs w:val="22"/>
        </w:rPr>
        <w:t>Especificações Técnicas</w:t>
      </w:r>
    </w:p>
    <w:p w14:paraId="04768922" w14:textId="77777777" w:rsidR="0078685F" w:rsidRDefault="0078685F" w:rsidP="0078685F">
      <w:pPr>
        <w:ind w:left="360"/>
        <w:jc w:val="both"/>
        <w:rPr>
          <w:rFonts w:ascii="Arial" w:eastAsia="Arial" w:hAnsi="Arial" w:cs="Arial"/>
          <w:b/>
          <w:bCs/>
          <w:sz w:val="22"/>
          <w:szCs w:val="22"/>
        </w:rPr>
      </w:pPr>
    </w:p>
    <w:p w14:paraId="52779386" w14:textId="77777777" w:rsidR="0078685F" w:rsidRDefault="0078685F" w:rsidP="00F82FF1">
      <w:pPr>
        <w:widowControl/>
        <w:numPr>
          <w:ilvl w:val="1"/>
          <w:numId w:val="43"/>
        </w:numPr>
        <w:pBdr>
          <w:top w:val="nil"/>
          <w:left w:val="nil"/>
          <w:bottom w:val="nil"/>
          <w:right w:val="nil"/>
          <w:between w:val="nil"/>
        </w:pBdr>
        <w:suppressAutoHyphens w:val="0"/>
        <w:ind w:left="1276" w:hanging="425"/>
        <w:jc w:val="both"/>
        <w:rPr>
          <w:rFonts w:ascii="Arial" w:eastAsia="Arial" w:hAnsi="Arial" w:cs="Arial"/>
          <w:color w:val="000000"/>
          <w:sz w:val="22"/>
          <w:szCs w:val="22"/>
        </w:rPr>
      </w:pPr>
      <w:r>
        <w:rPr>
          <w:rFonts w:ascii="Arial" w:eastAsia="Arial" w:hAnsi="Arial" w:cs="Arial"/>
          <w:color w:val="000000"/>
          <w:sz w:val="22"/>
          <w:szCs w:val="22"/>
        </w:rPr>
        <w:t>Complementarmente ao descritivo da cláusula 1, a presente contratação exigirá as seguintes especificações:</w:t>
      </w:r>
    </w:p>
    <w:p w14:paraId="50636208" w14:textId="77777777" w:rsidR="0078685F" w:rsidRDefault="0078685F" w:rsidP="0078685F">
      <w:pPr>
        <w:widowControl/>
        <w:pBdr>
          <w:top w:val="nil"/>
          <w:left w:val="nil"/>
          <w:bottom w:val="nil"/>
          <w:right w:val="nil"/>
          <w:between w:val="nil"/>
        </w:pBdr>
        <w:ind w:left="1211"/>
        <w:jc w:val="both"/>
        <w:rPr>
          <w:rFonts w:ascii="Arial" w:eastAsia="Arial" w:hAnsi="Arial" w:cs="Arial"/>
          <w:color w:val="000000"/>
          <w:sz w:val="22"/>
          <w:szCs w:val="22"/>
        </w:rPr>
      </w:pPr>
    </w:p>
    <w:p w14:paraId="0FB4AB65" w14:textId="77777777" w:rsidR="0078685F" w:rsidRDefault="0078685F" w:rsidP="00F82FF1">
      <w:pPr>
        <w:widowControl/>
        <w:numPr>
          <w:ilvl w:val="2"/>
          <w:numId w:val="43"/>
        </w:numPr>
        <w:pBdr>
          <w:top w:val="nil"/>
          <w:left w:val="nil"/>
          <w:bottom w:val="nil"/>
          <w:right w:val="nil"/>
          <w:between w:val="nil"/>
        </w:pBdr>
        <w:suppressAutoHyphens w:val="0"/>
        <w:ind w:left="1701" w:hanging="850"/>
        <w:jc w:val="both"/>
        <w:rPr>
          <w:rFonts w:ascii="Arial" w:eastAsia="Arial" w:hAnsi="Arial" w:cs="Arial"/>
          <w:color w:val="000000"/>
          <w:sz w:val="22"/>
          <w:szCs w:val="22"/>
        </w:rPr>
      </w:pPr>
      <w:r>
        <w:rPr>
          <w:rFonts w:ascii="Arial" w:eastAsia="Arial" w:hAnsi="Arial" w:cs="Arial"/>
          <w:color w:val="000000"/>
          <w:sz w:val="22"/>
          <w:szCs w:val="22"/>
        </w:rPr>
        <w:t>Requisitos</w:t>
      </w:r>
    </w:p>
    <w:p w14:paraId="211FF70B" w14:textId="77777777" w:rsidR="0078685F" w:rsidRDefault="0078685F" w:rsidP="0078685F">
      <w:pPr>
        <w:widowControl/>
        <w:pBdr>
          <w:top w:val="nil"/>
          <w:left w:val="nil"/>
          <w:bottom w:val="nil"/>
          <w:right w:val="nil"/>
          <w:between w:val="nil"/>
        </w:pBdr>
        <w:ind w:left="1701" w:hanging="850"/>
        <w:jc w:val="both"/>
        <w:rPr>
          <w:rFonts w:ascii="Arial" w:eastAsia="Arial" w:hAnsi="Arial" w:cs="Arial"/>
          <w:i/>
          <w:iCs/>
          <w:color w:val="000000"/>
          <w:sz w:val="22"/>
          <w:szCs w:val="22"/>
        </w:rPr>
      </w:pPr>
    </w:p>
    <w:p w14:paraId="6255210F" w14:textId="77777777" w:rsidR="0078685F" w:rsidRDefault="0078685F" w:rsidP="00F82FF1">
      <w:pPr>
        <w:widowControl/>
        <w:numPr>
          <w:ilvl w:val="0"/>
          <w:numId w:val="45"/>
        </w:numPr>
        <w:pBdr>
          <w:top w:val="nil"/>
          <w:left w:val="nil"/>
          <w:bottom w:val="nil"/>
          <w:right w:val="nil"/>
          <w:between w:val="nil"/>
        </w:pBdr>
        <w:suppressAutoHyphens w:val="0"/>
        <w:spacing w:line="259" w:lineRule="auto"/>
        <w:ind w:left="1701" w:hanging="850"/>
        <w:rPr>
          <w:rFonts w:ascii="Arial" w:eastAsia="Arial" w:hAnsi="Arial" w:cs="Arial"/>
          <w:color w:val="000000"/>
          <w:sz w:val="22"/>
          <w:szCs w:val="22"/>
        </w:rPr>
      </w:pPr>
      <w:r>
        <w:rPr>
          <w:rFonts w:ascii="Arial" w:eastAsia="Arial" w:hAnsi="Arial" w:cs="Arial"/>
          <w:color w:val="000000"/>
          <w:sz w:val="22"/>
          <w:szCs w:val="22"/>
        </w:rPr>
        <w:t>Conexões: USB 3.0;</w:t>
      </w:r>
    </w:p>
    <w:p w14:paraId="76E221E6" w14:textId="77777777" w:rsidR="0078685F" w:rsidRDefault="0078685F" w:rsidP="00F82FF1">
      <w:pPr>
        <w:widowControl/>
        <w:numPr>
          <w:ilvl w:val="0"/>
          <w:numId w:val="45"/>
        </w:numPr>
        <w:pBdr>
          <w:top w:val="nil"/>
          <w:left w:val="nil"/>
          <w:bottom w:val="nil"/>
          <w:right w:val="nil"/>
          <w:between w:val="nil"/>
        </w:pBdr>
        <w:suppressAutoHyphens w:val="0"/>
        <w:spacing w:line="259" w:lineRule="auto"/>
        <w:ind w:left="1701" w:hanging="850"/>
        <w:rPr>
          <w:rFonts w:ascii="Arial" w:eastAsia="Arial" w:hAnsi="Arial" w:cs="Arial"/>
          <w:color w:val="000000"/>
          <w:sz w:val="22"/>
          <w:szCs w:val="22"/>
        </w:rPr>
      </w:pPr>
      <w:r>
        <w:rPr>
          <w:rFonts w:ascii="Arial" w:eastAsia="Arial" w:hAnsi="Arial" w:cs="Arial"/>
          <w:color w:val="000000"/>
          <w:sz w:val="22"/>
          <w:szCs w:val="22"/>
        </w:rPr>
        <w:t>Capacidade: mínima de 8 TB;</w:t>
      </w:r>
    </w:p>
    <w:p w14:paraId="5C3B7282" w14:textId="77777777" w:rsidR="0078685F" w:rsidRDefault="0078685F" w:rsidP="00F82FF1">
      <w:pPr>
        <w:widowControl/>
        <w:numPr>
          <w:ilvl w:val="0"/>
          <w:numId w:val="45"/>
        </w:numPr>
        <w:pBdr>
          <w:top w:val="nil"/>
          <w:left w:val="nil"/>
          <w:bottom w:val="nil"/>
          <w:right w:val="nil"/>
          <w:between w:val="nil"/>
        </w:pBdr>
        <w:suppressAutoHyphens w:val="0"/>
        <w:spacing w:line="259" w:lineRule="auto"/>
        <w:ind w:left="1701" w:hanging="850"/>
        <w:rPr>
          <w:rFonts w:ascii="Arial" w:eastAsia="Arial" w:hAnsi="Arial" w:cs="Arial"/>
          <w:color w:val="000000"/>
          <w:sz w:val="22"/>
          <w:szCs w:val="22"/>
        </w:rPr>
      </w:pPr>
      <w:r>
        <w:rPr>
          <w:rFonts w:ascii="Arial" w:eastAsia="Arial" w:hAnsi="Arial" w:cs="Arial"/>
          <w:color w:val="000000"/>
          <w:sz w:val="22"/>
          <w:szCs w:val="22"/>
        </w:rPr>
        <w:t>Fator de forma do disco: 3,5;</w:t>
      </w:r>
    </w:p>
    <w:p w14:paraId="6FA4CC1A" w14:textId="77777777" w:rsidR="0078685F" w:rsidRDefault="0078685F" w:rsidP="00F82FF1">
      <w:pPr>
        <w:widowControl/>
        <w:numPr>
          <w:ilvl w:val="0"/>
          <w:numId w:val="45"/>
        </w:numPr>
        <w:pBdr>
          <w:top w:val="nil"/>
          <w:left w:val="nil"/>
          <w:bottom w:val="nil"/>
          <w:right w:val="nil"/>
          <w:between w:val="nil"/>
        </w:pBdr>
        <w:suppressAutoHyphens w:val="0"/>
        <w:spacing w:line="259" w:lineRule="auto"/>
        <w:ind w:left="1701" w:hanging="850"/>
        <w:rPr>
          <w:rFonts w:ascii="Arial" w:eastAsia="Arial" w:hAnsi="Arial" w:cs="Arial"/>
          <w:color w:val="000000"/>
          <w:sz w:val="22"/>
          <w:szCs w:val="22"/>
        </w:rPr>
      </w:pPr>
      <w:r>
        <w:rPr>
          <w:rFonts w:ascii="Arial" w:eastAsia="Arial" w:hAnsi="Arial" w:cs="Arial"/>
          <w:color w:val="000000"/>
          <w:sz w:val="22"/>
          <w:szCs w:val="22"/>
        </w:rPr>
        <w:t>Compatibilidade com o Windows 11;</w:t>
      </w:r>
    </w:p>
    <w:p w14:paraId="2036EA59" w14:textId="77777777" w:rsidR="0078685F" w:rsidRDefault="0078685F" w:rsidP="00F82FF1">
      <w:pPr>
        <w:widowControl/>
        <w:numPr>
          <w:ilvl w:val="0"/>
          <w:numId w:val="45"/>
        </w:numPr>
        <w:pBdr>
          <w:top w:val="nil"/>
          <w:left w:val="nil"/>
          <w:bottom w:val="nil"/>
          <w:right w:val="nil"/>
          <w:between w:val="nil"/>
        </w:pBdr>
        <w:suppressAutoHyphens w:val="0"/>
        <w:spacing w:line="259" w:lineRule="auto"/>
        <w:ind w:left="1701" w:hanging="850"/>
        <w:rPr>
          <w:rFonts w:ascii="Arial" w:eastAsia="Arial" w:hAnsi="Arial" w:cs="Arial"/>
          <w:color w:val="000000"/>
          <w:sz w:val="22"/>
          <w:szCs w:val="22"/>
        </w:rPr>
      </w:pPr>
      <w:r>
        <w:rPr>
          <w:rFonts w:ascii="Arial" w:eastAsia="Arial" w:hAnsi="Arial" w:cs="Arial"/>
          <w:color w:val="000000"/>
          <w:sz w:val="22"/>
          <w:szCs w:val="22"/>
        </w:rPr>
        <w:t>Deve possuir fonte externa com cabo de alimentação e cabo USB para comunicação com o computador.</w:t>
      </w:r>
    </w:p>
    <w:p w14:paraId="75C91732" w14:textId="77777777" w:rsidR="0078685F" w:rsidRDefault="0078685F" w:rsidP="0078685F">
      <w:pPr>
        <w:widowControl/>
        <w:pBdr>
          <w:top w:val="nil"/>
          <w:left w:val="nil"/>
          <w:bottom w:val="nil"/>
          <w:right w:val="nil"/>
          <w:between w:val="nil"/>
        </w:pBdr>
        <w:ind w:left="1701" w:hanging="850"/>
        <w:jc w:val="both"/>
        <w:rPr>
          <w:rFonts w:ascii="Arial" w:eastAsia="Arial" w:hAnsi="Arial" w:cs="Arial"/>
          <w:color w:val="000000"/>
          <w:sz w:val="22"/>
          <w:szCs w:val="22"/>
        </w:rPr>
      </w:pPr>
    </w:p>
    <w:p w14:paraId="3E8BC237" w14:textId="77777777" w:rsidR="0078685F" w:rsidRDefault="0078685F" w:rsidP="00F82FF1">
      <w:pPr>
        <w:widowControl/>
        <w:numPr>
          <w:ilvl w:val="2"/>
          <w:numId w:val="43"/>
        </w:numPr>
        <w:pBdr>
          <w:top w:val="nil"/>
          <w:left w:val="nil"/>
          <w:bottom w:val="nil"/>
          <w:right w:val="nil"/>
          <w:between w:val="nil"/>
        </w:pBdr>
        <w:suppressAutoHyphens w:val="0"/>
        <w:ind w:left="1701" w:hanging="850"/>
        <w:jc w:val="both"/>
        <w:rPr>
          <w:rFonts w:ascii="Arial" w:eastAsia="Arial" w:hAnsi="Arial" w:cs="Arial"/>
          <w:color w:val="000000"/>
          <w:sz w:val="22"/>
          <w:szCs w:val="22"/>
        </w:rPr>
      </w:pPr>
      <w:r>
        <w:rPr>
          <w:rFonts w:ascii="Arial" w:eastAsia="Arial" w:hAnsi="Arial" w:cs="Arial"/>
          <w:color w:val="000000"/>
          <w:sz w:val="22"/>
          <w:szCs w:val="22"/>
        </w:rPr>
        <w:t>Outros requisitos</w:t>
      </w:r>
    </w:p>
    <w:p w14:paraId="12A684EF" w14:textId="77777777" w:rsidR="0078685F" w:rsidRDefault="0078685F" w:rsidP="0078685F">
      <w:pPr>
        <w:widowControl/>
        <w:pBdr>
          <w:top w:val="nil"/>
          <w:left w:val="nil"/>
          <w:bottom w:val="nil"/>
          <w:right w:val="nil"/>
          <w:between w:val="nil"/>
        </w:pBdr>
        <w:ind w:left="1701" w:hanging="850"/>
        <w:jc w:val="both"/>
        <w:rPr>
          <w:rFonts w:ascii="Arial" w:eastAsia="Arial" w:hAnsi="Arial" w:cs="Arial"/>
          <w:color w:val="000000"/>
          <w:sz w:val="22"/>
          <w:szCs w:val="22"/>
        </w:rPr>
      </w:pPr>
    </w:p>
    <w:p w14:paraId="19468D35" w14:textId="77777777" w:rsidR="0078685F" w:rsidRDefault="0078685F" w:rsidP="00F82FF1">
      <w:pPr>
        <w:widowControl/>
        <w:numPr>
          <w:ilvl w:val="0"/>
          <w:numId w:val="45"/>
        </w:numPr>
        <w:pBdr>
          <w:top w:val="nil"/>
          <w:left w:val="nil"/>
          <w:bottom w:val="nil"/>
          <w:right w:val="nil"/>
          <w:between w:val="nil"/>
        </w:pBdr>
        <w:suppressAutoHyphens w:val="0"/>
        <w:spacing w:line="259" w:lineRule="auto"/>
        <w:ind w:left="1701" w:hanging="850"/>
        <w:rPr>
          <w:rFonts w:ascii="Arial" w:eastAsia="Arial" w:hAnsi="Arial" w:cs="Arial"/>
          <w:color w:val="000000"/>
          <w:sz w:val="22"/>
          <w:szCs w:val="22"/>
        </w:rPr>
      </w:pPr>
      <w:r>
        <w:rPr>
          <w:rFonts w:ascii="Arial" w:eastAsia="Arial" w:hAnsi="Arial" w:cs="Arial"/>
          <w:color w:val="000000"/>
          <w:sz w:val="22"/>
          <w:szCs w:val="22"/>
        </w:rPr>
        <w:t xml:space="preserve">Todos os equipamentos deverão ser entregues em embalagem individual. </w:t>
      </w:r>
    </w:p>
    <w:p w14:paraId="42A3EF90" w14:textId="77777777" w:rsidR="0078685F" w:rsidRDefault="0078685F" w:rsidP="0078685F">
      <w:pPr>
        <w:widowControl/>
        <w:pBdr>
          <w:top w:val="nil"/>
          <w:left w:val="nil"/>
          <w:bottom w:val="nil"/>
          <w:right w:val="nil"/>
          <w:between w:val="nil"/>
        </w:pBdr>
        <w:ind w:left="1701" w:hanging="850"/>
        <w:jc w:val="both"/>
        <w:rPr>
          <w:rFonts w:ascii="Arial" w:eastAsia="Arial" w:hAnsi="Arial" w:cs="Arial"/>
          <w:color w:val="000000"/>
          <w:sz w:val="22"/>
          <w:szCs w:val="22"/>
        </w:rPr>
      </w:pPr>
    </w:p>
    <w:p w14:paraId="262A41D4" w14:textId="77777777" w:rsidR="0078685F" w:rsidRDefault="0078685F" w:rsidP="00F82FF1">
      <w:pPr>
        <w:widowControl/>
        <w:numPr>
          <w:ilvl w:val="2"/>
          <w:numId w:val="43"/>
        </w:numPr>
        <w:pBdr>
          <w:top w:val="nil"/>
          <w:left w:val="nil"/>
          <w:bottom w:val="nil"/>
          <w:right w:val="nil"/>
          <w:between w:val="nil"/>
        </w:pBdr>
        <w:suppressAutoHyphens w:val="0"/>
        <w:ind w:left="1701" w:hanging="850"/>
        <w:jc w:val="both"/>
        <w:rPr>
          <w:rFonts w:ascii="Arial" w:eastAsia="Arial" w:hAnsi="Arial" w:cs="Arial"/>
          <w:color w:val="000000"/>
          <w:sz w:val="22"/>
          <w:szCs w:val="22"/>
        </w:rPr>
      </w:pPr>
      <w:r>
        <w:rPr>
          <w:rFonts w:ascii="Arial" w:eastAsia="Arial" w:hAnsi="Arial" w:cs="Arial"/>
          <w:color w:val="000000"/>
          <w:sz w:val="22"/>
          <w:szCs w:val="22"/>
        </w:rPr>
        <w:t>Documentação</w:t>
      </w:r>
    </w:p>
    <w:p w14:paraId="3E2C25AD" w14:textId="77777777" w:rsidR="0078685F" w:rsidRDefault="0078685F" w:rsidP="0078685F">
      <w:pPr>
        <w:widowControl/>
        <w:pBdr>
          <w:top w:val="nil"/>
          <w:left w:val="nil"/>
          <w:bottom w:val="nil"/>
          <w:right w:val="nil"/>
          <w:between w:val="nil"/>
        </w:pBdr>
        <w:ind w:left="1701" w:hanging="850"/>
        <w:jc w:val="both"/>
        <w:rPr>
          <w:rFonts w:ascii="Arial" w:eastAsia="Arial" w:hAnsi="Arial" w:cs="Arial"/>
          <w:color w:val="000000"/>
          <w:sz w:val="22"/>
          <w:szCs w:val="22"/>
        </w:rPr>
      </w:pPr>
    </w:p>
    <w:p w14:paraId="3EAE3883" w14:textId="77777777" w:rsidR="0078685F" w:rsidRDefault="0078685F" w:rsidP="00F82FF1">
      <w:pPr>
        <w:widowControl/>
        <w:numPr>
          <w:ilvl w:val="0"/>
          <w:numId w:val="45"/>
        </w:numPr>
        <w:pBdr>
          <w:top w:val="nil"/>
          <w:left w:val="nil"/>
          <w:bottom w:val="nil"/>
          <w:right w:val="nil"/>
          <w:between w:val="nil"/>
        </w:pBdr>
        <w:suppressAutoHyphens w:val="0"/>
        <w:spacing w:line="259" w:lineRule="auto"/>
        <w:ind w:left="1701" w:hanging="850"/>
        <w:jc w:val="both"/>
        <w:rPr>
          <w:rFonts w:ascii="Arial" w:eastAsia="Arial" w:hAnsi="Arial" w:cs="Arial"/>
          <w:color w:val="000000"/>
          <w:sz w:val="22"/>
          <w:szCs w:val="22"/>
        </w:rPr>
      </w:pPr>
      <w:r>
        <w:rPr>
          <w:rFonts w:ascii="Arial" w:eastAsia="Arial" w:hAnsi="Arial" w:cs="Arial"/>
          <w:color w:val="000000"/>
          <w:sz w:val="22"/>
          <w:szCs w:val="22"/>
        </w:rPr>
        <w:t>A documentação exigida abaixo deve ser pública e disponível em página web mantida pela empresa fabricante dos equipamentos em sistema informatizado de livre acesso, ou seja, sem necessidade de credenciais, usuário, senhas ou códigos específicos para acesso;</w:t>
      </w:r>
    </w:p>
    <w:p w14:paraId="3CBACB30" w14:textId="77777777" w:rsidR="0078685F" w:rsidRDefault="0078685F" w:rsidP="00F82FF1">
      <w:pPr>
        <w:widowControl/>
        <w:numPr>
          <w:ilvl w:val="0"/>
          <w:numId w:val="45"/>
        </w:numPr>
        <w:pBdr>
          <w:top w:val="nil"/>
          <w:left w:val="nil"/>
          <w:bottom w:val="nil"/>
          <w:right w:val="nil"/>
          <w:between w:val="nil"/>
        </w:pBdr>
        <w:suppressAutoHyphens w:val="0"/>
        <w:spacing w:line="259" w:lineRule="auto"/>
        <w:ind w:left="1701" w:hanging="850"/>
        <w:jc w:val="both"/>
        <w:rPr>
          <w:rFonts w:ascii="Arial" w:eastAsia="Arial" w:hAnsi="Arial" w:cs="Arial"/>
          <w:color w:val="000000"/>
          <w:sz w:val="22"/>
          <w:szCs w:val="22"/>
        </w:rPr>
      </w:pPr>
      <w:r>
        <w:rPr>
          <w:rFonts w:ascii="Arial" w:eastAsia="Arial" w:hAnsi="Arial" w:cs="Arial"/>
          <w:color w:val="000000"/>
          <w:sz w:val="22"/>
          <w:szCs w:val="22"/>
        </w:rPr>
        <w:t>Ficha técnica: ficha com dados técnicos do equipamento;</w:t>
      </w:r>
    </w:p>
    <w:p w14:paraId="6511C2DB" w14:textId="77777777" w:rsidR="0078685F" w:rsidRDefault="0078685F" w:rsidP="00F82FF1">
      <w:pPr>
        <w:widowControl/>
        <w:numPr>
          <w:ilvl w:val="0"/>
          <w:numId w:val="45"/>
        </w:numPr>
        <w:pBdr>
          <w:top w:val="nil"/>
          <w:left w:val="nil"/>
          <w:bottom w:val="nil"/>
          <w:right w:val="nil"/>
          <w:between w:val="nil"/>
        </w:pBdr>
        <w:suppressAutoHyphens w:val="0"/>
        <w:spacing w:line="259" w:lineRule="auto"/>
        <w:ind w:left="1701" w:hanging="850"/>
        <w:jc w:val="both"/>
        <w:rPr>
          <w:rFonts w:ascii="Arial" w:eastAsia="Arial" w:hAnsi="Arial" w:cs="Arial"/>
          <w:color w:val="000000"/>
          <w:sz w:val="22"/>
          <w:szCs w:val="22"/>
        </w:rPr>
      </w:pPr>
      <w:r>
        <w:rPr>
          <w:rFonts w:ascii="Arial" w:eastAsia="Arial" w:hAnsi="Arial" w:cs="Arial"/>
          <w:color w:val="000000"/>
          <w:sz w:val="22"/>
          <w:szCs w:val="22"/>
        </w:rPr>
        <w:t>Manual de uso: instruções gerais para a utilização do equipamento;</w:t>
      </w:r>
    </w:p>
    <w:p w14:paraId="756D4444" w14:textId="77777777" w:rsidR="0078685F" w:rsidRDefault="0078685F" w:rsidP="00F82FF1">
      <w:pPr>
        <w:widowControl/>
        <w:numPr>
          <w:ilvl w:val="0"/>
          <w:numId w:val="45"/>
        </w:numPr>
        <w:pBdr>
          <w:top w:val="nil"/>
          <w:left w:val="nil"/>
          <w:bottom w:val="nil"/>
          <w:right w:val="nil"/>
          <w:between w:val="nil"/>
        </w:pBdr>
        <w:suppressAutoHyphens w:val="0"/>
        <w:spacing w:line="259" w:lineRule="auto"/>
        <w:ind w:left="1701" w:hanging="850"/>
        <w:jc w:val="both"/>
        <w:rPr>
          <w:rFonts w:ascii="Arial" w:eastAsia="Arial" w:hAnsi="Arial" w:cs="Arial"/>
          <w:color w:val="000000"/>
          <w:sz w:val="22"/>
          <w:szCs w:val="22"/>
        </w:rPr>
      </w:pPr>
      <w:r>
        <w:rPr>
          <w:rFonts w:ascii="Arial" w:eastAsia="Arial" w:hAnsi="Arial" w:cs="Arial"/>
          <w:color w:val="000000"/>
          <w:sz w:val="22"/>
          <w:szCs w:val="22"/>
        </w:rPr>
        <w:t>A documentação deve estar disponível em, no mínimo, uma (1) das seguintes línguas: Português (PT-BR) ou inglês.</w:t>
      </w:r>
    </w:p>
    <w:p w14:paraId="7BE0D671" w14:textId="77777777" w:rsidR="0078685F" w:rsidRDefault="0078685F" w:rsidP="0078685F">
      <w:pPr>
        <w:pBdr>
          <w:top w:val="nil"/>
          <w:left w:val="nil"/>
          <w:bottom w:val="nil"/>
          <w:right w:val="nil"/>
          <w:between w:val="nil"/>
        </w:pBdr>
        <w:spacing w:line="259" w:lineRule="auto"/>
        <w:jc w:val="both"/>
        <w:rPr>
          <w:sz w:val="22"/>
          <w:szCs w:val="22"/>
        </w:rPr>
      </w:pPr>
    </w:p>
    <w:p w14:paraId="7B8FA30F" w14:textId="620DE1A8" w:rsidR="0078685F" w:rsidRDefault="0078685F" w:rsidP="0078685F">
      <w:pPr>
        <w:widowControl/>
        <w:pBdr>
          <w:top w:val="nil"/>
          <w:left w:val="nil"/>
          <w:bottom w:val="nil"/>
          <w:right w:val="nil"/>
          <w:between w:val="nil"/>
        </w:pBdr>
        <w:spacing w:line="259" w:lineRule="auto"/>
        <w:ind w:left="1701"/>
        <w:rPr>
          <w:rFonts w:ascii="Arial" w:eastAsia="Arial" w:hAnsi="Arial" w:cs="Arial"/>
          <w:b/>
          <w:bCs/>
          <w:color w:val="000000"/>
          <w:sz w:val="22"/>
          <w:szCs w:val="22"/>
        </w:rPr>
      </w:pPr>
    </w:p>
    <w:p w14:paraId="4996C31F" w14:textId="7B5014E3" w:rsidR="00161815" w:rsidRDefault="00161815" w:rsidP="0078685F">
      <w:pPr>
        <w:widowControl/>
        <w:pBdr>
          <w:top w:val="nil"/>
          <w:left w:val="nil"/>
          <w:bottom w:val="nil"/>
          <w:right w:val="nil"/>
          <w:between w:val="nil"/>
        </w:pBdr>
        <w:spacing w:line="259" w:lineRule="auto"/>
        <w:ind w:left="1701"/>
        <w:rPr>
          <w:rFonts w:ascii="Arial" w:eastAsia="Arial" w:hAnsi="Arial" w:cs="Arial"/>
          <w:b/>
          <w:bCs/>
          <w:color w:val="000000"/>
          <w:sz w:val="22"/>
          <w:szCs w:val="22"/>
        </w:rPr>
      </w:pPr>
    </w:p>
    <w:p w14:paraId="4A3E4C1D" w14:textId="5FEAFEC8" w:rsidR="00161815" w:rsidRDefault="00161815" w:rsidP="0078685F">
      <w:pPr>
        <w:widowControl/>
        <w:pBdr>
          <w:top w:val="nil"/>
          <w:left w:val="nil"/>
          <w:bottom w:val="nil"/>
          <w:right w:val="nil"/>
          <w:between w:val="nil"/>
        </w:pBdr>
        <w:spacing w:line="259" w:lineRule="auto"/>
        <w:ind w:left="1701"/>
        <w:rPr>
          <w:rFonts w:ascii="Arial" w:eastAsia="Arial" w:hAnsi="Arial" w:cs="Arial"/>
          <w:b/>
          <w:bCs/>
          <w:color w:val="000000"/>
          <w:sz w:val="22"/>
          <w:szCs w:val="22"/>
        </w:rPr>
      </w:pPr>
    </w:p>
    <w:p w14:paraId="553D32A5" w14:textId="77777777" w:rsidR="00161815" w:rsidRDefault="00161815" w:rsidP="0078685F">
      <w:pPr>
        <w:widowControl/>
        <w:pBdr>
          <w:top w:val="nil"/>
          <w:left w:val="nil"/>
          <w:bottom w:val="nil"/>
          <w:right w:val="nil"/>
          <w:between w:val="nil"/>
        </w:pBdr>
        <w:spacing w:line="259" w:lineRule="auto"/>
        <w:ind w:left="1701"/>
        <w:rPr>
          <w:rFonts w:ascii="Arial" w:eastAsia="Arial" w:hAnsi="Arial" w:cs="Arial"/>
          <w:b/>
          <w:bCs/>
          <w:color w:val="000000"/>
          <w:sz w:val="22"/>
          <w:szCs w:val="22"/>
        </w:rPr>
      </w:pPr>
    </w:p>
    <w:p w14:paraId="506F79F3" w14:textId="77777777" w:rsidR="0078685F" w:rsidRDefault="0078685F" w:rsidP="00F82FF1">
      <w:pPr>
        <w:widowControl/>
        <w:numPr>
          <w:ilvl w:val="0"/>
          <w:numId w:val="43"/>
        </w:numPr>
        <w:pBdr>
          <w:top w:val="nil"/>
          <w:left w:val="nil"/>
          <w:bottom w:val="nil"/>
          <w:right w:val="nil"/>
          <w:between w:val="nil"/>
        </w:pBdr>
        <w:suppressAutoHyphens w:val="0"/>
        <w:jc w:val="both"/>
        <w:rPr>
          <w:rFonts w:ascii="Arial" w:eastAsia="Arial" w:hAnsi="Arial" w:cs="Arial"/>
          <w:b/>
          <w:bCs/>
          <w:color w:val="000000"/>
          <w:sz w:val="22"/>
          <w:szCs w:val="22"/>
        </w:rPr>
      </w:pPr>
      <w:r>
        <w:rPr>
          <w:rFonts w:ascii="Arial" w:eastAsia="Arial" w:hAnsi="Arial" w:cs="Arial"/>
          <w:b/>
          <w:bCs/>
          <w:color w:val="000000"/>
          <w:sz w:val="22"/>
          <w:szCs w:val="22"/>
        </w:rPr>
        <w:t>REQUISITOS DA CONTRATAÇÃO E MODELO DE EXECUÇÃO DO OBJETO (Art. 6º, XXIII, alíneas ‘d’ e “e” da Lei nº 14.133/21)</w:t>
      </w:r>
    </w:p>
    <w:p w14:paraId="5FA630B9" w14:textId="77777777" w:rsidR="0078685F" w:rsidRDefault="0078685F" w:rsidP="0078685F">
      <w:pPr>
        <w:jc w:val="both"/>
        <w:rPr>
          <w:rFonts w:ascii="Arial" w:eastAsia="Arial" w:hAnsi="Arial" w:cs="Arial"/>
          <w:b/>
          <w:bCs/>
          <w:sz w:val="22"/>
          <w:szCs w:val="22"/>
        </w:rPr>
      </w:pPr>
    </w:p>
    <w:p w14:paraId="05A8140F" w14:textId="77777777" w:rsidR="0078685F" w:rsidRDefault="0078685F" w:rsidP="0078685F">
      <w:pPr>
        <w:jc w:val="both"/>
        <w:rPr>
          <w:rFonts w:ascii="Arial" w:eastAsia="Arial" w:hAnsi="Arial" w:cs="Arial"/>
          <w:b/>
          <w:bCs/>
          <w:sz w:val="22"/>
          <w:szCs w:val="22"/>
        </w:rPr>
      </w:pPr>
      <w:r>
        <w:rPr>
          <w:rFonts w:ascii="Arial" w:eastAsia="Arial" w:hAnsi="Arial" w:cs="Arial"/>
          <w:b/>
          <w:bCs/>
          <w:sz w:val="22"/>
          <w:szCs w:val="22"/>
        </w:rPr>
        <w:t>Sustentabilidade</w:t>
      </w:r>
    </w:p>
    <w:p w14:paraId="1C1637AD" w14:textId="77777777" w:rsidR="0078685F" w:rsidRDefault="0078685F" w:rsidP="0078685F">
      <w:pPr>
        <w:jc w:val="both"/>
        <w:rPr>
          <w:rFonts w:ascii="Arial" w:eastAsia="Arial" w:hAnsi="Arial" w:cs="Arial"/>
          <w:b/>
          <w:bCs/>
          <w:sz w:val="22"/>
          <w:szCs w:val="22"/>
        </w:rPr>
      </w:pPr>
    </w:p>
    <w:p w14:paraId="1B62B27B" w14:textId="77777777" w:rsidR="0078685F" w:rsidRDefault="0078685F" w:rsidP="00F82FF1">
      <w:pPr>
        <w:widowControl/>
        <w:numPr>
          <w:ilvl w:val="1"/>
          <w:numId w:val="43"/>
        </w:numPr>
        <w:pBdr>
          <w:top w:val="nil"/>
          <w:left w:val="nil"/>
          <w:bottom w:val="nil"/>
          <w:right w:val="nil"/>
          <w:between w:val="nil"/>
        </w:pBdr>
        <w:suppressAutoHyphens w:val="0"/>
        <w:ind w:left="1418" w:hanging="502"/>
        <w:jc w:val="both"/>
        <w:rPr>
          <w:rFonts w:ascii="Arial" w:eastAsia="Arial" w:hAnsi="Arial" w:cs="Arial"/>
          <w:color w:val="000000"/>
          <w:sz w:val="22"/>
          <w:szCs w:val="22"/>
        </w:rPr>
      </w:pPr>
      <w:r>
        <w:rPr>
          <w:rFonts w:ascii="Arial" w:eastAsia="Arial" w:hAnsi="Arial" w:cs="Arial"/>
          <w:color w:val="000000"/>
          <w:sz w:val="22"/>
          <w:szCs w:val="22"/>
        </w:rPr>
        <w:t xml:space="preserve">No que tange à produção dos itens a serem adquiridos, deve-se observar como referência disciplinadora os critérios de sustentabilidade socioambientais da Instrução Normativa MPOG nº 01/2010, bem como o Guia Nacional de </w:t>
      </w:r>
      <w:proofErr w:type="spellStart"/>
      <w:r>
        <w:rPr>
          <w:rFonts w:ascii="Arial" w:eastAsia="Arial" w:hAnsi="Arial" w:cs="Arial"/>
          <w:color w:val="000000"/>
          <w:sz w:val="22"/>
          <w:szCs w:val="22"/>
        </w:rPr>
        <w:t>Licitações</w:t>
      </w:r>
      <w:proofErr w:type="spellEnd"/>
      <w:r>
        <w:rPr>
          <w:rFonts w:ascii="Arial" w:eastAsia="Arial" w:hAnsi="Arial" w:cs="Arial"/>
          <w:color w:val="000000"/>
          <w:sz w:val="22"/>
          <w:szCs w:val="22"/>
        </w:rPr>
        <w:t xml:space="preserve"> </w:t>
      </w:r>
      <w:proofErr w:type="spellStart"/>
      <w:r>
        <w:rPr>
          <w:rFonts w:ascii="Arial" w:eastAsia="Arial" w:hAnsi="Arial" w:cs="Arial"/>
          <w:color w:val="000000"/>
          <w:sz w:val="22"/>
          <w:szCs w:val="22"/>
        </w:rPr>
        <w:t>Sustentáveis</w:t>
      </w:r>
      <w:proofErr w:type="spellEnd"/>
      <w:r>
        <w:rPr>
          <w:rFonts w:ascii="Arial" w:eastAsia="Arial" w:hAnsi="Arial" w:cs="Arial"/>
          <w:color w:val="000000"/>
          <w:sz w:val="22"/>
          <w:szCs w:val="22"/>
        </w:rPr>
        <w:t>, conforme abaixo:</w:t>
      </w:r>
    </w:p>
    <w:p w14:paraId="3465C8DD" w14:textId="77777777" w:rsidR="0078685F" w:rsidRDefault="0078685F" w:rsidP="0078685F">
      <w:pPr>
        <w:widowControl/>
        <w:pBdr>
          <w:top w:val="nil"/>
          <w:left w:val="nil"/>
          <w:bottom w:val="nil"/>
          <w:right w:val="nil"/>
          <w:between w:val="nil"/>
        </w:pBdr>
        <w:ind w:left="1418" w:hanging="502"/>
        <w:rPr>
          <w:rFonts w:ascii="Arial" w:eastAsia="Arial" w:hAnsi="Arial" w:cs="Arial"/>
          <w:color w:val="000000"/>
          <w:sz w:val="22"/>
          <w:szCs w:val="22"/>
        </w:rPr>
      </w:pPr>
    </w:p>
    <w:p w14:paraId="3FD79842" w14:textId="77777777" w:rsidR="0078685F" w:rsidRDefault="0078685F" w:rsidP="00F82FF1">
      <w:pPr>
        <w:widowControl/>
        <w:numPr>
          <w:ilvl w:val="2"/>
          <w:numId w:val="43"/>
        </w:numPr>
        <w:pBdr>
          <w:top w:val="nil"/>
          <w:left w:val="nil"/>
          <w:bottom w:val="nil"/>
          <w:right w:val="nil"/>
          <w:between w:val="nil"/>
        </w:pBdr>
        <w:suppressAutoHyphens w:val="0"/>
        <w:ind w:left="1418" w:firstLine="0"/>
        <w:jc w:val="both"/>
        <w:rPr>
          <w:rFonts w:ascii="Arial" w:eastAsia="Arial" w:hAnsi="Arial" w:cs="Arial"/>
          <w:color w:val="000000"/>
          <w:sz w:val="22"/>
          <w:szCs w:val="22"/>
        </w:rPr>
      </w:pPr>
      <w:r>
        <w:rPr>
          <w:rFonts w:ascii="Arial" w:eastAsia="Arial" w:hAnsi="Arial" w:cs="Arial"/>
          <w:color w:val="000000"/>
          <w:sz w:val="22"/>
          <w:szCs w:val="22"/>
        </w:rPr>
        <w:t xml:space="preserve">Que os bens não contenham substâncias perigosas em concentração acima da recomendada na diretiva </w:t>
      </w:r>
      <w:proofErr w:type="spellStart"/>
      <w:r>
        <w:rPr>
          <w:rFonts w:ascii="Arial" w:eastAsia="Arial" w:hAnsi="Arial" w:cs="Arial"/>
          <w:color w:val="000000"/>
          <w:sz w:val="22"/>
          <w:szCs w:val="22"/>
        </w:rPr>
        <w:t>RoHS</w:t>
      </w:r>
      <w:proofErr w:type="spellEnd"/>
      <w:r>
        <w:rPr>
          <w:rFonts w:ascii="Arial" w:eastAsia="Arial" w:hAnsi="Arial" w:cs="Arial"/>
          <w:color w:val="000000"/>
          <w:sz w:val="22"/>
          <w:szCs w:val="22"/>
        </w:rPr>
        <w:t xml:space="preserve"> (</w:t>
      </w:r>
      <w:proofErr w:type="spellStart"/>
      <w:r>
        <w:rPr>
          <w:rFonts w:ascii="Arial" w:eastAsia="Arial" w:hAnsi="Arial" w:cs="Arial"/>
          <w:color w:val="000000"/>
          <w:sz w:val="22"/>
          <w:szCs w:val="22"/>
        </w:rPr>
        <w:t>Restriction</w:t>
      </w:r>
      <w:proofErr w:type="spellEnd"/>
      <w:r>
        <w:rPr>
          <w:rFonts w:ascii="Arial" w:eastAsia="Arial" w:hAnsi="Arial" w:cs="Arial"/>
          <w:color w:val="000000"/>
          <w:sz w:val="22"/>
          <w:szCs w:val="22"/>
        </w:rPr>
        <w:t xml:space="preserve"> </w:t>
      </w:r>
      <w:proofErr w:type="spellStart"/>
      <w:r>
        <w:rPr>
          <w:rFonts w:ascii="Arial" w:eastAsia="Arial" w:hAnsi="Arial" w:cs="Arial"/>
          <w:color w:val="000000"/>
          <w:sz w:val="22"/>
          <w:szCs w:val="22"/>
        </w:rPr>
        <w:t>of</w:t>
      </w:r>
      <w:proofErr w:type="spellEnd"/>
      <w:r>
        <w:rPr>
          <w:rFonts w:ascii="Arial" w:eastAsia="Arial" w:hAnsi="Arial" w:cs="Arial"/>
          <w:color w:val="000000"/>
          <w:sz w:val="22"/>
          <w:szCs w:val="22"/>
        </w:rPr>
        <w:t xml:space="preserve"> </w:t>
      </w:r>
      <w:proofErr w:type="spellStart"/>
      <w:r>
        <w:rPr>
          <w:rFonts w:ascii="Arial" w:eastAsia="Arial" w:hAnsi="Arial" w:cs="Arial"/>
          <w:color w:val="000000"/>
          <w:sz w:val="22"/>
          <w:szCs w:val="22"/>
        </w:rPr>
        <w:t>Certain</w:t>
      </w:r>
      <w:proofErr w:type="spellEnd"/>
      <w:r>
        <w:rPr>
          <w:rFonts w:ascii="Arial" w:eastAsia="Arial" w:hAnsi="Arial" w:cs="Arial"/>
          <w:color w:val="000000"/>
          <w:sz w:val="22"/>
          <w:szCs w:val="22"/>
        </w:rPr>
        <w:t xml:space="preserve"> </w:t>
      </w:r>
      <w:proofErr w:type="spellStart"/>
      <w:r>
        <w:rPr>
          <w:rFonts w:ascii="Arial" w:eastAsia="Arial" w:hAnsi="Arial" w:cs="Arial"/>
          <w:color w:val="000000"/>
          <w:sz w:val="22"/>
          <w:szCs w:val="22"/>
        </w:rPr>
        <w:t>Hazardous</w:t>
      </w:r>
      <w:proofErr w:type="spellEnd"/>
      <w:r>
        <w:rPr>
          <w:rFonts w:ascii="Arial" w:eastAsia="Arial" w:hAnsi="Arial" w:cs="Arial"/>
          <w:color w:val="000000"/>
          <w:sz w:val="22"/>
          <w:szCs w:val="22"/>
        </w:rPr>
        <w:t xml:space="preserve"> </w:t>
      </w:r>
      <w:proofErr w:type="spellStart"/>
      <w:r>
        <w:rPr>
          <w:rFonts w:ascii="Arial" w:eastAsia="Arial" w:hAnsi="Arial" w:cs="Arial"/>
          <w:color w:val="000000"/>
          <w:sz w:val="22"/>
          <w:szCs w:val="22"/>
        </w:rPr>
        <w:t>Substances</w:t>
      </w:r>
      <w:proofErr w:type="spellEnd"/>
      <w:r>
        <w:rPr>
          <w:rFonts w:ascii="Arial" w:eastAsia="Arial" w:hAnsi="Arial" w:cs="Arial"/>
          <w:color w:val="000000"/>
          <w:sz w:val="22"/>
          <w:szCs w:val="22"/>
        </w:rPr>
        <w:t>), tais como mercúrio (Hg), chumbo (</w:t>
      </w:r>
      <w:proofErr w:type="spellStart"/>
      <w:r>
        <w:rPr>
          <w:rFonts w:ascii="Arial" w:eastAsia="Arial" w:hAnsi="Arial" w:cs="Arial"/>
          <w:color w:val="000000"/>
          <w:sz w:val="22"/>
          <w:szCs w:val="22"/>
        </w:rPr>
        <w:t>Pb</w:t>
      </w:r>
      <w:proofErr w:type="spellEnd"/>
      <w:r>
        <w:rPr>
          <w:rFonts w:ascii="Arial" w:eastAsia="Arial" w:hAnsi="Arial" w:cs="Arial"/>
          <w:color w:val="000000"/>
          <w:sz w:val="22"/>
          <w:szCs w:val="22"/>
        </w:rPr>
        <w:t xml:space="preserve">), cromo </w:t>
      </w:r>
      <w:proofErr w:type="spellStart"/>
      <w:r>
        <w:rPr>
          <w:rFonts w:ascii="Arial" w:eastAsia="Arial" w:hAnsi="Arial" w:cs="Arial"/>
          <w:color w:val="000000"/>
          <w:sz w:val="22"/>
          <w:szCs w:val="22"/>
        </w:rPr>
        <w:t>hexavalente</w:t>
      </w:r>
      <w:proofErr w:type="spellEnd"/>
      <w:r>
        <w:rPr>
          <w:rFonts w:ascii="Arial" w:eastAsia="Arial" w:hAnsi="Arial" w:cs="Arial"/>
          <w:color w:val="000000"/>
          <w:sz w:val="22"/>
          <w:szCs w:val="22"/>
        </w:rPr>
        <w:t xml:space="preserve"> (</w:t>
      </w:r>
      <w:proofErr w:type="gramStart"/>
      <w:r>
        <w:rPr>
          <w:rFonts w:ascii="Arial" w:eastAsia="Arial" w:hAnsi="Arial" w:cs="Arial"/>
          <w:color w:val="000000"/>
          <w:sz w:val="22"/>
          <w:szCs w:val="22"/>
        </w:rPr>
        <w:t>Cr(</w:t>
      </w:r>
      <w:proofErr w:type="gramEnd"/>
      <w:r>
        <w:rPr>
          <w:rFonts w:ascii="Arial" w:eastAsia="Arial" w:hAnsi="Arial" w:cs="Arial"/>
          <w:color w:val="000000"/>
          <w:sz w:val="22"/>
          <w:szCs w:val="22"/>
        </w:rPr>
        <w:t>VI)), cádmio (</w:t>
      </w:r>
      <w:proofErr w:type="spellStart"/>
      <w:r>
        <w:rPr>
          <w:rFonts w:ascii="Arial" w:eastAsia="Arial" w:hAnsi="Arial" w:cs="Arial"/>
          <w:color w:val="000000"/>
          <w:sz w:val="22"/>
          <w:szCs w:val="22"/>
        </w:rPr>
        <w:t>Cd</w:t>
      </w:r>
      <w:proofErr w:type="spellEnd"/>
      <w:r>
        <w:rPr>
          <w:rFonts w:ascii="Arial" w:eastAsia="Arial" w:hAnsi="Arial" w:cs="Arial"/>
          <w:color w:val="000000"/>
          <w:sz w:val="22"/>
          <w:szCs w:val="22"/>
        </w:rPr>
        <w:t xml:space="preserve">), </w:t>
      </w:r>
      <w:proofErr w:type="spellStart"/>
      <w:r>
        <w:rPr>
          <w:rFonts w:ascii="Arial" w:eastAsia="Arial" w:hAnsi="Arial" w:cs="Arial"/>
          <w:color w:val="000000"/>
          <w:sz w:val="22"/>
          <w:szCs w:val="22"/>
        </w:rPr>
        <w:t>bifenilpolibromados</w:t>
      </w:r>
      <w:proofErr w:type="spellEnd"/>
      <w:r>
        <w:rPr>
          <w:rFonts w:ascii="Arial" w:eastAsia="Arial" w:hAnsi="Arial" w:cs="Arial"/>
          <w:color w:val="000000"/>
          <w:sz w:val="22"/>
          <w:szCs w:val="22"/>
        </w:rPr>
        <w:t xml:space="preserve"> (</w:t>
      </w:r>
      <w:proofErr w:type="spellStart"/>
      <w:r>
        <w:rPr>
          <w:rFonts w:ascii="Arial" w:eastAsia="Arial" w:hAnsi="Arial" w:cs="Arial"/>
          <w:color w:val="000000"/>
          <w:sz w:val="22"/>
          <w:szCs w:val="22"/>
        </w:rPr>
        <w:t>PBBs</w:t>
      </w:r>
      <w:proofErr w:type="spellEnd"/>
      <w:r>
        <w:rPr>
          <w:rFonts w:ascii="Arial" w:eastAsia="Arial" w:hAnsi="Arial" w:cs="Arial"/>
          <w:color w:val="000000"/>
          <w:sz w:val="22"/>
          <w:szCs w:val="22"/>
        </w:rPr>
        <w:t xml:space="preserve">), éteres </w:t>
      </w:r>
      <w:proofErr w:type="spellStart"/>
      <w:r>
        <w:rPr>
          <w:rFonts w:ascii="Arial" w:eastAsia="Arial" w:hAnsi="Arial" w:cs="Arial"/>
          <w:color w:val="000000"/>
          <w:sz w:val="22"/>
          <w:szCs w:val="22"/>
        </w:rPr>
        <w:t>difenil-polibromados</w:t>
      </w:r>
      <w:proofErr w:type="spellEnd"/>
      <w:r>
        <w:rPr>
          <w:rFonts w:ascii="Arial" w:eastAsia="Arial" w:hAnsi="Arial" w:cs="Arial"/>
          <w:color w:val="000000"/>
          <w:sz w:val="22"/>
          <w:szCs w:val="22"/>
        </w:rPr>
        <w:t xml:space="preserve"> (</w:t>
      </w:r>
      <w:proofErr w:type="spellStart"/>
      <w:r>
        <w:rPr>
          <w:rFonts w:ascii="Arial" w:eastAsia="Arial" w:hAnsi="Arial" w:cs="Arial"/>
          <w:color w:val="000000"/>
          <w:sz w:val="22"/>
          <w:szCs w:val="22"/>
        </w:rPr>
        <w:t>PBDEs</w:t>
      </w:r>
      <w:proofErr w:type="spellEnd"/>
      <w:r>
        <w:rPr>
          <w:rFonts w:ascii="Arial" w:eastAsia="Arial" w:hAnsi="Arial" w:cs="Arial"/>
          <w:color w:val="000000"/>
          <w:sz w:val="22"/>
          <w:szCs w:val="22"/>
        </w:rPr>
        <w:t>).</w:t>
      </w:r>
    </w:p>
    <w:p w14:paraId="4CF8EAE0" w14:textId="77777777" w:rsidR="0078685F" w:rsidRDefault="0078685F" w:rsidP="0078685F">
      <w:pPr>
        <w:widowControl/>
        <w:pBdr>
          <w:top w:val="nil"/>
          <w:left w:val="nil"/>
          <w:bottom w:val="nil"/>
          <w:right w:val="nil"/>
          <w:between w:val="nil"/>
        </w:pBdr>
        <w:ind w:left="1418"/>
        <w:jc w:val="both"/>
        <w:rPr>
          <w:rFonts w:ascii="Arial" w:eastAsia="Arial" w:hAnsi="Arial" w:cs="Arial"/>
          <w:color w:val="000000"/>
          <w:sz w:val="22"/>
          <w:szCs w:val="22"/>
        </w:rPr>
      </w:pPr>
    </w:p>
    <w:p w14:paraId="0457777C" w14:textId="77777777" w:rsidR="0078685F" w:rsidRDefault="0078685F" w:rsidP="00F82FF1">
      <w:pPr>
        <w:widowControl/>
        <w:numPr>
          <w:ilvl w:val="2"/>
          <w:numId w:val="43"/>
        </w:numPr>
        <w:pBdr>
          <w:top w:val="nil"/>
          <w:left w:val="nil"/>
          <w:bottom w:val="nil"/>
          <w:right w:val="nil"/>
          <w:between w:val="nil"/>
        </w:pBdr>
        <w:suppressAutoHyphens w:val="0"/>
        <w:ind w:left="1418" w:firstLine="0"/>
        <w:jc w:val="both"/>
        <w:rPr>
          <w:rFonts w:ascii="Arial" w:eastAsia="Arial" w:hAnsi="Arial" w:cs="Arial"/>
          <w:color w:val="000000"/>
          <w:sz w:val="22"/>
          <w:szCs w:val="22"/>
        </w:rPr>
      </w:pPr>
      <w:r>
        <w:rPr>
          <w:rFonts w:ascii="Arial" w:eastAsia="Arial" w:hAnsi="Arial" w:cs="Arial"/>
          <w:color w:val="000000"/>
          <w:sz w:val="22"/>
          <w:szCs w:val="22"/>
        </w:rPr>
        <w:t>A composição dos equipamentos eletroeletrônicos gera uma série de problemas, que vão desde a contaminação por meio da exposição e pelo contato constante com a pele e pela inalação, especialmente no caso de sua desmontagem sem a observância de critérios de segurança, até a contaminação do meio ambiente decorrente de seu descarte inadequado, que pode atingir o solo e a água. Pode mesmo acarretar contaminação atmosférica por conta de sua queima descontrolada.</w:t>
      </w:r>
    </w:p>
    <w:p w14:paraId="2A8F76F0" w14:textId="77777777" w:rsidR="0078685F" w:rsidRDefault="0078685F" w:rsidP="0078685F">
      <w:pPr>
        <w:widowControl/>
        <w:pBdr>
          <w:top w:val="nil"/>
          <w:left w:val="nil"/>
          <w:bottom w:val="nil"/>
          <w:right w:val="nil"/>
          <w:between w:val="nil"/>
        </w:pBdr>
        <w:ind w:left="708"/>
        <w:rPr>
          <w:rFonts w:ascii="Arial" w:eastAsia="Arial" w:hAnsi="Arial" w:cs="Arial"/>
          <w:color w:val="000000"/>
          <w:sz w:val="22"/>
          <w:szCs w:val="22"/>
        </w:rPr>
      </w:pPr>
    </w:p>
    <w:p w14:paraId="5CD29314" w14:textId="64F2C87D" w:rsidR="0078685F" w:rsidRDefault="0078685F" w:rsidP="00F82FF1">
      <w:pPr>
        <w:widowControl/>
        <w:numPr>
          <w:ilvl w:val="2"/>
          <w:numId w:val="43"/>
        </w:numPr>
        <w:pBdr>
          <w:top w:val="nil"/>
          <w:left w:val="nil"/>
          <w:bottom w:val="nil"/>
          <w:right w:val="nil"/>
          <w:between w:val="nil"/>
        </w:pBdr>
        <w:suppressAutoHyphens w:val="0"/>
        <w:ind w:left="1418" w:firstLine="0"/>
        <w:jc w:val="both"/>
        <w:rPr>
          <w:rFonts w:ascii="Arial" w:eastAsia="Arial" w:hAnsi="Arial" w:cs="Arial"/>
          <w:color w:val="000000"/>
          <w:sz w:val="22"/>
          <w:szCs w:val="22"/>
        </w:rPr>
      </w:pPr>
      <w:r>
        <w:rPr>
          <w:rFonts w:ascii="Arial" w:eastAsia="Arial" w:hAnsi="Arial" w:cs="Arial"/>
          <w:color w:val="000000"/>
          <w:sz w:val="22"/>
          <w:szCs w:val="22"/>
        </w:rPr>
        <w:t xml:space="preserve">A exigência do disposto no item 4.1.1 se justifica pela necessidade de se </w:t>
      </w:r>
      <w:r w:rsidR="000D7734" w:rsidRPr="004F2A03">
        <w:rPr>
          <w:rFonts w:ascii="Arial" w:eastAsia="Arial" w:hAnsi="Arial" w:cs="Arial"/>
          <w:color w:val="000000"/>
          <w:sz w:val="22"/>
          <w:szCs w:val="22"/>
        </w:rPr>
        <w:t xml:space="preserve">adquirir </w:t>
      </w:r>
      <w:r w:rsidRPr="004F2A03">
        <w:rPr>
          <w:rFonts w:ascii="Arial" w:eastAsia="Arial" w:hAnsi="Arial" w:cs="Arial"/>
          <w:color w:val="000000"/>
          <w:sz w:val="22"/>
          <w:szCs w:val="22"/>
        </w:rPr>
        <w:t>equipamentos</w:t>
      </w:r>
      <w:r>
        <w:rPr>
          <w:rFonts w:ascii="Arial" w:eastAsia="Arial" w:hAnsi="Arial" w:cs="Arial"/>
          <w:color w:val="000000"/>
          <w:sz w:val="22"/>
          <w:szCs w:val="22"/>
        </w:rPr>
        <w:t xml:space="preserve"> que causem pouco ou nenhum dano ambiental ou danos aos usuários, permitindo assim um ambiente de operação livre de compostos químicos voláteis ou metais pesados.</w:t>
      </w:r>
    </w:p>
    <w:p w14:paraId="15614175" w14:textId="77777777" w:rsidR="0078685F" w:rsidRDefault="0078685F" w:rsidP="0078685F">
      <w:pPr>
        <w:widowControl/>
        <w:pBdr>
          <w:top w:val="nil"/>
          <w:left w:val="nil"/>
          <w:bottom w:val="nil"/>
          <w:right w:val="nil"/>
          <w:between w:val="nil"/>
        </w:pBdr>
        <w:ind w:left="708"/>
        <w:rPr>
          <w:rFonts w:ascii="Arial" w:eastAsia="Arial" w:hAnsi="Arial" w:cs="Arial"/>
          <w:color w:val="000000"/>
          <w:sz w:val="22"/>
          <w:szCs w:val="22"/>
        </w:rPr>
      </w:pPr>
    </w:p>
    <w:p w14:paraId="4F18DB27" w14:textId="77777777" w:rsidR="0078685F" w:rsidRDefault="0078685F" w:rsidP="00F82FF1">
      <w:pPr>
        <w:widowControl/>
        <w:numPr>
          <w:ilvl w:val="2"/>
          <w:numId w:val="43"/>
        </w:numPr>
        <w:pBdr>
          <w:top w:val="nil"/>
          <w:left w:val="nil"/>
          <w:bottom w:val="nil"/>
          <w:right w:val="nil"/>
          <w:between w:val="nil"/>
        </w:pBdr>
        <w:suppressAutoHyphens w:val="0"/>
        <w:ind w:left="1418" w:firstLine="0"/>
        <w:jc w:val="both"/>
        <w:rPr>
          <w:rFonts w:ascii="Arial" w:eastAsia="Arial" w:hAnsi="Arial" w:cs="Arial"/>
          <w:color w:val="000000"/>
          <w:sz w:val="22"/>
          <w:szCs w:val="22"/>
        </w:rPr>
      </w:pPr>
      <w:r>
        <w:rPr>
          <w:rFonts w:ascii="Arial" w:eastAsia="Arial" w:hAnsi="Arial" w:cs="Arial"/>
          <w:color w:val="000000"/>
          <w:sz w:val="22"/>
          <w:szCs w:val="22"/>
        </w:rPr>
        <w:t>A comprovação da exigência poderá ser feita mediante apresentação de certificação emitida por instituição pública oficial ou instituição credenciada pelo INMETRO, de informativo detalhado disposto em sítio eletrônico do fabricante, do manual do equipamento, da Declaração de Conformidade EU da Diretiva 2011/65/EU (Anexo VI) referente ao modelo indicado na proposta ou através de laudo pericial ou qualquer outro meio de prova idôneo que ateste que o equipamento fornecido cumpre com as exigências.</w:t>
      </w:r>
    </w:p>
    <w:p w14:paraId="079C431C" w14:textId="77777777" w:rsidR="0078685F" w:rsidRDefault="0078685F" w:rsidP="0078685F">
      <w:pPr>
        <w:widowControl/>
        <w:pBdr>
          <w:top w:val="nil"/>
          <w:left w:val="nil"/>
          <w:bottom w:val="nil"/>
          <w:right w:val="nil"/>
          <w:between w:val="nil"/>
        </w:pBdr>
        <w:ind w:left="708"/>
        <w:rPr>
          <w:rFonts w:ascii="Arial" w:eastAsia="Arial" w:hAnsi="Arial" w:cs="Arial"/>
          <w:color w:val="000000"/>
          <w:sz w:val="22"/>
          <w:szCs w:val="22"/>
        </w:rPr>
      </w:pPr>
    </w:p>
    <w:p w14:paraId="10C737C8" w14:textId="77777777" w:rsidR="0078685F" w:rsidRDefault="0078685F" w:rsidP="00F82FF1">
      <w:pPr>
        <w:widowControl/>
        <w:numPr>
          <w:ilvl w:val="2"/>
          <w:numId w:val="43"/>
        </w:numPr>
        <w:pBdr>
          <w:top w:val="nil"/>
          <w:left w:val="nil"/>
          <w:bottom w:val="nil"/>
          <w:right w:val="nil"/>
          <w:between w:val="nil"/>
        </w:pBdr>
        <w:suppressAutoHyphens w:val="0"/>
        <w:ind w:left="1418" w:firstLine="0"/>
        <w:jc w:val="both"/>
        <w:rPr>
          <w:rFonts w:ascii="Arial" w:eastAsia="Arial" w:hAnsi="Arial" w:cs="Arial"/>
          <w:color w:val="000000"/>
          <w:sz w:val="22"/>
          <w:szCs w:val="22"/>
        </w:rPr>
      </w:pPr>
      <w:r>
        <w:rPr>
          <w:rFonts w:ascii="Arial" w:eastAsia="Arial" w:hAnsi="Arial" w:cs="Arial"/>
          <w:color w:val="000000"/>
          <w:sz w:val="22"/>
          <w:szCs w:val="22"/>
        </w:rPr>
        <w:t xml:space="preserve">A comprovação deste requisito também pode ser feita pela apresentação de certificação EPEAT, desde que esta apresente explicitamente a informação de conformidade </w:t>
      </w:r>
      <w:proofErr w:type="spellStart"/>
      <w:r>
        <w:rPr>
          <w:rFonts w:ascii="Arial" w:eastAsia="Arial" w:hAnsi="Arial" w:cs="Arial"/>
          <w:color w:val="000000"/>
          <w:sz w:val="22"/>
          <w:szCs w:val="22"/>
        </w:rPr>
        <w:t>RoHS</w:t>
      </w:r>
      <w:proofErr w:type="spellEnd"/>
      <w:r>
        <w:rPr>
          <w:rFonts w:ascii="Arial" w:eastAsia="Arial" w:hAnsi="Arial" w:cs="Arial"/>
          <w:color w:val="000000"/>
          <w:sz w:val="22"/>
          <w:szCs w:val="22"/>
        </w:rPr>
        <w:t>. Certificação emitida por instituições públicas ou privadas credenciadas pelo Instituto Nacional de Metrologia, Qualidade e Tecnologia – Inmetro, que ateste, conforme instrução Normativa INMETRO nº 304/2023, a adequação em segurança para o usuário e instalações, compatibilidade eletromagnética e consumo de energia.</w:t>
      </w:r>
    </w:p>
    <w:p w14:paraId="45B3A662" w14:textId="77777777" w:rsidR="0078685F" w:rsidRDefault="0078685F" w:rsidP="0078685F">
      <w:pPr>
        <w:jc w:val="both"/>
        <w:rPr>
          <w:rFonts w:ascii="Arial" w:eastAsia="Arial" w:hAnsi="Arial" w:cs="Arial"/>
          <w:sz w:val="22"/>
          <w:szCs w:val="22"/>
        </w:rPr>
      </w:pPr>
    </w:p>
    <w:p w14:paraId="1802D652" w14:textId="77777777" w:rsidR="0078685F" w:rsidRDefault="0078685F" w:rsidP="0078685F">
      <w:pPr>
        <w:jc w:val="both"/>
        <w:rPr>
          <w:rFonts w:ascii="Arial" w:eastAsia="Arial" w:hAnsi="Arial" w:cs="Arial"/>
          <w:b/>
          <w:bCs/>
          <w:sz w:val="22"/>
          <w:szCs w:val="22"/>
        </w:rPr>
      </w:pPr>
      <w:r>
        <w:rPr>
          <w:rFonts w:ascii="Arial" w:eastAsia="Arial" w:hAnsi="Arial" w:cs="Arial"/>
          <w:b/>
          <w:bCs/>
          <w:sz w:val="22"/>
          <w:szCs w:val="22"/>
        </w:rPr>
        <w:t>Indicação de marcas ou modelos (</w:t>
      </w:r>
      <w:hyperlink r:id="rId56" w:anchor="art41">
        <w:r>
          <w:rPr>
            <w:rFonts w:ascii="Arial" w:eastAsia="Arial" w:hAnsi="Arial" w:cs="Arial"/>
            <w:b/>
            <w:bCs/>
            <w:color w:val="000000"/>
            <w:sz w:val="22"/>
            <w:szCs w:val="22"/>
            <w:u w:val="single"/>
          </w:rPr>
          <w:t>Art. 41, inciso I, da Lei nº 14.133, de 2021</w:t>
        </w:r>
      </w:hyperlink>
      <w:r>
        <w:rPr>
          <w:rFonts w:ascii="Arial" w:eastAsia="Arial" w:hAnsi="Arial" w:cs="Arial"/>
          <w:b/>
          <w:bCs/>
          <w:sz w:val="22"/>
          <w:szCs w:val="22"/>
        </w:rPr>
        <w:t>):</w:t>
      </w:r>
    </w:p>
    <w:p w14:paraId="3FE4BDAA" w14:textId="77777777" w:rsidR="0078685F" w:rsidRDefault="0078685F" w:rsidP="0078685F">
      <w:pPr>
        <w:jc w:val="both"/>
        <w:rPr>
          <w:rFonts w:ascii="Arial" w:eastAsia="Arial" w:hAnsi="Arial" w:cs="Arial"/>
          <w:b/>
          <w:bCs/>
          <w:sz w:val="22"/>
          <w:szCs w:val="22"/>
        </w:rPr>
      </w:pPr>
    </w:p>
    <w:p w14:paraId="454CED3D" w14:textId="77777777" w:rsidR="0078685F" w:rsidRDefault="0078685F" w:rsidP="00F82FF1">
      <w:pPr>
        <w:widowControl/>
        <w:numPr>
          <w:ilvl w:val="1"/>
          <w:numId w:val="43"/>
        </w:numPr>
        <w:pBdr>
          <w:top w:val="nil"/>
          <w:left w:val="nil"/>
          <w:bottom w:val="nil"/>
          <w:right w:val="nil"/>
          <w:between w:val="nil"/>
        </w:pBdr>
        <w:tabs>
          <w:tab w:val="left" w:pos="851"/>
        </w:tabs>
        <w:suppressAutoHyphens w:val="0"/>
        <w:spacing w:line="276" w:lineRule="auto"/>
        <w:jc w:val="both"/>
        <w:rPr>
          <w:rFonts w:ascii="Arial" w:eastAsia="Arial" w:hAnsi="Arial" w:cs="Arial"/>
          <w:color w:val="000000"/>
          <w:sz w:val="22"/>
          <w:szCs w:val="22"/>
        </w:rPr>
      </w:pPr>
      <w:r>
        <w:rPr>
          <w:rFonts w:ascii="Arial" w:eastAsia="Arial" w:hAnsi="Arial" w:cs="Arial"/>
          <w:color w:val="000000"/>
          <w:sz w:val="22"/>
          <w:szCs w:val="22"/>
        </w:rPr>
        <w:t xml:space="preserve">Não haverá a indicação de </w:t>
      </w:r>
      <w:proofErr w:type="gramStart"/>
      <w:r>
        <w:rPr>
          <w:rFonts w:ascii="Arial" w:eastAsia="Arial" w:hAnsi="Arial" w:cs="Arial"/>
          <w:color w:val="000000"/>
          <w:sz w:val="22"/>
          <w:szCs w:val="22"/>
        </w:rPr>
        <w:t>marca(</w:t>
      </w:r>
      <w:proofErr w:type="gramEnd"/>
      <w:r>
        <w:rPr>
          <w:rFonts w:ascii="Arial" w:eastAsia="Arial" w:hAnsi="Arial" w:cs="Arial"/>
          <w:color w:val="000000"/>
          <w:sz w:val="22"/>
          <w:szCs w:val="22"/>
        </w:rPr>
        <w:t>s) de referência.</w:t>
      </w:r>
    </w:p>
    <w:p w14:paraId="333605C4" w14:textId="77777777" w:rsidR="0078685F" w:rsidRDefault="0078685F" w:rsidP="0078685F">
      <w:pPr>
        <w:jc w:val="both"/>
        <w:rPr>
          <w:rFonts w:ascii="Arial" w:eastAsia="Arial" w:hAnsi="Arial" w:cs="Arial"/>
          <w:sz w:val="22"/>
          <w:szCs w:val="22"/>
        </w:rPr>
      </w:pPr>
    </w:p>
    <w:p w14:paraId="3A880A6B" w14:textId="77777777" w:rsidR="0078685F" w:rsidRDefault="0078685F" w:rsidP="0078685F">
      <w:pPr>
        <w:jc w:val="both"/>
        <w:rPr>
          <w:rFonts w:ascii="Arial" w:eastAsia="Arial" w:hAnsi="Arial" w:cs="Arial"/>
          <w:b/>
          <w:bCs/>
          <w:sz w:val="22"/>
          <w:szCs w:val="22"/>
        </w:rPr>
      </w:pPr>
    </w:p>
    <w:p w14:paraId="10047906" w14:textId="77777777" w:rsidR="0078685F" w:rsidRDefault="0078685F" w:rsidP="0078685F">
      <w:pPr>
        <w:jc w:val="both"/>
        <w:rPr>
          <w:rFonts w:ascii="Arial" w:eastAsia="Arial" w:hAnsi="Arial" w:cs="Arial"/>
          <w:b/>
          <w:bCs/>
          <w:sz w:val="22"/>
          <w:szCs w:val="22"/>
        </w:rPr>
      </w:pPr>
      <w:r>
        <w:rPr>
          <w:rFonts w:ascii="Arial" w:eastAsia="Arial" w:hAnsi="Arial" w:cs="Arial"/>
          <w:b/>
          <w:bCs/>
          <w:sz w:val="22"/>
          <w:szCs w:val="22"/>
        </w:rPr>
        <w:t>Da exigência de amostra</w:t>
      </w:r>
    </w:p>
    <w:p w14:paraId="16A39FF7" w14:textId="77777777" w:rsidR="0078685F" w:rsidRDefault="0078685F" w:rsidP="0078685F">
      <w:pPr>
        <w:widowControl/>
        <w:pBdr>
          <w:top w:val="nil"/>
          <w:left w:val="nil"/>
          <w:bottom w:val="nil"/>
          <w:right w:val="nil"/>
          <w:between w:val="nil"/>
        </w:pBdr>
        <w:ind w:left="708"/>
        <w:jc w:val="both"/>
        <w:rPr>
          <w:rFonts w:ascii="Arial" w:eastAsia="Arial" w:hAnsi="Arial" w:cs="Arial"/>
          <w:color w:val="000000"/>
          <w:sz w:val="22"/>
          <w:szCs w:val="22"/>
        </w:rPr>
      </w:pPr>
    </w:p>
    <w:p w14:paraId="1E3C96D5" w14:textId="77777777" w:rsidR="0078685F" w:rsidRDefault="0078685F" w:rsidP="00F82FF1">
      <w:pPr>
        <w:widowControl/>
        <w:numPr>
          <w:ilvl w:val="1"/>
          <w:numId w:val="43"/>
        </w:numPr>
        <w:pBdr>
          <w:top w:val="nil"/>
          <w:left w:val="nil"/>
          <w:bottom w:val="nil"/>
          <w:right w:val="nil"/>
          <w:between w:val="nil"/>
        </w:pBdr>
        <w:suppressAutoHyphens w:val="0"/>
        <w:jc w:val="both"/>
        <w:rPr>
          <w:rFonts w:ascii="Arial" w:eastAsia="Arial" w:hAnsi="Arial" w:cs="Arial"/>
          <w:color w:val="000000"/>
          <w:sz w:val="22"/>
          <w:szCs w:val="22"/>
        </w:rPr>
      </w:pPr>
      <w:r>
        <w:rPr>
          <w:rFonts w:ascii="Arial" w:eastAsia="Arial" w:hAnsi="Arial" w:cs="Arial"/>
          <w:color w:val="000000"/>
          <w:sz w:val="22"/>
          <w:szCs w:val="22"/>
        </w:rPr>
        <w:t>Não será exigida amostra.</w:t>
      </w:r>
    </w:p>
    <w:p w14:paraId="15732387" w14:textId="77777777" w:rsidR="0078685F" w:rsidRDefault="0078685F" w:rsidP="0078685F">
      <w:pPr>
        <w:widowControl/>
        <w:pBdr>
          <w:top w:val="nil"/>
          <w:left w:val="nil"/>
          <w:bottom w:val="nil"/>
          <w:right w:val="nil"/>
          <w:between w:val="nil"/>
        </w:pBdr>
        <w:ind w:left="708"/>
        <w:jc w:val="both"/>
        <w:rPr>
          <w:rFonts w:ascii="Arial" w:eastAsia="Arial" w:hAnsi="Arial" w:cs="Arial"/>
          <w:color w:val="000000"/>
          <w:sz w:val="22"/>
          <w:szCs w:val="22"/>
        </w:rPr>
      </w:pPr>
    </w:p>
    <w:p w14:paraId="7D26A3B8" w14:textId="79A5F1C6" w:rsidR="0078685F" w:rsidRDefault="0078685F" w:rsidP="0078685F">
      <w:pPr>
        <w:widowControl/>
        <w:pBdr>
          <w:top w:val="nil"/>
          <w:left w:val="nil"/>
          <w:bottom w:val="nil"/>
          <w:right w:val="nil"/>
          <w:between w:val="nil"/>
        </w:pBdr>
        <w:ind w:left="708"/>
        <w:jc w:val="both"/>
        <w:rPr>
          <w:rFonts w:ascii="Arial" w:eastAsia="Arial" w:hAnsi="Arial" w:cs="Arial"/>
          <w:i/>
          <w:iCs/>
          <w:color w:val="000000"/>
          <w:sz w:val="22"/>
          <w:szCs w:val="22"/>
        </w:rPr>
      </w:pPr>
    </w:p>
    <w:p w14:paraId="6E39208E" w14:textId="77777777" w:rsidR="00161815" w:rsidRDefault="00161815" w:rsidP="0078685F">
      <w:pPr>
        <w:widowControl/>
        <w:pBdr>
          <w:top w:val="nil"/>
          <w:left w:val="nil"/>
          <w:bottom w:val="nil"/>
          <w:right w:val="nil"/>
          <w:between w:val="nil"/>
        </w:pBdr>
        <w:ind w:left="708"/>
        <w:jc w:val="both"/>
        <w:rPr>
          <w:rFonts w:ascii="Arial" w:eastAsia="Arial" w:hAnsi="Arial" w:cs="Arial"/>
          <w:i/>
          <w:iCs/>
          <w:color w:val="000000"/>
          <w:sz w:val="22"/>
          <w:szCs w:val="22"/>
        </w:rPr>
      </w:pPr>
    </w:p>
    <w:p w14:paraId="4E63B417" w14:textId="77777777" w:rsidR="0078685F" w:rsidRDefault="0078685F" w:rsidP="0078685F">
      <w:pPr>
        <w:jc w:val="both"/>
        <w:rPr>
          <w:rFonts w:ascii="Arial" w:eastAsia="Arial" w:hAnsi="Arial" w:cs="Arial"/>
          <w:b/>
          <w:bCs/>
          <w:sz w:val="22"/>
          <w:szCs w:val="22"/>
        </w:rPr>
      </w:pPr>
      <w:r>
        <w:rPr>
          <w:rFonts w:ascii="Arial" w:eastAsia="Arial" w:hAnsi="Arial" w:cs="Arial"/>
          <w:b/>
          <w:bCs/>
          <w:sz w:val="22"/>
          <w:szCs w:val="22"/>
        </w:rPr>
        <w:t>Subcontratação</w:t>
      </w:r>
    </w:p>
    <w:p w14:paraId="6200C612" w14:textId="77777777" w:rsidR="0078685F" w:rsidRDefault="0078685F" w:rsidP="0078685F">
      <w:pPr>
        <w:widowControl/>
        <w:pBdr>
          <w:top w:val="nil"/>
          <w:left w:val="nil"/>
          <w:bottom w:val="nil"/>
          <w:right w:val="nil"/>
          <w:between w:val="nil"/>
        </w:pBdr>
        <w:ind w:left="708"/>
        <w:jc w:val="both"/>
        <w:rPr>
          <w:rFonts w:ascii="Arial" w:eastAsia="Arial" w:hAnsi="Arial" w:cs="Arial"/>
          <w:i/>
          <w:iCs/>
          <w:color w:val="000000"/>
          <w:sz w:val="22"/>
          <w:szCs w:val="22"/>
        </w:rPr>
      </w:pPr>
    </w:p>
    <w:p w14:paraId="52BB9A12" w14:textId="007E5544" w:rsidR="0078685F" w:rsidRDefault="0078685F" w:rsidP="00F82FF1">
      <w:pPr>
        <w:widowControl/>
        <w:numPr>
          <w:ilvl w:val="1"/>
          <w:numId w:val="43"/>
        </w:numPr>
        <w:pBdr>
          <w:top w:val="nil"/>
          <w:left w:val="nil"/>
          <w:bottom w:val="nil"/>
          <w:right w:val="nil"/>
          <w:between w:val="nil"/>
        </w:pBdr>
        <w:tabs>
          <w:tab w:val="left" w:pos="851"/>
        </w:tabs>
        <w:suppressAutoHyphens w:val="0"/>
        <w:ind w:left="1418" w:hanging="567"/>
        <w:jc w:val="both"/>
        <w:rPr>
          <w:rFonts w:ascii="Arial" w:eastAsia="Arial" w:hAnsi="Arial" w:cs="Arial"/>
          <w:color w:val="000000"/>
          <w:sz w:val="22"/>
          <w:szCs w:val="22"/>
        </w:rPr>
      </w:pPr>
      <w:r>
        <w:rPr>
          <w:rFonts w:ascii="Arial" w:eastAsia="Arial" w:hAnsi="Arial" w:cs="Arial"/>
          <w:color w:val="000000"/>
          <w:sz w:val="22"/>
          <w:szCs w:val="22"/>
        </w:rPr>
        <w:t xml:space="preserve">Não é admitida a subcontratação do objeto contratual, de acordo com a justificativa </w:t>
      </w:r>
      <w:r>
        <w:rPr>
          <w:rFonts w:ascii="Arial" w:eastAsia="Arial" w:hAnsi="Arial" w:cs="Arial"/>
          <w:sz w:val="22"/>
          <w:szCs w:val="22"/>
        </w:rPr>
        <w:t>contida</w:t>
      </w:r>
      <w:r>
        <w:rPr>
          <w:rFonts w:ascii="Arial" w:eastAsia="Arial" w:hAnsi="Arial" w:cs="Arial"/>
          <w:color w:val="000000"/>
          <w:sz w:val="22"/>
          <w:szCs w:val="22"/>
        </w:rPr>
        <w:t xml:space="preserve"> no item 2.3.</w:t>
      </w:r>
      <w:r w:rsidRPr="004F2A03">
        <w:rPr>
          <w:rFonts w:ascii="Arial" w:eastAsia="Arial" w:hAnsi="Arial" w:cs="Arial"/>
          <w:color w:val="000000"/>
          <w:sz w:val="22"/>
          <w:szCs w:val="22"/>
        </w:rPr>
        <w:t xml:space="preserve">3 </w:t>
      </w:r>
      <w:r w:rsidR="000D7734" w:rsidRPr="004F2A03">
        <w:rPr>
          <w:rFonts w:ascii="Arial" w:eastAsia="Arial" w:hAnsi="Arial" w:cs="Arial"/>
          <w:color w:val="000000"/>
          <w:sz w:val="22"/>
          <w:szCs w:val="22"/>
        </w:rPr>
        <w:t xml:space="preserve">e 2.3.3.1 </w:t>
      </w:r>
      <w:r w:rsidRPr="004F2A03">
        <w:rPr>
          <w:rFonts w:ascii="Arial" w:eastAsia="Arial" w:hAnsi="Arial" w:cs="Arial"/>
          <w:color w:val="000000"/>
          <w:sz w:val="22"/>
          <w:szCs w:val="22"/>
        </w:rPr>
        <w:t>do</w:t>
      </w:r>
      <w:r>
        <w:rPr>
          <w:rFonts w:ascii="Arial" w:eastAsia="Arial" w:hAnsi="Arial" w:cs="Arial"/>
          <w:color w:val="000000"/>
          <w:sz w:val="22"/>
          <w:szCs w:val="22"/>
        </w:rPr>
        <w:t xml:space="preserve"> Estudo Técnico Preliminar.</w:t>
      </w:r>
    </w:p>
    <w:p w14:paraId="02129636" w14:textId="77777777" w:rsidR="0078685F" w:rsidRDefault="0078685F" w:rsidP="0078685F">
      <w:pPr>
        <w:jc w:val="both"/>
        <w:rPr>
          <w:rFonts w:ascii="Arial" w:eastAsia="Arial" w:hAnsi="Arial" w:cs="Arial"/>
          <w:sz w:val="22"/>
          <w:szCs w:val="22"/>
        </w:rPr>
      </w:pPr>
    </w:p>
    <w:p w14:paraId="1E1937C9" w14:textId="77777777" w:rsidR="0078685F" w:rsidRDefault="0078685F" w:rsidP="0078685F">
      <w:pPr>
        <w:widowControl/>
        <w:pBdr>
          <w:top w:val="nil"/>
          <w:left w:val="nil"/>
          <w:bottom w:val="nil"/>
          <w:right w:val="nil"/>
          <w:between w:val="nil"/>
        </w:pBdr>
        <w:ind w:left="708"/>
        <w:jc w:val="both"/>
        <w:rPr>
          <w:rFonts w:ascii="Arial" w:eastAsia="Arial" w:hAnsi="Arial" w:cs="Arial"/>
          <w:color w:val="000000"/>
          <w:sz w:val="22"/>
          <w:szCs w:val="22"/>
        </w:rPr>
      </w:pPr>
    </w:p>
    <w:p w14:paraId="487DED44" w14:textId="77777777" w:rsidR="0078685F" w:rsidRDefault="0078685F" w:rsidP="0078685F">
      <w:pPr>
        <w:jc w:val="both"/>
        <w:rPr>
          <w:rFonts w:ascii="Arial" w:eastAsia="Arial" w:hAnsi="Arial" w:cs="Arial"/>
          <w:b/>
          <w:bCs/>
          <w:sz w:val="22"/>
          <w:szCs w:val="22"/>
        </w:rPr>
      </w:pPr>
      <w:r>
        <w:rPr>
          <w:rFonts w:ascii="Arial" w:eastAsia="Arial" w:hAnsi="Arial" w:cs="Arial"/>
          <w:b/>
          <w:bCs/>
          <w:sz w:val="22"/>
          <w:szCs w:val="22"/>
        </w:rPr>
        <w:t>Garantia da contratação</w:t>
      </w:r>
    </w:p>
    <w:p w14:paraId="220432FB" w14:textId="77777777" w:rsidR="0078685F" w:rsidRDefault="0078685F" w:rsidP="0078685F">
      <w:pPr>
        <w:widowControl/>
        <w:pBdr>
          <w:top w:val="nil"/>
          <w:left w:val="nil"/>
          <w:bottom w:val="nil"/>
          <w:right w:val="nil"/>
          <w:between w:val="nil"/>
        </w:pBdr>
        <w:ind w:left="708"/>
        <w:jc w:val="both"/>
        <w:rPr>
          <w:rFonts w:ascii="Arial" w:eastAsia="Arial" w:hAnsi="Arial" w:cs="Arial"/>
          <w:i/>
          <w:iCs/>
          <w:color w:val="000000"/>
          <w:sz w:val="22"/>
          <w:szCs w:val="22"/>
        </w:rPr>
      </w:pPr>
    </w:p>
    <w:p w14:paraId="16248288" w14:textId="77777777" w:rsidR="0078685F" w:rsidRDefault="0078685F" w:rsidP="00F82FF1">
      <w:pPr>
        <w:widowControl/>
        <w:numPr>
          <w:ilvl w:val="1"/>
          <w:numId w:val="43"/>
        </w:numPr>
        <w:pBdr>
          <w:top w:val="nil"/>
          <w:left w:val="nil"/>
          <w:bottom w:val="nil"/>
          <w:right w:val="nil"/>
          <w:between w:val="nil"/>
        </w:pBdr>
        <w:tabs>
          <w:tab w:val="left" w:pos="851"/>
        </w:tabs>
        <w:suppressAutoHyphens w:val="0"/>
        <w:ind w:left="1418" w:hanging="425"/>
        <w:jc w:val="both"/>
        <w:rPr>
          <w:rFonts w:ascii="Arial" w:eastAsia="Arial" w:hAnsi="Arial" w:cs="Arial"/>
          <w:color w:val="000000"/>
          <w:sz w:val="22"/>
          <w:szCs w:val="22"/>
        </w:rPr>
      </w:pPr>
      <w:r>
        <w:rPr>
          <w:rFonts w:ascii="Arial" w:eastAsia="Arial" w:hAnsi="Arial" w:cs="Arial"/>
          <w:color w:val="000000"/>
          <w:sz w:val="22"/>
          <w:szCs w:val="22"/>
        </w:rPr>
        <w:t xml:space="preserve">Não haverá exigência da garantia da contratação dos </w:t>
      </w:r>
      <w:hyperlink r:id="rId57" w:anchor="art96">
        <w:r>
          <w:rPr>
            <w:rFonts w:ascii="Arial" w:eastAsia="Arial" w:hAnsi="Arial" w:cs="Arial"/>
            <w:color w:val="000000"/>
            <w:sz w:val="22"/>
            <w:szCs w:val="22"/>
            <w:u w:val="single"/>
          </w:rPr>
          <w:t>artigos 96 e seguintes da Lei nº 14.133, de 2021</w:t>
        </w:r>
      </w:hyperlink>
      <w:r>
        <w:rPr>
          <w:rFonts w:ascii="Arial" w:eastAsia="Arial" w:hAnsi="Arial" w:cs="Arial"/>
          <w:color w:val="000000"/>
          <w:sz w:val="22"/>
          <w:szCs w:val="22"/>
        </w:rPr>
        <w:t>.</w:t>
      </w:r>
    </w:p>
    <w:p w14:paraId="11B0497E" w14:textId="77777777" w:rsidR="0078685F" w:rsidRDefault="0078685F" w:rsidP="0078685F">
      <w:pPr>
        <w:widowControl/>
        <w:pBdr>
          <w:top w:val="nil"/>
          <w:left w:val="nil"/>
          <w:bottom w:val="nil"/>
          <w:right w:val="nil"/>
          <w:between w:val="nil"/>
        </w:pBdr>
        <w:ind w:left="708"/>
        <w:jc w:val="both"/>
        <w:rPr>
          <w:rFonts w:ascii="Arial" w:eastAsia="Arial" w:hAnsi="Arial" w:cs="Arial"/>
          <w:i/>
          <w:iCs/>
          <w:color w:val="000000"/>
          <w:sz w:val="22"/>
          <w:szCs w:val="22"/>
        </w:rPr>
      </w:pPr>
    </w:p>
    <w:p w14:paraId="33000F16" w14:textId="77777777" w:rsidR="0078685F" w:rsidRDefault="0078685F" w:rsidP="0078685F">
      <w:pPr>
        <w:widowControl/>
        <w:pBdr>
          <w:top w:val="nil"/>
          <w:left w:val="nil"/>
          <w:bottom w:val="nil"/>
          <w:right w:val="nil"/>
          <w:between w:val="nil"/>
        </w:pBdr>
        <w:ind w:left="708"/>
        <w:jc w:val="both"/>
        <w:rPr>
          <w:rFonts w:ascii="Arial" w:eastAsia="Arial" w:hAnsi="Arial" w:cs="Arial"/>
          <w:color w:val="000000"/>
          <w:sz w:val="22"/>
          <w:szCs w:val="22"/>
        </w:rPr>
      </w:pPr>
    </w:p>
    <w:p w14:paraId="244F8E32" w14:textId="77777777" w:rsidR="0078685F" w:rsidRDefault="0078685F" w:rsidP="0078685F">
      <w:pPr>
        <w:jc w:val="both"/>
        <w:rPr>
          <w:rFonts w:ascii="Arial" w:eastAsia="Arial" w:hAnsi="Arial" w:cs="Arial"/>
          <w:sz w:val="22"/>
          <w:szCs w:val="22"/>
        </w:rPr>
      </w:pPr>
      <w:r>
        <w:rPr>
          <w:rFonts w:ascii="Arial" w:eastAsia="Arial" w:hAnsi="Arial" w:cs="Arial"/>
          <w:b/>
          <w:bCs/>
          <w:sz w:val="22"/>
          <w:szCs w:val="22"/>
        </w:rPr>
        <w:t>Condições de Entrega (prazo e local)</w:t>
      </w:r>
    </w:p>
    <w:p w14:paraId="1B0EC76B" w14:textId="77777777" w:rsidR="0078685F" w:rsidRDefault="0078685F" w:rsidP="0078685F">
      <w:pPr>
        <w:widowControl/>
        <w:pBdr>
          <w:top w:val="nil"/>
          <w:left w:val="nil"/>
          <w:bottom w:val="nil"/>
          <w:right w:val="nil"/>
          <w:between w:val="nil"/>
        </w:pBdr>
        <w:ind w:left="708"/>
        <w:jc w:val="both"/>
        <w:rPr>
          <w:rFonts w:ascii="Arial" w:eastAsia="Arial" w:hAnsi="Arial" w:cs="Arial"/>
          <w:color w:val="000000"/>
          <w:sz w:val="22"/>
          <w:szCs w:val="22"/>
        </w:rPr>
      </w:pPr>
    </w:p>
    <w:p w14:paraId="210510A4" w14:textId="77777777" w:rsidR="0078685F" w:rsidRDefault="0078685F" w:rsidP="00F82FF1">
      <w:pPr>
        <w:widowControl/>
        <w:numPr>
          <w:ilvl w:val="1"/>
          <w:numId w:val="43"/>
        </w:numPr>
        <w:pBdr>
          <w:top w:val="nil"/>
          <w:left w:val="nil"/>
          <w:bottom w:val="nil"/>
          <w:right w:val="nil"/>
          <w:between w:val="nil"/>
        </w:pBdr>
        <w:tabs>
          <w:tab w:val="left" w:pos="851"/>
        </w:tabs>
        <w:suppressAutoHyphens w:val="0"/>
        <w:spacing w:line="276" w:lineRule="auto"/>
        <w:ind w:left="1418" w:hanging="567"/>
        <w:jc w:val="both"/>
        <w:rPr>
          <w:rFonts w:ascii="Arial" w:eastAsia="Arial" w:hAnsi="Arial" w:cs="Arial"/>
          <w:color w:val="000000"/>
          <w:sz w:val="22"/>
          <w:szCs w:val="22"/>
        </w:rPr>
      </w:pPr>
      <w:r>
        <w:rPr>
          <w:rFonts w:ascii="Arial" w:eastAsia="Arial" w:hAnsi="Arial" w:cs="Arial"/>
          <w:color w:val="000000"/>
          <w:sz w:val="22"/>
          <w:szCs w:val="22"/>
        </w:rPr>
        <w:t xml:space="preserve">O prazo de entrega </w:t>
      </w:r>
      <w:proofErr w:type="gramStart"/>
      <w:r>
        <w:rPr>
          <w:rFonts w:ascii="Arial" w:eastAsia="Arial" w:hAnsi="Arial" w:cs="Arial"/>
          <w:color w:val="000000"/>
          <w:sz w:val="22"/>
          <w:szCs w:val="22"/>
        </w:rPr>
        <w:t>do(</w:t>
      </w:r>
      <w:proofErr w:type="gramEnd"/>
      <w:r>
        <w:rPr>
          <w:rFonts w:ascii="Arial" w:eastAsia="Arial" w:hAnsi="Arial" w:cs="Arial"/>
          <w:color w:val="000000"/>
          <w:sz w:val="22"/>
          <w:szCs w:val="22"/>
        </w:rPr>
        <w:t>s) equipamento(s) é de 30 (trinta) dias corridos, contados do recebimento da notificação formal à Contratada pelo Contratante, acompanhada da Nota de Empenho, em remessa única.</w:t>
      </w:r>
    </w:p>
    <w:p w14:paraId="5A5C22F7" w14:textId="77777777" w:rsidR="0078685F" w:rsidRDefault="0078685F" w:rsidP="0078685F">
      <w:pPr>
        <w:widowControl/>
        <w:pBdr>
          <w:top w:val="nil"/>
          <w:left w:val="nil"/>
          <w:bottom w:val="nil"/>
          <w:right w:val="nil"/>
          <w:between w:val="nil"/>
        </w:pBdr>
        <w:tabs>
          <w:tab w:val="left" w:pos="851"/>
        </w:tabs>
        <w:spacing w:line="276" w:lineRule="auto"/>
        <w:ind w:left="1211" w:hanging="431"/>
        <w:jc w:val="both"/>
        <w:rPr>
          <w:rFonts w:ascii="Arial" w:eastAsia="Arial" w:hAnsi="Arial" w:cs="Arial"/>
          <w:color w:val="000000"/>
          <w:sz w:val="22"/>
          <w:szCs w:val="22"/>
        </w:rPr>
      </w:pPr>
      <w:r>
        <w:rPr>
          <w:rFonts w:ascii="Arial" w:eastAsia="Arial" w:hAnsi="Arial" w:cs="Arial"/>
          <w:color w:val="000000"/>
          <w:sz w:val="22"/>
          <w:szCs w:val="22"/>
        </w:rPr>
        <w:t xml:space="preserve"> </w:t>
      </w:r>
    </w:p>
    <w:p w14:paraId="1BB65133" w14:textId="77777777" w:rsidR="0078685F" w:rsidRDefault="0078685F" w:rsidP="00F82FF1">
      <w:pPr>
        <w:widowControl/>
        <w:numPr>
          <w:ilvl w:val="1"/>
          <w:numId w:val="43"/>
        </w:numPr>
        <w:pBdr>
          <w:top w:val="nil"/>
          <w:left w:val="nil"/>
          <w:bottom w:val="nil"/>
          <w:right w:val="nil"/>
          <w:between w:val="nil"/>
        </w:pBdr>
        <w:tabs>
          <w:tab w:val="left" w:pos="851"/>
        </w:tabs>
        <w:suppressAutoHyphens w:val="0"/>
        <w:ind w:left="1418" w:hanging="567"/>
        <w:jc w:val="both"/>
        <w:rPr>
          <w:rFonts w:ascii="Arial" w:eastAsia="Arial" w:hAnsi="Arial" w:cs="Arial"/>
          <w:color w:val="000000"/>
          <w:sz w:val="22"/>
          <w:szCs w:val="22"/>
        </w:rPr>
      </w:pPr>
      <w:r>
        <w:rPr>
          <w:rFonts w:ascii="Arial" w:eastAsia="Arial" w:hAnsi="Arial" w:cs="Arial"/>
          <w:color w:val="000000"/>
          <w:sz w:val="22"/>
          <w:szCs w:val="22"/>
        </w:rPr>
        <w:t>Caso não seja possível a entrega na data assinalada, a empresa deverá comunicar as razões respectivas até a data final inicialmente prevista para a entrega para que qualquer pleito de prorrogação de prazo seja analisado.</w:t>
      </w:r>
    </w:p>
    <w:p w14:paraId="3C55C17B" w14:textId="77777777" w:rsidR="0078685F" w:rsidRDefault="0078685F" w:rsidP="0078685F">
      <w:pPr>
        <w:widowControl/>
        <w:pBdr>
          <w:top w:val="nil"/>
          <w:left w:val="nil"/>
          <w:bottom w:val="nil"/>
          <w:right w:val="nil"/>
          <w:between w:val="nil"/>
        </w:pBdr>
        <w:ind w:left="1418" w:hanging="567"/>
        <w:jc w:val="both"/>
        <w:rPr>
          <w:rFonts w:ascii="Arial" w:eastAsia="Arial" w:hAnsi="Arial" w:cs="Arial"/>
          <w:color w:val="000000"/>
          <w:sz w:val="22"/>
          <w:szCs w:val="22"/>
        </w:rPr>
      </w:pPr>
    </w:p>
    <w:p w14:paraId="40EC6F1D" w14:textId="77777777" w:rsidR="0078685F" w:rsidRDefault="0078685F" w:rsidP="00F82FF1">
      <w:pPr>
        <w:widowControl/>
        <w:numPr>
          <w:ilvl w:val="2"/>
          <w:numId w:val="43"/>
        </w:numPr>
        <w:pBdr>
          <w:top w:val="nil"/>
          <w:left w:val="nil"/>
          <w:bottom w:val="nil"/>
          <w:right w:val="nil"/>
          <w:between w:val="nil"/>
        </w:pBdr>
        <w:tabs>
          <w:tab w:val="left" w:pos="993"/>
          <w:tab w:val="left" w:pos="1701"/>
        </w:tabs>
        <w:suppressAutoHyphens w:val="0"/>
        <w:ind w:left="851" w:firstLine="0"/>
        <w:jc w:val="both"/>
        <w:rPr>
          <w:rFonts w:ascii="Arial" w:eastAsia="Arial" w:hAnsi="Arial" w:cs="Arial"/>
          <w:color w:val="000000"/>
          <w:sz w:val="22"/>
          <w:szCs w:val="22"/>
        </w:rPr>
      </w:pPr>
      <w:r>
        <w:rPr>
          <w:rFonts w:ascii="Arial" w:eastAsia="Arial" w:hAnsi="Arial" w:cs="Arial"/>
          <w:color w:val="000000"/>
          <w:sz w:val="22"/>
          <w:szCs w:val="22"/>
        </w:rPr>
        <w:t>O pedido de prorrogação de prazo de entrega deverá apresentar as seguintes condições:</w:t>
      </w:r>
    </w:p>
    <w:p w14:paraId="496F86CC" w14:textId="77777777" w:rsidR="0078685F" w:rsidRDefault="0078685F" w:rsidP="0078685F">
      <w:pPr>
        <w:widowControl/>
        <w:pBdr>
          <w:top w:val="nil"/>
          <w:left w:val="nil"/>
          <w:bottom w:val="nil"/>
          <w:right w:val="nil"/>
          <w:between w:val="nil"/>
        </w:pBdr>
        <w:tabs>
          <w:tab w:val="left" w:pos="993"/>
          <w:tab w:val="left" w:pos="1701"/>
        </w:tabs>
        <w:ind w:left="851"/>
        <w:jc w:val="both"/>
        <w:rPr>
          <w:rFonts w:ascii="Arial" w:eastAsia="Arial" w:hAnsi="Arial" w:cs="Arial"/>
          <w:color w:val="000000"/>
          <w:sz w:val="22"/>
          <w:szCs w:val="22"/>
        </w:rPr>
      </w:pPr>
    </w:p>
    <w:p w14:paraId="56932317" w14:textId="77777777" w:rsidR="0078685F" w:rsidRDefault="0078685F" w:rsidP="00F82FF1">
      <w:pPr>
        <w:widowControl/>
        <w:numPr>
          <w:ilvl w:val="0"/>
          <w:numId w:val="44"/>
        </w:numPr>
        <w:pBdr>
          <w:top w:val="nil"/>
          <w:left w:val="nil"/>
          <w:bottom w:val="nil"/>
          <w:right w:val="nil"/>
          <w:between w:val="nil"/>
        </w:pBdr>
        <w:tabs>
          <w:tab w:val="left" w:pos="993"/>
          <w:tab w:val="left" w:pos="1701"/>
        </w:tabs>
        <w:suppressAutoHyphens w:val="0"/>
        <w:ind w:left="851" w:firstLine="0"/>
        <w:jc w:val="both"/>
        <w:rPr>
          <w:rFonts w:ascii="Arial" w:eastAsia="Arial" w:hAnsi="Arial" w:cs="Arial"/>
          <w:color w:val="000000"/>
          <w:sz w:val="22"/>
          <w:szCs w:val="22"/>
        </w:rPr>
      </w:pPr>
      <w:r>
        <w:rPr>
          <w:rFonts w:ascii="Arial" w:eastAsia="Arial" w:hAnsi="Arial" w:cs="Arial"/>
          <w:color w:val="000000"/>
          <w:sz w:val="22"/>
          <w:szCs w:val="22"/>
        </w:rPr>
        <w:t>Ser solicitado até a data final inicialmente prevista para a entrega; e</w:t>
      </w:r>
    </w:p>
    <w:p w14:paraId="65B6012B" w14:textId="77777777" w:rsidR="0078685F" w:rsidRDefault="0078685F" w:rsidP="00F82FF1">
      <w:pPr>
        <w:widowControl/>
        <w:numPr>
          <w:ilvl w:val="0"/>
          <w:numId w:val="44"/>
        </w:numPr>
        <w:pBdr>
          <w:top w:val="nil"/>
          <w:left w:val="nil"/>
          <w:bottom w:val="nil"/>
          <w:right w:val="nil"/>
          <w:between w:val="nil"/>
        </w:pBdr>
        <w:tabs>
          <w:tab w:val="left" w:pos="993"/>
          <w:tab w:val="left" w:pos="1701"/>
        </w:tabs>
        <w:suppressAutoHyphens w:val="0"/>
        <w:ind w:left="851" w:firstLine="0"/>
        <w:jc w:val="both"/>
        <w:rPr>
          <w:rFonts w:ascii="Arial" w:eastAsia="Arial" w:hAnsi="Arial" w:cs="Arial"/>
          <w:color w:val="000000"/>
          <w:sz w:val="22"/>
          <w:szCs w:val="22"/>
        </w:rPr>
      </w:pPr>
      <w:r>
        <w:rPr>
          <w:rFonts w:ascii="Arial" w:eastAsia="Arial" w:hAnsi="Arial" w:cs="Arial"/>
          <w:color w:val="000000"/>
          <w:sz w:val="22"/>
          <w:szCs w:val="22"/>
        </w:rPr>
        <w:t xml:space="preserve">Ser instruído com </w:t>
      </w:r>
      <w:proofErr w:type="gramStart"/>
      <w:r>
        <w:rPr>
          <w:rFonts w:ascii="Arial" w:eastAsia="Arial" w:hAnsi="Arial" w:cs="Arial"/>
          <w:color w:val="000000"/>
          <w:sz w:val="22"/>
          <w:szCs w:val="22"/>
        </w:rPr>
        <w:t>a(</w:t>
      </w:r>
      <w:proofErr w:type="gramEnd"/>
      <w:r>
        <w:rPr>
          <w:rFonts w:ascii="Arial" w:eastAsia="Arial" w:hAnsi="Arial" w:cs="Arial"/>
          <w:color w:val="000000"/>
          <w:sz w:val="22"/>
          <w:szCs w:val="22"/>
        </w:rPr>
        <w:t>s) justificativa(s) e respectiva(s) comprovação(</w:t>
      </w:r>
      <w:proofErr w:type="spellStart"/>
      <w:r>
        <w:rPr>
          <w:rFonts w:ascii="Arial" w:eastAsia="Arial" w:hAnsi="Arial" w:cs="Arial"/>
          <w:color w:val="000000"/>
          <w:sz w:val="22"/>
          <w:szCs w:val="22"/>
        </w:rPr>
        <w:t>ões</w:t>
      </w:r>
      <w:proofErr w:type="spellEnd"/>
      <w:r>
        <w:rPr>
          <w:rFonts w:ascii="Arial" w:eastAsia="Arial" w:hAnsi="Arial" w:cs="Arial"/>
          <w:color w:val="000000"/>
          <w:sz w:val="22"/>
          <w:szCs w:val="22"/>
        </w:rPr>
        <w:t>).</w:t>
      </w:r>
    </w:p>
    <w:p w14:paraId="1257CA55" w14:textId="77777777" w:rsidR="0078685F" w:rsidRDefault="0078685F" w:rsidP="0078685F">
      <w:pPr>
        <w:widowControl/>
        <w:pBdr>
          <w:top w:val="nil"/>
          <w:left w:val="nil"/>
          <w:bottom w:val="nil"/>
          <w:right w:val="nil"/>
          <w:between w:val="nil"/>
        </w:pBdr>
        <w:tabs>
          <w:tab w:val="left" w:pos="993"/>
        </w:tabs>
        <w:ind w:left="851"/>
        <w:jc w:val="both"/>
        <w:rPr>
          <w:rFonts w:ascii="Arial" w:eastAsia="Arial" w:hAnsi="Arial" w:cs="Arial"/>
          <w:color w:val="000000"/>
          <w:sz w:val="22"/>
          <w:szCs w:val="22"/>
        </w:rPr>
      </w:pPr>
    </w:p>
    <w:p w14:paraId="4CF9CE15" w14:textId="77777777" w:rsidR="0078685F" w:rsidRDefault="0078685F" w:rsidP="00F82FF1">
      <w:pPr>
        <w:widowControl/>
        <w:numPr>
          <w:ilvl w:val="2"/>
          <w:numId w:val="43"/>
        </w:numPr>
        <w:pBdr>
          <w:top w:val="nil"/>
          <w:left w:val="nil"/>
          <w:bottom w:val="nil"/>
          <w:right w:val="nil"/>
          <w:between w:val="nil"/>
        </w:pBdr>
        <w:tabs>
          <w:tab w:val="left" w:pos="993"/>
          <w:tab w:val="left" w:pos="1701"/>
        </w:tabs>
        <w:suppressAutoHyphens w:val="0"/>
        <w:ind w:left="851" w:firstLine="0"/>
        <w:jc w:val="both"/>
        <w:rPr>
          <w:rFonts w:ascii="Arial" w:eastAsia="Arial" w:hAnsi="Arial" w:cs="Arial"/>
          <w:color w:val="000000"/>
          <w:sz w:val="22"/>
          <w:szCs w:val="22"/>
        </w:rPr>
      </w:pPr>
      <w:proofErr w:type="gramStart"/>
      <w:r>
        <w:rPr>
          <w:rFonts w:ascii="Arial" w:eastAsia="Arial" w:hAnsi="Arial" w:cs="Arial"/>
          <w:color w:val="000000"/>
          <w:sz w:val="22"/>
          <w:szCs w:val="22"/>
        </w:rPr>
        <w:t>O(</w:t>
      </w:r>
      <w:proofErr w:type="gramEnd"/>
      <w:r>
        <w:rPr>
          <w:rFonts w:ascii="Arial" w:eastAsia="Arial" w:hAnsi="Arial" w:cs="Arial"/>
          <w:color w:val="000000"/>
          <w:sz w:val="22"/>
          <w:szCs w:val="22"/>
        </w:rPr>
        <w:t>s) pedido(s) instruído(s) em condição(</w:t>
      </w:r>
      <w:proofErr w:type="spellStart"/>
      <w:r>
        <w:rPr>
          <w:rFonts w:ascii="Arial" w:eastAsia="Arial" w:hAnsi="Arial" w:cs="Arial"/>
          <w:color w:val="000000"/>
          <w:sz w:val="22"/>
          <w:szCs w:val="22"/>
        </w:rPr>
        <w:t>ões</w:t>
      </w:r>
      <w:proofErr w:type="spellEnd"/>
      <w:r>
        <w:rPr>
          <w:rFonts w:ascii="Arial" w:eastAsia="Arial" w:hAnsi="Arial" w:cs="Arial"/>
          <w:color w:val="000000"/>
          <w:sz w:val="22"/>
          <w:szCs w:val="22"/>
        </w:rPr>
        <w:t>) diversa(s) da(s) prevista(s) nas alíneas “a” e “b” do item 4.7.1 será(</w:t>
      </w:r>
      <w:proofErr w:type="spellStart"/>
      <w:r>
        <w:rPr>
          <w:rFonts w:ascii="Arial" w:eastAsia="Arial" w:hAnsi="Arial" w:cs="Arial"/>
          <w:color w:val="000000"/>
          <w:sz w:val="22"/>
          <w:szCs w:val="22"/>
        </w:rPr>
        <w:t>ão</w:t>
      </w:r>
      <w:proofErr w:type="spellEnd"/>
      <w:r>
        <w:rPr>
          <w:rFonts w:ascii="Arial" w:eastAsia="Arial" w:hAnsi="Arial" w:cs="Arial"/>
          <w:color w:val="000000"/>
          <w:sz w:val="22"/>
          <w:szCs w:val="22"/>
        </w:rPr>
        <w:t>) indeferido(s) de pronto.</w:t>
      </w:r>
    </w:p>
    <w:p w14:paraId="2663E61B" w14:textId="77777777" w:rsidR="0078685F" w:rsidRDefault="0078685F" w:rsidP="0078685F">
      <w:pPr>
        <w:widowControl/>
        <w:pBdr>
          <w:top w:val="nil"/>
          <w:left w:val="nil"/>
          <w:bottom w:val="nil"/>
          <w:right w:val="nil"/>
          <w:between w:val="nil"/>
        </w:pBdr>
        <w:ind w:left="708"/>
        <w:jc w:val="both"/>
        <w:rPr>
          <w:rFonts w:ascii="Arial" w:eastAsia="Arial" w:hAnsi="Arial" w:cs="Arial"/>
          <w:color w:val="000000"/>
          <w:sz w:val="22"/>
          <w:szCs w:val="22"/>
        </w:rPr>
      </w:pPr>
    </w:p>
    <w:p w14:paraId="617F518E" w14:textId="77777777" w:rsidR="0078685F" w:rsidRDefault="0078685F" w:rsidP="00F82FF1">
      <w:pPr>
        <w:widowControl/>
        <w:numPr>
          <w:ilvl w:val="1"/>
          <w:numId w:val="43"/>
        </w:numPr>
        <w:pBdr>
          <w:top w:val="nil"/>
          <w:left w:val="nil"/>
          <w:bottom w:val="nil"/>
          <w:right w:val="nil"/>
          <w:between w:val="nil"/>
        </w:pBdr>
        <w:tabs>
          <w:tab w:val="left" w:pos="1276"/>
        </w:tabs>
        <w:suppressAutoHyphens w:val="0"/>
        <w:ind w:left="1418" w:hanging="567"/>
        <w:jc w:val="both"/>
        <w:rPr>
          <w:rFonts w:ascii="Arial" w:eastAsia="Arial" w:hAnsi="Arial" w:cs="Arial"/>
          <w:color w:val="000000"/>
          <w:sz w:val="22"/>
          <w:szCs w:val="22"/>
        </w:rPr>
      </w:pPr>
      <w:r>
        <w:rPr>
          <w:rFonts w:ascii="Arial" w:eastAsia="Arial" w:hAnsi="Arial" w:cs="Arial"/>
          <w:color w:val="000000"/>
          <w:sz w:val="22"/>
          <w:szCs w:val="22"/>
        </w:rPr>
        <w:t xml:space="preserve">  A resposta ao pedido de prorrogação do prazo de entrega será comunicada pela Administração somente após a efetiva entrega </w:t>
      </w:r>
      <w:proofErr w:type="gramStart"/>
      <w:r>
        <w:rPr>
          <w:rFonts w:ascii="Arial" w:eastAsia="Arial" w:hAnsi="Arial" w:cs="Arial"/>
          <w:color w:val="000000"/>
          <w:sz w:val="22"/>
          <w:szCs w:val="22"/>
        </w:rPr>
        <w:t>do(</w:t>
      </w:r>
      <w:proofErr w:type="gramEnd"/>
      <w:r>
        <w:rPr>
          <w:rFonts w:ascii="Arial" w:eastAsia="Arial" w:hAnsi="Arial" w:cs="Arial"/>
          <w:color w:val="000000"/>
          <w:sz w:val="22"/>
          <w:szCs w:val="22"/>
        </w:rPr>
        <w:t>s) equipamento(s) e desde que o pedido de prorrogação apresente as condições estabelecidas nas alíneas “a” e “b” do item 4.7.1.</w:t>
      </w:r>
    </w:p>
    <w:p w14:paraId="6C6893D1" w14:textId="77777777" w:rsidR="0078685F" w:rsidRDefault="0078685F" w:rsidP="0078685F">
      <w:pPr>
        <w:widowControl/>
        <w:pBdr>
          <w:top w:val="nil"/>
          <w:left w:val="nil"/>
          <w:bottom w:val="nil"/>
          <w:right w:val="nil"/>
          <w:between w:val="nil"/>
        </w:pBdr>
        <w:ind w:left="708"/>
        <w:jc w:val="both"/>
        <w:rPr>
          <w:rFonts w:ascii="Arial" w:eastAsia="Arial" w:hAnsi="Arial" w:cs="Arial"/>
          <w:color w:val="000000"/>
          <w:sz w:val="22"/>
          <w:szCs w:val="22"/>
        </w:rPr>
      </w:pPr>
    </w:p>
    <w:p w14:paraId="02FBB3F6" w14:textId="77777777" w:rsidR="0078685F" w:rsidRDefault="0078685F" w:rsidP="00F82FF1">
      <w:pPr>
        <w:widowControl/>
        <w:numPr>
          <w:ilvl w:val="1"/>
          <w:numId w:val="43"/>
        </w:numPr>
        <w:pBdr>
          <w:top w:val="nil"/>
          <w:left w:val="nil"/>
          <w:bottom w:val="nil"/>
          <w:right w:val="nil"/>
          <w:between w:val="nil"/>
        </w:pBdr>
        <w:tabs>
          <w:tab w:val="left" w:pos="1418"/>
        </w:tabs>
        <w:suppressAutoHyphens w:val="0"/>
        <w:ind w:left="1418" w:hanging="567"/>
        <w:jc w:val="both"/>
        <w:rPr>
          <w:rFonts w:ascii="Arial" w:eastAsia="Arial" w:hAnsi="Arial" w:cs="Arial"/>
          <w:color w:val="000000"/>
          <w:sz w:val="22"/>
          <w:szCs w:val="22"/>
        </w:rPr>
      </w:pPr>
      <w:proofErr w:type="gramStart"/>
      <w:r>
        <w:rPr>
          <w:rFonts w:ascii="Arial" w:eastAsia="Arial" w:hAnsi="Arial" w:cs="Arial"/>
          <w:color w:val="000000"/>
          <w:sz w:val="22"/>
          <w:szCs w:val="22"/>
        </w:rPr>
        <w:t>O(</w:t>
      </w:r>
      <w:proofErr w:type="gramEnd"/>
      <w:r>
        <w:rPr>
          <w:rFonts w:ascii="Arial" w:eastAsia="Arial" w:hAnsi="Arial" w:cs="Arial"/>
          <w:color w:val="000000"/>
          <w:sz w:val="22"/>
          <w:szCs w:val="22"/>
        </w:rPr>
        <w:t>s) pedido(s) de prorrogação posterior(es) ao primeiro será(</w:t>
      </w:r>
      <w:proofErr w:type="spellStart"/>
      <w:r>
        <w:rPr>
          <w:rFonts w:ascii="Arial" w:eastAsia="Arial" w:hAnsi="Arial" w:cs="Arial"/>
          <w:color w:val="000000"/>
          <w:sz w:val="22"/>
          <w:szCs w:val="22"/>
        </w:rPr>
        <w:t>ão</w:t>
      </w:r>
      <w:proofErr w:type="spellEnd"/>
      <w:r>
        <w:rPr>
          <w:rFonts w:ascii="Arial" w:eastAsia="Arial" w:hAnsi="Arial" w:cs="Arial"/>
          <w:color w:val="000000"/>
          <w:sz w:val="22"/>
          <w:szCs w:val="22"/>
        </w:rPr>
        <w:t>) analisado(s) pela Administração somente após a efetiva entrega do(s) equipamento(s) e desde que seja(m) formulado(s) até o final do prazo solicitado anteriormente e esteja(m) instruído(s) com a(s) justificativa(s) e respectiva(s) comprovação(</w:t>
      </w:r>
      <w:proofErr w:type="spellStart"/>
      <w:r>
        <w:rPr>
          <w:rFonts w:ascii="Arial" w:eastAsia="Arial" w:hAnsi="Arial" w:cs="Arial"/>
          <w:color w:val="000000"/>
          <w:sz w:val="22"/>
          <w:szCs w:val="22"/>
        </w:rPr>
        <w:t>ões</w:t>
      </w:r>
      <w:proofErr w:type="spellEnd"/>
      <w:r>
        <w:rPr>
          <w:rFonts w:ascii="Arial" w:eastAsia="Arial" w:hAnsi="Arial" w:cs="Arial"/>
          <w:color w:val="000000"/>
          <w:sz w:val="22"/>
          <w:szCs w:val="22"/>
        </w:rPr>
        <w:t>).</w:t>
      </w:r>
    </w:p>
    <w:p w14:paraId="0D33A1BD" w14:textId="77777777" w:rsidR="0078685F" w:rsidRDefault="0078685F" w:rsidP="0078685F">
      <w:pPr>
        <w:widowControl/>
        <w:pBdr>
          <w:top w:val="nil"/>
          <w:left w:val="nil"/>
          <w:bottom w:val="nil"/>
          <w:right w:val="nil"/>
          <w:between w:val="nil"/>
        </w:pBdr>
        <w:ind w:left="708"/>
        <w:rPr>
          <w:rFonts w:ascii="Arial" w:eastAsia="Arial" w:hAnsi="Arial" w:cs="Arial"/>
          <w:color w:val="000000"/>
          <w:sz w:val="22"/>
          <w:szCs w:val="22"/>
        </w:rPr>
      </w:pPr>
    </w:p>
    <w:p w14:paraId="10D07A13" w14:textId="39241A5F" w:rsidR="0078685F" w:rsidRPr="004F2A03" w:rsidRDefault="0078685F" w:rsidP="00F82FF1">
      <w:pPr>
        <w:widowControl/>
        <w:numPr>
          <w:ilvl w:val="1"/>
          <w:numId w:val="43"/>
        </w:numPr>
        <w:pBdr>
          <w:top w:val="nil"/>
          <w:left w:val="nil"/>
          <w:bottom w:val="nil"/>
          <w:right w:val="nil"/>
          <w:between w:val="nil"/>
        </w:pBdr>
        <w:suppressAutoHyphens w:val="0"/>
        <w:ind w:left="1418" w:hanging="567"/>
        <w:jc w:val="both"/>
        <w:rPr>
          <w:rFonts w:ascii="Arial" w:eastAsia="Arial" w:hAnsi="Arial" w:cs="Arial"/>
          <w:color w:val="000000"/>
          <w:sz w:val="22"/>
          <w:szCs w:val="22"/>
        </w:rPr>
      </w:pPr>
      <w:proofErr w:type="gramStart"/>
      <w:r>
        <w:rPr>
          <w:rFonts w:ascii="Arial" w:eastAsia="Arial" w:hAnsi="Arial" w:cs="Arial"/>
          <w:color w:val="000000"/>
          <w:sz w:val="22"/>
          <w:szCs w:val="22"/>
        </w:rPr>
        <w:t>O(</w:t>
      </w:r>
      <w:proofErr w:type="gramEnd"/>
      <w:r>
        <w:rPr>
          <w:rFonts w:ascii="Arial" w:eastAsia="Arial" w:hAnsi="Arial" w:cs="Arial"/>
          <w:color w:val="000000"/>
          <w:sz w:val="22"/>
          <w:szCs w:val="22"/>
        </w:rPr>
        <w:t>s) equipamento(s) deverá(ao) ser entregue(s) no seguinte endereço: Seção de Acompanhamento das Aquisições do TRE-SP, localizada na Rua General Júlio Marcondes Salgado, nº 199, bairro Santa Cecília, São Paulo – SP, CEP 01201-020, telefone (11) 3130-2694, no horário das 9:00 às 18:00 horas</w:t>
      </w:r>
      <w:r w:rsidR="000D7734" w:rsidRPr="004F2A03">
        <w:rPr>
          <w:rFonts w:ascii="Arial" w:eastAsia="Arial" w:hAnsi="Arial" w:cs="Arial"/>
          <w:color w:val="000000"/>
          <w:sz w:val="22"/>
          <w:szCs w:val="22"/>
        </w:rPr>
        <w:t>, de segunda a sexta-feira em dias úteis.</w:t>
      </w:r>
    </w:p>
    <w:p w14:paraId="28E7EE08" w14:textId="77777777" w:rsidR="0078685F" w:rsidRDefault="0078685F" w:rsidP="0078685F">
      <w:pPr>
        <w:pStyle w:val="PargrafodaLista"/>
        <w:rPr>
          <w:rFonts w:eastAsia="Arial" w:cs="Arial"/>
          <w:color w:val="000000"/>
          <w:sz w:val="22"/>
          <w:szCs w:val="22"/>
        </w:rPr>
      </w:pPr>
    </w:p>
    <w:p w14:paraId="64A369E8" w14:textId="77777777" w:rsidR="0078685F" w:rsidRPr="00FF2590" w:rsidRDefault="0078685F" w:rsidP="00F82FF1">
      <w:pPr>
        <w:widowControl/>
        <w:numPr>
          <w:ilvl w:val="2"/>
          <w:numId w:val="43"/>
        </w:numPr>
        <w:pBdr>
          <w:top w:val="nil"/>
          <w:left w:val="nil"/>
          <w:bottom w:val="nil"/>
          <w:right w:val="nil"/>
          <w:between w:val="nil"/>
        </w:pBdr>
        <w:suppressAutoHyphens w:val="0"/>
        <w:ind w:left="1560"/>
        <w:jc w:val="both"/>
        <w:rPr>
          <w:rFonts w:ascii="Arial" w:eastAsia="Arial" w:hAnsi="Arial" w:cs="Arial"/>
          <w:color w:val="000000"/>
          <w:sz w:val="22"/>
          <w:szCs w:val="22"/>
        </w:rPr>
      </w:pPr>
      <w:r w:rsidRPr="00FF2590">
        <w:rPr>
          <w:rFonts w:ascii="Arial" w:eastAsia="Arial" w:hAnsi="Arial" w:cs="Arial"/>
          <w:color w:val="000000"/>
          <w:sz w:val="22"/>
          <w:szCs w:val="22"/>
        </w:rPr>
        <w:t>Para otimização dos trabalhos de recebimento e maior agilidade no atendimento aos fornecedores, solicita-se que as entregas sejam agendadas pelo e-mail recebimento@tre-sp.jus.br.</w:t>
      </w:r>
    </w:p>
    <w:p w14:paraId="6C22C5ED" w14:textId="77777777" w:rsidR="0078685F" w:rsidRDefault="0078685F" w:rsidP="0078685F">
      <w:pPr>
        <w:widowControl/>
        <w:pBdr>
          <w:top w:val="nil"/>
          <w:left w:val="nil"/>
          <w:bottom w:val="nil"/>
          <w:right w:val="nil"/>
          <w:between w:val="nil"/>
        </w:pBdr>
        <w:ind w:left="1701"/>
        <w:jc w:val="both"/>
        <w:rPr>
          <w:rFonts w:ascii="Arial" w:eastAsia="Arial" w:hAnsi="Arial" w:cs="Arial"/>
          <w:i/>
          <w:iCs/>
          <w:color w:val="000000"/>
          <w:sz w:val="22"/>
          <w:szCs w:val="22"/>
        </w:rPr>
      </w:pPr>
    </w:p>
    <w:p w14:paraId="0D101920" w14:textId="77777777" w:rsidR="0078685F" w:rsidRDefault="0078685F" w:rsidP="00F82FF1">
      <w:pPr>
        <w:widowControl/>
        <w:numPr>
          <w:ilvl w:val="1"/>
          <w:numId w:val="43"/>
        </w:numPr>
        <w:pBdr>
          <w:top w:val="nil"/>
          <w:left w:val="nil"/>
          <w:bottom w:val="nil"/>
          <w:right w:val="nil"/>
          <w:between w:val="nil"/>
        </w:pBdr>
        <w:tabs>
          <w:tab w:val="left" w:pos="1418"/>
        </w:tabs>
        <w:suppressAutoHyphens w:val="0"/>
        <w:ind w:left="1560" w:hanging="644"/>
        <w:jc w:val="both"/>
        <w:rPr>
          <w:rFonts w:ascii="Arial" w:eastAsia="Arial" w:hAnsi="Arial" w:cs="Arial"/>
          <w:color w:val="000000"/>
          <w:sz w:val="22"/>
          <w:szCs w:val="22"/>
        </w:rPr>
      </w:pPr>
      <w:r>
        <w:rPr>
          <w:rFonts w:ascii="Arial" w:eastAsia="Arial" w:hAnsi="Arial" w:cs="Arial"/>
          <w:color w:val="000000"/>
          <w:sz w:val="22"/>
          <w:szCs w:val="22"/>
        </w:rPr>
        <w:lastRenderedPageBreak/>
        <w:t xml:space="preserve">  O descarregamento </w:t>
      </w:r>
      <w:proofErr w:type="gramStart"/>
      <w:r>
        <w:rPr>
          <w:rFonts w:ascii="Arial" w:eastAsia="Arial" w:hAnsi="Arial" w:cs="Arial"/>
          <w:color w:val="000000"/>
          <w:sz w:val="22"/>
          <w:szCs w:val="22"/>
        </w:rPr>
        <w:t>do(</w:t>
      </w:r>
      <w:proofErr w:type="gramEnd"/>
      <w:r>
        <w:rPr>
          <w:rFonts w:ascii="Arial" w:eastAsia="Arial" w:hAnsi="Arial" w:cs="Arial"/>
          <w:color w:val="000000"/>
          <w:sz w:val="22"/>
          <w:szCs w:val="22"/>
        </w:rPr>
        <w:t xml:space="preserve">s) equipamento(s) </w:t>
      </w:r>
      <w:proofErr w:type="spellStart"/>
      <w:r>
        <w:rPr>
          <w:rFonts w:ascii="Arial" w:eastAsia="Arial" w:hAnsi="Arial" w:cs="Arial"/>
          <w:color w:val="000000"/>
          <w:sz w:val="22"/>
          <w:szCs w:val="22"/>
        </w:rPr>
        <w:t>é</w:t>
      </w:r>
      <w:proofErr w:type="spellEnd"/>
      <w:r>
        <w:rPr>
          <w:rFonts w:ascii="Arial" w:eastAsia="Arial" w:hAnsi="Arial" w:cs="Arial"/>
          <w:color w:val="000000"/>
          <w:sz w:val="22"/>
          <w:szCs w:val="22"/>
        </w:rPr>
        <w:t xml:space="preserve"> de inteira responsabilidade da Contratada, devendo ser providenciado pela Contratada tanto a mão de obra necessária como todos os materiais indispensáveis.</w:t>
      </w:r>
    </w:p>
    <w:p w14:paraId="3DA09633" w14:textId="77777777" w:rsidR="0078685F" w:rsidRDefault="0078685F" w:rsidP="0078685F">
      <w:pPr>
        <w:widowControl/>
        <w:pBdr>
          <w:top w:val="nil"/>
          <w:left w:val="nil"/>
          <w:bottom w:val="nil"/>
          <w:right w:val="nil"/>
          <w:between w:val="nil"/>
        </w:pBdr>
        <w:ind w:left="1560" w:hanging="644"/>
        <w:jc w:val="both"/>
        <w:rPr>
          <w:rFonts w:ascii="Arial" w:eastAsia="Arial" w:hAnsi="Arial" w:cs="Arial"/>
          <w:i/>
          <w:iCs/>
          <w:color w:val="000000"/>
          <w:sz w:val="22"/>
          <w:szCs w:val="22"/>
        </w:rPr>
      </w:pPr>
    </w:p>
    <w:p w14:paraId="54AEF77F" w14:textId="77777777" w:rsidR="0078685F" w:rsidRDefault="0078685F" w:rsidP="0078685F">
      <w:pPr>
        <w:widowControl/>
        <w:pBdr>
          <w:top w:val="nil"/>
          <w:left w:val="nil"/>
          <w:bottom w:val="nil"/>
          <w:right w:val="nil"/>
          <w:between w:val="nil"/>
        </w:pBdr>
        <w:ind w:left="1701"/>
        <w:jc w:val="both"/>
        <w:rPr>
          <w:rFonts w:ascii="Arial" w:eastAsia="Arial" w:hAnsi="Arial" w:cs="Arial"/>
          <w:i/>
          <w:iCs/>
          <w:color w:val="000000"/>
          <w:sz w:val="22"/>
          <w:szCs w:val="22"/>
        </w:rPr>
      </w:pPr>
    </w:p>
    <w:p w14:paraId="57599C3A" w14:textId="77777777" w:rsidR="0078685F" w:rsidRDefault="0078685F" w:rsidP="0078685F">
      <w:pPr>
        <w:jc w:val="both"/>
        <w:rPr>
          <w:rFonts w:ascii="Arial" w:eastAsia="Arial" w:hAnsi="Arial" w:cs="Arial"/>
          <w:b/>
          <w:bCs/>
          <w:sz w:val="22"/>
          <w:szCs w:val="22"/>
        </w:rPr>
      </w:pPr>
      <w:r>
        <w:rPr>
          <w:rFonts w:ascii="Arial" w:eastAsia="Arial" w:hAnsi="Arial" w:cs="Arial"/>
          <w:b/>
          <w:bCs/>
          <w:sz w:val="22"/>
          <w:szCs w:val="22"/>
        </w:rPr>
        <w:t>Garantia</w:t>
      </w:r>
    </w:p>
    <w:p w14:paraId="23CB35CA" w14:textId="77777777" w:rsidR="0078685F" w:rsidRDefault="0078685F" w:rsidP="0078685F">
      <w:pPr>
        <w:widowControl/>
        <w:pBdr>
          <w:top w:val="nil"/>
          <w:left w:val="nil"/>
          <w:bottom w:val="nil"/>
          <w:right w:val="nil"/>
          <w:between w:val="nil"/>
        </w:pBdr>
        <w:ind w:left="708"/>
        <w:jc w:val="both"/>
        <w:rPr>
          <w:rFonts w:ascii="Arial" w:eastAsia="Arial" w:hAnsi="Arial" w:cs="Arial"/>
          <w:color w:val="000000"/>
          <w:sz w:val="22"/>
          <w:szCs w:val="22"/>
        </w:rPr>
      </w:pPr>
    </w:p>
    <w:p w14:paraId="45DB3C42" w14:textId="77777777" w:rsidR="0078685F" w:rsidRDefault="0078685F" w:rsidP="00F82FF1">
      <w:pPr>
        <w:widowControl/>
        <w:numPr>
          <w:ilvl w:val="1"/>
          <w:numId w:val="43"/>
        </w:numPr>
        <w:pBdr>
          <w:top w:val="nil"/>
          <w:left w:val="nil"/>
          <w:bottom w:val="nil"/>
          <w:right w:val="nil"/>
          <w:between w:val="nil"/>
        </w:pBdr>
        <w:tabs>
          <w:tab w:val="left" w:pos="1843"/>
        </w:tabs>
        <w:suppressAutoHyphens w:val="0"/>
        <w:ind w:left="1701" w:hanging="708"/>
        <w:jc w:val="both"/>
        <w:rPr>
          <w:rFonts w:ascii="Arial" w:eastAsia="Arial" w:hAnsi="Arial" w:cs="Arial"/>
          <w:color w:val="000000"/>
          <w:sz w:val="22"/>
          <w:szCs w:val="22"/>
        </w:rPr>
      </w:pPr>
      <w:r>
        <w:rPr>
          <w:rFonts w:ascii="Arial" w:eastAsia="Arial" w:hAnsi="Arial" w:cs="Arial"/>
          <w:color w:val="000000"/>
          <w:sz w:val="22"/>
          <w:szCs w:val="22"/>
        </w:rPr>
        <w:t xml:space="preserve">O prazo de garantia contratual </w:t>
      </w:r>
      <w:proofErr w:type="gramStart"/>
      <w:r>
        <w:rPr>
          <w:rFonts w:ascii="Arial" w:eastAsia="Arial" w:hAnsi="Arial" w:cs="Arial"/>
          <w:color w:val="000000"/>
          <w:sz w:val="22"/>
          <w:szCs w:val="22"/>
        </w:rPr>
        <w:t>do(</w:t>
      </w:r>
      <w:proofErr w:type="gramEnd"/>
      <w:r>
        <w:rPr>
          <w:rFonts w:ascii="Arial" w:eastAsia="Arial" w:hAnsi="Arial" w:cs="Arial"/>
          <w:color w:val="000000"/>
          <w:sz w:val="22"/>
          <w:szCs w:val="22"/>
        </w:rPr>
        <w:t>s) equipamento(s) será de, no mínimo, 12 (doze) meses, ou pelo prazo fornecido pelo fabricante, se superior, contado a partir do primeiro dia útil subsequente à data do recebimento definitivo do objeto.</w:t>
      </w:r>
    </w:p>
    <w:p w14:paraId="06A37A76" w14:textId="77777777" w:rsidR="0078685F" w:rsidRDefault="0078685F" w:rsidP="0078685F">
      <w:pPr>
        <w:widowControl/>
        <w:pBdr>
          <w:top w:val="nil"/>
          <w:left w:val="nil"/>
          <w:bottom w:val="nil"/>
          <w:right w:val="nil"/>
          <w:between w:val="nil"/>
        </w:pBdr>
        <w:tabs>
          <w:tab w:val="left" w:pos="993"/>
        </w:tabs>
        <w:ind w:left="1211"/>
        <w:jc w:val="both"/>
        <w:rPr>
          <w:rFonts w:ascii="Arial" w:eastAsia="Arial" w:hAnsi="Arial" w:cs="Arial"/>
          <w:color w:val="000000"/>
          <w:sz w:val="22"/>
          <w:szCs w:val="22"/>
        </w:rPr>
      </w:pPr>
    </w:p>
    <w:p w14:paraId="489DA31C" w14:textId="77777777" w:rsidR="0078685F" w:rsidRDefault="0078685F" w:rsidP="00F82FF1">
      <w:pPr>
        <w:widowControl/>
        <w:numPr>
          <w:ilvl w:val="1"/>
          <w:numId w:val="43"/>
        </w:numPr>
        <w:pBdr>
          <w:top w:val="nil"/>
          <w:left w:val="nil"/>
          <w:bottom w:val="nil"/>
          <w:right w:val="nil"/>
          <w:between w:val="nil"/>
        </w:pBdr>
        <w:tabs>
          <w:tab w:val="left" w:pos="993"/>
        </w:tabs>
        <w:suppressAutoHyphens w:val="0"/>
        <w:ind w:left="1701" w:hanging="708"/>
        <w:jc w:val="both"/>
        <w:rPr>
          <w:rFonts w:ascii="Arial" w:eastAsia="Arial" w:hAnsi="Arial" w:cs="Arial"/>
          <w:color w:val="000000"/>
          <w:sz w:val="22"/>
          <w:szCs w:val="22"/>
        </w:rPr>
      </w:pPr>
      <w:r>
        <w:rPr>
          <w:rFonts w:ascii="Arial" w:eastAsia="Arial" w:hAnsi="Arial" w:cs="Arial"/>
          <w:color w:val="000000"/>
          <w:sz w:val="22"/>
          <w:szCs w:val="22"/>
        </w:rPr>
        <w:t>A empresa fornecedora autorizada do equipamento deverá dispor de um número telefônico e e-mail para suporte técnico e abertura de chamados técnicos.</w:t>
      </w:r>
    </w:p>
    <w:p w14:paraId="62874362" w14:textId="77777777" w:rsidR="0078685F" w:rsidRDefault="0078685F" w:rsidP="0078685F">
      <w:pPr>
        <w:widowControl/>
        <w:pBdr>
          <w:top w:val="nil"/>
          <w:left w:val="nil"/>
          <w:bottom w:val="nil"/>
          <w:right w:val="nil"/>
          <w:between w:val="nil"/>
        </w:pBdr>
        <w:tabs>
          <w:tab w:val="left" w:pos="993"/>
        </w:tabs>
        <w:ind w:left="1211"/>
        <w:jc w:val="both"/>
        <w:rPr>
          <w:rFonts w:ascii="Arial" w:eastAsia="Arial" w:hAnsi="Arial" w:cs="Arial"/>
          <w:color w:val="000000"/>
          <w:sz w:val="22"/>
          <w:szCs w:val="22"/>
        </w:rPr>
      </w:pPr>
    </w:p>
    <w:p w14:paraId="7A30FB1D" w14:textId="77777777" w:rsidR="0078685F" w:rsidRDefault="0078685F" w:rsidP="00F82FF1">
      <w:pPr>
        <w:widowControl/>
        <w:numPr>
          <w:ilvl w:val="1"/>
          <w:numId w:val="43"/>
        </w:numPr>
        <w:pBdr>
          <w:top w:val="nil"/>
          <w:left w:val="nil"/>
          <w:bottom w:val="nil"/>
          <w:right w:val="nil"/>
          <w:between w:val="nil"/>
        </w:pBdr>
        <w:tabs>
          <w:tab w:val="left" w:pos="993"/>
        </w:tabs>
        <w:suppressAutoHyphens w:val="0"/>
        <w:ind w:left="1701" w:hanging="708"/>
        <w:jc w:val="both"/>
        <w:rPr>
          <w:rFonts w:ascii="Arial" w:eastAsia="Arial" w:hAnsi="Arial" w:cs="Arial"/>
          <w:color w:val="000000"/>
          <w:sz w:val="22"/>
          <w:szCs w:val="22"/>
        </w:rPr>
      </w:pPr>
      <w:r>
        <w:rPr>
          <w:rFonts w:ascii="Arial" w:eastAsia="Arial" w:hAnsi="Arial" w:cs="Arial"/>
          <w:color w:val="000000"/>
          <w:sz w:val="22"/>
          <w:szCs w:val="22"/>
        </w:rPr>
        <w:t>Caso o prazo da garantia oferecida pelo fabricante seja inferior ao estabelecido nesta cláusula, o fornecedor deverá complementar a garantia do bem ofertado pelo período restante.</w:t>
      </w:r>
    </w:p>
    <w:p w14:paraId="441E72AF" w14:textId="77777777" w:rsidR="0078685F" w:rsidRDefault="0078685F" w:rsidP="0078685F">
      <w:pPr>
        <w:widowControl/>
        <w:pBdr>
          <w:top w:val="nil"/>
          <w:left w:val="nil"/>
          <w:bottom w:val="nil"/>
          <w:right w:val="nil"/>
          <w:between w:val="nil"/>
        </w:pBdr>
        <w:ind w:left="708"/>
        <w:rPr>
          <w:rFonts w:ascii="Arial" w:eastAsia="Arial" w:hAnsi="Arial" w:cs="Arial"/>
          <w:color w:val="000000"/>
          <w:sz w:val="22"/>
          <w:szCs w:val="22"/>
        </w:rPr>
      </w:pPr>
    </w:p>
    <w:p w14:paraId="5F2273D2" w14:textId="77777777" w:rsidR="0078685F" w:rsidRDefault="0078685F" w:rsidP="00F82FF1">
      <w:pPr>
        <w:widowControl/>
        <w:numPr>
          <w:ilvl w:val="1"/>
          <w:numId w:val="43"/>
        </w:numPr>
        <w:pBdr>
          <w:top w:val="nil"/>
          <w:left w:val="nil"/>
          <w:bottom w:val="nil"/>
          <w:right w:val="nil"/>
          <w:between w:val="nil"/>
        </w:pBdr>
        <w:tabs>
          <w:tab w:val="left" w:pos="1843"/>
        </w:tabs>
        <w:suppressAutoHyphens w:val="0"/>
        <w:ind w:left="1701" w:hanging="708"/>
        <w:jc w:val="both"/>
        <w:rPr>
          <w:rFonts w:ascii="Arial" w:eastAsia="Arial" w:hAnsi="Arial" w:cs="Arial"/>
          <w:color w:val="000000"/>
          <w:sz w:val="22"/>
          <w:szCs w:val="22"/>
        </w:rPr>
      </w:pPr>
      <w:r>
        <w:rPr>
          <w:rFonts w:ascii="Arial" w:eastAsia="Arial" w:hAnsi="Arial" w:cs="Arial"/>
          <w:color w:val="000000"/>
          <w:sz w:val="22"/>
          <w:szCs w:val="22"/>
        </w:rPr>
        <w:t>O custo referente ao transporte dos equipamentos cobertos pela garantia será de responsabilidade da Contratada.</w:t>
      </w:r>
    </w:p>
    <w:p w14:paraId="47C22DBC" w14:textId="77777777" w:rsidR="0078685F" w:rsidRDefault="0078685F" w:rsidP="0078685F">
      <w:pPr>
        <w:widowControl/>
        <w:pBdr>
          <w:top w:val="nil"/>
          <w:left w:val="nil"/>
          <w:bottom w:val="nil"/>
          <w:right w:val="nil"/>
          <w:between w:val="nil"/>
        </w:pBdr>
        <w:ind w:left="708"/>
        <w:rPr>
          <w:rFonts w:ascii="Arial" w:eastAsia="Arial" w:hAnsi="Arial" w:cs="Arial"/>
          <w:color w:val="000000"/>
          <w:sz w:val="22"/>
          <w:szCs w:val="22"/>
        </w:rPr>
      </w:pPr>
    </w:p>
    <w:p w14:paraId="7F615518" w14:textId="77777777" w:rsidR="0078685F" w:rsidRDefault="0078685F" w:rsidP="00F82FF1">
      <w:pPr>
        <w:widowControl/>
        <w:numPr>
          <w:ilvl w:val="1"/>
          <w:numId w:val="43"/>
        </w:numPr>
        <w:pBdr>
          <w:top w:val="nil"/>
          <w:left w:val="nil"/>
          <w:bottom w:val="nil"/>
          <w:right w:val="nil"/>
          <w:between w:val="nil"/>
        </w:pBdr>
        <w:tabs>
          <w:tab w:val="left" w:pos="1418"/>
        </w:tabs>
        <w:suppressAutoHyphens w:val="0"/>
        <w:ind w:left="1701" w:hanging="708"/>
        <w:jc w:val="both"/>
        <w:rPr>
          <w:rFonts w:ascii="Arial" w:eastAsia="Arial" w:hAnsi="Arial" w:cs="Arial"/>
          <w:color w:val="000000"/>
          <w:sz w:val="22"/>
          <w:szCs w:val="22"/>
        </w:rPr>
      </w:pPr>
      <w:r>
        <w:rPr>
          <w:rFonts w:ascii="Arial" w:eastAsia="Arial" w:hAnsi="Arial" w:cs="Arial"/>
          <w:color w:val="000000"/>
          <w:sz w:val="22"/>
          <w:szCs w:val="22"/>
        </w:rPr>
        <w:t>A garantia legal ou contratual do objeto tem prazo de vigência próprio e desvinculado daquele fixado no contrato ou no instrumento equivalente, permitindo eventual aplicação de penalidades em caso de descumprimento de alguma de suas condições, mesmo depois de expirada a vigência contratual.</w:t>
      </w:r>
    </w:p>
    <w:p w14:paraId="540A64B7" w14:textId="77777777" w:rsidR="0078685F" w:rsidRDefault="0078685F" w:rsidP="0078685F">
      <w:pPr>
        <w:widowControl/>
        <w:pBdr>
          <w:top w:val="nil"/>
          <w:left w:val="nil"/>
          <w:bottom w:val="nil"/>
          <w:right w:val="nil"/>
          <w:between w:val="nil"/>
        </w:pBdr>
        <w:ind w:left="708"/>
        <w:rPr>
          <w:rFonts w:ascii="Arial" w:eastAsia="Arial" w:hAnsi="Arial" w:cs="Arial"/>
          <w:color w:val="000000"/>
          <w:sz w:val="22"/>
          <w:szCs w:val="22"/>
        </w:rPr>
      </w:pPr>
    </w:p>
    <w:p w14:paraId="2DC6A902" w14:textId="77777777" w:rsidR="0078685F" w:rsidRDefault="0078685F" w:rsidP="00F82FF1">
      <w:pPr>
        <w:widowControl/>
        <w:numPr>
          <w:ilvl w:val="1"/>
          <w:numId w:val="43"/>
        </w:numPr>
        <w:pBdr>
          <w:top w:val="nil"/>
          <w:left w:val="nil"/>
          <w:bottom w:val="nil"/>
          <w:right w:val="nil"/>
          <w:between w:val="nil"/>
        </w:pBdr>
        <w:tabs>
          <w:tab w:val="left" w:pos="851"/>
        </w:tabs>
        <w:suppressAutoHyphens w:val="0"/>
        <w:spacing w:line="276" w:lineRule="auto"/>
        <w:ind w:left="1701" w:hanging="567"/>
        <w:jc w:val="both"/>
        <w:rPr>
          <w:rFonts w:ascii="Arial" w:eastAsia="Arial" w:hAnsi="Arial" w:cs="Arial"/>
          <w:color w:val="000000"/>
          <w:sz w:val="22"/>
          <w:szCs w:val="22"/>
        </w:rPr>
      </w:pPr>
      <w:r>
        <w:rPr>
          <w:rFonts w:ascii="Arial" w:eastAsia="Arial" w:hAnsi="Arial" w:cs="Arial"/>
          <w:color w:val="000000"/>
          <w:sz w:val="22"/>
          <w:szCs w:val="22"/>
        </w:rPr>
        <w:t>Constatado o defeito, a empresa deverá substituir o equipamento por um NOVO (igual ou superior), a título de troca definitiva, com a mesma garantia restante do equipamento com defeito.</w:t>
      </w:r>
    </w:p>
    <w:p w14:paraId="394E741D" w14:textId="77777777" w:rsidR="0078685F" w:rsidRDefault="0078685F" w:rsidP="0078685F">
      <w:pPr>
        <w:widowControl/>
        <w:pBdr>
          <w:top w:val="nil"/>
          <w:left w:val="nil"/>
          <w:bottom w:val="nil"/>
          <w:right w:val="nil"/>
          <w:between w:val="nil"/>
        </w:pBdr>
        <w:ind w:left="708"/>
        <w:rPr>
          <w:rFonts w:ascii="Arial" w:eastAsia="Arial" w:hAnsi="Arial" w:cs="Arial"/>
          <w:color w:val="000000"/>
          <w:sz w:val="22"/>
          <w:szCs w:val="22"/>
        </w:rPr>
      </w:pPr>
    </w:p>
    <w:p w14:paraId="11C953D4" w14:textId="77777777" w:rsidR="0078685F" w:rsidRDefault="0078685F" w:rsidP="00F82FF1">
      <w:pPr>
        <w:widowControl/>
        <w:numPr>
          <w:ilvl w:val="0"/>
          <w:numId w:val="43"/>
        </w:numPr>
        <w:pBdr>
          <w:top w:val="nil"/>
          <w:left w:val="nil"/>
          <w:bottom w:val="nil"/>
          <w:right w:val="nil"/>
          <w:between w:val="nil"/>
        </w:pBdr>
        <w:tabs>
          <w:tab w:val="left" w:pos="851"/>
        </w:tabs>
        <w:suppressAutoHyphens w:val="0"/>
        <w:spacing w:line="276" w:lineRule="auto"/>
        <w:jc w:val="both"/>
        <w:rPr>
          <w:rFonts w:ascii="Arial" w:eastAsia="Arial" w:hAnsi="Arial" w:cs="Arial"/>
          <w:b/>
          <w:bCs/>
          <w:color w:val="000000"/>
          <w:sz w:val="22"/>
          <w:szCs w:val="22"/>
        </w:rPr>
      </w:pPr>
      <w:r>
        <w:rPr>
          <w:rFonts w:ascii="Arial" w:eastAsia="Arial" w:hAnsi="Arial" w:cs="Arial"/>
          <w:b/>
          <w:bCs/>
          <w:color w:val="000000"/>
          <w:sz w:val="22"/>
          <w:szCs w:val="22"/>
        </w:rPr>
        <w:t>MODELO DE GESTÃO DO CONTRATO/INSTRUMENTO EQUIVALENTE (art. 6º, XXIII, alínea “f”, da Lei nº 14.133/21)</w:t>
      </w:r>
    </w:p>
    <w:p w14:paraId="73A1B6F1" w14:textId="77777777" w:rsidR="0078685F" w:rsidRDefault="0078685F" w:rsidP="0078685F">
      <w:pPr>
        <w:widowControl/>
        <w:pBdr>
          <w:top w:val="nil"/>
          <w:left w:val="nil"/>
          <w:bottom w:val="nil"/>
          <w:right w:val="nil"/>
          <w:between w:val="nil"/>
        </w:pBdr>
        <w:jc w:val="both"/>
        <w:rPr>
          <w:rFonts w:ascii="Arial" w:eastAsia="Arial" w:hAnsi="Arial" w:cs="Arial"/>
          <w:color w:val="000000"/>
          <w:sz w:val="22"/>
          <w:szCs w:val="22"/>
        </w:rPr>
      </w:pPr>
    </w:p>
    <w:p w14:paraId="1DF42DF8" w14:textId="77777777" w:rsidR="0078685F" w:rsidRDefault="0078685F" w:rsidP="0078685F">
      <w:pPr>
        <w:widowControl/>
        <w:pBdr>
          <w:top w:val="nil"/>
          <w:left w:val="nil"/>
          <w:bottom w:val="nil"/>
          <w:right w:val="nil"/>
          <w:between w:val="nil"/>
        </w:pBdr>
        <w:ind w:left="1701" w:hanging="567"/>
        <w:jc w:val="both"/>
        <w:rPr>
          <w:rFonts w:ascii="Arial" w:eastAsia="Arial" w:hAnsi="Arial" w:cs="Arial"/>
          <w:color w:val="000000"/>
          <w:sz w:val="22"/>
          <w:szCs w:val="22"/>
        </w:rPr>
      </w:pPr>
      <w:r>
        <w:rPr>
          <w:rFonts w:ascii="Arial" w:eastAsia="Arial" w:hAnsi="Arial" w:cs="Arial"/>
          <w:color w:val="000000"/>
          <w:sz w:val="22"/>
          <w:szCs w:val="22"/>
        </w:rPr>
        <w:t xml:space="preserve">5.1.  O ajuste contratual deverá ser executado fielmente pelas partes, de acordo com as cláusulas avençadas e as normas da Lei nº 14.133, de 2021, e cada parte responderá pelas consequências de sua inexecução total ou parcial. </w:t>
      </w:r>
    </w:p>
    <w:p w14:paraId="3B9444A8" w14:textId="77777777" w:rsidR="0078685F" w:rsidRDefault="0078685F" w:rsidP="0078685F">
      <w:pPr>
        <w:widowControl/>
        <w:pBdr>
          <w:top w:val="nil"/>
          <w:left w:val="nil"/>
          <w:bottom w:val="nil"/>
          <w:right w:val="nil"/>
          <w:between w:val="nil"/>
        </w:pBdr>
        <w:ind w:left="1701"/>
        <w:jc w:val="both"/>
        <w:rPr>
          <w:rFonts w:ascii="Arial" w:eastAsia="Arial" w:hAnsi="Arial" w:cs="Arial"/>
          <w:color w:val="000000"/>
          <w:sz w:val="22"/>
          <w:szCs w:val="22"/>
        </w:rPr>
      </w:pPr>
    </w:p>
    <w:p w14:paraId="421AB866" w14:textId="77777777" w:rsidR="0078685F" w:rsidRDefault="0078685F" w:rsidP="0078685F">
      <w:pPr>
        <w:widowControl/>
        <w:pBdr>
          <w:top w:val="nil"/>
          <w:left w:val="nil"/>
          <w:bottom w:val="nil"/>
          <w:right w:val="nil"/>
          <w:between w:val="nil"/>
        </w:pBdr>
        <w:ind w:left="1701" w:hanging="567"/>
        <w:jc w:val="both"/>
        <w:rPr>
          <w:rFonts w:ascii="Arial" w:eastAsia="Arial" w:hAnsi="Arial" w:cs="Arial"/>
          <w:color w:val="000000"/>
          <w:sz w:val="22"/>
          <w:szCs w:val="22"/>
        </w:rPr>
      </w:pPr>
      <w:r>
        <w:rPr>
          <w:rFonts w:ascii="Arial" w:eastAsia="Arial" w:hAnsi="Arial" w:cs="Arial"/>
          <w:color w:val="000000"/>
          <w:sz w:val="22"/>
          <w:szCs w:val="22"/>
        </w:rPr>
        <w:t xml:space="preserve">5.2.   As comunicações entre o Órgão e a Contratada devem ser realizadas por escrito sempre que o ato exigir tal formalidade, admitindo-se o uso de mensagem eletrônica para esse fim. </w:t>
      </w:r>
    </w:p>
    <w:p w14:paraId="1620F2F4" w14:textId="77777777" w:rsidR="0078685F" w:rsidRDefault="0078685F" w:rsidP="0078685F">
      <w:pPr>
        <w:widowControl/>
        <w:pBdr>
          <w:top w:val="nil"/>
          <w:left w:val="nil"/>
          <w:bottom w:val="nil"/>
          <w:right w:val="nil"/>
          <w:between w:val="nil"/>
        </w:pBdr>
        <w:ind w:left="1701"/>
        <w:jc w:val="both"/>
        <w:rPr>
          <w:rFonts w:ascii="Arial" w:eastAsia="Arial" w:hAnsi="Arial" w:cs="Arial"/>
          <w:color w:val="000000"/>
          <w:sz w:val="22"/>
          <w:szCs w:val="22"/>
        </w:rPr>
      </w:pPr>
    </w:p>
    <w:p w14:paraId="09154293" w14:textId="77777777" w:rsidR="0078685F" w:rsidRDefault="0078685F" w:rsidP="0078685F">
      <w:pPr>
        <w:widowControl/>
        <w:pBdr>
          <w:top w:val="nil"/>
          <w:left w:val="nil"/>
          <w:bottom w:val="nil"/>
          <w:right w:val="nil"/>
          <w:between w:val="nil"/>
        </w:pBdr>
        <w:ind w:left="1701" w:hanging="567"/>
        <w:jc w:val="both"/>
        <w:rPr>
          <w:rFonts w:ascii="Arial" w:eastAsia="Arial" w:hAnsi="Arial" w:cs="Arial"/>
          <w:color w:val="000000"/>
          <w:sz w:val="22"/>
          <w:szCs w:val="22"/>
        </w:rPr>
      </w:pPr>
      <w:r>
        <w:rPr>
          <w:rFonts w:ascii="Arial" w:eastAsia="Arial" w:hAnsi="Arial" w:cs="Arial"/>
          <w:color w:val="000000"/>
          <w:sz w:val="22"/>
          <w:szCs w:val="22"/>
        </w:rPr>
        <w:t xml:space="preserve">5.3.  O Órgão poderá convocar representante da empresa para adoção de providências que devam ser cumpridas de imediato. </w:t>
      </w:r>
    </w:p>
    <w:p w14:paraId="31FAD495" w14:textId="77777777" w:rsidR="0078685F" w:rsidRDefault="0078685F" w:rsidP="0078685F">
      <w:pPr>
        <w:widowControl/>
        <w:pBdr>
          <w:top w:val="nil"/>
          <w:left w:val="nil"/>
          <w:bottom w:val="nil"/>
          <w:right w:val="nil"/>
          <w:between w:val="nil"/>
        </w:pBdr>
        <w:ind w:left="708"/>
        <w:rPr>
          <w:rFonts w:ascii="Arial" w:eastAsia="Arial" w:hAnsi="Arial" w:cs="Arial"/>
          <w:color w:val="000000"/>
          <w:sz w:val="22"/>
          <w:szCs w:val="22"/>
        </w:rPr>
      </w:pPr>
    </w:p>
    <w:p w14:paraId="7EBA198A" w14:textId="77777777" w:rsidR="0078685F" w:rsidRDefault="0078685F" w:rsidP="0078685F">
      <w:pPr>
        <w:widowControl/>
        <w:pBdr>
          <w:top w:val="nil"/>
          <w:left w:val="nil"/>
          <w:bottom w:val="nil"/>
          <w:right w:val="nil"/>
          <w:between w:val="nil"/>
        </w:pBdr>
        <w:ind w:left="708"/>
        <w:jc w:val="both"/>
        <w:rPr>
          <w:rFonts w:ascii="Arial" w:eastAsia="Arial" w:hAnsi="Arial" w:cs="Arial"/>
          <w:color w:val="000000"/>
          <w:sz w:val="22"/>
          <w:szCs w:val="22"/>
        </w:rPr>
      </w:pPr>
    </w:p>
    <w:p w14:paraId="4472B2ED" w14:textId="77777777" w:rsidR="0078685F" w:rsidRDefault="0078685F" w:rsidP="0078685F">
      <w:pPr>
        <w:widowControl/>
        <w:pBdr>
          <w:top w:val="nil"/>
          <w:left w:val="nil"/>
          <w:bottom w:val="nil"/>
          <w:right w:val="nil"/>
          <w:between w:val="nil"/>
        </w:pBdr>
        <w:jc w:val="both"/>
        <w:rPr>
          <w:rFonts w:ascii="Arial" w:eastAsia="Arial" w:hAnsi="Arial" w:cs="Arial"/>
          <w:b/>
          <w:bCs/>
          <w:color w:val="000000"/>
          <w:sz w:val="22"/>
          <w:szCs w:val="22"/>
        </w:rPr>
      </w:pPr>
      <w:r>
        <w:rPr>
          <w:rFonts w:ascii="Arial" w:eastAsia="Arial" w:hAnsi="Arial" w:cs="Arial"/>
          <w:b/>
          <w:bCs/>
          <w:color w:val="000000"/>
          <w:sz w:val="22"/>
          <w:szCs w:val="22"/>
        </w:rPr>
        <w:t>Fiscalização</w:t>
      </w:r>
    </w:p>
    <w:p w14:paraId="7F47083C" w14:textId="77777777" w:rsidR="0078685F" w:rsidRDefault="0078685F" w:rsidP="0078685F">
      <w:pPr>
        <w:widowControl/>
        <w:pBdr>
          <w:top w:val="nil"/>
          <w:left w:val="nil"/>
          <w:bottom w:val="nil"/>
          <w:right w:val="nil"/>
          <w:between w:val="nil"/>
        </w:pBdr>
        <w:ind w:left="708"/>
        <w:jc w:val="both"/>
        <w:rPr>
          <w:rFonts w:ascii="Arial" w:eastAsia="Arial" w:hAnsi="Arial" w:cs="Arial"/>
          <w:color w:val="000000"/>
          <w:sz w:val="22"/>
          <w:szCs w:val="22"/>
        </w:rPr>
      </w:pPr>
    </w:p>
    <w:p w14:paraId="6313D357" w14:textId="77777777" w:rsidR="0078685F" w:rsidRDefault="0078685F" w:rsidP="00F82FF1">
      <w:pPr>
        <w:widowControl/>
        <w:numPr>
          <w:ilvl w:val="1"/>
          <w:numId w:val="46"/>
        </w:numPr>
        <w:pBdr>
          <w:top w:val="nil"/>
          <w:left w:val="nil"/>
          <w:bottom w:val="nil"/>
          <w:right w:val="nil"/>
          <w:between w:val="nil"/>
        </w:pBdr>
        <w:tabs>
          <w:tab w:val="left" w:pos="851"/>
        </w:tabs>
        <w:suppressAutoHyphens w:val="0"/>
        <w:spacing w:line="276" w:lineRule="auto"/>
        <w:ind w:left="1560" w:hanging="567"/>
        <w:jc w:val="both"/>
        <w:rPr>
          <w:rFonts w:ascii="Arial" w:eastAsia="Arial" w:hAnsi="Arial" w:cs="Arial"/>
          <w:color w:val="000000"/>
          <w:sz w:val="22"/>
          <w:szCs w:val="22"/>
        </w:rPr>
      </w:pPr>
      <w:r>
        <w:rPr>
          <w:rFonts w:ascii="Arial" w:eastAsia="Arial" w:hAnsi="Arial" w:cs="Arial"/>
          <w:color w:val="000000"/>
          <w:sz w:val="22"/>
          <w:szCs w:val="22"/>
        </w:rPr>
        <w:t>A execução da contratação deverá ser acompanhada e fiscalizada pelo(s) fiscal(</w:t>
      </w:r>
      <w:proofErr w:type="spellStart"/>
      <w:r>
        <w:rPr>
          <w:rFonts w:ascii="Arial" w:eastAsia="Arial" w:hAnsi="Arial" w:cs="Arial"/>
          <w:color w:val="000000"/>
          <w:sz w:val="22"/>
          <w:szCs w:val="22"/>
        </w:rPr>
        <w:t>is</w:t>
      </w:r>
      <w:proofErr w:type="spellEnd"/>
      <w:r>
        <w:rPr>
          <w:rFonts w:ascii="Arial" w:eastAsia="Arial" w:hAnsi="Arial" w:cs="Arial"/>
          <w:color w:val="000000"/>
          <w:sz w:val="22"/>
          <w:szCs w:val="22"/>
        </w:rPr>
        <w:t>) do ajuste contratual, ou pelos respectivos substitutos (</w:t>
      </w:r>
      <w:hyperlink r:id="rId58" w:anchor="art117">
        <w:r>
          <w:rPr>
            <w:rFonts w:ascii="Arial" w:eastAsia="Arial" w:hAnsi="Arial" w:cs="Arial"/>
            <w:color w:val="000000"/>
            <w:sz w:val="22"/>
            <w:szCs w:val="22"/>
            <w:u w:val="single"/>
          </w:rPr>
          <w:t>Lei nº 14.133, de 2021, art. 117, caput</w:t>
        </w:r>
      </w:hyperlink>
      <w:r>
        <w:rPr>
          <w:rFonts w:ascii="Arial" w:eastAsia="Arial" w:hAnsi="Arial" w:cs="Arial"/>
          <w:color w:val="000000"/>
          <w:sz w:val="22"/>
          <w:szCs w:val="22"/>
        </w:rPr>
        <w:t>).</w:t>
      </w:r>
    </w:p>
    <w:p w14:paraId="0A9FA007" w14:textId="77777777" w:rsidR="0078685F" w:rsidRDefault="0078685F" w:rsidP="0078685F">
      <w:pPr>
        <w:widowControl/>
        <w:pBdr>
          <w:top w:val="nil"/>
          <w:left w:val="nil"/>
          <w:bottom w:val="nil"/>
          <w:right w:val="nil"/>
          <w:between w:val="nil"/>
        </w:pBdr>
        <w:ind w:left="708"/>
        <w:jc w:val="both"/>
        <w:rPr>
          <w:rFonts w:ascii="Arial" w:eastAsia="Arial" w:hAnsi="Arial" w:cs="Arial"/>
          <w:color w:val="000000"/>
          <w:sz w:val="22"/>
          <w:szCs w:val="22"/>
        </w:rPr>
      </w:pPr>
    </w:p>
    <w:p w14:paraId="28CAE3D7" w14:textId="75D3F672" w:rsidR="0078685F" w:rsidRDefault="0078685F" w:rsidP="0078685F">
      <w:pPr>
        <w:widowControl/>
        <w:pBdr>
          <w:top w:val="nil"/>
          <w:left w:val="nil"/>
          <w:bottom w:val="nil"/>
          <w:right w:val="nil"/>
          <w:between w:val="nil"/>
        </w:pBdr>
        <w:ind w:left="708"/>
        <w:jc w:val="both"/>
        <w:rPr>
          <w:rFonts w:ascii="Arial" w:eastAsia="Arial" w:hAnsi="Arial" w:cs="Arial"/>
          <w:color w:val="000000"/>
          <w:sz w:val="22"/>
          <w:szCs w:val="22"/>
        </w:rPr>
      </w:pPr>
    </w:p>
    <w:p w14:paraId="5FA27BB5" w14:textId="3BFC288D" w:rsidR="00EA6D9B" w:rsidRDefault="00EA6D9B" w:rsidP="0078685F">
      <w:pPr>
        <w:widowControl/>
        <w:pBdr>
          <w:top w:val="nil"/>
          <w:left w:val="nil"/>
          <w:bottom w:val="nil"/>
          <w:right w:val="nil"/>
          <w:between w:val="nil"/>
        </w:pBdr>
        <w:ind w:left="708"/>
        <w:jc w:val="both"/>
        <w:rPr>
          <w:rFonts w:ascii="Arial" w:eastAsia="Arial" w:hAnsi="Arial" w:cs="Arial"/>
          <w:color w:val="000000"/>
          <w:sz w:val="22"/>
          <w:szCs w:val="22"/>
        </w:rPr>
      </w:pPr>
    </w:p>
    <w:p w14:paraId="53AC6E3B" w14:textId="010FE84A" w:rsidR="00EA6D9B" w:rsidRDefault="00EA6D9B" w:rsidP="0078685F">
      <w:pPr>
        <w:widowControl/>
        <w:pBdr>
          <w:top w:val="nil"/>
          <w:left w:val="nil"/>
          <w:bottom w:val="nil"/>
          <w:right w:val="nil"/>
          <w:between w:val="nil"/>
        </w:pBdr>
        <w:ind w:left="708"/>
        <w:jc w:val="both"/>
        <w:rPr>
          <w:rFonts w:ascii="Arial" w:eastAsia="Arial" w:hAnsi="Arial" w:cs="Arial"/>
          <w:color w:val="000000"/>
          <w:sz w:val="22"/>
          <w:szCs w:val="22"/>
        </w:rPr>
      </w:pPr>
    </w:p>
    <w:p w14:paraId="5A4F18E0" w14:textId="105B9C46" w:rsidR="00EA6D9B" w:rsidRDefault="00EA6D9B" w:rsidP="0078685F">
      <w:pPr>
        <w:widowControl/>
        <w:pBdr>
          <w:top w:val="nil"/>
          <w:left w:val="nil"/>
          <w:bottom w:val="nil"/>
          <w:right w:val="nil"/>
          <w:between w:val="nil"/>
        </w:pBdr>
        <w:ind w:left="708"/>
        <w:jc w:val="both"/>
        <w:rPr>
          <w:rFonts w:ascii="Arial" w:eastAsia="Arial" w:hAnsi="Arial" w:cs="Arial"/>
          <w:color w:val="000000"/>
          <w:sz w:val="22"/>
          <w:szCs w:val="22"/>
        </w:rPr>
      </w:pPr>
    </w:p>
    <w:p w14:paraId="2586EEAA" w14:textId="77777777" w:rsidR="00EA6D9B" w:rsidRDefault="00EA6D9B" w:rsidP="0078685F">
      <w:pPr>
        <w:widowControl/>
        <w:pBdr>
          <w:top w:val="nil"/>
          <w:left w:val="nil"/>
          <w:bottom w:val="nil"/>
          <w:right w:val="nil"/>
          <w:between w:val="nil"/>
        </w:pBdr>
        <w:ind w:left="708"/>
        <w:jc w:val="both"/>
        <w:rPr>
          <w:rFonts w:ascii="Arial" w:eastAsia="Arial" w:hAnsi="Arial" w:cs="Arial"/>
          <w:color w:val="000000"/>
          <w:sz w:val="22"/>
          <w:szCs w:val="22"/>
        </w:rPr>
      </w:pPr>
    </w:p>
    <w:p w14:paraId="0A938AE5" w14:textId="77777777" w:rsidR="0078685F" w:rsidRDefault="0078685F" w:rsidP="0078685F">
      <w:pPr>
        <w:widowControl/>
        <w:pBdr>
          <w:top w:val="nil"/>
          <w:left w:val="nil"/>
          <w:bottom w:val="nil"/>
          <w:right w:val="nil"/>
          <w:between w:val="nil"/>
        </w:pBdr>
        <w:jc w:val="both"/>
        <w:rPr>
          <w:rFonts w:ascii="Arial" w:eastAsia="Arial" w:hAnsi="Arial" w:cs="Arial"/>
          <w:b/>
          <w:bCs/>
          <w:color w:val="000000"/>
          <w:sz w:val="22"/>
          <w:szCs w:val="22"/>
        </w:rPr>
      </w:pPr>
      <w:r>
        <w:rPr>
          <w:rFonts w:ascii="Arial" w:eastAsia="Arial" w:hAnsi="Arial" w:cs="Arial"/>
          <w:b/>
          <w:bCs/>
          <w:color w:val="000000"/>
          <w:sz w:val="22"/>
          <w:szCs w:val="22"/>
        </w:rPr>
        <w:t>Fiscalização Técnica</w:t>
      </w:r>
    </w:p>
    <w:p w14:paraId="59443A39" w14:textId="77777777" w:rsidR="0078685F" w:rsidRDefault="0078685F" w:rsidP="0078685F">
      <w:pPr>
        <w:widowControl/>
        <w:pBdr>
          <w:top w:val="nil"/>
          <w:left w:val="nil"/>
          <w:bottom w:val="nil"/>
          <w:right w:val="nil"/>
          <w:between w:val="nil"/>
        </w:pBdr>
        <w:ind w:left="708"/>
        <w:jc w:val="both"/>
        <w:rPr>
          <w:rFonts w:ascii="Arial" w:eastAsia="Arial" w:hAnsi="Arial" w:cs="Arial"/>
          <w:b/>
          <w:bCs/>
          <w:color w:val="000000"/>
          <w:sz w:val="22"/>
          <w:szCs w:val="22"/>
        </w:rPr>
      </w:pPr>
    </w:p>
    <w:p w14:paraId="297A7E0A" w14:textId="77777777" w:rsidR="0078685F" w:rsidRDefault="0078685F" w:rsidP="00F82FF1">
      <w:pPr>
        <w:widowControl/>
        <w:numPr>
          <w:ilvl w:val="1"/>
          <w:numId w:val="46"/>
        </w:numPr>
        <w:pBdr>
          <w:top w:val="nil"/>
          <w:left w:val="nil"/>
          <w:bottom w:val="nil"/>
          <w:right w:val="nil"/>
          <w:between w:val="nil"/>
        </w:pBdr>
        <w:suppressAutoHyphens w:val="0"/>
        <w:ind w:left="1560" w:hanging="567"/>
        <w:jc w:val="both"/>
        <w:rPr>
          <w:rFonts w:ascii="Arial" w:eastAsia="Arial" w:hAnsi="Arial" w:cs="Arial"/>
          <w:color w:val="000000"/>
          <w:sz w:val="22"/>
          <w:szCs w:val="22"/>
        </w:rPr>
      </w:pPr>
      <w:r>
        <w:rPr>
          <w:rFonts w:ascii="Arial" w:eastAsia="Arial" w:hAnsi="Arial" w:cs="Arial"/>
          <w:color w:val="000000"/>
          <w:sz w:val="22"/>
          <w:szCs w:val="22"/>
        </w:rPr>
        <w:t xml:space="preserve">O fiscal técnico acompanhará a execução da contratação, para que sejam cumpridas todas as condições estabelecidas no ajuste contratual, de modo a assegurar os melhores resultados para a Administração. </w:t>
      </w:r>
    </w:p>
    <w:p w14:paraId="5B421D99" w14:textId="77777777" w:rsidR="0078685F" w:rsidRDefault="0078685F" w:rsidP="0078685F">
      <w:pPr>
        <w:widowControl/>
        <w:pBdr>
          <w:top w:val="nil"/>
          <w:left w:val="nil"/>
          <w:bottom w:val="nil"/>
          <w:right w:val="nil"/>
          <w:between w:val="nil"/>
        </w:pBdr>
        <w:ind w:left="1560"/>
        <w:jc w:val="both"/>
        <w:rPr>
          <w:rFonts w:ascii="Arial" w:eastAsia="Arial" w:hAnsi="Arial" w:cs="Arial"/>
          <w:color w:val="000000"/>
          <w:sz w:val="22"/>
          <w:szCs w:val="22"/>
        </w:rPr>
      </w:pPr>
    </w:p>
    <w:p w14:paraId="127659DD" w14:textId="77777777" w:rsidR="0078685F" w:rsidRDefault="0078685F" w:rsidP="00F82FF1">
      <w:pPr>
        <w:widowControl/>
        <w:numPr>
          <w:ilvl w:val="2"/>
          <w:numId w:val="46"/>
        </w:numPr>
        <w:pBdr>
          <w:top w:val="nil"/>
          <w:left w:val="nil"/>
          <w:bottom w:val="nil"/>
          <w:right w:val="nil"/>
          <w:between w:val="nil"/>
        </w:pBdr>
        <w:tabs>
          <w:tab w:val="left" w:pos="1560"/>
          <w:tab w:val="left" w:pos="1701"/>
        </w:tabs>
        <w:suppressAutoHyphens w:val="0"/>
        <w:ind w:left="1560" w:hanging="567"/>
        <w:jc w:val="both"/>
        <w:rPr>
          <w:rFonts w:ascii="Arial" w:eastAsia="Arial" w:hAnsi="Arial" w:cs="Arial"/>
          <w:color w:val="000000"/>
          <w:sz w:val="22"/>
          <w:szCs w:val="22"/>
        </w:rPr>
      </w:pPr>
      <w:r>
        <w:rPr>
          <w:rFonts w:ascii="Arial" w:eastAsia="Arial" w:hAnsi="Arial" w:cs="Arial"/>
          <w:color w:val="000000"/>
          <w:sz w:val="22"/>
          <w:szCs w:val="22"/>
        </w:rPr>
        <w:t xml:space="preserve">O fiscal técnico anotará no histórico de gerenciamento todas as ocorrências relacionadas à execução da contratação, com a descrição do que for necessário para a regularização das faltas ou dos defeitos observados. </w:t>
      </w:r>
    </w:p>
    <w:p w14:paraId="6162409C" w14:textId="77777777" w:rsidR="0078685F" w:rsidRDefault="0078685F" w:rsidP="0078685F">
      <w:pPr>
        <w:widowControl/>
        <w:pBdr>
          <w:top w:val="nil"/>
          <w:left w:val="nil"/>
          <w:bottom w:val="nil"/>
          <w:right w:val="nil"/>
          <w:between w:val="nil"/>
        </w:pBdr>
        <w:tabs>
          <w:tab w:val="left" w:pos="1418"/>
          <w:tab w:val="left" w:pos="1560"/>
        </w:tabs>
        <w:ind w:left="1560" w:hanging="284"/>
        <w:jc w:val="both"/>
        <w:rPr>
          <w:rFonts w:ascii="Arial" w:eastAsia="Arial" w:hAnsi="Arial" w:cs="Arial"/>
          <w:color w:val="000000"/>
          <w:sz w:val="22"/>
          <w:szCs w:val="22"/>
        </w:rPr>
      </w:pPr>
    </w:p>
    <w:p w14:paraId="11558BE6" w14:textId="77777777" w:rsidR="0078685F" w:rsidRDefault="0078685F" w:rsidP="00F82FF1">
      <w:pPr>
        <w:widowControl/>
        <w:numPr>
          <w:ilvl w:val="2"/>
          <w:numId w:val="46"/>
        </w:numPr>
        <w:pBdr>
          <w:top w:val="nil"/>
          <w:left w:val="nil"/>
          <w:bottom w:val="nil"/>
          <w:right w:val="nil"/>
          <w:between w:val="nil"/>
        </w:pBdr>
        <w:tabs>
          <w:tab w:val="left" w:pos="1560"/>
          <w:tab w:val="left" w:pos="1701"/>
        </w:tabs>
        <w:suppressAutoHyphens w:val="0"/>
        <w:ind w:left="1560" w:hanging="567"/>
        <w:jc w:val="both"/>
        <w:rPr>
          <w:rFonts w:ascii="Arial" w:eastAsia="Arial" w:hAnsi="Arial" w:cs="Arial"/>
          <w:color w:val="000000"/>
          <w:sz w:val="22"/>
          <w:szCs w:val="22"/>
        </w:rPr>
      </w:pPr>
      <w:r>
        <w:rPr>
          <w:rFonts w:ascii="Arial" w:eastAsia="Arial" w:hAnsi="Arial" w:cs="Arial"/>
          <w:color w:val="000000"/>
          <w:sz w:val="22"/>
          <w:szCs w:val="22"/>
        </w:rPr>
        <w:t xml:space="preserve">Identificada qualquer inexatidão ou irregularidade, o fiscal técnico emitirá notificações para a correção da execução do ajuste contratual, determinando prazo para a correção. </w:t>
      </w:r>
    </w:p>
    <w:p w14:paraId="19E4A743" w14:textId="77777777" w:rsidR="0078685F" w:rsidRDefault="0078685F" w:rsidP="0078685F">
      <w:pPr>
        <w:tabs>
          <w:tab w:val="left" w:pos="1418"/>
          <w:tab w:val="left" w:pos="1560"/>
        </w:tabs>
        <w:ind w:left="1560" w:hanging="284"/>
        <w:jc w:val="both"/>
        <w:rPr>
          <w:rFonts w:ascii="Arial" w:eastAsia="Arial" w:hAnsi="Arial" w:cs="Arial"/>
          <w:sz w:val="22"/>
          <w:szCs w:val="22"/>
        </w:rPr>
      </w:pPr>
    </w:p>
    <w:p w14:paraId="73F16B5C" w14:textId="77777777" w:rsidR="0078685F" w:rsidRDefault="0078685F" w:rsidP="00F82FF1">
      <w:pPr>
        <w:widowControl/>
        <w:numPr>
          <w:ilvl w:val="2"/>
          <w:numId w:val="46"/>
        </w:numPr>
        <w:pBdr>
          <w:top w:val="nil"/>
          <w:left w:val="nil"/>
          <w:bottom w:val="nil"/>
          <w:right w:val="nil"/>
          <w:between w:val="nil"/>
        </w:pBdr>
        <w:tabs>
          <w:tab w:val="left" w:pos="1560"/>
          <w:tab w:val="left" w:pos="1701"/>
        </w:tabs>
        <w:suppressAutoHyphens w:val="0"/>
        <w:ind w:left="1560" w:hanging="567"/>
        <w:jc w:val="both"/>
        <w:rPr>
          <w:rFonts w:ascii="Arial" w:eastAsia="Arial" w:hAnsi="Arial" w:cs="Arial"/>
          <w:color w:val="000000"/>
          <w:sz w:val="22"/>
          <w:szCs w:val="22"/>
        </w:rPr>
      </w:pPr>
      <w:r>
        <w:rPr>
          <w:rFonts w:ascii="Arial" w:eastAsia="Arial" w:hAnsi="Arial" w:cs="Arial"/>
          <w:color w:val="000000"/>
          <w:sz w:val="22"/>
          <w:szCs w:val="22"/>
        </w:rPr>
        <w:t>O fiscal técnico informará ao setor competente, em tempo hábil, a situação que demandar decisão ou adoção de medidas que ultrapassem sua competência, para que adote as medidas necessárias e saneadoras, se for o caso.</w:t>
      </w:r>
    </w:p>
    <w:p w14:paraId="0FB0A734" w14:textId="77777777" w:rsidR="0078685F" w:rsidRDefault="0078685F" w:rsidP="0078685F">
      <w:pPr>
        <w:pStyle w:val="PargrafodaLista"/>
        <w:ind w:left="1560"/>
        <w:rPr>
          <w:rFonts w:eastAsia="Arial" w:cs="Arial"/>
          <w:color w:val="000000"/>
          <w:sz w:val="22"/>
          <w:szCs w:val="22"/>
        </w:rPr>
      </w:pPr>
    </w:p>
    <w:p w14:paraId="070B3642" w14:textId="77777777" w:rsidR="0078685F" w:rsidRPr="00E02252" w:rsidRDefault="0078685F" w:rsidP="00F82FF1">
      <w:pPr>
        <w:widowControl/>
        <w:numPr>
          <w:ilvl w:val="2"/>
          <w:numId w:val="46"/>
        </w:numPr>
        <w:pBdr>
          <w:top w:val="nil"/>
          <w:left w:val="nil"/>
          <w:bottom w:val="nil"/>
          <w:right w:val="nil"/>
          <w:between w:val="nil"/>
        </w:pBdr>
        <w:tabs>
          <w:tab w:val="left" w:pos="1560"/>
          <w:tab w:val="left" w:pos="1701"/>
        </w:tabs>
        <w:suppressAutoHyphens w:val="0"/>
        <w:ind w:left="1560" w:hanging="567"/>
        <w:jc w:val="both"/>
        <w:rPr>
          <w:rFonts w:ascii="Arial" w:eastAsia="Arial" w:hAnsi="Arial" w:cs="Arial"/>
          <w:color w:val="000000"/>
          <w:sz w:val="22"/>
          <w:szCs w:val="22"/>
        </w:rPr>
      </w:pPr>
      <w:r w:rsidRPr="00E02252">
        <w:rPr>
          <w:rFonts w:ascii="Arial" w:eastAsia="Arial" w:hAnsi="Arial" w:cs="Arial"/>
          <w:color w:val="000000"/>
          <w:sz w:val="22"/>
          <w:szCs w:val="22"/>
        </w:rPr>
        <w:t xml:space="preserve">No caso de ocorrências que possam inviabilizar a execução do ajuste contratual nas datas aprazadas, o fiscal técnico comunicará o fato imediatamente ao setor competente. </w:t>
      </w:r>
    </w:p>
    <w:p w14:paraId="542D3693" w14:textId="77777777" w:rsidR="0078685F" w:rsidRDefault="0078685F" w:rsidP="0078685F">
      <w:pPr>
        <w:widowControl/>
        <w:pBdr>
          <w:top w:val="nil"/>
          <w:left w:val="nil"/>
          <w:bottom w:val="nil"/>
          <w:right w:val="nil"/>
          <w:between w:val="nil"/>
        </w:pBdr>
        <w:tabs>
          <w:tab w:val="left" w:pos="1418"/>
        </w:tabs>
        <w:ind w:left="1134" w:hanging="284"/>
        <w:jc w:val="both"/>
        <w:rPr>
          <w:rFonts w:ascii="Arial" w:eastAsia="Arial" w:hAnsi="Arial" w:cs="Arial"/>
          <w:color w:val="000000"/>
          <w:sz w:val="22"/>
          <w:szCs w:val="22"/>
        </w:rPr>
      </w:pPr>
    </w:p>
    <w:p w14:paraId="659392DF" w14:textId="77777777" w:rsidR="0078685F" w:rsidRDefault="0078685F" w:rsidP="0078685F">
      <w:pPr>
        <w:jc w:val="both"/>
        <w:rPr>
          <w:rFonts w:ascii="Arial" w:eastAsia="Arial" w:hAnsi="Arial" w:cs="Arial"/>
          <w:sz w:val="22"/>
          <w:szCs w:val="22"/>
        </w:rPr>
      </w:pPr>
    </w:p>
    <w:p w14:paraId="69765D4F" w14:textId="77777777" w:rsidR="0078685F" w:rsidRDefault="0078685F" w:rsidP="00F82FF1">
      <w:pPr>
        <w:widowControl/>
        <w:numPr>
          <w:ilvl w:val="0"/>
          <w:numId w:val="46"/>
        </w:numPr>
        <w:pBdr>
          <w:top w:val="nil"/>
          <w:left w:val="nil"/>
          <w:bottom w:val="nil"/>
          <w:right w:val="nil"/>
          <w:between w:val="nil"/>
        </w:pBdr>
        <w:suppressAutoHyphens w:val="0"/>
        <w:jc w:val="both"/>
        <w:rPr>
          <w:rFonts w:ascii="Arial" w:eastAsia="Arial" w:hAnsi="Arial" w:cs="Arial"/>
          <w:b/>
          <w:bCs/>
          <w:color w:val="000000"/>
          <w:sz w:val="22"/>
          <w:szCs w:val="22"/>
        </w:rPr>
      </w:pPr>
      <w:r>
        <w:rPr>
          <w:rFonts w:ascii="Arial" w:eastAsia="Arial" w:hAnsi="Arial" w:cs="Arial"/>
          <w:b/>
          <w:bCs/>
          <w:color w:val="000000"/>
          <w:sz w:val="22"/>
          <w:szCs w:val="22"/>
        </w:rPr>
        <w:t>CRITÉRIOS DE MEDIÇÃO E DE PAGAMENTO</w:t>
      </w:r>
    </w:p>
    <w:p w14:paraId="7CE699E7" w14:textId="77777777" w:rsidR="0078685F" w:rsidRDefault="0078685F" w:rsidP="0078685F">
      <w:pPr>
        <w:jc w:val="both"/>
        <w:rPr>
          <w:rFonts w:ascii="Arial" w:eastAsia="Arial" w:hAnsi="Arial" w:cs="Arial"/>
          <w:b/>
          <w:bCs/>
          <w:sz w:val="22"/>
          <w:szCs w:val="22"/>
        </w:rPr>
      </w:pPr>
    </w:p>
    <w:p w14:paraId="35AB3CF0" w14:textId="77777777" w:rsidR="0078685F" w:rsidRDefault="0078685F" w:rsidP="0078685F">
      <w:pPr>
        <w:jc w:val="both"/>
        <w:rPr>
          <w:rFonts w:ascii="Arial" w:eastAsia="Arial" w:hAnsi="Arial" w:cs="Arial"/>
          <w:b/>
          <w:bCs/>
          <w:sz w:val="22"/>
          <w:szCs w:val="22"/>
        </w:rPr>
      </w:pPr>
      <w:r>
        <w:rPr>
          <w:rFonts w:ascii="Arial" w:eastAsia="Arial" w:hAnsi="Arial" w:cs="Arial"/>
          <w:b/>
          <w:bCs/>
          <w:sz w:val="22"/>
          <w:szCs w:val="22"/>
        </w:rPr>
        <w:t>Recebimento</w:t>
      </w:r>
    </w:p>
    <w:p w14:paraId="054D8D25" w14:textId="77777777" w:rsidR="0078685F" w:rsidRDefault="0078685F" w:rsidP="0078685F">
      <w:pPr>
        <w:jc w:val="both"/>
        <w:rPr>
          <w:rFonts w:ascii="Arial" w:eastAsia="Arial" w:hAnsi="Arial" w:cs="Arial"/>
          <w:b/>
          <w:bCs/>
          <w:sz w:val="22"/>
          <w:szCs w:val="22"/>
        </w:rPr>
      </w:pPr>
    </w:p>
    <w:p w14:paraId="0B2C82A3" w14:textId="77777777" w:rsidR="0078685F" w:rsidRPr="00FF2590" w:rsidRDefault="0078685F" w:rsidP="00F82FF1">
      <w:pPr>
        <w:pStyle w:val="PargrafodaLista"/>
        <w:numPr>
          <w:ilvl w:val="1"/>
          <w:numId w:val="48"/>
        </w:numPr>
        <w:pBdr>
          <w:top w:val="nil"/>
          <w:left w:val="nil"/>
          <w:bottom w:val="nil"/>
          <w:right w:val="nil"/>
          <w:between w:val="nil"/>
        </w:pBdr>
        <w:suppressAutoHyphens w:val="0"/>
        <w:ind w:left="1560" w:hanging="567"/>
        <w:contextualSpacing/>
        <w:jc w:val="both"/>
        <w:rPr>
          <w:rFonts w:eastAsia="Arial" w:cs="Arial"/>
          <w:color w:val="000000"/>
          <w:sz w:val="22"/>
          <w:szCs w:val="22"/>
        </w:rPr>
      </w:pPr>
      <w:proofErr w:type="gramStart"/>
      <w:r w:rsidRPr="00FF2590">
        <w:rPr>
          <w:rFonts w:eastAsia="Arial" w:cs="Arial"/>
          <w:color w:val="000000"/>
          <w:sz w:val="22"/>
          <w:szCs w:val="22"/>
        </w:rPr>
        <w:t>O(</w:t>
      </w:r>
      <w:proofErr w:type="gramEnd"/>
      <w:r w:rsidRPr="00FF2590">
        <w:rPr>
          <w:rFonts w:eastAsia="Arial" w:cs="Arial"/>
          <w:color w:val="000000"/>
          <w:sz w:val="22"/>
          <w:szCs w:val="22"/>
        </w:rPr>
        <w:t>s) equipamento(s) será(</w:t>
      </w:r>
      <w:proofErr w:type="spellStart"/>
      <w:r w:rsidRPr="00FF2590">
        <w:rPr>
          <w:rFonts w:eastAsia="Arial" w:cs="Arial"/>
          <w:color w:val="000000"/>
          <w:sz w:val="22"/>
          <w:szCs w:val="22"/>
        </w:rPr>
        <w:t>ão</w:t>
      </w:r>
      <w:proofErr w:type="spellEnd"/>
      <w:r w:rsidRPr="00FF2590">
        <w:rPr>
          <w:rFonts w:eastAsia="Arial" w:cs="Arial"/>
          <w:color w:val="000000"/>
          <w:sz w:val="22"/>
          <w:szCs w:val="22"/>
        </w:rPr>
        <w:t xml:space="preserve">) recebido(s) provisoriamente, de forma sumária, no ato da entrega, juntamente com a nota fiscal ou instrumento de cobrança equivalente, pelo(a) responsável pelo acompanhamento e fiscalização do ajuste contratual, para efeito de posterior verificação de sua conformidade com as especificações constantes neste Termo de Referência e na proposta, conforme modelo de Termo de Recebimento (disponível no portal "Governança das Contratações" - página da intranet). </w:t>
      </w:r>
    </w:p>
    <w:p w14:paraId="459C518D" w14:textId="77777777" w:rsidR="0078685F" w:rsidRDefault="0078685F" w:rsidP="0078685F">
      <w:pPr>
        <w:widowControl/>
        <w:pBdr>
          <w:top w:val="nil"/>
          <w:left w:val="nil"/>
          <w:bottom w:val="nil"/>
          <w:right w:val="nil"/>
          <w:between w:val="nil"/>
        </w:pBdr>
        <w:ind w:left="993" w:hanging="578"/>
        <w:jc w:val="both"/>
        <w:rPr>
          <w:rFonts w:ascii="Arial" w:eastAsia="Arial" w:hAnsi="Arial" w:cs="Arial"/>
          <w:i/>
          <w:iCs/>
          <w:color w:val="000000"/>
          <w:sz w:val="22"/>
          <w:szCs w:val="22"/>
        </w:rPr>
      </w:pPr>
    </w:p>
    <w:p w14:paraId="18F159C1" w14:textId="77777777" w:rsidR="0078685F" w:rsidRDefault="0078685F" w:rsidP="00F82FF1">
      <w:pPr>
        <w:widowControl/>
        <w:numPr>
          <w:ilvl w:val="2"/>
          <w:numId w:val="48"/>
        </w:numPr>
        <w:pBdr>
          <w:top w:val="nil"/>
          <w:left w:val="nil"/>
          <w:bottom w:val="nil"/>
          <w:right w:val="nil"/>
          <w:between w:val="nil"/>
        </w:pBdr>
        <w:suppressAutoHyphens w:val="0"/>
        <w:ind w:left="1560" w:hanging="567"/>
        <w:jc w:val="both"/>
        <w:rPr>
          <w:rFonts w:ascii="Arial" w:eastAsia="Arial" w:hAnsi="Arial" w:cs="Arial"/>
          <w:color w:val="000000"/>
          <w:sz w:val="22"/>
          <w:szCs w:val="22"/>
        </w:rPr>
      </w:pPr>
      <w:r>
        <w:rPr>
          <w:rFonts w:ascii="Arial" w:eastAsia="Arial" w:hAnsi="Arial" w:cs="Arial"/>
          <w:color w:val="000000"/>
          <w:sz w:val="22"/>
          <w:szCs w:val="22"/>
        </w:rPr>
        <w:t xml:space="preserve">Por ocasião da entrega, se for possível realizar a verificação das condições de conformidade com as especificações do Termo de Referência, dispensa-se o recebimento provisório. </w:t>
      </w:r>
    </w:p>
    <w:p w14:paraId="7E0CF82F" w14:textId="77777777" w:rsidR="0078685F" w:rsidRDefault="0078685F" w:rsidP="0078685F">
      <w:pPr>
        <w:widowControl/>
        <w:pBdr>
          <w:top w:val="nil"/>
          <w:left w:val="nil"/>
          <w:bottom w:val="nil"/>
          <w:right w:val="nil"/>
          <w:between w:val="nil"/>
        </w:pBdr>
        <w:ind w:left="1134"/>
        <w:jc w:val="both"/>
        <w:rPr>
          <w:rFonts w:ascii="Arial" w:eastAsia="Arial" w:hAnsi="Arial" w:cs="Arial"/>
          <w:color w:val="000000"/>
          <w:sz w:val="22"/>
          <w:szCs w:val="22"/>
        </w:rPr>
      </w:pPr>
    </w:p>
    <w:p w14:paraId="529A1052" w14:textId="77777777" w:rsidR="0078685F" w:rsidRPr="00E02252" w:rsidRDefault="0078685F" w:rsidP="00F82FF1">
      <w:pPr>
        <w:widowControl/>
        <w:numPr>
          <w:ilvl w:val="2"/>
          <w:numId w:val="48"/>
        </w:numPr>
        <w:pBdr>
          <w:top w:val="nil"/>
          <w:left w:val="nil"/>
          <w:bottom w:val="nil"/>
          <w:right w:val="nil"/>
          <w:between w:val="nil"/>
        </w:pBdr>
        <w:suppressAutoHyphens w:val="0"/>
        <w:ind w:left="1560" w:hanging="567"/>
        <w:jc w:val="both"/>
        <w:rPr>
          <w:rFonts w:ascii="Arial" w:eastAsia="Arial" w:hAnsi="Arial" w:cs="Arial"/>
          <w:color w:val="000000"/>
          <w:sz w:val="22"/>
          <w:szCs w:val="22"/>
        </w:rPr>
      </w:pPr>
      <w:r w:rsidRPr="00E02252">
        <w:rPr>
          <w:rFonts w:ascii="Arial" w:eastAsia="Arial" w:hAnsi="Arial" w:cs="Arial"/>
          <w:color w:val="000000"/>
          <w:sz w:val="22"/>
          <w:szCs w:val="22"/>
        </w:rPr>
        <w:t xml:space="preserve">O recebimento </w:t>
      </w:r>
      <w:proofErr w:type="gramStart"/>
      <w:r w:rsidRPr="00E02252">
        <w:rPr>
          <w:rFonts w:ascii="Arial" w:eastAsia="Arial" w:hAnsi="Arial" w:cs="Arial"/>
          <w:color w:val="000000"/>
          <w:sz w:val="22"/>
          <w:szCs w:val="22"/>
        </w:rPr>
        <w:t>do(</w:t>
      </w:r>
      <w:proofErr w:type="gramEnd"/>
      <w:r w:rsidRPr="00E02252">
        <w:rPr>
          <w:rFonts w:ascii="Arial" w:eastAsia="Arial" w:hAnsi="Arial" w:cs="Arial"/>
          <w:color w:val="000000"/>
          <w:sz w:val="22"/>
          <w:szCs w:val="22"/>
        </w:rPr>
        <w:t>s) equipamento(s) será efetuado provisoriamente pela Seção de Acompanhamento das Aquisições do TRE-SP, para efeito de posterior inspeção técnica, pela Seção de Equipamentos de Informática, de sua conformidade com as especificações dispostas na cláusula 3 deste Termo de Referência.</w:t>
      </w:r>
    </w:p>
    <w:p w14:paraId="7B70ED55" w14:textId="77777777" w:rsidR="0078685F" w:rsidRDefault="0078685F" w:rsidP="0078685F">
      <w:pPr>
        <w:widowControl/>
        <w:pBdr>
          <w:top w:val="nil"/>
          <w:left w:val="nil"/>
          <w:bottom w:val="nil"/>
          <w:right w:val="nil"/>
          <w:between w:val="nil"/>
        </w:pBdr>
        <w:ind w:left="1134"/>
        <w:jc w:val="both"/>
        <w:rPr>
          <w:rFonts w:ascii="Arial" w:eastAsia="Arial" w:hAnsi="Arial" w:cs="Arial"/>
          <w:i/>
          <w:iCs/>
          <w:color w:val="000000"/>
          <w:sz w:val="22"/>
          <w:szCs w:val="22"/>
        </w:rPr>
      </w:pPr>
    </w:p>
    <w:p w14:paraId="364DC406" w14:textId="77777777" w:rsidR="0078685F" w:rsidRDefault="0078685F" w:rsidP="00F82FF1">
      <w:pPr>
        <w:widowControl/>
        <w:numPr>
          <w:ilvl w:val="1"/>
          <w:numId w:val="48"/>
        </w:numPr>
        <w:pBdr>
          <w:top w:val="nil"/>
          <w:left w:val="nil"/>
          <w:bottom w:val="nil"/>
          <w:right w:val="nil"/>
          <w:between w:val="nil"/>
        </w:pBdr>
        <w:suppressAutoHyphens w:val="0"/>
        <w:jc w:val="both"/>
        <w:rPr>
          <w:rFonts w:ascii="Arial" w:eastAsia="Arial" w:hAnsi="Arial" w:cs="Arial"/>
          <w:color w:val="000000"/>
          <w:sz w:val="22"/>
          <w:szCs w:val="22"/>
        </w:rPr>
      </w:pPr>
      <w:proofErr w:type="gramStart"/>
      <w:r>
        <w:rPr>
          <w:rFonts w:ascii="Arial" w:eastAsia="Arial" w:hAnsi="Arial" w:cs="Arial"/>
          <w:color w:val="000000"/>
          <w:sz w:val="22"/>
          <w:szCs w:val="22"/>
        </w:rPr>
        <w:t>O(</w:t>
      </w:r>
      <w:proofErr w:type="gramEnd"/>
      <w:r>
        <w:rPr>
          <w:rFonts w:ascii="Arial" w:eastAsia="Arial" w:hAnsi="Arial" w:cs="Arial"/>
          <w:color w:val="000000"/>
          <w:sz w:val="22"/>
          <w:szCs w:val="22"/>
        </w:rPr>
        <w:t>s) equipamento(s) poderá(</w:t>
      </w:r>
      <w:proofErr w:type="spellStart"/>
      <w:r>
        <w:rPr>
          <w:rFonts w:ascii="Arial" w:eastAsia="Arial" w:hAnsi="Arial" w:cs="Arial"/>
          <w:color w:val="000000"/>
          <w:sz w:val="22"/>
          <w:szCs w:val="22"/>
        </w:rPr>
        <w:t>ão</w:t>
      </w:r>
      <w:proofErr w:type="spellEnd"/>
      <w:r>
        <w:rPr>
          <w:rFonts w:ascii="Arial" w:eastAsia="Arial" w:hAnsi="Arial" w:cs="Arial"/>
          <w:color w:val="000000"/>
          <w:sz w:val="22"/>
          <w:szCs w:val="22"/>
        </w:rPr>
        <w:t xml:space="preserve">) ser rejeitado(s), no todo ou em parte, inclusive antes do recebimento provisório, quando em desacordo com as especificações constantes neste Termo de Referência e na proposta, devendo ser substituídos no prazo de </w:t>
      </w:r>
      <w:r>
        <w:rPr>
          <w:rFonts w:ascii="Arial" w:eastAsia="Arial" w:hAnsi="Arial" w:cs="Arial"/>
          <w:b/>
          <w:bCs/>
          <w:color w:val="000000"/>
          <w:sz w:val="22"/>
          <w:szCs w:val="22"/>
        </w:rPr>
        <w:t>10 (dez)</w:t>
      </w:r>
      <w:r>
        <w:rPr>
          <w:rFonts w:ascii="Arial" w:eastAsia="Arial" w:hAnsi="Arial" w:cs="Arial"/>
          <w:color w:val="000000"/>
          <w:sz w:val="22"/>
          <w:szCs w:val="22"/>
        </w:rPr>
        <w:t xml:space="preserve"> </w:t>
      </w:r>
      <w:r>
        <w:rPr>
          <w:rFonts w:ascii="Arial" w:eastAsia="Arial" w:hAnsi="Arial" w:cs="Arial"/>
          <w:b/>
          <w:bCs/>
          <w:color w:val="000000"/>
          <w:sz w:val="22"/>
          <w:szCs w:val="22"/>
        </w:rPr>
        <w:t>dias corridos</w:t>
      </w:r>
      <w:r>
        <w:rPr>
          <w:rFonts w:ascii="Arial" w:eastAsia="Arial" w:hAnsi="Arial" w:cs="Arial"/>
          <w:color w:val="000000"/>
          <w:sz w:val="22"/>
          <w:szCs w:val="22"/>
        </w:rPr>
        <w:t>, a contar da notificação da Contratada, às suas custas, sem prejuízo da aplicação das penalidades.</w:t>
      </w:r>
    </w:p>
    <w:p w14:paraId="6065F49E" w14:textId="77777777" w:rsidR="0078685F" w:rsidRDefault="0078685F" w:rsidP="0078685F">
      <w:pPr>
        <w:widowControl/>
        <w:pBdr>
          <w:top w:val="nil"/>
          <w:left w:val="nil"/>
          <w:bottom w:val="nil"/>
          <w:right w:val="nil"/>
          <w:between w:val="nil"/>
        </w:pBdr>
        <w:ind w:left="1571"/>
        <w:rPr>
          <w:rFonts w:ascii="Arial" w:eastAsia="Arial" w:hAnsi="Arial" w:cs="Arial"/>
          <w:i/>
          <w:iCs/>
          <w:color w:val="000000"/>
          <w:sz w:val="22"/>
          <w:szCs w:val="22"/>
        </w:rPr>
      </w:pPr>
    </w:p>
    <w:p w14:paraId="42663474" w14:textId="77777777" w:rsidR="0078685F" w:rsidRDefault="0078685F" w:rsidP="00F82FF1">
      <w:pPr>
        <w:widowControl/>
        <w:numPr>
          <w:ilvl w:val="1"/>
          <w:numId w:val="48"/>
        </w:numPr>
        <w:pBdr>
          <w:top w:val="nil"/>
          <w:left w:val="nil"/>
          <w:bottom w:val="nil"/>
          <w:right w:val="nil"/>
          <w:between w:val="nil"/>
        </w:pBdr>
        <w:suppressAutoHyphens w:val="0"/>
        <w:jc w:val="both"/>
        <w:rPr>
          <w:rFonts w:ascii="Arial" w:eastAsia="Arial" w:hAnsi="Arial" w:cs="Arial"/>
          <w:color w:val="000000"/>
          <w:sz w:val="22"/>
          <w:szCs w:val="22"/>
        </w:rPr>
      </w:pPr>
      <w:r>
        <w:rPr>
          <w:rFonts w:ascii="Arial" w:eastAsia="Arial" w:hAnsi="Arial" w:cs="Arial"/>
          <w:color w:val="000000"/>
          <w:sz w:val="22"/>
          <w:szCs w:val="22"/>
        </w:rPr>
        <w:lastRenderedPageBreak/>
        <w:t xml:space="preserve">O recebimento definitivo ocorrerá no prazo de até 10 (dez) dias úteis, concomitantemente com o prazo fixado para a liquidação da despesa, a contar do recebimento da nota fiscal ou instrumento de cobrança equivalente pela Administração, após a verificação da qualidade e quantidade </w:t>
      </w:r>
      <w:proofErr w:type="gramStart"/>
      <w:r>
        <w:rPr>
          <w:rFonts w:ascii="Arial" w:eastAsia="Arial" w:hAnsi="Arial" w:cs="Arial"/>
          <w:color w:val="000000"/>
          <w:sz w:val="22"/>
          <w:szCs w:val="22"/>
        </w:rPr>
        <w:t>do(</w:t>
      </w:r>
      <w:proofErr w:type="gramEnd"/>
      <w:r>
        <w:rPr>
          <w:rFonts w:ascii="Arial" w:eastAsia="Arial" w:hAnsi="Arial" w:cs="Arial"/>
          <w:color w:val="000000"/>
          <w:sz w:val="22"/>
          <w:szCs w:val="22"/>
        </w:rPr>
        <w:t>s) equipamento(s) e consequente aceitação mediante termo detalhado, conforme modelo de Termo de Recebimento (disponível no portal "Governança das Contratações" - página da intranet).</w:t>
      </w:r>
    </w:p>
    <w:p w14:paraId="65F724EC" w14:textId="77777777" w:rsidR="0078685F" w:rsidRDefault="0078685F" w:rsidP="0078685F">
      <w:pPr>
        <w:ind w:left="1571"/>
        <w:jc w:val="both"/>
        <w:rPr>
          <w:rFonts w:ascii="Arial" w:eastAsia="Arial" w:hAnsi="Arial" w:cs="Arial"/>
          <w:i/>
          <w:iCs/>
          <w:sz w:val="22"/>
          <w:szCs w:val="22"/>
        </w:rPr>
      </w:pPr>
    </w:p>
    <w:p w14:paraId="55506952" w14:textId="77777777" w:rsidR="0078685F" w:rsidRDefault="0078685F" w:rsidP="00F82FF1">
      <w:pPr>
        <w:widowControl/>
        <w:numPr>
          <w:ilvl w:val="2"/>
          <w:numId w:val="48"/>
        </w:numPr>
        <w:pBdr>
          <w:top w:val="nil"/>
          <w:left w:val="nil"/>
          <w:bottom w:val="nil"/>
          <w:right w:val="nil"/>
          <w:between w:val="nil"/>
        </w:pBdr>
        <w:suppressAutoHyphens w:val="0"/>
        <w:ind w:left="1560" w:hanging="709"/>
        <w:jc w:val="both"/>
        <w:rPr>
          <w:rFonts w:ascii="Arial" w:eastAsia="Arial" w:hAnsi="Arial" w:cs="Arial"/>
          <w:color w:val="000000"/>
          <w:sz w:val="22"/>
          <w:szCs w:val="22"/>
        </w:rPr>
      </w:pPr>
      <w:r>
        <w:rPr>
          <w:rFonts w:ascii="Arial" w:eastAsia="Arial" w:hAnsi="Arial" w:cs="Arial"/>
          <w:color w:val="000000"/>
          <w:sz w:val="22"/>
          <w:szCs w:val="22"/>
        </w:rPr>
        <w:t xml:space="preserve">Para fins de recebimento definitivo, será realizada a verificação e inspeção técnica do equipamento, que será efetuada pela </w:t>
      </w:r>
      <w:r>
        <w:rPr>
          <w:rFonts w:ascii="Arial" w:eastAsia="Arial" w:hAnsi="Arial" w:cs="Arial"/>
          <w:b/>
          <w:bCs/>
          <w:color w:val="000000"/>
          <w:sz w:val="22"/>
          <w:szCs w:val="22"/>
        </w:rPr>
        <w:t>Seção de Equipamentos de Informática - SEEI</w:t>
      </w:r>
      <w:r>
        <w:rPr>
          <w:rFonts w:ascii="Arial" w:eastAsia="Arial" w:hAnsi="Arial" w:cs="Arial"/>
          <w:color w:val="000000"/>
          <w:sz w:val="22"/>
          <w:szCs w:val="22"/>
        </w:rPr>
        <w:t>, devendo obedecer aos seguintes critérios:</w:t>
      </w:r>
    </w:p>
    <w:p w14:paraId="08E544BC" w14:textId="77777777" w:rsidR="0078685F" w:rsidRDefault="0078685F" w:rsidP="0078685F">
      <w:pPr>
        <w:widowControl/>
        <w:pBdr>
          <w:top w:val="nil"/>
          <w:left w:val="nil"/>
          <w:bottom w:val="nil"/>
          <w:right w:val="nil"/>
          <w:between w:val="nil"/>
        </w:pBdr>
        <w:ind w:left="708"/>
        <w:rPr>
          <w:rFonts w:ascii="Arial" w:eastAsia="Arial" w:hAnsi="Arial" w:cs="Arial"/>
          <w:i/>
          <w:iCs/>
          <w:color w:val="000000"/>
          <w:sz w:val="22"/>
          <w:szCs w:val="22"/>
        </w:rPr>
      </w:pPr>
    </w:p>
    <w:p w14:paraId="5E8AA0E2" w14:textId="77777777" w:rsidR="0078685F" w:rsidRDefault="0078685F" w:rsidP="00F82FF1">
      <w:pPr>
        <w:widowControl/>
        <w:numPr>
          <w:ilvl w:val="3"/>
          <w:numId w:val="48"/>
        </w:numPr>
        <w:pBdr>
          <w:top w:val="nil"/>
          <w:left w:val="nil"/>
          <w:bottom w:val="nil"/>
          <w:right w:val="nil"/>
          <w:between w:val="nil"/>
        </w:pBdr>
        <w:suppressAutoHyphens w:val="0"/>
        <w:ind w:left="1701" w:hanging="850"/>
        <w:jc w:val="both"/>
        <w:rPr>
          <w:rFonts w:ascii="Arial" w:eastAsia="Arial" w:hAnsi="Arial" w:cs="Arial"/>
          <w:color w:val="000000"/>
          <w:sz w:val="22"/>
          <w:szCs w:val="22"/>
        </w:rPr>
      </w:pPr>
      <w:r>
        <w:rPr>
          <w:rFonts w:ascii="Arial" w:eastAsia="Arial" w:hAnsi="Arial" w:cs="Arial"/>
          <w:color w:val="000000"/>
          <w:sz w:val="22"/>
          <w:szCs w:val="22"/>
        </w:rPr>
        <w:t>O equipamento deverá ser entregue em embalagem individual, acompanhado de manual de instruções e especificações técnicas, impresso ou em mídia.</w:t>
      </w:r>
    </w:p>
    <w:p w14:paraId="074AEDF9" w14:textId="77777777" w:rsidR="0078685F" w:rsidRDefault="0078685F" w:rsidP="00F82FF1">
      <w:pPr>
        <w:widowControl/>
        <w:numPr>
          <w:ilvl w:val="3"/>
          <w:numId w:val="48"/>
        </w:numPr>
        <w:pBdr>
          <w:top w:val="nil"/>
          <w:left w:val="nil"/>
          <w:bottom w:val="nil"/>
          <w:right w:val="nil"/>
          <w:between w:val="nil"/>
        </w:pBdr>
        <w:suppressAutoHyphens w:val="0"/>
        <w:ind w:left="1701" w:hanging="850"/>
        <w:jc w:val="both"/>
        <w:rPr>
          <w:rFonts w:ascii="Arial" w:eastAsia="Arial" w:hAnsi="Arial" w:cs="Arial"/>
          <w:color w:val="000000"/>
          <w:sz w:val="22"/>
          <w:szCs w:val="22"/>
        </w:rPr>
      </w:pPr>
      <w:r>
        <w:rPr>
          <w:rFonts w:ascii="Arial" w:eastAsia="Arial" w:hAnsi="Arial" w:cs="Arial"/>
          <w:color w:val="000000"/>
          <w:sz w:val="22"/>
          <w:szCs w:val="22"/>
        </w:rPr>
        <w:t>O objeto deverá ser acondicionado em embalagem original lacrada, com a identificação do equipamento, fazendo constar sua descrição e incluindo o nome do fabricante, a marca ou modelo do equipamento de acordo com suas características.</w:t>
      </w:r>
    </w:p>
    <w:p w14:paraId="60982433" w14:textId="77777777" w:rsidR="0078685F" w:rsidRDefault="0078685F" w:rsidP="00F82FF1">
      <w:pPr>
        <w:widowControl/>
        <w:numPr>
          <w:ilvl w:val="3"/>
          <w:numId w:val="48"/>
        </w:numPr>
        <w:pBdr>
          <w:top w:val="nil"/>
          <w:left w:val="nil"/>
          <w:bottom w:val="nil"/>
          <w:right w:val="nil"/>
          <w:between w:val="nil"/>
        </w:pBdr>
        <w:suppressAutoHyphens w:val="0"/>
        <w:ind w:left="1701" w:hanging="850"/>
        <w:jc w:val="both"/>
        <w:rPr>
          <w:rFonts w:ascii="Arial" w:eastAsia="Arial" w:hAnsi="Arial" w:cs="Arial"/>
          <w:color w:val="000000"/>
          <w:sz w:val="22"/>
          <w:szCs w:val="22"/>
        </w:rPr>
      </w:pPr>
      <w:r>
        <w:rPr>
          <w:rFonts w:ascii="Arial" w:eastAsia="Arial" w:hAnsi="Arial" w:cs="Arial"/>
          <w:color w:val="000000"/>
          <w:sz w:val="22"/>
          <w:szCs w:val="22"/>
        </w:rPr>
        <w:t>Aferição de marca e modelo.</w:t>
      </w:r>
    </w:p>
    <w:p w14:paraId="47B1A1F4" w14:textId="77777777" w:rsidR="0078685F" w:rsidRDefault="0078685F" w:rsidP="00F82FF1">
      <w:pPr>
        <w:widowControl/>
        <w:numPr>
          <w:ilvl w:val="3"/>
          <w:numId w:val="48"/>
        </w:numPr>
        <w:pBdr>
          <w:top w:val="nil"/>
          <w:left w:val="nil"/>
          <w:bottom w:val="nil"/>
          <w:right w:val="nil"/>
          <w:between w:val="nil"/>
        </w:pBdr>
        <w:suppressAutoHyphens w:val="0"/>
        <w:ind w:left="1701" w:hanging="850"/>
        <w:jc w:val="both"/>
        <w:rPr>
          <w:rFonts w:ascii="Arial" w:eastAsia="Arial" w:hAnsi="Arial" w:cs="Arial"/>
          <w:color w:val="000000"/>
          <w:sz w:val="22"/>
          <w:szCs w:val="22"/>
        </w:rPr>
      </w:pPr>
      <w:r>
        <w:rPr>
          <w:rFonts w:ascii="Arial" w:eastAsia="Arial" w:hAnsi="Arial" w:cs="Arial"/>
          <w:color w:val="000000"/>
          <w:sz w:val="22"/>
          <w:szCs w:val="22"/>
        </w:rPr>
        <w:t>Condição da caixa utilizada para transporte, que deverá estar em perfeito estado.</w:t>
      </w:r>
    </w:p>
    <w:p w14:paraId="049ED6ED" w14:textId="77777777" w:rsidR="0078685F" w:rsidRDefault="0078685F" w:rsidP="00F82FF1">
      <w:pPr>
        <w:widowControl/>
        <w:numPr>
          <w:ilvl w:val="3"/>
          <w:numId w:val="48"/>
        </w:numPr>
        <w:pBdr>
          <w:top w:val="nil"/>
          <w:left w:val="nil"/>
          <w:bottom w:val="nil"/>
          <w:right w:val="nil"/>
          <w:between w:val="nil"/>
        </w:pBdr>
        <w:suppressAutoHyphens w:val="0"/>
        <w:ind w:left="1701" w:hanging="850"/>
        <w:jc w:val="both"/>
        <w:rPr>
          <w:rFonts w:ascii="Arial" w:eastAsia="Arial" w:hAnsi="Arial" w:cs="Arial"/>
          <w:color w:val="000000"/>
          <w:sz w:val="22"/>
          <w:szCs w:val="22"/>
        </w:rPr>
      </w:pPr>
      <w:r>
        <w:rPr>
          <w:rFonts w:ascii="Arial" w:eastAsia="Arial" w:hAnsi="Arial" w:cs="Arial"/>
          <w:color w:val="000000"/>
          <w:sz w:val="22"/>
          <w:szCs w:val="22"/>
        </w:rPr>
        <w:t>Condição externa do equipamento, que não deve possuir arranhões ou problemas de acabamento.</w:t>
      </w:r>
    </w:p>
    <w:p w14:paraId="5CA7E7EF" w14:textId="77777777" w:rsidR="0078685F" w:rsidRDefault="0078685F" w:rsidP="0078685F">
      <w:pPr>
        <w:widowControl/>
        <w:pBdr>
          <w:top w:val="nil"/>
          <w:left w:val="nil"/>
          <w:bottom w:val="nil"/>
          <w:right w:val="nil"/>
          <w:between w:val="nil"/>
        </w:pBdr>
        <w:ind w:left="1843"/>
        <w:jc w:val="both"/>
        <w:rPr>
          <w:rFonts w:ascii="Arial" w:eastAsia="Arial" w:hAnsi="Arial" w:cs="Arial"/>
          <w:color w:val="000000"/>
          <w:sz w:val="22"/>
          <w:szCs w:val="22"/>
        </w:rPr>
      </w:pPr>
    </w:p>
    <w:p w14:paraId="3079B19D" w14:textId="77777777" w:rsidR="0078685F" w:rsidRDefault="0078685F" w:rsidP="00F82FF1">
      <w:pPr>
        <w:widowControl/>
        <w:numPr>
          <w:ilvl w:val="2"/>
          <w:numId w:val="48"/>
        </w:numPr>
        <w:pBdr>
          <w:top w:val="nil"/>
          <w:left w:val="nil"/>
          <w:bottom w:val="nil"/>
          <w:right w:val="nil"/>
          <w:between w:val="nil"/>
        </w:pBdr>
        <w:suppressAutoHyphens w:val="0"/>
        <w:ind w:left="1560" w:hanging="709"/>
        <w:jc w:val="both"/>
        <w:rPr>
          <w:rFonts w:ascii="Arial" w:eastAsia="Arial" w:hAnsi="Arial" w:cs="Arial"/>
          <w:color w:val="000000"/>
          <w:sz w:val="22"/>
          <w:szCs w:val="22"/>
        </w:rPr>
      </w:pPr>
      <w:r>
        <w:rPr>
          <w:rFonts w:ascii="Arial" w:eastAsia="Arial" w:hAnsi="Arial" w:cs="Arial"/>
          <w:color w:val="000000"/>
          <w:sz w:val="22"/>
          <w:szCs w:val="22"/>
        </w:rPr>
        <w:t>O equipamento inspecionado que apresentar problemas que caracterizem defeitos, por transporte e/ou por processo fabril, deverá ser trocado, não sendo dado o aceite até que a troca seja efetuada.</w:t>
      </w:r>
    </w:p>
    <w:p w14:paraId="479F9C31" w14:textId="77777777" w:rsidR="0078685F" w:rsidRDefault="0078685F" w:rsidP="0078685F">
      <w:pPr>
        <w:widowControl/>
        <w:pBdr>
          <w:top w:val="nil"/>
          <w:left w:val="nil"/>
          <w:bottom w:val="nil"/>
          <w:right w:val="nil"/>
          <w:between w:val="nil"/>
        </w:pBdr>
        <w:ind w:left="1418"/>
        <w:jc w:val="both"/>
        <w:rPr>
          <w:rFonts w:ascii="Arial" w:eastAsia="Arial" w:hAnsi="Arial" w:cs="Arial"/>
          <w:i/>
          <w:iCs/>
          <w:color w:val="000000"/>
          <w:sz w:val="22"/>
          <w:szCs w:val="22"/>
        </w:rPr>
      </w:pPr>
    </w:p>
    <w:p w14:paraId="5137DA91" w14:textId="77777777" w:rsidR="0078685F" w:rsidRDefault="0078685F" w:rsidP="00F82FF1">
      <w:pPr>
        <w:widowControl/>
        <w:numPr>
          <w:ilvl w:val="2"/>
          <w:numId w:val="48"/>
        </w:numPr>
        <w:pBdr>
          <w:top w:val="nil"/>
          <w:left w:val="nil"/>
          <w:bottom w:val="nil"/>
          <w:right w:val="nil"/>
          <w:between w:val="nil"/>
        </w:pBdr>
        <w:suppressAutoHyphens w:val="0"/>
        <w:ind w:left="1560" w:hanging="709"/>
        <w:jc w:val="both"/>
        <w:rPr>
          <w:rFonts w:ascii="Arial" w:eastAsia="Arial" w:hAnsi="Arial" w:cs="Arial"/>
          <w:color w:val="000000"/>
          <w:sz w:val="22"/>
          <w:szCs w:val="22"/>
        </w:rPr>
      </w:pPr>
      <w:r>
        <w:rPr>
          <w:rFonts w:ascii="Arial" w:eastAsia="Arial" w:hAnsi="Arial" w:cs="Arial"/>
          <w:color w:val="000000"/>
          <w:sz w:val="22"/>
          <w:szCs w:val="22"/>
        </w:rPr>
        <w:t xml:space="preserve">No caso de constatação de não conformidade, a data efetiva da entrega será a da regularização total </w:t>
      </w:r>
      <w:proofErr w:type="gramStart"/>
      <w:r>
        <w:rPr>
          <w:rFonts w:ascii="Arial" w:eastAsia="Arial" w:hAnsi="Arial" w:cs="Arial"/>
          <w:color w:val="000000"/>
          <w:sz w:val="22"/>
          <w:szCs w:val="22"/>
        </w:rPr>
        <w:t>da(</w:t>
      </w:r>
      <w:proofErr w:type="gramEnd"/>
      <w:r>
        <w:rPr>
          <w:rFonts w:ascii="Arial" w:eastAsia="Arial" w:hAnsi="Arial" w:cs="Arial"/>
          <w:color w:val="000000"/>
          <w:sz w:val="22"/>
          <w:szCs w:val="22"/>
        </w:rPr>
        <w:t>s) pendência(s).</w:t>
      </w:r>
    </w:p>
    <w:p w14:paraId="66C8D38D" w14:textId="77777777" w:rsidR="0078685F" w:rsidRDefault="0078685F" w:rsidP="0078685F">
      <w:pPr>
        <w:widowControl/>
        <w:pBdr>
          <w:top w:val="nil"/>
          <w:left w:val="nil"/>
          <w:bottom w:val="nil"/>
          <w:right w:val="nil"/>
          <w:between w:val="nil"/>
        </w:pBdr>
        <w:ind w:left="1080"/>
        <w:jc w:val="both"/>
        <w:rPr>
          <w:rFonts w:ascii="Arial" w:eastAsia="Arial" w:hAnsi="Arial" w:cs="Arial"/>
          <w:i/>
          <w:iCs/>
          <w:color w:val="000000"/>
          <w:sz w:val="22"/>
          <w:szCs w:val="22"/>
        </w:rPr>
      </w:pPr>
    </w:p>
    <w:p w14:paraId="4168B11F" w14:textId="77777777" w:rsidR="0078685F" w:rsidRDefault="0078685F" w:rsidP="00F82FF1">
      <w:pPr>
        <w:widowControl/>
        <w:numPr>
          <w:ilvl w:val="1"/>
          <w:numId w:val="48"/>
        </w:numPr>
        <w:pBdr>
          <w:top w:val="nil"/>
          <w:left w:val="nil"/>
          <w:bottom w:val="nil"/>
          <w:right w:val="nil"/>
          <w:between w:val="nil"/>
        </w:pBdr>
        <w:suppressAutoHyphens w:val="0"/>
        <w:jc w:val="both"/>
        <w:rPr>
          <w:rFonts w:ascii="Arial" w:eastAsia="Arial" w:hAnsi="Arial" w:cs="Arial"/>
          <w:color w:val="000000"/>
          <w:sz w:val="22"/>
          <w:szCs w:val="22"/>
        </w:rPr>
      </w:pPr>
      <w:r>
        <w:rPr>
          <w:rFonts w:ascii="Arial" w:eastAsia="Arial" w:hAnsi="Arial" w:cs="Arial"/>
          <w:color w:val="000000"/>
          <w:sz w:val="22"/>
          <w:szCs w:val="22"/>
        </w:rPr>
        <w:t>O prazo para recebimento definitivo poderá ser excepcionalmente prorrogado, de forma justificada, por igual período, e após notificação formal à Contratada, quando houver necessidade de diligências para a aferição do atendimento das exigências contratuais.</w:t>
      </w:r>
    </w:p>
    <w:p w14:paraId="685FD77D" w14:textId="77777777" w:rsidR="0078685F" w:rsidRDefault="0078685F" w:rsidP="0078685F">
      <w:pPr>
        <w:widowControl/>
        <w:pBdr>
          <w:top w:val="nil"/>
          <w:left w:val="nil"/>
          <w:bottom w:val="nil"/>
          <w:right w:val="nil"/>
          <w:between w:val="nil"/>
        </w:pBdr>
        <w:ind w:left="708"/>
        <w:rPr>
          <w:rFonts w:ascii="Arial" w:eastAsia="Arial" w:hAnsi="Arial" w:cs="Arial"/>
          <w:i/>
          <w:iCs/>
          <w:color w:val="000000"/>
          <w:sz w:val="22"/>
          <w:szCs w:val="22"/>
        </w:rPr>
      </w:pPr>
    </w:p>
    <w:p w14:paraId="3FDABF76" w14:textId="77777777" w:rsidR="0078685F" w:rsidRDefault="0078685F" w:rsidP="00F82FF1">
      <w:pPr>
        <w:widowControl/>
        <w:numPr>
          <w:ilvl w:val="1"/>
          <w:numId w:val="48"/>
        </w:numPr>
        <w:pBdr>
          <w:top w:val="nil"/>
          <w:left w:val="nil"/>
          <w:bottom w:val="nil"/>
          <w:right w:val="nil"/>
          <w:between w:val="nil"/>
        </w:pBdr>
        <w:suppressAutoHyphens w:val="0"/>
        <w:jc w:val="both"/>
        <w:rPr>
          <w:rFonts w:ascii="Arial" w:eastAsia="Arial" w:hAnsi="Arial" w:cs="Arial"/>
          <w:color w:val="000000"/>
          <w:sz w:val="22"/>
          <w:szCs w:val="22"/>
        </w:rPr>
      </w:pPr>
      <w:r>
        <w:rPr>
          <w:rFonts w:ascii="Arial" w:eastAsia="Arial" w:hAnsi="Arial" w:cs="Arial"/>
          <w:color w:val="000000"/>
          <w:sz w:val="22"/>
          <w:szCs w:val="22"/>
        </w:rPr>
        <w:t xml:space="preserve">No caso de controvérsia sobre a execução do objeto, quanto à dimensão, qualidade e quantidade, deverá ser observado o teor do </w:t>
      </w:r>
      <w:hyperlink r:id="rId59" w:anchor="art143">
        <w:r>
          <w:rPr>
            <w:rFonts w:ascii="Arial" w:eastAsia="Arial" w:hAnsi="Arial" w:cs="Arial"/>
            <w:color w:val="000000"/>
            <w:sz w:val="22"/>
            <w:szCs w:val="22"/>
            <w:u w:val="single"/>
          </w:rPr>
          <w:t>art. 143 da Lei nº 14.133, de 2021</w:t>
        </w:r>
      </w:hyperlink>
      <w:r>
        <w:rPr>
          <w:rFonts w:ascii="Arial" w:eastAsia="Arial" w:hAnsi="Arial" w:cs="Arial"/>
          <w:color w:val="000000"/>
          <w:sz w:val="22"/>
          <w:szCs w:val="22"/>
        </w:rPr>
        <w:t>, comunicando-se à empresa para emissão de Nota Fiscal no que se refere à parcela incontroversa da execução do objeto, para efeito de liquidação e pagamento.</w:t>
      </w:r>
    </w:p>
    <w:p w14:paraId="45EFDEAB" w14:textId="77777777" w:rsidR="0078685F" w:rsidRDefault="0078685F" w:rsidP="0078685F">
      <w:pPr>
        <w:widowControl/>
        <w:pBdr>
          <w:top w:val="nil"/>
          <w:left w:val="nil"/>
          <w:bottom w:val="nil"/>
          <w:right w:val="nil"/>
          <w:between w:val="nil"/>
        </w:pBdr>
        <w:ind w:left="708"/>
        <w:rPr>
          <w:rFonts w:ascii="Arial" w:eastAsia="Arial" w:hAnsi="Arial" w:cs="Arial"/>
          <w:i/>
          <w:iCs/>
          <w:color w:val="000000"/>
          <w:sz w:val="22"/>
          <w:szCs w:val="22"/>
        </w:rPr>
      </w:pPr>
    </w:p>
    <w:p w14:paraId="1E3E26EE" w14:textId="77777777" w:rsidR="0078685F" w:rsidRDefault="0078685F" w:rsidP="00F82FF1">
      <w:pPr>
        <w:widowControl/>
        <w:numPr>
          <w:ilvl w:val="1"/>
          <w:numId w:val="48"/>
        </w:numPr>
        <w:pBdr>
          <w:top w:val="nil"/>
          <w:left w:val="nil"/>
          <w:bottom w:val="nil"/>
          <w:right w:val="nil"/>
          <w:between w:val="nil"/>
        </w:pBdr>
        <w:suppressAutoHyphens w:val="0"/>
        <w:jc w:val="both"/>
        <w:rPr>
          <w:rFonts w:ascii="Arial" w:eastAsia="Arial" w:hAnsi="Arial" w:cs="Arial"/>
          <w:color w:val="000000"/>
          <w:sz w:val="22"/>
          <w:szCs w:val="22"/>
        </w:rPr>
      </w:pPr>
      <w:r>
        <w:rPr>
          <w:rFonts w:ascii="Arial" w:eastAsia="Arial" w:hAnsi="Arial" w:cs="Arial"/>
          <w:color w:val="000000"/>
          <w:sz w:val="22"/>
          <w:szCs w:val="22"/>
        </w:rPr>
        <w:t>O prazo para a solução, pela Contratada,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1684603" w14:textId="77777777" w:rsidR="0078685F" w:rsidRDefault="0078685F" w:rsidP="0078685F">
      <w:pPr>
        <w:widowControl/>
        <w:pBdr>
          <w:top w:val="nil"/>
          <w:left w:val="nil"/>
          <w:bottom w:val="nil"/>
          <w:right w:val="nil"/>
          <w:between w:val="nil"/>
        </w:pBdr>
        <w:ind w:left="708"/>
        <w:rPr>
          <w:rFonts w:ascii="Arial" w:eastAsia="Arial" w:hAnsi="Arial" w:cs="Arial"/>
          <w:i/>
          <w:iCs/>
          <w:color w:val="000000"/>
          <w:sz w:val="22"/>
          <w:szCs w:val="22"/>
        </w:rPr>
      </w:pPr>
    </w:p>
    <w:p w14:paraId="2852BADB" w14:textId="77777777" w:rsidR="0078685F" w:rsidRDefault="0078685F" w:rsidP="00F82FF1">
      <w:pPr>
        <w:widowControl/>
        <w:numPr>
          <w:ilvl w:val="1"/>
          <w:numId w:val="48"/>
        </w:numPr>
        <w:pBdr>
          <w:top w:val="nil"/>
          <w:left w:val="nil"/>
          <w:bottom w:val="nil"/>
          <w:right w:val="nil"/>
          <w:between w:val="nil"/>
        </w:pBdr>
        <w:suppressAutoHyphens w:val="0"/>
        <w:jc w:val="both"/>
        <w:rPr>
          <w:rFonts w:ascii="Arial" w:eastAsia="Arial" w:hAnsi="Arial" w:cs="Arial"/>
          <w:color w:val="000000"/>
          <w:sz w:val="22"/>
          <w:szCs w:val="22"/>
        </w:rPr>
      </w:pPr>
      <w:r>
        <w:rPr>
          <w:rFonts w:ascii="Arial" w:eastAsia="Arial" w:hAnsi="Arial" w:cs="Arial"/>
          <w:color w:val="000000"/>
          <w:sz w:val="22"/>
          <w:szCs w:val="22"/>
        </w:rPr>
        <w:t xml:space="preserve">O recebimento provisório ou definitivo não excluirá a responsabilidade civil pela solidez e pela segurança </w:t>
      </w:r>
      <w:proofErr w:type="gramStart"/>
      <w:r>
        <w:rPr>
          <w:rFonts w:ascii="Arial" w:eastAsia="Arial" w:hAnsi="Arial" w:cs="Arial"/>
          <w:color w:val="000000"/>
          <w:sz w:val="22"/>
          <w:szCs w:val="22"/>
        </w:rPr>
        <w:t>do(</w:t>
      </w:r>
      <w:proofErr w:type="gramEnd"/>
      <w:r>
        <w:rPr>
          <w:rFonts w:ascii="Arial" w:eastAsia="Arial" w:hAnsi="Arial" w:cs="Arial"/>
          <w:color w:val="000000"/>
          <w:sz w:val="22"/>
          <w:szCs w:val="22"/>
        </w:rPr>
        <w:t>s) equipamento(s) nem a responsabilidade ético-profissional pela perfeita execução do contrato.</w:t>
      </w:r>
    </w:p>
    <w:p w14:paraId="08D72E44" w14:textId="77777777" w:rsidR="0078685F" w:rsidRDefault="0078685F" w:rsidP="0078685F">
      <w:pPr>
        <w:widowControl/>
        <w:pBdr>
          <w:top w:val="nil"/>
          <w:left w:val="nil"/>
          <w:bottom w:val="nil"/>
          <w:right w:val="nil"/>
          <w:between w:val="nil"/>
        </w:pBdr>
        <w:ind w:left="708"/>
        <w:rPr>
          <w:rFonts w:ascii="Arial" w:eastAsia="Arial" w:hAnsi="Arial" w:cs="Arial"/>
          <w:i/>
          <w:iCs/>
          <w:color w:val="000000"/>
          <w:sz w:val="22"/>
          <w:szCs w:val="22"/>
        </w:rPr>
      </w:pPr>
    </w:p>
    <w:p w14:paraId="42169DDA" w14:textId="77777777" w:rsidR="0078685F" w:rsidRDefault="0078685F" w:rsidP="00F82FF1">
      <w:pPr>
        <w:widowControl/>
        <w:numPr>
          <w:ilvl w:val="1"/>
          <w:numId w:val="48"/>
        </w:numPr>
        <w:pBdr>
          <w:top w:val="nil"/>
          <w:left w:val="nil"/>
          <w:bottom w:val="nil"/>
          <w:right w:val="nil"/>
          <w:between w:val="nil"/>
        </w:pBdr>
        <w:suppressAutoHyphens w:val="0"/>
        <w:jc w:val="both"/>
        <w:rPr>
          <w:rFonts w:ascii="Arial" w:eastAsia="Arial" w:hAnsi="Arial" w:cs="Arial"/>
          <w:color w:val="000000"/>
          <w:sz w:val="22"/>
          <w:szCs w:val="22"/>
        </w:rPr>
      </w:pPr>
      <w:proofErr w:type="gramStart"/>
      <w:r>
        <w:rPr>
          <w:rFonts w:ascii="Arial" w:eastAsia="Arial" w:hAnsi="Arial" w:cs="Arial"/>
          <w:color w:val="000000"/>
          <w:sz w:val="22"/>
          <w:szCs w:val="22"/>
        </w:rPr>
        <w:t>A(</w:t>
      </w:r>
      <w:proofErr w:type="gramEnd"/>
      <w:r>
        <w:rPr>
          <w:rFonts w:ascii="Arial" w:eastAsia="Arial" w:hAnsi="Arial" w:cs="Arial"/>
          <w:color w:val="000000"/>
          <w:sz w:val="22"/>
          <w:szCs w:val="22"/>
        </w:rPr>
        <w:t>s) marca(s) do(s) equipamento(s) entregue(s) deverá(ao) estar indicada(s) no(s) próprio(s) equipamento(s) ou em sua(s) embalagem(</w:t>
      </w:r>
      <w:proofErr w:type="spellStart"/>
      <w:r>
        <w:rPr>
          <w:rFonts w:ascii="Arial" w:eastAsia="Arial" w:hAnsi="Arial" w:cs="Arial"/>
          <w:color w:val="000000"/>
          <w:sz w:val="22"/>
          <w:szCs w:val="22"/>
        </w:rPr>
        <w:t>ns</w:t>
      </w:r>
      <w:proofErr w:type="spellEnd"/>
      <w:r>
        <w:rPr>
          <w:rFonts w:ascii="Arial" w:eastAsia="Arial" w:hAnsi="Arial" w:cs="Arial"/>
          <w:color w:val="000000"/>
          <w:sz w:val="22"/>
          <w:szCs w:val="22"/>
        </w:rPr>
        <w:t>), visto que a ausência de identificação ocasionará a rejeição dos itens quando de sua entrega.</w:t>
      </w:r>
    </w:p>
    <w:p w14:paraId="78B2820B" w14:textId="77777777" w:rsidR="0078685F" w:rsidRDefault="0078685F" w:rsidP="0078685F">
      <w:pPr>
        <w:widowControl/>
        <w:pBdr>
          <w:top w:val="nil"/>
          <w:left w:val="nil"/>
          <w:bottom w:val="nil"/>
          <w:right w:val="nil"/>
          <w:between w:val="nil"/>
        </w:pBdr>
        <w:ind w:left="708"/>
        <w:rPr>
          <w:rFonts w:ascii="Arial" w:eastAsia="Arial" w:hAnsi="Arial" w:cs="Arial"/>
          <w:color w:val="000000"/>
          <w:sz w:val="22"/>
          <w:szCs w:val="22"/>
        </w:rPr>
      </w:pPr>
    </w:p>
    <w:p w14:paraId="7333D5A1" w14:textId="77777777" w:rsidR="0078685F" w:rsidRDefault="0078685F" w:rsidP="0078685F">
      <w:pPr>
        <w:widowControl/>
        <w:pBdr>
          <w:top w:val="nil"/>
          <w:left w:val="nil"/>
          <w:bottom w:val="nil"/>
          <w:right w:val="nil"/>
          <w:between w:val="nil"/>
        </w:pBdr>
        <w:ind w:left="708"/>
        <w:jc w:val="both"/>
        <w:rPr>
          <w:rFonts w:ascii="Arial" w:eastAsia="Arial" w:hAnsi="Arial" w:cs="Arial"/>
          <w:color w:val="000000"/>
          <w:sz w:val="22"/>
          <w:szCs w:val="22"/>
        </w:rPr>
      </w:pPr>
    </w:p>
    <w:p w14:paraId="26978896" w14:textId="77777777" w:rsidR="0078685F" w:rsidRDefault="0078685F" w:rsidP="0078685F">
      <w:pPr>
        <w:widowControl/>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bCs/>
          <w:color w:val="000000"/>
          <w:sz w:val="22"/>
          <w:szCs w:val="22"/>
        </w:rPr>
        <w:t>Liquidação</w:t>
      </w:r>
    </w:p>
    <w:p w14:paraId="1E5FA927" w14:textId="77777777" w:rsidR="0078685F" w:rsidRDefault="0078685F" w:rsidP="0078685F">
      <w:pPr>
        <w:widowControl/>
        <w:pBdr>
          <w:top w:val="nil"/>
          <w:left w:val="nil"/>
          <w:bottom w:val="nil"/>
          <w:right w:val="nil"/>
          <w:between w:val="nil"/>
        </w:pBdr>
        <w:jc w:val="both"/>
        <w:rPr>
          <w:rFonts w:ascii="Arial" w:eastAsia="Arial" w:hAnsi="Arial" w:cs="Arial"/>
          <w:b/>
          <w:bCs/>
          <w:color w:val="000000"/>
          <w:sz w:val="22"/>
          <w:szCs w:val="22"/>
        </w:rPr>
      </w:pPr>
    </w:p>
    <w:p w14:paraId="56E8FBA8" w14:textId="77777777" w:rsidR="0078685F" w:rsidRDefault="0078685F" w:rsidP="00F82FF1">
      <w:pPr>
        <w:widowControl/>
        <w:numPr>
          <w:ilvl w:val="1"/>
          <w:numId w:val="48"/>
        </w:numPr>
        <w:pBdr>
          <w:top w:val="nil"/>
          <w:left w:val="nil"/>
          <w:bottom w:val="nil"/>
          <w:right w:val="nil"/>
          <w:between w:val="nil"/>
        </w:pBdr>
        <w:tabs>
          <w:tab w:val="left" w:pos="851"/>
        </w:tabs>
        <w:suppressAutoHyphens w:val="0"/>
        <w:jc w:val="both"/>
        <w:rPr>
          <w:rFonts w:ascii="Arial" w:eastAsia="Arial" w:hAnsi="Arial" w:cs="Arial"/>
          <w:color w:val="000000"/>
          <w:sz w:val="22"/>
          <w:szCs w:val="22"/>
        </w:rPr>
      </w:pPr>
      <w:r>
        <w:rPr>
          <w:rFonts w:ascii="Arial" w:eastAsia="Arial" w:hAnsi="Arial" w:cs="Arial"/>
          <w:color w:val="000000"/>
          <w:sz w:val="22"/>
          <w:szCs w:val="22"/>
        </w:rPr>
        <w:t>A liquidação da despesa consiste na verificação do direito adquirido pelo credor, de acordo com a nota de empenho e do termo de contrato, este último quando presente na formalização do ajuste, para comprovação do respectivo crédito.</w:t>
      </w:r>
    </w:p>
    <w:p w14:paraId="430B489A" w14:textId="77777777" w:rsidR="0078685F" w:rsidRDefault="0078685F" w:rsidP="0078685F">
      <w:pPr>
        <w:widowControl/>
        <w:pBdr>
          <w:top w:val="nil"/>
          <w:left w:val="nil"/>
          <w:bottom w:val="nil"/>
          <w:right w:val="nil"/>
          <w:between w:val="nil"/>
        </w:pBdr>
        <w:tabs>
          <w:tab w:val="left" w:pos="851"/>
        </w:tabs>
        <w:ind w:left="708"/>
        <w:jc w:val="both"/>
        <w:rPr>
          <w:rFonts w:ascii="Arial" w:eastAsia="Arial" w:hAnsi="Arial" w:cs="Arial"/>
          <w:i/>
          <w:iCs/>
          <w:color w:val="000000"/>
          <w:sz w:val="22"/>
          <w:szCs w:val="22"/>
        </w:rPr>
      </w:pPr>
    </w:p>
    <w:p w14:paraId="22ED1D5B" w14:textId="77777777" w:rsidR="0078685F" w:rsidRDefault="0078685F" w:rsidP="00F82FF1">
      <w:pPr>
        <w:widowControl/>
        <w:numPr>
          <w:ilvl w:val="1"/>
          <w:numId w:val="48"/>
        </w:numPr>
        <w:pBdr>
          <w:top w:val="nil"/>
          <w:left w:val="nil"/>
          <w:bottom w:val="nil"/>
          <w:right w:val="nil"/>
          <w:between w:val="nil"/>
        </w:pBdr>
        <w:tabs>
          <w:tab w:val="left" w:pos="851"/>
        </w:tabs>
        <w:suppressAutoHyphens w:val="0"/>
        <w:jc w:val="both"/>
        <w:rPr>
          <w:rFonts w:ascii="Arial" w:eastAsia="Arial" w:hAnsi="Arial" w:cs="Arial"/>
          <w:color w:val="000000"/>
          <w:sz w:val="22"/>
          <w:szCs w:val="22"/>
        </w:rPr>
      </w:pPr>
      <w:r>
        <w:rPr>
          <w:rFonts w:ascii="Arial" w:eastAsia="Arial" w:hAnsi="Arial" w:cs="Arial"/>
          <w:color w:val="000000"/>
          <w:sz w:val="22"/>
          <w:szCs w:val="22"/>
        </w:rPr>
        <w:t>Recebida a Nota Fiscal ou documento de cobrança equivalente, correrá o prazo de 10 (dez) dias úteis para fins de liquidação, prorrogáveis por igual período.</w:t>
      </w:r>
    </w:p>
    <w:p w14:paraId="7D8BE4A0" w14:textId="77777777" w:rsidR="0078685F" w:rsidRDefault="0078685F" w:rsidP="0078685F">
      <w:pPr>
        <w:widowControl/>
        <w:pBdr>
          <w:top w:val="nil"/>
          <w:left w:val="nil"/>
          <w:bottom w:val="nil"/>
          <w:right w:val="nil"/>
          <w:between w:val="nil"/>
        </w:pBdr>
        <w:tabs>
          <w:tab w:val="left" w:pos="851"/>
        </w:tabs>
        <w:ind w:left="708"/>
        <w:jc w:val="both"/>
        <w:rPr>
          <w:rFonts w:ascii="Arial" w:eastAsia="Arial" w:hAnsi="Arial" w:cs="Arial"/>
          <w:i/>
          <w:iCs/>
          <w:color w:val="000000"/>
          <w:sz w:val="22"/>
          <w:szCs w:val="22"/>
        </w:rPr>
      </w:pPr>
    </w:p>
    <w:p w14:paraId="7ACED3A5" w14:textId="77777777" w:rsidR="0078685F" w:rsidRDefault="0078685F" w:rsidP="00F82FF1">
      <w:pPr>
        <w:widowControl/>
        <w:numPr>
          <w:ilvl w:val="2"/>
          <w:numId w:val="48"/>
        </w:numPr>
        <w:pBdr>
          <w:top w:val="nil"/>
          <w:left w:val="nil"/>
          <w:bottom w:val="nil"/>
          <w:right w:val="nil"/>
          <w:between w:val="nil"/>
        </w:pBdr>
        <w:tabs>
          <w:tab w:val="left" w:pos="851"/>
          <w:tab w:val="left" w:pos="1560"/>
        </w:tabs>
        <w:suppressAutoHyphens w:val="0"/>
        <w:ind w:left="1560" w:hanging="709"/>
        <w:jc w:val="both"/>
        <w:rPr>
          <w:rFonts w:ascii="Arial" w:eastAsia="Arial" w:hAnsi="Arial" w:cs="Arial"/>
          <w:color w:val="000000"/>
          <w:sz w:val="22"/>
          <w:szCs w:val="22"/>
        </w:rPr>
      </w:pPr>
      <w:r>
        <w:rPr>
          <w:rFonts w:ascii="Arial" w:eastAsia="Arial" w:hAnsi="Arial" w:cs="Arial"/>
          <w:color w:val="000000"/>
          <w:sz w:val="22"/>
          <w:szCs w:val="22"/>
        </w:rPr>
        <w:t>O prazo de que trata o item anterior será reduzido à metade, mantendo-se a possibilidade de prorrogação, no caso de despesas oriundas de contratos cujo valor total não ultrapasse o limite de que trata o inciso II do art. 75 da Lei nº 14.133, de 2021.</w:t>
      </w:r>
    </w:p>
    <w:p w14:paraId="6B9A5527" w14:textId="77777777" w:rsidR="0078685F" w:rsidRDefault="0078685F" w:rsidP="0078685F">
      <w:pPr>
        <w:widowControl/>
        <w:pBdr>
          <w:top w:val="nil"/>
          <w:left w:val="nil"/>
          <w:bottom w:val="nil"/>
          <w:right w:val="nil"/>
          <w:between w:val="nil"/>
        </w:pBdr>
        <w:tabs>
          <w:tab w:val="left" w:pos="851"/>
        </w:tabs>
        <w:ind w:left="1080"/>
        <w:jc w:val="both"/>
        <w:rPr>
          <w:rFonts w:ascii="Arial" w:eastAsia="Arial" w:hAnsi="Arial" w:cs="Arial"/>
          <w:i/>
          <w:iCs/>
          <w:color w:val="000000"/>
          <w:sz w:val="22"/>
          <w:szCs w:val="22"/>
        </w:rPr>
      </w:pPr>
    </w:p>
    <w:p w14:paraId="1AC1AEE2" w14:textId="77777777" w:rsidR="0078685F" w:rsidRDefault="0078685F" w:rsidP="00F82FF1">
      <w:pPr>
        <w:widowControl/>
        <w:numPr>
          <w:ilvl w:val="1"/>
          <w:numId w:val="48"/>
        </w:numPr>
        <w:pBdr>
          <w:top w:val="nil"/>
          <w:left w:val="nil"/>
          <w:bottom w:val="nil"/>
          <w:right w:val="nil"/>
          <w:between w:val="nil"/>
        </w:pBdr>
        <w:tabs>
          <w:tab w:val="left" w:pos="851"/>
        </w:tabs>
        <w:suppressAutoHyphens w:val="0"/>
        <w:jc w:val="both"/>
        <w:rPr>
          <w:rFonts w:ascii="Arial" w:eastAsia="Arial" w:hAnsi="Arial" w:cs="Arial"/>
          <w:color w:val="000000"/>
          <w:sz w:val="22"/>
          <w:szCs w:val="22"/>
        </w:rPr>
      </w:pPr>
      <w:r>
        <w:rPr>
          <w:rFonts w:ascii="Arial" w:eastAsia="Arial" w:hAnsi="Arial" w:cs="Arial"/>
          <w:color w:val="000000"/>
          <w:sz w:val="22"/>
          <w:szCs w:val="22"/>
        </w:rPr>
        <w:t>Para fins de liquidação, o setor competente deverá verificar se a nota fiscal ou instrumento de cobrança equivalente apresentado expressa os elementos necessários e essenciais do documento, tais como:</w:t>
      </w:r>
    </w:p>
    <w:p w14:paraId="135ED55E" w14:textId="77777777" w:rsidR="0078685F" w:rsidRDefault="0078685F" w:rsidP="0078685F">
      <w:pPr>
        <w:widowControl/>
        <w:pBdr>
          <w:top w:val="nil"/>
          <w:left w:val="nil"/>
          <w:bottom w:val="nil"/>
          <w:right w:val="nil"/>
          <w:between w:val="nil"/>
        </w:pBdr>
        <w:ind w:left="708"/>
        <w:jc w:val="both"/>
        <w:rPr>
          <w:rFonts w:ascii="Arial" w:eastAsia="Arial" w:hAnsi="Arial" w:cs="Arial"/>
          <w:color w:val="000000"/>
          <w:sz w:val="22"/>
          <w:szCs w:val="22"/>
        </w:rPr>
      </w:pPr>
    </w:p>
    <w:p w14:paraId="382C32A4" w14:textId="77777777" w:rsidR="0078685F" w:rsidRDefault="0078685F" w:rsidP="00F82FF1">
      <w:pPr>
        <w:widowControl/>
        <w:numPr>
          <w:ilvl w:val="2"/>
          <w:numId w:val="48"/>
        </w:numPr>
        <w:pBdr>
          <w:top w:val="nil"/>
          <w:left w:val="nil"/>
          <w:bottom w:val="nil"/>
          <w:right w:val="nil"/>
          <w:between w:val="nil"/>
        </w:pBdr>
        <w:tabs>
          <w:tab w:val="left" w:pos="1560"/>
        </w:tabs>
        <w:suppressAutoHyphens w:val="0"/>
        <w:ind w:left="426" w:firstLine="425"/>
        <w:jc w:val="both"/>
        <w:rPr>
          <w:rFonts w:ascii="Arial" w:eastAsia="Arial" w:hAnsi="Arial" w:cs="Arial"/>
          <w:color w:val="000000"/>
          <w:sz w:val="22"/>
          <w:szCs w:val="22"/>
        </w:rPr>
      </w:pPr>
      <w:r>
        <w:rPr>
          <w:rFonts w:ascii="Arial" w:eastAsia="Arial" w:hAnsi="Arial" w:cs="Arial"/>
          <w:color w:val="000000"/>
          <w:sz w:val="22"/>
          <w:szCs w:val="22"/>
        </w:rPr>
        <w:t xml:space="preserve"> </w:t>
      </w:r>
      <w:proofErr w:type="gramStart"/>
      <w:r>
        <w:rPr>
          <w:rFonts w:ascii="Arial" w:eastAsia="Arial" w:hAnsi="Arial" w:cs="Arial"/>
          <w:color w:val="000000"/>
          <w:sz w:val="22"/>
          <w:szCs w:val="22"/>
        </w:rPr>
        <w:t>a</w:t>
      </w:r>
      <w:proofErr w:type="gramEnd"/>
      <w:r>
        <w:rPr>
          <w:rFonts w:ascii="Arial" w:eastAsia="Arial" w:hAnsi="Arial" w:cs="Arial"/>
          <w:color w:val="000000"/>
          <w:sz w:val="22"/>
          <w:szCs w:val="22"/>
        </w:rPr>
        <w:t xml:space="preserve"> data da emissão;</w:t>
      </w:r>
    </w:p>
    <w:p w14:paraId="129F9FF6" w14:textId="77777777" w:rsidR="0078685F" w:rsidRDefault="0078685F" w:rsidP="00F82FF1">
      <w:pPr>
        <w:widowControl/>
        <w:numPr>
          <w:ilvl w:val="2"/>
          <w:numId w:val="48"/>
        </w:numPr>
        <w:pBdr>
          <w:top w:val="nil"/>
          <w:left w:val="nil"/>
          <w:bottom w:val="nil"/>
          <w:right w:val="nil"/>
          <w:between w:val="nil"/>
        </w:pBdr>
        <w:tabs>
          <w:tab w:val="left" w:pos="1560"/>
        </w:tabs>
        <w:suppressAutoHyphens w:val="0"/>
        <w:ind w:left="426" w:firstLine="425"/>
        <w:jc w:val="both"/>
        <w:rPr>
          <w:rFonts w:ascii="Arial" w:eastAsia="Arial" w:hAnsi="Arial" w:cs="Arial"/>
          <w:color w:val="000000"/>
          <w:sz w:val="22"/>
          <w:szCs w:val="22"/>
        </w:rPr>
      </w:pPr>
      <w:r>
        <w:rPr>
          <w:rFonts w:ascii="Arial" w:eastAsia="Arial" w:hAnsi="Arial" w:cs="Arial"/>
          <w:color w:val="000000"/>
          <w:sz w:val="22"/>
          <w:szCs w:val="22"/>
        </w:rPr>
        <w:t xml:space="preserve"> </w:t>
      </w:r>
      <w:proofErr w:type="gramStart"/>
      <w:r>
        <w:rPr>
          <w:rFonts w:ascii="Arial" w:eastAsia="Arial" w:hAnsi="Arial" w:cs="Arial"/>
          <w:color w:val="000000"/>
          <w:sz w:val="22"/>
          <w:szCs w:val="22"/>
        </w:rPr>
        <w:t>os</w:t>
      </w:r>
      <w:proofErr w:type="gramEnd"/>
      <w:r>
        <w:rPr>
          <w:rFonts w:ascii="Arial" w:eastAsia="Arial" w:hAnsi="Arial" w:cs="Arial"/>
          <w:color w:val="000000"/>
          <w:sz w:val="22"/>
          <w:szCs w:val="22"/>
        </w:rPr>
        <w:t xml:space="preserve"> dados do contrato/nota de empenho e do Órgão Contratante;</w:t>
      </w:r>
    </w:p>
    <w:p w14:paraId="10C866CE" w14:textId="77777777" w:rsidR="0078685F" w:rsidRDefault="0078685F" w:rsidP="00F82FF1">
      <w:pPr>
        <w:widowControl/>
        <w:numPr>
          <w:ilvl w:val="2"/>
          <w:numId w:val="48"/>
        </w:numPr>
        <w:pBdr>
          <w:top w:val="nil"/>
          <w:left w:val="nil"/>
          <w:bottom w:val="nil"/>
          <w:right w:val="nil"/>
          <w:between w:val="nil"/>
        </w:pBdr>
        <w:tabs>
          <w:tab w:val="left" w:pos="1560"/>
        </w:tabs>
        <w:suppressAutoHyphens w:val="0"/>
        <w:ind w:left="426" w:firstLine="425"/>
        <w:jc w:val="both"/>
        <w:rPr>
          <w:rFonts w:ascii="Arial" w:eastAsia="Arial" w:hAnsi="Arial" w:cs="Arial"/>
          <w:color w:val="000000"/>
          <w:sz w:val="22"/>
          <w:szCs w:val="22"/>
        </w:rPr>
      </w:pPr>
      <w:r>
        <w:rPr>
          <w:rFonts w:ascii="Arial" w:eastAsia="Arial" w:hAnsi="Arial" w:cs="Arial"/>
          <w:color w:val="000000"/>
          <w:sz w:val="22"/>
          <w:szCs w:val="22"/>
        </w:rPr>
        <w:t xml:space="preserve"> </w:t>
      </w:r>
      <w:proofErr w:type="gramStart"/>
      <w:r>
        <w:rPr>
          <w:rFonts w:ascii="Arial" w:eastAsia="Arial" w:hAnsi="Arial" w:cs="Arial"/>
          <w:color w:val="000000"/>
          <w:sz w:val="22"/>
          <w:szCs w:val="22"/>
        </w:rPr>
        <w:t>o</w:t>
      </w:r>
      <w:proofErr w:type="gramEnd"/>
      <w:r>
        <w:rPr>
          <w:rFonts w:ascii="Arial" w:eastAsia="Arial" w:hAnsi="Arial" w:cs="Arial"/>
          <w:color w:val="000000"/>
          <w:sz w:val="22"/>
          <w:szCs w:val="22"/>
        </w:rPr>
        <w:t xml:space="preserve"> valor a pagar; e</w:t>
      </w:r>
    </w:p>
    <w:p w14:paraId="731C966B" w14:textId="77777777" w:rsidR="0078685F" w:rsidRDefault="0078685F" w:rsidP="00F82FF1">
      <w:pPr>
        <w:widowControl/>
        <w:numPr>
          <w:ilvl w:val="2"/>
          <w:numId w:val="48"/>
        </w:numPr>
        <w:pBdr>
          <w:top w:val="nil"/>
          <w:left w:val="nil"/>
          <w:bottom w:val="nil"/>
          <w:right w:val="nil"/>
          <w:between w:val="nil"/>
        </w:pBdr>
        <w:tabs>
          <w:tab w:val="left" w:pos="1560"/>
        </w:tabs>
        <w:suppressAutoHyphens w:val="0"/>
        <w:ind w:left="426" w:firstLine="425"/>
        <w:jc w:val="both"/>
        <w:rPr>
          <w:rFonts w:ascii="Arial" w:eastAsia="Arial" w:hAnsi="Arial" w:cs="Arial"/>
          <w:color w:val="000000"/>
          <w:sz w:val="22"/>
          <w:szCs w:val="22"/>
        </w:rPr>
      </w:pPr>
      <w:r>
        <w:rPr>
          <w:rFonts w:ascii="Arial" w:eastAsia="Arial" w:hAnsi="Arial" w:cs="Arial"/>
          <w:color w:val="000000"/>
          <w:sz w:val="22"/>
          <w:szCs w:val="22"/>
        </w:rPr>
        <w:t xml:space="preserve"> </w:t>
      </w:r>
      <w:proofErr w:type="gramStart"/>
      <w:r>
        <w:rPr>
          <w:rFonts w:ascii="Arial" w:eastAsia="Arial" w:hAnsi="Arial" w:cs="Arial"/>
          <w:color w:val="000000"/>
          <w:sz w:val="22"/>
          <w:szCs w:val="22"/>
        </w:rPr>
        <w:t>eventual</w:t>
      </w:r>
      <w:proofErr w:type="gramEnd"/>
      <w:r>
        <w:rPr>
          <w:rFonts w:ascii="Arial" w:eastAsia="Arial" w:hAnsi="Arial" w:cs="Arial"/>
          <w:color w:val="000000"/>
          <w:sz w:val="22"/>
          <w:szCs w:val="22"/>
        </w:rPr>
        <w:t xml:space="preserve"> destaque do valor de retenções tributárias cabíveis. </w:t>
      </w:r>
    </w:p>
    <w:p w14:paraId="2AC37FCF" w14:textId="77777777" w:rsidR="0078685F" w:rsidRDefault="0078685F" w:rsidP="0078685F">
      <w:pPr>
        <w:ind w:left="1134"/>
        <w:jc w:val="both"/>
        <w:rPr>
          <w:rFonts w:ascii="Arial" w:eastAsia="Arial" w:hAnsi="Arial" w:cs="Arial"/>
          <w:sz w:val="22"/>
          <w:szCs w:val="22"/>
        </w:rPr>
      </w:pPr>
    </w:p>
    <w:p w14:paraId="290AE245" w14:textId="77777777" w:rsidR="0078685F" w:rsidRDefault="0078685F" w:rsidP="00F82FF1">
      <w:pPr>
        <w:widowControl/>
        <w:numPr>
          <w:ilvl w:val="1"/>
          <w:numId w:val="48"/>
        </w:numPr>
        <w:pBdr>
          <w:top w:val="nil"/>
          <w:left w:val="nil"/>
          <w:bottom w:val="nil"/>
          <w:right w:val="nil"/>
          <w:between w:val="nil"/>
        </w:pBdr>
        <w:tabs>
          <w:tab w:val="left" w:pos="851"/>
        </w:tabs>
        <w:suppressAutoHyphens w:val="0"/>
        <w:jc w:val="both"/>
        <w:rPr>
          <w:rFonts w:ascii="Arial" w:eastAsia="Arial" w:hAnsi="Arial" w:cs="Arial"/>
          <w:color w:val="000000"/>
          <w:sz w:val="22"/>
          <w:szCs w:val="22"/>
        </w:rPr>
      </w:pPr>
      <w:r>
        <w:rPr>
          <w:rFonts w:ascii="Arial" w:eastAsia="Arial" w:hAnsi="Arial" w:cs="Arial"/>
          <w:color w:val="000000"/>
          <w:sz w:val="22"/>
          <w:szCs w:val="22"/>
        </w:rPr>
        <w:t>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à contratante.</w:t>
      </w:r>
    </w:p>
    <w:p w14:paraId="21974224" w14:textId="77777777" w:rsidR="0078685F" w:rsidRDefault="0078685F" w:rsidP="0078685F">
      <w:pPr>
        <w:widowControl/>
        <w:pBdr>
          <w:top w:val="nil"/>
          <w:left w:val="nil"/>
          <w:bottom w:val="nil"/>
          <w:right w:val="nil"/>
          <w:between w:val="nil"/>
        </w:pBdr>
        <w:tabs>
          <w:tab w:val="left" w:pos="851"/>
        </w:tabs>
        <w:ind w:left="708"/>
        <w:jc w:val="both"/>
        <w:rPr>
          <w:rFonts w:ascii="Arial" w:eastAsia="Arial" w:hAnsi="Arial" w:cs="Arial"/>
          <w:i/>
          <w:iCs/>
          <w:color w:val="000000"/>
          <w:sz w:val="22"/>
          <w:szCs w:val="22"/>
        </w:rPr>
      </w:pPr>
    </w:p>
    <w:p w14:paraId="42D12716" w14:textId="77777777" w:rsidR="0078685F" w:rsidRDefault="0078685F" w:rsidP="00F82FF1">
      <w:pPr>
        <w:widowControl/>
        <w:numPr>
          <w:ilvl w:val="1"/>
          <w:numId w:val="48"/>
        </w:numPr>
        <w:pBdr>
          <w:top w:val="nil"/>
          <w:left w:val="nil"/>
          <w:bottom w:val="nil"/>
          <w:right w:val="nil"/>
          <w:between w:val="nil"/>
        </w:pBdr>
        <w:tabs>
          <w:tab w:val="left" w:pos="851"/>
        </w:tabs>
        <w:suppressAutoHyphens w:val="0"/>
        <w:jc w:val="both"/>
        <w:rPr>
          <w:rFonts w:ascii="Arial" w:eastAsia="Arial" w:hAnsi="Arial" w:cs="Arial"/>
          <w:color w:val="000000"/>
          <w:sz w:val="22"/>
          <w:szCs w:val="22"/>
        </w:rPr>
      </w:pPr>
      <w:r>
        <w:rPr>
          <w:rFonts w:ascii="Arial" w:eastAsia="Arial" w:hAnsi="Arial" w:cs="Arial"/>
          <w:color w:val="000000"/>
          <w:sz w:val="22"/>
          <w:szCs w:val="22"/>
        </w:rPr>
        <w:t>A nota fiscal ou instrumento de cobrança equivalente deverá ser acompanhada da comprovação da regularidade fiscal, constatada por meio de consulta on-line ao Sistema de Cadastramento Unificado de Fornecedores - SICAF ou, alternativamente, mediante consulta aos sítios eletrônicos oficiais ou à documentação mencionada no art. 68 da Lei nº 14.133, de 2021, naquilo que for pertinente à contratação.</w:t>
      </w:r>
    </w:p>
    <w:p w14:paraId="6CD53FD2" w14:textId="77777777" w:rsidR="0078685F" w:rsidRDefault="0078685F" w:rsidP="0078685F">
      <w:pPr>
        <w:widowControl/>
        <w:pBdr>
          <w:top w:val="nil"/>
          <w:left w:val="nil"/>
          <w:bottom w:val="nil"/>
          <w:right w:val="nil"/>
          <w:between w:val="nil"/>
        </w:pBdr>
        <w:tabs>
          <w:tab w:val="left" w:pos="851"/>
        </w:tabs>
        <w:ind w:left="708"/>
        <w:jc w:val="both"/>
        <w:rPr>
          <w:rFonts w:ascii="Arial" w:eastAsia="Arial" w:hAnsi="Arial" w:cs="Arial"/>
          <w:i/>
          <w:iCs/>
          <w:color w:val="000000"/>
          <w:sz w:val="22"/>
          <w:szCs w:val="22"/>
        </w:rPr>
      </w:pPr>
    </w:p>
    <w:p w14:paraId="4BFE4A68" w14:textId="77777777" w:rsidR="0078685F" w:rsidRDefault="0078685F" w:rsidP="00F82FF1">
      <w:pPr>
        <w:widowControl/>
        <w:numPr>
          <w:ilvl w:val="1"/>
          <w:numId w:val="48"/>
        </w:numPr>
        <w:pBdr>
          <w:top w:val="nil"/>
          <w:left w:val="nil"/>
          <w:bottom w:val="nil"/>
          <w:right w:val="nil"/>
          <w:between w:val="nil"/>
        </w:pBdr>
        <w:tabs>
          <w:tab w:val="left" w:pos="851"/>
        </w:tabs>
        <w:suppressAutoHyphens w:val="0"/>
        <w:jc w:val="both"/>
        <w:rPr>
          <w:rFonts w:ascii="Arial" w:eastAsia="Arial" w:hAnsi="Arial" w:cs="Arial"/>
          <w:color w:val="000000"/>
          <w:sz w:val="22"/>
          <w:szCs w:val="22"/>
        </w:rPr>
      </w:pPr>
      <w:r>
        <w:rPr>
          <w:rFonts w:ascii="Arial" w:eastAsia="Arial" w:hAnsi="Arial" w:cs="Arial"/>
          <w:color w:val="000000"/>
          <w:sz w:val="22"/>
          <w:szCs w:val="22"/>
        </w:rPr>
        <w:t>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de cobrança equivalente para pagamento.</w:t>
      </w:r>
    </w:p>
    <w:p w14:paraId="75796001" w14:textId="77777777" w:rsidR="0078685F" w:rsidRDefault="0078685F" w:rsidP="0078685F">
      <w:pPr>
        <w:pStyle w:val="PargrafodaLista"/>
        <w:rPr>
          <w:rFonts w:eastAsia="Arial" w:cs="Arial"/>
          <w:color w:val="000000"/>
          <w:sz w:val="22"/>
          <w:szCs w:val="22"/>
        </w:rPr>
      </w:pPr>
    </w:p>
    <w:p w14:paraId="4C64F99A" w14:textId="77777777" w:rsidR="0078685F" w:rsidRDefault="0078685F" w:rsidP="0078685F">
      <w:pPr>
        <w:widowControl/>
        <w:pBdr>
          <w:top w:val="nil"/>
          <w:left w:val="nil"/>
          <w:bottom w:val="nil"/>
          <w:right w:val="nil"/>
          <w:between w:val="nil"/>
        </w:pBdr>
        <w:tabs>
          <w:tab w:val="left" w:pos="851"/>
        </w:tabs>
        <w:ind w:left="1211"/>
        <w:jc w:val="both"/>
        <w:rPr>
          <w:rFonts w:ascii="Arial" w:eastAsia="Arial" w:hAnsi="Arial" w:cs="Arial"/>
          <w:color w:val="000000"/>
          <w:sz w:val="22"/>
          <w:szCs w:val="22"/>
        </w:rPr>
      </w:pPr>
    </w:p>
    <w:p w14:paraId="58C870DF" w14:textId="77777777" w:rsidR="0078685F" w:rsidRDefault="0078685F" w:rsidP="0078685F">
      <w:pPr>
        <w:widowControl/>
        <w:pBdr>
          <w:top w:val="nil"/>
          <w:left w:val="nil"/>
          <w:bottom w:val="nil"/>
          <w:right w:val="nil"/>
          <w:between w:val="nil"/>
        </w:pBdr>
        <w:tabs>
          <w:tab w:val="left" w:pos="851"/>
        </w:tabs>
        <w:ind w:left="708"/>
        <w:rPr>
          <w:rFonts w:ascii="Arial" w:eastAsia="Arial" w:hAnsi="Arial" w:cs="Arial"/>
          <w:i/>
          <w:iCs/>
          <w:color w:val="000000"/>
          <w:sz w:val="22"/>
          <w:szCs w:val="22"/>
        </w:rPr>
      </w:pPr>
    </w:p>
    <w:p w14:paraId="1C9EF261" w14:textId="77777777" w:rsidR="0078685F" w:rsidRDefault="0078685F" w:rsidP="0078685F">
      <w:pPr>
        <w:widowControl/>
        <w:pBdr>
          <w:top w:val="nil"/>
          <w:left w:val="nil"/>
          <w:bottom w:val="nil"/>
          <w:right w:val="nil"/>
          <w:between w:val="nil"/>
        </w:pBdr>
        <w:jc w:val="both"/>
        <w:rPr>
          <w:rFonts w:ascii="Arial" w:eastAsia="Arial" w:hAnsi="Arial" w:cs="Arial"/>
          <w:b/>
          <w:bCs/>
          <w:color w:val="000000"/>
          <w:sz w:val="22"/>
          <w:szCs w:val="22"/>
        </w:rPr>
      </w:pPr>
      <w:r>
        <w:rPr>
          <w:rFonts w:ascii="Arial" w:eastAsia="Arial" w:hAnsi="Arial" w:cs="Arial"/>
          <w:b/>
          <w:bCs/>
          <w:color w:val="000000"/>
          <w:sz w:val="22"/>
          <w:szCs w:val="22"/>
        </w:rPr>
        <w:t>Prazo de pagamento</w:t>
      </w:r>
    </w:p>
    <w:p w14:paraId="18C54523" w14:textId="77777777" w:rsidR="0078685F" w:rsidRDefault="0078685F" w:rsidP="0078685F">
      <w:pPr>
        <w:widowControl/>
        <w:pBdr>
          <w:top w:val="nil"/>
          <w:left w:val="nil"/>
          <w:bottom w:val="nil"/>
          <w:right w:val="nil"/>
          <w:between w:val="nil"/>
        </w:pBdr>
        <w:ind w:left="708"/>
        <w:jc w:val="both"/>
        <w:rPr>
          <w:rFonts w:ascii="Arial" w:eastAsia="Arial" w:hAnsi="Arial" w:cs="Arial"/>
          <w:b/>
          <w:bCs/>
          <w:i/>
          <w:iCs/>
          <w:color w:val="000000"/>
          <w:sz w:val="22"/>
          <w:szCs w:val="22"/>
        </w:rPr>
      </w:pPr>
    </w:p>
    <w:p w14:paraId="62FA17A5" w14:textId="77777777" w:rsidR="0078685F" w:rsidRDefault="0078685F" w:rsidP="00F82FF1">
      <w:pPr>
        <w:widowControl/>
        <w:numPr>
          <w:ilvl w:val="1"/>
          <w:numId w:val="48"/>
        </w:numPr>
        <w:pBdr>
          <w:top w:val="nil"/>
          <w:left w:val="nil"/>
          <w:bottom w:val="nil"/>
          <w:right w:val="nil"/>
          <w:between w:val="nil"/>
        </w:pBdr>
        <w:tabs>
          <w:tab w:val="left" w:pos="851"/>
        </w:tabs>
        <w:suppressAutoHyphens w:val="0"/>
        <w:jc w:val="both"/>
        <w:rPr>
          <w:rFonts w:ascii="Arial" w:eastAsia="Arial" w:hAnsi="Arial" w:cs="Arial"/>
          <w:color w:val="000000"/>
          <w:sz w:val="22"/>
          <w:szCs w:val="22"/>
        </w:rPr>
      </w:pPr>
      <w:r>
        <w:rPr>
          <w:rFonts w:ascii="Arial" w:eastAsia="Arial" w:hAnsi="Arial" w:cs="Arial"/>
          <w:color w:val="000000"/>
          <w:sz w:val="22"/>
          <w:szCs w:val="22"/>
        </w:rPr>
        <w:t>O pagamento será efetuado no prazo de até 10 (dez) dias úteis, contados da finalização da liquidação da despesa, reduzindo-se à metade, no caso de despesas oriundas de contratos cujo valor total não ultrapasse o limite de que trata o inciso II do art. 75 da Lei nº 14.133, de 2021.</w:t>
      </w:r>
    </w:p>
    <w:p w14:paraId="2F69FD2B" w14:textId="77777777" w:rsidR="0078685F" w:rsidRDefault="0078685F" w:rsidP="0078685F">
      <w:pPr>
        <w:widowControl/>
        <w:pBdr>
          <w:top w:val="nil"/>
          <w:left w:val="nil"/>
          <w:bottom w:val="nil"/>
          <w:right w:val="nil"/>
          <w:between w:val="nil"/>
        </w:pBdr>
        <w:tabs>
          <w:tab w:val="left" w:pos="851"/>
        </w:tabs>
        <w:ind w:left="1211"/>
        <w:jc w:val="both"/>
        <w:rPr>
          <w:rFonts w:ascii="Arial" w:eastAsia="Arial" w:hAnsi="Arial" w:cs="Arial"/>
          <w:color w:val="000000"/>
          <w:sz w:val="22"/>
          <w:szCs w:val="22"/>
        </w:rPr>
      </w:pPr>
    </w:p>
    <w:p w14:paraId="10222780" w14:textId="77777777" w:rsidR="0078685F" w:rsidRDefault="0078685F" w:rsidP="00F82FF1">
      <w:pPr>
        <w:widowControl/>
        <w:numPr>
          <w:ilvl w:val="1"/>
          <w:numId w:val="48"/>
        </w:numPr>
        <w:pBdr>
          <w:top w:val="nil"/>
          <w:left w:val="nil"/>
          <w:bottom w:val="nil"/>
          <w:right w:val="nil"/>
          <w:between w:val="nil"/>
        </w:pBdr>
        <w:tabs>
          <w:tab w:val="left" w:pos="851"/>
        </w:tabs>
        <w:suppressAutoHyphens w:val="0"/>
        <w:jc w:val="both"/>
        <w:rPr>
          <w:rFonts w:ascii="Arial" w:eastAsia="Arial" w:hAnsi="Arial" w:cs="Arial"/>
          <w:color w:val="000000"/>
          <w:sz w:val="22"/>
          <w:szCs w:val="22"/>
        </w:rPr>
      </w:pPr>
      <w:r>
        <w:rPr>
          <w:rFonts w:ascii="Arial" w:eastAsia="Arial" w:hAnsi="Arial" w:cs="Arial"/>
          <w:color w:val="000000"/>
          <w:sz w:val="22"/>
          <w:szCs w:val="22"/>
        </w:rPr>
        <w:t>No caso de atraso provocado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09521AEB" w14:textId="77777777" w:rsidR="0078685F" w:rsidRDefault="0078685F" w:rsidP="0078685F">
      <w:pPr>
        <w:widowControl/>
        <w:pBdr>
          <w:top w:val="nil"/>
          <w:left w:val="nil"/>
          <w:bottom w:val="nil"/>
          <w:right w:val="nil"/>
          <w:between w:val="nil"/>
        </w:pBdr>
        <w:ind w:left="708"/>
        <w:rPr>
          <w:rFonts w:ascii="Arial" w:eastAsia="Arial" w:hAnsi="Arial" w:cs="Arial"/>
          <w:i/>
          <w:iCs/>
          <w:color w:val="000000"/>
          <w:sz w:val="22"/>
          <w:szCs w:val="22"/>
        </w:rPr>
      </w:pPr>
    </w:p>
    <w:p w14:paraId="2DDF4C70" w14:textId="77777777" w:rsidR="0078685F" w:rsidRDefault="0078685F" w:rsidP="0078685F">
      <w:pPr>
        <w:widowControl/>
        <w:pBdr>
          <w:top w:val="nil"/>
          <w:left w:val="nil"/>
          <w:bottom w:val="nil"/>
          <w:right w:val="nil"/>
          <w:between w:val="nil"/>
        </w:pBdr>
        <w:ind w:left="1560"/>
        <w:jc w:val="both"/>
        <w:rPr>
          <w:rFonts w:ascii="Arial" w:eastAsia="Arial" w:hAnsi="Arial" w:cs="Arial"/>
          <w:color w:val="000000"/>
          <w:sz w:val="22"/>
          <w:szCs w:val="22"/>
        </w:rPr>
      </w:pPr>
      <w:r>
        <w:rPr>
          <w:rFonts w:ascii="Arial" w:eastAsia="Arial" w:hAnsi="Arial" w:cs="Arial"/>
          <w:color w:val="000000"/>
          <w:sz w:val="22"/>
          <w:szCs w:val="22"/>
        </w:rPr>
        <w:lastRenderedPageBreak/>
        <w:t>I = (TX/</w:t>
      </w:r>
      <w:proofErr w:type="gramStart"/>
      <w:r>
        <w:rPr>
          <w:rFonts w:ascii="Arial" w:eastAsia="Arial" w:hAnsi="Arial" w:cs="Arial"/>
          <w:color w:val="000000"/>
          <w:sz w:val="22"/>
          <w:szCs w:val="22"/>
        </w:rPr>
        <w:t>100)/</w:t>
      </w:r>
      <w:proofErr w:type="gramEnd"/>
      <w:r>
        <w:rPr>
          <w:rFonts w:ascii="Arial" w:eastAsia="Arial" w:hAnsi="Arial" w:cs="Arial"/>
          <w:color w:val="000000"/>
          <w:sz w:val="22"/>
          <w:szCs w:val="22"/>
        </w:rPr>
        <w:t xml:space="preserve">365 </w:t>
      </w:r>
    </w:p>
    <w:p w14:paraId="6A843ED3" w14:textId="77777777" w:rsidR="0078685F" w:rsidRDefault="0078685F" w:rsidP="0078685F">
      <w:pPr>
        <w:widowControl/>
        <w:pBdr>
          <w:top w:val="nil"/>
          <w:left w:val="nil"/>
          <w:bottom w:val="nil"/>
          <w:right w:val="nil"/>
          <w:between w:val="nil"/>
        </w:pBdr>
        <w:ind w:left="1560"/>
        <w:jc w:val="both"/>
        <w:rPr>
          <w:rFonts w:ascii="Arial" w:eastAsia="Arial" w:hAnsi="Arial" w:cs="Arial"/>
          <w:color w:val="000000"/>
          <w:sz w:val="22"/>
          <w:szCs w:val="22"/>
        </w:rPr>
      </w:pPr>
      <w:r>
        <w:rPr>
          <w:rFonts w:ascii="Arial" w:eastAsia="Arial" w:hAnsi="Arial" w:cs="Arial"/>
          <w:color w:val="000000"/>
          <w:sz w:val="22"/>
          <w:szCs w:val="22"/>
        </w:rPr>
        <w:t xml:space="preserve">EM = I x N x VP, </w:t>
      </w:r>
    </w:p>
    <w:p w14:paraId="6E6B1232" w14:textId="77777777" w:rsidR="0078685F" w:rsidRDefault="0078685F" w:rsidP="0078685F">
      <w:pPr>
        <w:widowControl/>
        <w:pBdr>
          <w:top w:val="nil"/>
          <w:left w:val="nil"/>
          <w:bottom w:val="nil"/>
          <w:right w:val="nil"/>
          <w:between w:val="nil"/>
        </w:pBdr>
        <w:ind w:left="1560"/>
        <w:jc w:val="both"/>
        <w:rPr>
          <w:rFonts w:ascii="Arial" w:eastAsia="Arial" w:hAnsi="Arial" w:cs="Arial"/>
          <w:color w:val="000000"/>
          <w:sz w:val="22"/>
          <w:szCs w:val="22"/>
        </w:rPr>
      </w:pPr>
    </w:p>
    <w:p w14:paraId="1CA5F76F" w14:textId="77777777" w:rsidR="0078685F" w:rsidRDefault="0078685F" w:rsidP="0078685F">
      <w:pPr>
        <w:widowControl/>
        <w:pBdr>
          <w:top w:val="nil"/>
          <w:left w:val="nil"/>
          <w:bottom w:val="nil"/>
          <w:right w:val="nil"/>
          <w:between w:val="nil"/>
        </w:pBdr>
        <w:ind w:left="1560"/>
        <w:jc w:val="both"/>
        <w:rPr>
          <w:rFonts w:ascii="Arial" w:eastAsia="Arial" w:hAnsi="Arial" w:cs="Arial"/>
          <w:color w:val="000000"/>
          <w:sz w:val="22"/>
          <w:szCs w:val="22"/>
        </w:rPr>
      </w:pPr>
      <w:proofErr w:type="gramStart"/>
      <w:r>
        <w:rPr>
          <w:rFonts w:ascii="Arial" w:eastAsia="Arial" w:hAnsi="Arial" w:cs="Arial"/>
          <w:color w:val="000000"/>
          <w:sz w:val="22"/>
          <w:szCs w:val="22"/>
        </w:rPr>
        <w:t>onde</w:t>
      </w:r>
      <w:proofErr w:type="gramEnd"/>
      <w:r>
        <w:rPr>
          <w:rFonts w:ascii="Arial" w:eastAsia="Arial" w:hAnsi="Arial" w:cs="Arial"/>
          <w:color w:val="000000"/>
          <w:sz w:val="22"/>
          <w:szCs w:val="22"/>
        </w:rPr>
        <w:t xml:space="preserve">: </w:t>
      </w:r>
    </w:p>
    <w:p w14:paraId="26122D20" w14:textId="77777777" w:rsidR="0078685F" w:rsidRDefault="0078685F" w:rsidP="0078685F">
      <w:pPr>
        <w:widowControl/>
        <w:pBdr>
          <w:top w:val="nil"/>
          <w:left w:val="nil"/>
          <w:bottom w:val="nil"/>
          <w:right w:val="nil"/>
          <w:between w:val="nil"/>
        </w:pBdr>
        <w:ind w:left="1560"/>
        <w:jc w:val="both"/>
        <w:rPr>
          <w:rFonts w:ascii="Arial" w:eastAsia="Arial" w:hAnsi="Arial" w:cs="Arial"/>
          <w:color w:val="000000"/>
          <w:sz w:val="22"/>
          <w:szCs w:val="22"/>
        </w:rPr>
      </w:pPr>
    </w:p>
    <w:p w14:paraId="2259E943" w14:textId="77777777" w:rsidR="0078685F" w:rsidRDefault="0078685F" w:rsidP="0078685F">
      <w:pPr>
        <w:widowControl/>
        <w:pBdr>
          <w:top w:val="nil"/>
          <w:left w:val="nil"/>
          <w:bottom w:val="nil"/>
          <w:right w:val="nil"/>
          <w:between w:val="nil"/>
        </w:pBdr>
        <w:ind w:left="1560"/>
        <w:jc w:val="both"/>
        <w:rPr>
          <w:rFonts w:ascii="Arial" w:eastAsia="Arial" w:hAnsi="Arial" w:cs="Arial"/>
          <w:color w:val="000000"/>
          <w:sz w:val="22"/>
          <w:szCs w:val="22"/>
        </w:rPr>
      </w:pPr>
      <w:r>
        <w:rPr>
          <w:rFonts w:ascii="Arial" w:eastAsia="Arial" w:hAnsi="Arial" w:cs="Arial"/>
          <w:color w:val="000000"/>
          <w:sz w:val="22"/>
          <w:szCs w:val="22"/>
        </w:rPr>
        <w:t xml:space="preserve">I = Índice de atualização financeira; </w:t>
      </w:r>
    </w:p>
    <w:p w14:paraId="6E567180" w14:textId="77777777" w:rsidR="0078685F" w:rsidRDefault="0078685F" w:rsidP="0078685F">
      <w:pPr>
        <w:widowControl/>
        <w:pBdr>
          <w:top w:val="nil"/>
          <w:left w:val="nil"/>
          <w:bottom w:val="nil"/>
          <w:right w:val="nil"/>
          <w:between w:val="nil"/>
        </w:pBdr>
        <w:ind w:left="1560"/>
        <w:jc w:val="both"/>
        <w:rPr>
          <w:rFonts w:ascii="Arial" w:eastAsia="Arial" w:hAnsi="Arial" w:cs="Arial"/>
          <w:color w:val="000000"/>
          <w:sz w:val="22"/>
          <w:szCs w:val="22"/>
        </w:rPr>
      </w:pPr>
      <w:r>
        <w:rPr>
          <w:rFonts w:ascii="Arial" w:eastAsia="Arial" w:hAnsi="Arial" w:cs="Arial"/>
          <w:color w:val="000000"/>
          <w:sz w:val="22"/>
          <w:szCs w:val="22"/>
        </w:rPr>
        <w:t xml:space="preserve">TX = Percentual da taxa de juros de mora anual; </w:t>
      </w:r>
    </w:p>
    <w:p w14:paraId="054D2441" w14:textId="77777777" w:rsidR="0078685F" w:rsidRDefault="0078685F" w:rsidP="0078685F">
      <w:pPr>
        <w:widowControl/>
        <w:pBdr>
          <w:top w:val="nil"/>
          <w:left w:val="nil"/>
          <w:bottom w:val="nil"/>
          <w:right w:val="nil"/>
          <w:between w:val="nil"/>
        </w:pBdr>
        <w:ind w:left="1560"/>
        <w:jc w:val="both"/>
        <w:rPr>
          <w:rFonts w:ascii="Arial" w:eastAsia="Arial" w:hAnsi="Arial" w:cs="Arial"/>
          <w:color w:val="000000"/>
          <w:sz w:val="22"/>
          <w:szCs w:val="22"/>
        </w:rPr>
      </w:pPr>
      <w:r>
        <w:rPr>
          <w:rFonts w:ascii="Arial" w:eastAsia="Arial" w:hAnsi="Arial" w:cs="Arial"/>
          <w:color w:val="000000"/>
          <w:sz w:val="22"/>
          <w:szCs w:val="22"/>
        </w:rPr>
        <w:t xml:space="preserve">EM = Encargos moratórios; </w:t>
      </w:r>
    </w:p>
    <w:p w14:paraId="7B7482B0" w14:textId="77777777" w:rsidR="0078685F" w:rsidRDefault="0078685F" w:rsidP="0078685F">
      <w:pPr>
        <w:widowControl/>
        <w:pBdr>
          <w:top w:val="nil"/>
          <w:left w:val="nil"/>
          <w:bottom w:val="nil"/>
          <w:right w:val="nil"/>
          <w:between w:val="nil"/>
        </w:pBdr>
        <w:ind w:left="1560"/>
        <w:jc w:val="both"/>
        <w:rPr>
          <w:rFonts w:ascii="Arial" w:eastAsia="Arial" w:hAnsi="Arial" w:cs="Arial"/>
          <w:color w:val="000000"/>
          <w:sz w:val="22"/>
          <w:szCs w:val="22"/>
        </w:rPr>
      </w:pPr>
      <w:r>
        <w:rPr>
          <w:rFonts w:ascii="Arial" w:eastAsia="Arial" w:hAnsi="Arial" w:cs="Arial"/>
          <w:color w:val="000000"/>
          <w:sz w:val="22"/>
          <w:szCs w:val="22"/>
        </w:rPr>
        <w:t xml:space="preserve">N = Número de dias entre a data prevista para o pagamento e a do efetivo pagamento; e </w:t>
      </w:r>
    </w:p>
    <w:p w14:paraId="3FC6992B" w14:textId="77777777" w:rsidR="0078685F" w:rsidRDefault="0078685F" w:rsidP="0078685F">
      <w:pPr>
        <w:widowControl/>
        <w:pBdr>
          <w:top w:val="nil"/>
          <w:left w:val="nil"/>
          <w:bottom w:val="nil"/>
          <w:right w:val="nil"/>
          <w:between w:val="nil"/>
        </w:pBdr>
        <w:ind w:left="1560"/>
        <w:jc w:val="both"/>
        <w:rPr>
          <w:rFonts w:ascii="Arial" w:eastAsia="Arial" w:hAnsi="Arial" w:cs="Arial"/>
          <w:color w:val="000000"/>
          <w:sz w:val="22"/>
          <w:szCs w:val="22"/>
        </w:rPr>
      </w:pPr>
      <w:r>
        <w:rPr>
          <w:rFonts w:ascii="Arial" w:eastAsia="Arial" w:hAnsi="Arial" w:cs="Arial"/>
          <w:color w:val="000000"/>
          <w:sz w:val="22"/>
          <w:szCs w:val="22"/>
        </w:rPr>
        <w:t>VP = Valor da parcela em atraso.</w:t>
      </w:r>
    </w:p>
    <w:p w14:paraId="40EECA95" w14:textId="77777777" w:rsidR="0078685F" w:rsidRDefault="0078685F" w:rsidP="0078685F">
      <w:pPr>
        <w:widowControl/>
        <w:pBdr>
          <w:top w:val="nil"/>
          <w:left w:val="nil"/>
          <w:bottom w:val="nil"/>
          <w:right w:val="nil"/>
          <w:between w:val="nil"/>
        </w:pBdr>
        <w:ind w:left="708"/>
        <w:jc w:val="both"/>
        <w:rPr>
          <w:rFonts w:ascii="Arial" w:eastAsia="Arial" w:hAnsi="Arial" w:cs="Arial"/>
          <w:color w:val="000000"/>
          <w:sz w:val="22"/>
          <w:szCs w:val="22"/>
        </w:rPr>
      </w:pPr>
    </w:p>
    <w:p w14:paraId="23DE864E" w14:textId="77777777" w:rsidR="0078685F" w:rsidRDefault="0078685F" w:rsidP="0078685F">
      <w:pPr>
        <w:widowControl/>
        <w:pBdr>
          <w:top w:val="nil"/>
          <w:left w:val="nil"/>
          <w:bottom w:val="nil"/>
          <w:right w:val="nil"/>
          <w:between w:val="nil"/>
        </w:pBdr>
        <w:ind w:left="708"/>
        <w:jc w:val="both"/>
        <w:rPr>
          <w:rFonts w:ascii="Arial" w:eastAsia="Arial" w:hAnsi="Arial" w:cs="Arial"/>
          <w:b/>
          <w:bCs/>
          <w:color w:val="000000"/>
          <w:sz w:val="22"/>
          <w:szCs w:val="22"/>
        </w:rPr>
      </w:pPr>
    </w:p>
    <w:p w14:paraId="2AD31F73" w14:textId="77777777" w:rsidR="0078685F" w:rsidRDefault="0078685F" w:rsidP="0078685F">
      <w:pPr>
        <w:widowControl/>
        <w:pBdr>
          <w:top w:val="nil"/>
          <w:left w:val="nil"/>
          <w:bottom w:val="nil"/>
          <w:right w:val="nil"/>
          <w:between w:val="nil"/>
        </w:pBdr>
        <w:jc w:val="both"/>
        <w:rPr>
          <w:rFonts w:ascii="Arial" w:eastAsia="Arial" w:hAnsi="Arial" w:cs="Arial"/>
          <w:b/>
          <w:bCs/>
          <w:color w:val="000000"/>
          <w:sz w:val="22"/>
          <w:szCs w:val="22"/>
        </w:rPr>
      </w:pPr>
      <w:r>
        <w:rPr>
          <w:rFonts w:ascii="Arial" w:eastAsia="Arial" w:hAnsi="Arial" w:cs="Arial"/>
          <w:b/>
          <w:bCs/>
          <w:color w:val="000000"/>
          <w:sz w:val="22"/>
          <w:szCs w:val="22"/>
        </w:rPr>
        <w:t>Forma de pagamento</w:t>
      </w:r>
    </w:p>
    <w:p w14:paraId="006A52B4" w14:textId="77777777" w:rsidR="0078685F" w:rsidRDefault="0078685F" w:rsidP="0078685F">
      <w:pPr>
        <w:widowControl/>
        <w:pBdr>
          <w:top w:val="nil"/>
          <w:left w:val="nil"/>
          <w:bottom w:val="nil"/>
          <w:right w:val="nil"/>
          <w:between w:val="nil"/>
        </w:pBdr>
        <w:ind w:left="708"/>
        <w:jc w:val="both"/>
        <w:rPr>
          <w:rFonts w:ascii="Arial" w:eastAsia="Arial" w:hAnsi="Arial" w:cs="Arial"/>
          <w:color w:val="000000"/>
          <w:sz w:val="22"/>
          <w:szCs w:val="22"/>
        </w:rPr>
      </w:pPr>
    </w:p>
    <w:p w14:paraId="09F3614A" w14:textId="77777777" w:rsidR="0078685F" w:rsidRDefault="0078685F" w:rsidP="00F82FF1">
      <w:pPr>
        <w:widowControl/>
        <w:numPr>
          <w:ilvl w:val="1"/>
          <w:numId w:val="48"/>
        </w:numPr>
        <w:pBdr>
          <w:top w:val="nil"/>
          <w:left w:val="nil"/>
          <w:bottom w:val="nil"/>
          <w:right w:val="nil"/>
          <w:between w:val="nil"/>
        </w:pBdr>
        <w:tabs>
          <w:tab w:val="left" w:pos="851"/>
        </w:tabs>
        <w:suppressAutoHyphens w:val="0"/>
        <w:jc w:val="both"/>
        <w:rPr>
          <w:rFonts w:ascii="Arial" w:eastAsia="Arial" w:hAnsi="Arial" w:cs="Arial"/>
          <w:color w:val="000000"/>
          <w:sz w:val="22"/>
          <w:szCs w:val="22"/>
        </w:rPr>
      </w:pPr>
      <w:r>
        <w:rPr>
          <w:rFonts w:ascii="Arial" w:eastAsia="Arial" w:hAnsi="Arial" w:cs="Arial"/>
          <w:color w:val="000000"/>
          <w:sz w:val="22"/>
          <w:szCs w:val="22"/>
        </w:rPr>
        <w:t>O pagamento será realizado por meio de ordem bancária, para crédito em instituição financeira, agência e conta corrente indicados pela Contratada.</w:t>
      </w:r>
    </w:p>
    <w:p w14:paraId="58E81991" w14:textId="77777777" w:rsidR="0078685F" w:rsidRDefault="0078685F" w:rsidP="0078685F">
      <w:pPr>
        <w:widowControl/>
        <w:pBdr>
          <w:top w:val="nil"/>
          <w:left w:val="nil"/>
          <w:bottom w:val="nil"/>
          <w:right w:val="nil"/>
          <w:between w:val="nil"/>
        </w:pBdr>
        <w:tabs>
          <w:tab w:val="left" w:pos="851"/>
        </w:tabs>
        <w:ind w:left="708"/>
        <w:jc w:val="both"/>
        <w:rPr>
          <w:rFonts w:ascii="Arial" w:eastAsia="Arial" w:hAnsi="Arial" w:cs="Arial"/>
          <w:i/>
          <w:iCs/>
          <w:color w:val="000000"/>
          <w:sz w:val="22"/>
          <w:szCs w:val="22"/>
        </w:rPr>
      </w:pPr>
    </w:p>
    <w:p w14:paraId="5B29B22B" w14:textId="77777777" w:rsidR="0078685F" w:rsidRDefault="0078685F" w:rsidP="00F82FF1">
      <w:pPr>
        <w:widowControl/>
        <w:numPr>
          <w:ilvl w:val="1"/>
          <w:numId w:val="48"/>
        </w:numPr>
        <w:pBdr>
          <w:top w:val="nil"/>
          <w:left w:val="nil"/>
          <w:bottom w:val="nil"/>
          <w:right w:val="nil"/>
          <w:between w:val="nil"/>
        </w:pBdr>
        <w:tabs>
          <w:tab w:val="left" w:pos="851"/>
        </w:tabs>
        <w:suppressAutoHyphens w:val="0"/>
        <w:jc w:val="both"/>
        <w:rPr>
          <w:rFonts w:ascii="Arial" w:eastAsia="Arial" w:hAnsi="Arial" w:cs="Arial"/>
          <w:color w:val="000000"/>
          <w:sz w:val="22"/>
          <w:szCs w:val="22"/>
        </w:rPr>
      </w:pPr>
      <w:r>
        <w:rPr>
          <w:rFonts w:ascii="Arial" w:eastAsia="Arial" w:hAnsi="Arial" w:cs="Arial"/>
          <w:color w:val="000000"/>
          <w:sz w:val="22"/>
          <w:szCs w:val="22"/>
        </w:rPr>
        <w:t>Será considerada data do pagamento o dia em que constar como emitida a ordem bancária para pagamento.</w:t>
      </w:r>
    </w:p>
    <w:p w14:paraId="69A4FFB9" w14:textId="77777777" w:rsidR="0078685F" w:rsidRDefault="0078685F" w:rsidP="0078685F">
      <w:pPr>
        <w:widowControl/>
        <w:pBdr>
          <w:top w:val="nil"/>
          <w:left w:val="nil"/>
          <w:bottom w:val="nil"/>
          <w:right w:val="nil"/>
          <w:between w:val="nil"/>
        </w:pBdr>
        <w:tabs>
          <w:tab w:val="left" w:pos="851"/>
        </w:tabs>
        <w:ind w:left="708"/>
        <w:rPr>
          <w:rFonts w:ascii="Arial" w:eastAsia="Arial" w:hAnsi="Arial" w:cs="Arial"/>
          <w:i/>
          <w:iCs/>
          <w:color w:val="000000"/>
          <w:sz w:val="22"/>
          <w:szCs w:val="22"/>
        </w:rPr>
      </w:pPr>
    </w:p>
    <w:p w14:paraId="79F34FD1" w14:textId="77777777" w:rsidR="0078685F" w:rsidRDefault="0078685F" w:rsidP="00F82FF1">
      <w:pPr>
        <w:widowControl/>
        <w:numPr>
          <w:ilvl w:val="1"/>
          <w:numId w:val="48"/>
        </w:numPr>
        <w:pBdr>
          <w:top w:val="nil"/>
          <w:left w:val="nil"/>
          <w:bottom w:val="nil"/>
          <w:right w:val="nil"/>
          <w:between w:val="nil"/>
        </w:pBdr>
        <w:tabs>
          <w:tab w:val="left" w:pos="851"/>
        </w:tabs>
        <w:suppressAutoHyphens w:val="0"/>
        <w:jc w:val="both"/>
        <w:rPr>
          <w:rFonts w:ascii="Arial" w:eastAsia="Arial" w:hAnsi="Arial" w:cs="Arial"/>
          <w:color w:val="000000"/>
          <w:sz w:val="22"/>
          <w:szCs w:val="22"/>
        </w:rPr>
      </w:pPr>
      <w:r>
        <w:rPr>
          <w:rFonts w:ascii="Arial" w:eastAsia="Arial" w:hAnsi="Arial" w:cs="Arial"/>
          <w:color w:val="000000"/>
          <w:sz w:val="22"/>
          <w:szCs w:val="22"/>
        </w:rPr>
        <w:t>Quando do pagamento, será efetuada a retenção tributária prevista na legislação aplicável.</w:t>
      </w:r>
    </w:p>
    <w:p w14:paraId="064A0F8C" w14:textId="77777777" w:rsidR="0078685F" w:rsidRDefault="0078685F" w:rsidP="0078685F">
      <w:pPr>
        <w:widowControl/>
        <w:pBdr>
          <w:top w:val="nil"/>
          <w:left w:val="nil"/>
          <w:bottom w:val="nil"/>
          <w:right w:val="nil"/>
          <w:between w:val="nil"/>
        </w:pBdr>
        <w:tabs>
          <w:tab w:val="left" w:pos="851"/>
        </w:tabs>
        <w:ind w:left="708"/>
        <w:rPr>
          <w:rFonts w:ascii="Arial" w:eastAsia="Arial" w:hAnsi="Arial" w:cs="Arial"/>
          <w:i/>
          <w:iCs/>
          <w:color w:val="000000"/>
          <w:sz w:val="22"/>
          <w:szCs w:val="22"/>
        </w:rPr>
      </w:pPr>
    </w:p>
    <w:p w14:paraId="624322D5" w14:textId="77777777" w:rsidR="0078685F" w:rsidRDefault="0078685F" w:rsidP="00F82FF1">
      <w:pPr>
        <w:widowControl/>
        <w:numPr>
          <w:ilvl w:val="2"/>
          <w:numId w:val="48"/>
        </w:numPr>
        <w:pBdr>
          <w:top w:val="nil"/>
          <w:left w:val="nil"/>
          <w:bottom w:val="nil"/>
          <w:right w:val="nil"/>
          <w:between w:val="nil"/>
        </w:pBdr>
        <w:tabs>
          <w:tab w:val="left" w:pos="851"/>
          <w:tab w:val="left" w:pos="1701"/>
        </w:tabs>
        <w:suppressAutoHyphens w:val="0"/>
        <w:ind w:left="1560" w:hanging="709"/>
        <w:jc w:val="both"/>
        <w:rPr>
          <w:rFonts w:ascii="Arial" w:eastAsia="Arial" w:hAnsi="Arial" w:cs="Arial"/>
          <w:color w:val="000000"/>
          <w:sz w:val="22"/>
          <w:szCs w:val="22"/>
        </w:rPr>
      </w:pPr>
      <w:r>
        <w:rPr>
          <w:rFonts w:ascii="Arial" w:eastAsia="Arial" w:hAnsi="Arial" w:cs="Arial"/>
          <w:color w:val="000000"/>
          <w:sz w:val="22"/>
          <w:szCs w:val="22"/>
        </w:rPr>
        <w:t>Independentemente do percentual de tributo inserido na planilha, quando houver, serão retidos na fonte, quando da realização do pagamento, os percentuais estabelecidos na legislação vigente.</w:t>
      </w:r>
    </w:p>
    <w:p w14:paraId="449C2F54" w14:textId="77777777" w:rsidR="0078685F" w:rsidRDefault="0078685F" w:rsidP="0078685F">
      <w:pPr>
        <w:widowControl/>
        <w:pBdr>
          <w:top w:val="nil"/>
          <w:left w:val="nil"/>
          <w:bottom w:val="nil"/>
          <w:right w:val="nil"/>
          <w:between w:val="nil"/>
        </w:pBdr>
        <w:tabs>
          <w:tab w:val="left" w:pos="851"/>
        </w:tabs>
        <w:ind w:left="1080"/>
        <w:jc w:val="both"/>
        <w:rPr>
          <w:rFonts w:ascii="Arial" w:eastAsia="Arial" w:hAnsi="Arial" w:cs="Arial"/>
          <w:color w:val="000000"/>
          <w:sz w:val="22"/>
          <w:szCs w:val="22"/>
        </w:rPr>
      </w:pPr>
    </w:p>
    <w:p w14:paraId="36D07D36" w14:textId="77777777" w:rsidR="0078685F" w:rsidRDefault="0078685F" w:rsidP="00F82FF1">
      <w:pPr>
        <w:widowControl/>
        <w:numPr>
          <w:ilvl w:val="1"/>
          <w:numId w:val="48"/>
        </w:numPr>
        <w:pBdr>
          <w:top w:val="nil"/>
          <w:left w:val="nil"/>
          <w:bottom w:val="nil"/>
          <w:right w:val="nil"/>
          <w:between w:val="nil"/>
        </w:pBdr>
        <w:tabs>
          <w:tab w:val="left" w:pos="851"/>
        </w:tabs>
        <w:suppressAutoHyphens w:val="0"/>
        <w:jc w:val="both"/>
        <w:rPr>
          <w:rFonts w:ascii="Arial" w:eastAsia="Arial" w:hAnsi="Arial" w:cs="Arial"/>
          <w:color w:val="000000"/>
          <w:sz w:val="22"/>
          <w:szCs w:val="22"/>
        </w:rPr>
      </w:pPr>
      <w:r>
        <w:rPr>
          <w:rFonts w:ascii="Arial" w:eastAsia="Arial" w:hAnsi="Arial" w:cs="Arial"/>
          <w:color w:val="000000"/>
          <w:sz w:val="22"/>
          <w:szCs w:val="22"/>
        </w:rPr>
        <w:t xml:space="preserve">A Contratada regularmente optante pelo Simples Nacional, nos termos da </w:t>
      </w:r>
      <w:hyperlink r:id="rId60">
        <w:r>
          <w:rPr>
            <w:rFonts w:ascii="Arial" w:eastAsia="Arial" w:hAnsi="Arial" w:cs="Arial"/>
            <w:color w:val="000000"/>
            <w:sz w:val="22"/>
            <w:szCs w:val="22"/>
            <w:u w:val="single"/>
          </w:rPr>
          <w:t>Lei Complementar nº 123, de 2006</w:t>
        </w:r>
      </w:hyperlink>
      <w:r>
        <w:rPr>
          <w:rFonts w:ascii="Arial" w:eastAsia="Arial" w:hAnsi="Arial" w:cs="Arial"/>
          <w:color w:val="000000"/>
          <w:sz w:val="22"/>
          <w:szCs w:val="22"/>
          <w:u w:val="single"/>
        </w:rPr>
        <w:t xml:space="preserve"> e alterações posteriores</w:t>
      </w:r>
      <w:r>
        <w:rPr>
          <w:rFonts w:ascii="Arial" w:eastAsia="Arial" w:hAnsi="Arial" w:cs="Arial"/>
          <w:color w:val="000000"/>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7605655" w14:textId="77777777" w:rsidR="0078685F" w:rsidRDefault="0078685F" w:rsidP="0078685F">
      <w:pPr>
        <w:jc w:val="both"/>
        <w:rPr>
          <w:rFonts w:ascii="Arial" w:eastAsia="Arial" w:hAnsi="Arial" w:cs="Arial"/>
          <w:sz w:val="22"/>
          <w:szCs w:val="22"/>
        </w:rPr>
      </w:pPr>
    </w:p>
    <w:p w14:paraId="45DCF34A" w14:textId="77777777" w:rsidR="0078685F" w:rsidRDefault="0078685F" w:rsidP="0078685F">
      <w:pPr>
        <w:jc w:val="both"/>
        <w:rPr>
          <w:rFonts w:ascii="Arial" w:eastAsia="Arial" w:hAnsi="Arial" w:cs="Arial"/>
          <w:sz w:val="22"/>
          <w:szCs w:val="22"/>
        </w:rPr>
      </w:pPr>
    </w:p>
    <w:p w14:paraId="486E33D3" w14:textId="77777777" w:rsidR="0078685F" w:rsidRDefault="0078685F" w:rsidP="00F82FF1">
      <w:pPr>
        <w:widowControl/>
        <w:numPr>
          <w:ilvl w:val="0"/>
          <w:numId w:val="48"/>
        </w:numPr>
        <w:pBdr>
          <w:top w:val="nil"/>
          <w:left w:val="nil"/>
          <w:bottom w:val="nil"/>
          <w:right w:val="nil"/>
          <w:between w:val="nil"/>
        </w:pBdr>
        <w:suppressAutoHyphens w:val="0"/>
        <w:jc w:val="both"/>
        <w:rPr>
          <w:rFonts w:ascii="Arial" w:eastAsia="Arial" w:hAnsi="Arial" w:cs="Arial"/>
          <w:b/>
          <w:bCs/>
          <w:color w:val="000000"/>
          <w:sz w:val="22"/>
          <w:szCs w:val="22"/>
        </w:rPr>
      </w:pPr>
      <w:r>
        <w:rPr>
          <w:rFonts w:ascii="Arial" w:eastAsia="Arial" w:hAnsi="Arial" w:cs="Arial"/>
          <w:b/>
          <w:bCs/>
          <w:color w:val="000000"/>
          <w:sz w:val="22"/>
          <w:szCs w:val="22"/>
        </w:rPr>
        <w:t>FORMA E CRITÉRIOS DE SELEÇÃO DO FORNECEDOR E FORMA DE FORNECIMENTO (Art. 6º, XXIII, alínea “h” da Lei nº 14.133/21)</w:t>
      </w:r>
    </w:p>
    <w:p w14:paraId="46C70C9B" w14:textId="77777777" w:rsidR="0078685F" w:rsidRDefault="0078685F" w:rsidP="0078685F">
      <w:pPr>
        <w:jc w:val="both"/>
        <w:rPr>
          <w:rFonts w:ascii="Arial" w:eastAsia="Arial" w:hAnsi="Arial" w:cs="Arial"/>
          <w:sz w:val="22"/>
          <w:szCs w:val="22"/>
        </w:rPr>
      </w:pPr>
    </w:p>
    <w:p w14:paraId="5D3B5FD0" w14:textId="77777777" w:rsidR="0078685F" w:rsidRDefault="0078685F" w:rsidP="0078685F">
      <w:pPr>
        <w:jc w:val="both"/>
        <w:rPr>
          <w:rFonts w:ascii="Arial" w:eastAsia="Arial" w:hAnsi="Arial" w:cs="Arial"/>
          <w:b/>
          <w:bCs/>
          <w:sz w:val="22"/>
          <w:szCs w:val="22"/>
        </w:rPr>
      </w:pPr>
      <w:r>
        <w:rPr>
          <w:rFonts w:ascii="Arial" w:eastAsia="Arial" w:hAnsi="Arial" w:cs="Arial"/>
          <w:b/>
          <w:bCs/>
          <w:sz w:val="22"/>
          <w:szCs w:val="22"/>
        </w:rPr>
        <w:t>Forma de seleção e critério de julgamento da proposta</w:t>
      </w:r>
    </w:p>
    <w:p w14:paraId="49D78FAB" w14:textId="77777777" w:rsidR="0078685F" w:rsidRDefault="0078685F" w:rsidP="0078685F">
      <w:pPr>
        <w:jc w:val="both"/>
        <w:rPr>
          <w:rFonts w:ascii="Arial" w:eastAsia="Arial" w:hAnsi="Arial" w:cs="Arial"/>
          <w:b/>
          <w:bCs/>
          <w:i/>
          <w:iCs/>
          <w:sz w:val="22"/>
          <w:szCs w:val="22"/>
        </w:rPr>
      </w:pPr>
    </w:p>
    <w:p w14:paraId="6DAF7C8B" w14:textId="77777777" w:rsidR="0078685F" w:rsidRDefault="0078685F" w:rsidP="00F82FF1">
      <w:pPr>
        <w:widowControl/>
        <w:numPr>
          <w:ilvl w:val="1"/>
          <w:numId w:val="48"/>
        </w:numPr>
        <w:pBdr>
          <w:top w:val="nil"/>
          <w:left w:val="nil"/>
          <w:bottom w:val="nil"/>
          <w:right w:val="nil"/>
          <w:between w:val="nil"/>
        </w:pBdr>
        <w:suppressAutoHyphens w:val="0"/>
        <w:ind w:left="1418" w:hanging="425"/>
        <w:jc w:val="both"/>
        <w:rPr>
          <w:rFonts w:ascii="Arial" w:eastAsia="Arial" w:hAnsi="Arial" w:cs="Arial"/>
          <w:color w:val="000000"/>
          <w:sz w:val="22"/>
          <w:szCs w:val="22"/>
        </w:rPr>
      </w:pPr>
      <w:r>
        <w:rPr>
          <w:rFonts w:ascii="Arial" w:eastAsia="Arial" w:hAnsi="Arial" w:cs="Arial"/>
          <w:color w:val="000000"/>
          <w:sz w:val="22"/>
          <w:szCs w:val="22"/>
        </w:rPr>
        <w:t xml:space="preserve">O fornecedor será selecionado por meio da realização de procedimento de LICITAÇÃO, na modalidade PREGÃO, sob a forma ELETRÔNICA, com adoção do critério de julgamento pelo </w:t>
      </w:r>
      <w:r>
        <w:rPr>
          <w:rFonts w:ascii="Arial" w:eastAsia="Arial" w:hAnsi="Arial" w:cs="Arial"/>
          <w:b/>
          <w:bCs/>
          <w:color w:val="000000"/>
          <w:sz w:val="22"/>
          <w:szCs w:val="22"/>
        </w:rPr>
        <w:t xml:space="preserve">MENOR PREÇO TOTAL DO ITEM ÚNICO. </w:t>
      </w:r>
    </w:p>
    <w:p w14:paraId="0049D025" w14:textId="77777777" w:rsidR="0078685F" w:rsidRDefault="0078685F" w:rsidP="0078685F">
      <w:pPr>
        <w:widowControl/>
        <w:pBdr>
          <w:top w:val="nil"/>
          <w:left w:val="nil"/>
          <w:bottom w:val="nil"/>
          <w:right w:val="nil"/>
          <w:between w:val="nil"/>
        </w:pBdr>
        <w:ind w:left="708"/>
        <w:jc w:val="both"/>
        <w:rPr>
          <w:rFonts w:ascii="Arial" w:eastAsia="Arial" w:hAnsi="Arial" w:cs="Arial"/>
          <w:color w:val="000000"/>
          <w:sz w:val="22"/>
          <w:szCs w:val="22"/>
        </w:rPr>
      </w:pPr>
    </w:p>
    <w:p w14:paraId="2AC2C16F" w14:textId="77777777" w:rsidR="0078685F" w:rsidRDefault="0078685F" w:rsidP="0078685F">
      <w:pPr>
        <w:widowControl/>
        <w:pBdr>
          <w:top w:val="nil"/>
          <w:left w:val="nil"/>
          <w:bottom w:val="nil"/>
          <w:right w:val="nil"/>
          <w:between w:val="nil"/>
        </w:pBdr>
        <w:ind w:left="708"/>
        <w:jc w:val="both"/>
        <w:rPr>
          <w:rFonts w:ascii="Arial" w:eastAsia="Arial" w:hAnsi="Arial" w:cs="Arial"/>
          <w:color w:val="000000"/>
          <w:sz w:val="22"/>
          <w:szCs w:val="22"/>
        </w:rPr>
      </w:pPr>
    </w:p>
    <w:p w14:paraId="0C837654" w14:textId="77777777" w:rsidR="0078685F" w:rsidRDefault="0078685F" w:rsidP="0078685F">
      <w:pPr>
        <w:jc w:val="both"/>
        <w:rPr>
          <w:rFonts w:ascii="Arial" w:eastAsia="Arial" w:hAnsi="Arial" w:cs="Arial"/>
          <w:b/>
          <w:bCs/>
          <w:sz w:val="22"/>
          <w:szCs w:val="22"/>
        </w:rPr>
      </w:pPr>
      <w:r>
        <w:rPr>
          <w:rFonts w:ascii="Arial" w:eastAsia="Arial" w:hAnsi="Arial" w:cs="Arial"/>
          <w:b/>
          <w:bCs/>
          <w:sz w:val="22"/>
          <w:szCs w:val="22"/>
        </w:rPr>
        <w:t>Forma de fornecimento</w:t>
      </w:r>
    </w:p>
    <w:p w14:paraId="2A5F1C74" w14:textId="77777777" w:rsidR="0078685F" w:rsidRDefault="0078685F" w:rsidP="0078685F">
      <w:pPr>
        <w:jc w:val="both"/>
        <w:rPr>
          <w:rFonts w:ascii="Arial" w:eastAsia="Arial" w:hAnsi="Arial" w:cs="Arial"/>
          <w:b/>
          <w:bCs/>
          <w:sz w:val="22"/>
          <w:szCs w:val="22"/>
        </w:rPr>
      </w:pPr>
    </w:p>
    <w:p w14:paraId="1DD360DD" w14:textId="77777777" w:rsidR="0078685F" w:rsidRDefault="0078685F" w:rsidP="00F82FF1">
      <w:pPr>
        <w:widowControl/>
        <w:numPr>
          <w:ilvl w:val="1"/>
          <w:numId w:val="48"/>
        </w:numPr>
        <w:pBdr>
          <w:top w:val="nil"/>
          <w:left w:val="nil"/>
          <w:bottom w:val="nil"/>
          <w:right w:val="nil"/>
          <w:between w:val="nil"/>
        </w:pBdr>
        <w:suppressAutoHyphens w:val="0"/>
        <w:ind w:left="1418" w:hanging="567"/>
        <w:jc w:val="both"/>
        <w:rPr>
          <w:rFonts w:ascii="Arial" w:eastAsia="Arial" w:hAnsi="Arial" w:cs="Arial"/>
          <w:color w:val="000000"/>
          <w:sz w:val="22"/>
          <w:szCs w:val="22"/>
        </w:rPr>
      </w:pPr>
      <w:r>
        <w:rPr>
          <w:rFonts w:ascii="Arial" w:eastAsia="Arial" w:hAnsi="Arial" w:cs="Arial"/>
          <w:color w:val="000000"/>
          <w:sz w:val="22"/>
          <w:szCs w:val="22"/>
        </w:rPr>
        <w:t xml:space="preserve">O fornecimento do objeto se dará de forma </w:t>
      </w:r>
      <w:r>
        <w:rPr>
          <w:rFonts w:ascii="Arial" w:eastAsia="Arial" w:hAnsi="Arial" w:cs="Arial"/>
          <w:b/>
          <w:bCs/>
          <w:color w:val="000000"/>
          <w:sz w:val="22"/>
          <w:szCs w:val="22"/>
        </w:rPr>
        <w:t>INTEGRAL.</w:t>
      </w:r>
    </w:p>
    <w:p w14:paraId="5137C624" w14:textId="77777777" w:rsidR="0078685F" w:rsidRDefault="0078685F" w:rsidP="0078685F">
      <w:pPr>
        <w:widowControl/>
        <w:pBdr>
          <w:top w:val="nil"/>
          <w:left w:val="nil"/>
          <w:bottom w:val="nil"/>
          <w:right w:val="nil"/>
          <w:between w:val="nil"/>
        </w:pBdr>
        <w:ind w:left="708"/>
        <w:jc w:val="both"/>
        <w:rPr>
          <w:rFonts w:ascii="Arial" w:eastAsia="Arial" w:hAnsi="Arial" w:cs="Arial"/>
          <w:color w:val="000000"/>
          <w:sz w:val="22"/>
          <w:szCs w:val="22"/>
        </w:rPr>
      </w:pPr>
    </w:p>
    <w:p w14:paraId="63B93455" w14:textId="784A6BA5" w:rsidR="0078685F" w:rsidRDefault="0078685F" w:rsidP="0078685F">
      <w:pPr>
        <w:widowControl/>
        <w:pBdr>
          <w:top w:val="nil"/>
          <w:left w:val="nil"/>
          <w:bottom w:val="nil"/>
          <w:right w:val="nil"/>
          <w:between w:val="nil"/>
        </w:pBdr>
        <w:ind w:left="708"/>
        <w:jc w:val="both"/>
        <w:rPr>
          <w:rFonts w:ascii="Arial" w:eastAsia="Arial" w:hAnsi="Arial" w:cs="Arial"/>
          <w:color w:val="000000"/>
          <w:sz w:val="22"/>
          <w:szCs w:val="22"/>
        </w:rPr>
      </w:pPr>
    </w:p>
    <w:p w14:paraId="5A109253" w14:textId="24C3FE37" w:rsidR="00D45278" w:rsidRDefault="00D45278" w:rsidP="0078685F">
      <w:pPr>
        <w:widowControl/>
        <w:pBdr>
          <w:top w:val="nil"/>
          <w:left w:val="nil"/>
          <w:bottom w:val="nil"/>
          <w:right w:val="nil"/>
          <w:between w:val="nil"/>
        </w:pBdr>
        <w:ind w:left="708"/>
        <w:jc w:val="both"/>
        <w:rPr>
          <w:rFonts w:ascii="Arial" w:eastAsia="Arial" w:hAnsi="Arial" w:cs="Arial"/>
          <w:color w:val="000000"/>
          <w:sz w:val="22"/>
          <w:szCs w:val="22"/>
        </w:rPr>
      </w:pPr>
    </w:p>
    <w:p w14:paraId="0DFC3E34" w14:textId="5CC60C16" w:rsidR="00D45278" w:rsidRDefault="00D45278" w:rsidP="0078685F">
      <w:pPr>
        <w:widowControl/>
        <w:pBdr>
          <w:top w:val="nil"/>
          <w:left w:val="nil"/>
          <w:bottom w:val="nil"/>
          <w:right w:val="nil"/>
          <w:between w:val="nil"/>
        </w:pBdr>
        <w:ind w:left="708"/>
        <w:jc w:val="both"/>
        <w:rPr>
          <w:rFonts w:ascii="Arial" w:eastAsia="Arial" w:hAnsi="Arial" w:cs="Arial"/>
          <w:color w:val="000000"/>
          <w:sz w:val="22"/>
          <w:szCs w:val="22"/>
        </w:rPr>
      </w:pPr>
    </w:p>
    <w:p w14:paraId="34CAA293" w14:textId="77777777" w:rsidR="00D45278" w:rsidRDefault="00D45278" w:rsidP="0078685F">
      <w:pPr>
        <w:widowControl/>
        <w:pBdr>
          <w:top w:val="nil"/>
          <w:left w:val="nil"/>
          <w:bottom w:val="nil"/>
          <w:right w:val="nil"/>
          <w:between w:val="nil"/>
        </w:pBdr>
        <w:ind w:left="708"/>
        <w:jc w:val="both"/>
        <w:rPr>
          <w:rFonts w:ascii="Arial" w:eastAsia="Arial" w:hAnsi="Arial" w:cs="Arial"/>
          <w:color w:val="000000"/>
          <w:sz w:val="22"/>
          <w:szCs w:val="22"/>
        </w:rPr>
      </w:pPr>
    </w:p>
    <w:p w14:paraId="5319983D" w14:textId="77777777" w:rsidR="0078685F" w:rsidRDefault="0078685F" w:rsidP="0078685F">
      <w:pPr>
        <w:jc w:val="both"/>
        <w:rPr>
          <w:rFonts w:ascii="Arial" w:eastAsia="Arial" w:hAnsi="Arial" w:cs="Arial"/>
          <w:b/>
          <w:bCs/>
          <w:sz w:val="22"/>
          <w:szCs w:val="22"/>
        </w:rPr>
      </w:pPr>
      <w:r>
        <w:rPr>
          <w:rFonts w:ascii="Arial" w:eastAsia="Arial" w:hAnsi="Arial" w:cs="Arial"/>
          <w:b/>
          <w:bCs/>
          <w:sz w:val="22"/>
          <w:szCs w:val="22"/>
        </w:rPr>
        <w:lastRenderedPageBreak/>
        <w:t>Exigências de habilitação</w:t>
      </w:r>
    </w:p>
    <w:p w14:paraId="17F24390" w14:textId="77777777" w:rsidR="0078685F" w:rsidRDefault="0078685F" w:rsidP="0078685F">
      <w:pPr>
        <w:jc w:val="both"/>
        <w:rPr>
          <w:rFonts w:ascii="Arial" w:eastAsia="Arial" w:hAnsi="Arial" w:cs="Arial"/>
          <w:b/>
          <w:bCs/>
          <w:sz w:val="22"/>
          <w:szCs w:val="22"/>
        </w:rPr>
      </w:pPr>
    </w:p>
    <w:p w14:paraId="4416B844" w14:textId="77777777" w:rsidR="0078685F" w:rsidRDefault="0078685F" w:rsidP="00F82FF1">
      <w:pPr>
        <w:widowControl/>
        <w:numPr>
          <w:ilvl w:val="1"/>
          <w:numId w:val="48"/>
        </w:numPr>
        <w:pBdr>
          <w:top w:val="nil"/>
          <w:left w:val="nil"/>
          <w:bottom w:val="nil"/>
          <w:right w:val="nil"/>
          <w:between w:val="nil"/>
        </w:pBdr>
        <w:suppressAutoHyphens w:val="0"/>
        <w:ind w:left="1418" w:hanging="567"/>
        <w:jc w:val="both"/>
        <w:rPr>
          <w:rFonts w:ascii="Arial" w:eastAsia="Arial" w:hAnsi="Arial" w:cs="Arial"/>
          <w:color w:val="000000"/>
          <w:sz w:val="22"/>
          <w:szCs w:val="22"/>
        </w:rPr>
      </w:pPr>
      <w:r>
        <w:rPr>
          <w:rFonts w:ascii="Arial" w:eastAsia="Arial" w:hAnsi="Arial" w:cs="Arial"/>
          <w:color w:val="000000"/>
          <w:sz w:val="22"/>
          <w:szCs w:val="22"/>
        </w:rPr>
        <w:t>Para fins de habilitação jurídica, fiscal, social, trabalhista e econômico-financeira, as exigências e demais condições, quando forem necessárias, estarão estabelecidas no Edital</w:t>
      </w:r>
      <w:r>
        <w:rPr>
          <w:rFonts w:ascii="Arial" w:eastAsia="Arial" w:hAnsi="Arial" w:cs="Arial"/>
          <w:i/>
          <w:iCs/>
          <w:color w:val="000000"/>
          <w:sz w:val="22"/>
          <w:szCs w:val="22"/>
        </w:rPr>
        <w:t>.</w:t>
      </w:r>
    </w:p>
    <w:p w14:paraId="36A7D116" w14:textId="77777777" w:rsidR="0078685F" w:rsidRDefault="0078685F" w:rsidP="0078685F">
      <w:pPr>
        <w:widowControl/>
        <w:pBdr>
          <w:top w:val="nil"/>
          <w:left w:val="nil"/>
          <w:bottom w:val="nil"/>
          <w:right w:val="nil"/>
          <w:between w:val="nil"/>
        </w:pBdr>
        <w:ind w:left="1418"/>
        <w:jc w:val="both"/>
        <w:rPr>
          <w:rFonts w:ascii="Arial" w:eastAsia="Arial" w:hAnsi="Arial" w:cs="Arial"/>
          <w:color w:val="000000"/>
          <w:sz w:val="22"/>
          <w:szCs w:val="22"/>
        </w:rPr>
      </w:pPr>
    </w:p>
    <w:p w14:paraId="5F0CFE4D" w14:textId="77777777" w:rsidR="0078685F" w:rsidRDefault="0078685F" w:rsidP="0078685F">
      <w:pPr>
        <w:widowControl/>
        <w:pBdr>
          <w:top w:val="nil"/>
          <w:left w:val="nil"/>
          <w:bottom w:val="nil"/>
          <w:right w:val="nil"/>
          <w:between w:val="nil"/>
        </w:pBdr>
        <w:ind w:left="1080"/>
        <w:jc w:val="both"/>
        <w:rPr>
          <w:rFonts w:ascii="Arial" w:eastAsia="Arial" w:hAnsi="Arial" w:cs="Arial"/>
          <w:i/>
          <w:iCs/>
          <w:color w:val="000000"/>
          <w:sz w:val="22"/>
          <w:szCs w:val="22"/>
        </w:rPr>
      </w:pPr>
    </w:p>
    <w:p w14:paraId="1084AA7D" w14:textId="77777777" w:rsidR="0078685F" w:rsidRDefault="0078685F" w:rsidP="00F82FF1">
      <w:pPr>
        <w:widowControl/>
        <w:numPr>
          <w:ilvl w:val="0"/>
          <w:numId w:val="48"/>
        </w:numPr>
        <w:pBdr>
          <w:top w:val="nil"/>
          <w:left w:val="nil"/>
          <w:bottom w:val="nil"/>
          <w:right w:val="nil"/>
          <w:between w:val="nil"/>
        </w:pBdr>
        <w:suppressAutoHyphens w:val="0"/>
        <w:jc w:val="both"/>
        <w:rPr>
          <w:rFonts w:ascii="Arial" w:eastAsia="Arial" w:hAnsi="Arial" w:cs="Arial"/>
          <w:color w:val="000000"/>
          <w:sz w:val="22"/>
          <w:szCs w:val="22"/>
        </w:rPr>
      </w:pPr>
      <w:r>
        <w:rPr>
          <w:rFonts w:ascii="Arial" w:eastAsia="Arial" w:hAnsi="Arial" w:cs="Arial"/>
          <w:b/>
          <w:bCs/>
          <w:color w:val="000000"/>
          <w:sz w:val="22"/>
          <w:szCs w:val="22"/>
        </w:rPr>
        <w:t xml:space="preserve">DOCUMENTAÇÃO COMPLEMENTAR À PROPOSTA </w:t>
      </w:r>
    </w:p>
    <w:p w14:paraId="4C8D4112" w14:textId="77777777" w:rsidR="0078685F" w:rsidRDefault="0078685F" w:rsidP="0078685F">
      <w:pPr>
        <w:widowControl/>
        <w:pBdr>
          <w:top w:val="nil"/>
          <w:left w:val="nil"/>
          <w:bottom w:val="nil"/>
          <w:right w:val="nil"/>
          <w:between w:val="nil"/>
        </w:pBdr>
        <w:ind w:left="708"/>
        <w:jc w:val="both"/>
        <w:rPr>
          <w:rFonts w:ascii="Arial" w:eastAsia="Arial" w:hAnsi="Arial" w:cs="Arial"/>
          <w:b/>
          <w:bCs/>
          <w:color w:val="000000"/>
          <w:sz w:val="22"/>
          <w:szCs w:val="22"/>
        </w:rPr>
      </w:pPr>
    </w:p>
    <w:p w14:paraId="62062A33" w14:textId="77777777" w:rsidR="0078685F" w:rsidRPr="00D20448" w:rsidRDefault="0078685F" w:rsidP="00F82FF1">
      <w:pPr>
        <w:pStyle w:val="PargrafodaLista"/>
        <w:numPr>
          <w:ilvl w:val="1"/>
          <w:numId w:val="47"/>
        </w:numPr>
        <w:pBdr>
          <w:top w:val="nil"/>
          <w:left w:val="nil"/>
          <w:bottom w:val="nil"/>
          <w:right w:val="nil"/>
          <w:between w:val="nil"/>
        </w:pBdr>
        <w:suppressAutoHyphens w:val="0"/>
        <w:ind w:left="1418" w:hanging="567"/>
        <w:contextualSpacing/>
        <w:jc w:val="both"/>
        <w:rPr>
          <w:rFonts w:eastAsia="Arial" w:cs="Arial"/>
          <w:color w:val="000000"/>
          <w:sz w:val="22"/>
          <w:szCs w:val="22"/>
        </w:rPr>
      </w:pPr>
      <w:r w:rsidRPr="00D20448">
        <w:rPr>
          <w:rFonts w:eastAsia="Arial" w:cs="Arial"/>
          <w:color w:val="000000"/>
          <w:sz w:val="22"/>
          <w:szCs w:val="22"/>
        </w:rPr>
        <w:t>As licitantes deverão encaminhar, juntamente com a proposta eletrônica, CATÁLOGOS, MANUAIS, FOLHETOS TÉCNICOS OU PÁGINA NA WEB, que comprovem o atendimento das especificações exigidas no descritivo do equipamento, com identificação da localização da informação (página/documento).</w:t>
      </w:r>
    </w:p>
    <w:p w14:paraId="218DDE7D" w14:textId="77777777" w:rsidR="0078685F" w:rsidRDefault="0078685F" w:rsidP="0078685F">
      <w:pPr>
        <w:widowControl/>
        <w:pBdr>
          <w:top w:val="nil"/>
          <w:left w:val="nil"/>
          <w:bottom w:val="nil"/>
          <w:right w:val="nil"/>
          <w:between w:val="nil"/>
        </w:pBdr>
        <w:ind w:left="1276" w:hanging="425"/>
        <w:jc w:val="both"/>
        <w:rPr>
          <w:rFonts w:ascii="Arial" w:eastAsia="Arial" w:hAnsi="Arial" w:cs="Arial"/>
          <w:color w:val="000000"/>
          <w:sz w:val="22"/>
          <w:szCs w:val="22"/>
          <w:highlight w:val="yellow"/>
        </w:rPr>
      </w:pPr>
    </w:p>
    <w:p w14:paraId="5A9D33D4" w14:textId="77777777" w:rsidR="0078685F" w:rsidRDefault="0078685F" w:rsidP="00F82FF1">
      <w:pPr>
        <w:widowControl/>
        <w:numPr>
          <w:ilvl w:val="1"/>
          <w:numId w:val="47"/>
        </w:numPr>
        <w:pBdr>
          <w:top w:val="nil"/>
          <w:left w:val="nil"/>
          <w:bottom w:val="nil"/>
          <w:right w:val="nil"/>
          <w:between w:val="nil"/>
        </w:pBdr>
        <w:suppressAutoHyphens w:val="0"/>
        <w:ind w:left="1418" w:hanging="567"/>
        <w:jc w:val="both"/>
        <w:rPr>
          <w:rFonts w:ascii="Arial" w:eastAsia="Arial" w:hAnsi="Arial" w:cs="Arial"/>
          <w:color w:val="000000"/>
          <w:sz w:val="22"/>
          <w:szCs w:val="22"/>
        </w:rPr>
      </w:pPr>
      <w:r>
        <w:rPr>
          <w:rFonts w:ascii="Arial" w:eastAsia="Arial" w:hAnsi="Arial" w:cs="Arial"/>
          <w:color w:val="000000"/>
          <w:sz w:val="22"/>
          <w:szCs w:val="22"/>
        </w:rPr>
        <w:t>A ausência de alguma especificação nos referidos documentos não ensejará a</w:t>
      </w:r>
      <w:r>
        <w:rPr>
          <w:rFonts w:ascii="Arial" w:eastAsia="Arial" w:hAnsi="Arial" w:cs="Arial"/>
          <w:sz w:val="22"/>
          <w:szCs w:val="22"/>
        </w:rPr>
        <w:t xml:space="preserve"> </w:t>
      </w:r>
      <w:r>
        <w:rPr>
          <w:rFonts w:ascii="Arial" w:eastAsia="Arial" w:hAnsi="Arial" w:cs="Arial"/>
          <w:color w:val="000000"/>
          <w:sz w:val="22"/>
          <w:szCs w:val="22"/>
        </w:rPr>
        <w:t>desclassificação da empresa. Nesse caso serão efetuadas diligências para sanear a pendência.</w:t>
      </w:r>
    </w:p>
    <w:p w14:paraId="5BDA44B9" w14:textId="77777777" w:rsidR="0078685F" w:rsidRDefault="0078685F" w:rsidP="0078685F">
      <w:pPr>
        <w:jc w:val="both"/>
        <w:rPr>
          <w:rFonts w:ascii="Arial" w:eastAsia="Arial" w:hAnsi="Arial" w:cs="Arial"/>
          <w:sz w:val="22"/>
          <w:szCs w:val="22"/>
        </w:rPr>
      </w:pPr>
    </w:p>
    <w:p w14:paraId="5F8B5EF2" w14:textId="77777777" w:rsidR="0078685F" w:rsidRDefault="0078685F" w:rsidP="00F82FF1">
      <w:pPr>
        <w:widowControl/>
        <w:numPr>
          <w:ilvl w:val="1"/>
          <w:numId w:val="47"/>
        </w:numPr>
        <w:pBdr>
          <w:top w:val="nil"/>
          <w:left w:val="nil"/>
          <w:bottom w:val="nil"/>
          <w:right w:val="nil"/>
          <w:between w:val="nil"/>
        </w:pBdr>
        <w:suppressAutoHyphens w:val="0"/>
        <w:ind w:left="1418" w:hanging="567"/>
        <w:jc w:val="both"/>
        <w:rPr>
          <w:rFonts w:ascii="Arial" w:eastAsia="Arial" w:hAnsi="Arial" w:cs="Arial"/>
          <w:color w:val="000000"/>
          <w:sz w:val="22"/>
          <w:szCs w:val="22"/>
        </w:rPr>
      </w:pPr>
      <w:r>
        <w:rPr>
          <w:rFonts w:ascii="Arial" w:eastAsia="Arial" w:hAnsi="Arial" w:cs="Arial"/>
          <w:color w:val="000000"/>
          <w:sz w:val="22"/>
          <w:szCs w:val="22"/>
        </w:rPr>
        <w:t>Na hipótese de os folhetos e/ou catálogos não apresentarem explicitamente as informações comprobatórias de algum dos itens de especificação, a licitante deverá indicar essa condição em sua proposta, responsabilizando-se pela informação fornecida e/ou apresentando outra fonte que possa esclarecer eventuais dúvidas.</w:t>
      </w:r>
    </w:p>
    <w:p w14:paraId="00C65FC8" w14:textId="77777777" w:rsidR="0078685F" w:rsidRDefault="0078685F" w:rsidP="0078685F">
      <w:pPr>
        <w:widowControl/>
        <w:pBdr>
          <w:top w:val="nil"/>
          <w:left w:val="nil"/>
          <w:bottom w:val="nil"/>
          <w:right w:val="nil"/>
          <w:between w:val="nil"/>
        </w:pBdr>
        <w:ind w:left="1418" w:hanging="567"/>
        <w:rPr>
          <w:rFonts w:ascii="Arial" w:eastAsia="Arial" w:hAnsi="Arial" w:cs="Arial"/>
          <w:color w:val="000000"/>
          <w:sz w:val="22"/>
          <w:szCs w:val="22"/>
        </w:rPr>
      </w:pPr>
    </w:p>
    <w:p w14:paraId="5555246B" w14:textId="77777777" w:rsidR="0078685F" w:rsidRDefault="0078685F" w:rsidP="00F82FF1">
      <w:pPr>
        <w:widowControl/>
        <w:numPr>
          <w:ilvl w:val="1"/>
          <w:numId w:val="47"/>
        </w:numPr>
        <w:pBdr>
          <w:top w:val="nil"/>
          <w:left w:val="nil"/>
          <w:bottom w:val="nil"/>
          <w:right w:val="nil"/>
          <w:between w:val="nil"/>
        </w:pBdr>
        <w:suppressAutoHyphens w:val="0"/>
        <w:ind w:left="1418" w:hanging="567"/>
        <w:jc w:val="both"/>
        <w:rPr>
          <w:rFonts w:ascii="Arial" w:eastAsia="Arial" w:hAnsi="Arial" w:cs="Arial"/>
          <w:color w:val="000000"/>
          <w:sz w:val="22"/>
          <w:szCs w:val="22"/>
        </w:rPr>
      </w:pPr>
      <w:r>
        <w:rPr>
          <w:rFonts w:ascii="Arial" w:eastAsia="Arial" w:hAnsi="Arial" w:cs="Arial"/>
          <w:color w:val="000000"/>
          <w:sz w:val="22"/>
          <w:szCs w:val="22"/>
        </w:rPr>
        <w:t>A licitante fica dispensada de encaminhar catálogos, manuais ou folhetos técnicos, caso sejam indicados links em páginas da WEB para comprovação mencionada.</w:t>
      </w:r>
    </w:p>
    <w:p w14:paraId="3E62EF85" w14:textId="77777777" w:rsidR="0078685F" w:rsidRDefault="0078685F" w:rsidP="0078685F">
      <w:pPr>
        <w:widowControl/>
        <w:pBdr>
          <w:top w:val="nil"/>
          <w:left w:val="nil"/>
          <w:bottom w:val="nil"/>
          <w:right w:val="nil"/>
          <w:between w:val="nil"/>
        </w:pBdr>
        <w:ind w:left="708"/>
        <w:rPr>
          <w:rFonts w:ascii="Arial" w:eastAsia="Arial" w:hAnsi="Arial" w:cs="Arial"/>
          <w:color w:val="000000"/>
          <w:sz w:val="22"/>
          <w:szCs w:val="22"/>
        </w:rPr>
      </w:pPr>
    </w:p>
    <w:p w14:paraId="748B8DAA" w14:textId="77777777" w:rsidR="0078685F" w:rsidRDefault="0078685F" w:rsidP="00F82FF1">
      <w:pPr>
        <w:widowControl/>
        <w:numPr>
          <w:ilvl w:val="1"/>
          <w:numId w:val="47"/>
        </w:numPr>
        <w:pBdr>
          <w:top w:val="nil"/>
          <w:left w:val="nil"/>
          <w:bottom w:val="nil"/>
          <w:right w:val="nil"/>
          <w:between w:val="nil"/>
        </w:pBdr>
        <w:suppressAutoHyphens w:val="0"/>
        <w:ind w:left="1418" w:hanging="567"/>
        <w:jc w:val="both"/>
        <w:rPr>
          <w:rFonts w:ascii="Arial" w:eastAsia="Arial" w:hAnsi="Arial" w:cs="Arial"/>
          <w:color w:val="000000"/>
          <w:sz w:val="22"/>
          <w:szCs w:val="22"/>
        </w:rPr>
      </w:pPr>
      <w:r>
        <w:rPr>
          <w:rFonts w:ascii="Arial" w:eastAsia="Arial" w:hAnsi="Arial" w:cs="Arial"/>
          <w:color w:val="000000"/>
          <w:sz w:val="22"/>
          <w:szCs w:val="22"/>
        </w:rPr>
        <w:t>A licitante deverá apresentar, juntamente com a proposta, a comprovação da exigência do item 4.1.1 deste Termo de Referência.</w:t>
      </w:r>
    </w:p>
    <w:p w14:paraId="28C6B67C" w14:textId="77777777" w:rsidR="0078685F" w:rsidRDefault="0078685F" w:rsidP="0078685F">
      <w:pPr>
        <w:widowControl/>
        <w:pBdr>
          <w:top w:val="nil"/>
          <w:left w:val="nil"/>
          <w:bottom w:val="nil"/>
          <w:right w:val="nil"/>
          <w:between w:val="nil"/>
        </w:pBdr>
        <w:ind w:left="1418" w:hanging="567"/>
        <w:jc w:val="both"/>
        <w:rPr>
          <w:rFonts w:ascii="Arial" w:eastAsia="Arial" w:hAnsi="Arial" w:cs="Arial"/>
          <w:color w:val="000000"/>
          <w:sz w:val="22"/>
          <w:szCs w:val="22"/>
        </w:rPr>
      </w:pPr>
    </w:p>
    <w:p w14:paraId="6A53731C" w14:textId="77777777" w:rsidR="0078685F" w:rsidRDefault="0078685F" w:rsidP="00F82FF1">
      <w:pPr>
        <w:widowControl/>
        <w:numPr>
          <w:ilvl w:val="1"/>
          <w:numId w:val="47"/>
        </w:numPr>
        <w:pBdr>
          <w:top w:val="nil"/>
          <w:left w:val="nil"/>
          <w:bottom w:val="nil"/>
          <w:right w:val="nil"/>
          <w:between w:val="nil"/>
        </w:pBdr>
        <w:suppressAutoHyphens w:val="0"/>
        <w:ind w:left="1418" w:hanging="567"/>
        <w:jc w:val="both"/>
        <w:rPr>
          <w:rFonts w:ascii="Arial" w:eastAsia="Arial" w:hAnsi="Arial" w:cs="Arial"/>
          <w:color w:val="000000"/>
          <w:sz w:val="22"/>
          <w:szCs w:val="22"/>
        </w:rPr>
      </w:pPr>
      <w:bookmarkStart w:id="23" w:name="_heading=h.uawmqj2sqs8y" w:colFirst="0" w:colLast="0"/>
      <w:bookmarkEnd w:id="23"/>
      <w:r>
        <w:rPr>
          <w:rFonts w:ascii="Arial" w:eastAsia="Arial" w:hAnsi="Arial" w:cs="Arial"/>
          <w:color w:val="000000"/>
          <w:sz w:val="22"/>
          <w:szCs w:val="22"/>
        </w:rPr>
        <w:t xml:space="preserve">A comprovação da exigência dos itens 8.5. </w:t>
      </w:r>
      <w:proofErr w:type="gramStart"/>
      <w:r>
        <w:rPr>
          <w:rFonts w:ascii="Arial" w:eastAsia="Arial" w:hAnsi="Arial" w:cs="Arial"/>
          <w:color w:val="000000"/>
          <w:sz w:val="22"/>
          <w:szCs w:val="22"/>
        </w:rPr>
        <w:t>e</w:t>
      </w:r>
      <w:proofErr w:type="gramEnd"/>
      <w:r>
        <w:rPr>
          <w:rFonts w:ascii="Arial" w:eastAsia="Arial" w:hAnsi="Arial" w:cs="Arial"/>
          <w:color w:val="000000"/>
          <w:sz w:val="22"/>
          <w:szCs w:val="22"/>
        </w:rPr>
        <w:t xml:space="preserve"> 4.1.1 deste Termo de Referência poderá ser feita mediante consulta aos documentos elencados no item 8.1.</w:t>
      </w:r>
    </w:p>
    <w:p w14:paraId="1E73DEA1" w14:textId="77777777" w:rsidR="0078685F" w:rsidRDefault="0078685F" w:rsidP="0078685F">
      <w:pPr>
        <w:jc w:val="both"/>
        <w:rPr>
          <w:rFonts w:ascii="Arial" w:eastAsia="Arial" w:hAnsi="Arial" w:cs="Arial"/>
          <w:b/>
          <w:bCs/>
          <w:sz w:val="22"/>
          <w:szCs w:val="22"/>
        </w:rPr>
      </w:pPr>
    </w:p>
    <w:p w14:paraId="5E3077B7" w14:textId="77777777" w:rsidR="0078685F" w:rsidRDefault="0078685F" w:rsidP="0078685F">
      <w:pPr>
        <w:jc w:val="both"/>
        <w:rPr>
          <w:rFonts w:ascii="Arial" w:eastAsia="Arial" w:hAnsi="Arial" w:cs="Arial"/>
          <w:sz w:val="22"/>
          <w:szCs w:val="22"/>
        </w:rPr>
      </w:pPr>
    </w:p>
    <w:p w14:paraId="046D8E49" w14:textId="77777777" w:rsidR="0078685F" w:rsidRDefault="0078685F" w:rsidP="00F82FF1">
      <w:pPr>
        <w:widowControl/>
        <w:numPr>
          <w:ilvl w:val="0"/>
          <w:numId w:val="47"/>
        </w:numPr>
        <w:pBdr>
          <w:top w:val="nil"/>
          <w:left w:val="nil"/>
          <w:bottom w:val="nil"/>
          <w:right w:val="nil"/>
          <w:between w:val="nil"/>
        </w:pBdr>
        <w:suppressAutoHyphens w:val="0"/>
        <w:jc w:val="both"/>
        <w:rPr>
          <w:rFonts w:ascii="Arial" w:eastAsia="Arial" w:hAnsi="Arial" w:cs="Arial"/>
          <w:color w:val="000000"/>
          <w:sz w:val="22"/>
          <w:szCs w:val="22"/>
        </w:rPr>
      </w:pPr>
      <w:r>
        <w:rPr>
          <w:rFonts w:ascii="Arial" w:eastAsia="Arial" w:hAnsi="Arial" w:cs="Arial"/>
          <w:b/>
          <w:bCs/>
          <w:color w:val="000000"/>
          <w:sz w:val="22"/>
          <w:szCs w:val="22"/>
        </w:rPr>
        <w:t>ESTIMATIVAS DO VALOR DA CONTRATAÇÃO (Art. 6º, XXIII, alínea “i” da Lei nº 14.133/21)</w:t>
      </w:r>
    </w:p>
    <w:p w14:paraId="79F84216" w14:textId="77777777" w:rsidR="0078685F" w:rsidRDefault="0078685F" w:rsidP="0078685F">
      <w:pPr>
        <w:widowControl/>
        <w:pBdr>
          <w:top w:val="nil"/>
          <w:left w:val="nil"/>
          <w:bottom w:val="nil"/>
          <w:right w:val="nil"/>
          <w:between w:val="nil"/>
        </w:pBdr>
        <w:ind w:left="708"/>
        <w:jc w:val="both"/>
        <w:rPr>
          <w:rFonts w:ascii="Arial" w:eastAsia="Arial" w:hAnsi="Arial" w:cs="Arial"/>
          <w:color w:val="000000"/>
          <w:sz w:val="22"/>
          <w:szCs w:val="22"/>
        </w:rPr>
      </w:pPr>
    </w:p>
    <w:p w14:paraId="440C2F57" w14:textId="5C258E9B" w:rsidR="0078685F" w:rsidRDefault="0078685F" w:rsidP="00F82FF1">
      <w:pPr>
        <w:widowControl/>
        <w:numPr>
          <w:ilvl w:val="1"/>
          <w:numId w:val="47"/>
        </w:numPr>
        <w:pBdr>
          <w:top w:val="nil"/>
          <w:left w:val="nil"/>
          <w:bottom w:val="nil"/>
          <w:right w:val="nil"/>
          <w:between w:val="nil"/>
        </w:pBdr>
        <w:suppressAutoHyphens w:val="0"/>
        <w:ind w:left="1418"/>
        <w:jc w:val="both"/>
        <w:rPr>
          <w:rFonts w:ascii="Arial" w:eastAsia="Arial" w:hAnsi="Arial" w:cs="Arial"/>
          <w:color w:val="000000"/>
          <w:sz w:val="22"/>
          <w:szCs w:val="22"/>
        </w:rPr>
      </w:pPr>
      <w:r>
        <w:rPr>
          <w:rFonts w:ascii="Arial" w:eastAsia="Arial" w:hAnsi="Arial" w:cs="Arial"/>
          <w:color w:val="000000"/>
          <w:sz w:val="22"/>
          <w:szCs w:val="22"/>
        </w:rPr>
        <w:t>O custo estimado total da contratação é de R$ 5.441,67(cinco mil, quatrocentos e quarenta e um reais e sessenta e sete centavos), conforme custos unitários apostos na tabela da cláusula 1 deste Termo de Referência.</w:t>
      </w:r>
    </w:p>
    <w:p w14:paraId="2281056F" w14:textId="77777777" w:rsidR="0078685F" w:rsidRDefault="0078685F" w:rsidP="0078685F">
      <w:pPr>
        <w:widowControl/>
        <w:pBdr>
          <w:top w:val="nil"/>
          <w:left w:val="nil"/>
          <w:bottom w:val="nil"/>
          <w:right w:val="nil"/>
          <w:between w:val="nil"/>
        </w:pBdr>
        <w:ind w:left="1418"/>
        <w:jc w:val="both"/>
        <w:rPr>
          <w:rFonts w:ascii="Arial" w:eastAsia="Arial" w:hAnsi="Arial" w:cs="Arial"/>
          <w:color w:val="000000"/>
          <w:sz w:val="22"/>
          <w:szCs w:val="22"/>
        </w:rPr>
      </w:pPr>
    </w:p>
    <w:p w14:paraId="4ABA2B38" w14:textId="77777777" w:rsidR="0078685F" w:rsidRDefault="0078685F" w:rsidP="0078685F">
      <w:pPr>
        <w:jc w:val="both"/>
        <w:rPr>
          <w:rFonts w:ascii="Arial" w:eastAsia="Arial" w:hAnsi="Arial" w:cs="Arial"/>
          <w:sz w:val="22"/>
          <w:szCs w:val="22"/>
        </w:rPr>
      </w:pPr>
    </w:p>
    <w:p w14:paraId="6318F083" w14:textId="77777777" w:rsidR="0078685F" w:rsidRDefault="0078685F" w:rsidP="00F82FF1">
      <w:pPr>
        <w:widowControl/>
        <w:numPr>
          <w:ilvl w:val="0"/>
          <w:numId w:val="47"/>
        </w:numPr>
        <w:pBdr>
          <w:top w:val="nil"/>
          <w:left w:val="nil"/>
          <w:bottom w:val="nil"/>
          <w:right w:val="nil"/>
          <w:between w:val="nil"/>
        </w:pBdr>
        <w:suppressAutoHyphens w:val="0"/>
        <w:jc w:val="both"/>
        <w:rPr>
          <w:rFonts w:ascii="Arial" w:eastAsia="Arial" w:hAnsi="Arial" w:cs="Arial"/>
          <w:b/>
          <w:bCs/>
          <w:color w:val="000000"/>
          <w:sz w:val="22"/>
          <w:szCs w:val="22"/>
        </w:rPr>
      </w:pPr>
      <w:r>
        <w:rPr>
          <w:rFonts w:ascii="Arial" w:eastAsia="Arial" w:hAnsi="Arial" w:cs="Arial"/>
          <w:b/>
          <w:bCs/>
          <w:color w:val="000000"/>
          <w:sz w:val="22"/>
          <w:szCs w:val="22"/>
        </w:rPr>
        <w:t>ADEQUAÇÃO ORÇAMENTÁRIA (Art. 6º, XXIII, alínea “j” da Lei nº 14.133/21)</w:t>
      </w:r>
    </w:p>
    <w:p w14:paraId="4ECFC461" w14:textId="77777777" w:rsidR="0078685F" w:rsidRDefault="0078685F" w:rsidP="0078685F">
      <w:pPr>
        <w:widowControl/>
        <w:pBdr>
          <w:top w:val="nil"/>
          <w:left w:val="nil"/>
          <w:bottom w:val="nil"/>
          <w:right w:val="nil"/>
          <w:between w:val="nil"/>
        </w:pBdr>
        <w:ind w:left="360"/>
        <w:jc w:val="both"/>
        <w:rPr>
          <w:rFonts w:ascii="Arial" w:eastAsia="Arial" w:hAnsi="Arial" w:cs="Arial"/>
          <w:b/>
          <w:bCs/>
          <w:color w:val="000000"/>
          <w:sz w:val="22"/>
          <w:szCs w:val="22"/>
        </w:rPr>
      </w:pPr>
    </w:p>
    <w:p w14:paraId="13ADA192" w14:textId="77777777" w:rsidR="0078685F" w:rsidRPr="00D20448" w:rsidRDefault="0078685F" w:rsidP="00F82FF1">
      <w:pPr>
        <w:widowControl/>
        <w:numPr>
          <w:ilvl w:val="1"/>
          <w:numId w:val="47"/>
        </w:numPr>
        <w:pBdr>
          <w:top w:val="nil"/>
          <w:left w:val="nil"/>
          <w:bottom w:val="nil"/>
          <w:right w:val="nil"/>
          <w:between w:val="nil"/>
        </w:pBdr>
        <w:suppressAutoHyphens w:val="0"/>
        <w:ind w:left="1418"/>
        <w:jc w:val="both"/>
        <w:rPr>
          <w:rFonts w:ascii="Arial" w:eastAsia="Arial" w:hAnsi="Arial" w:cs="Arial"/>
          <w:b/>
          <w:bCs/>
          <w:color w:val="000000"/>
          <w:sz w:val="22"/>
          <w:szCs w:val="22"/>
        </w:rPr>
      </w:pPr>
      <w:r w:rsidRPr="00D20448">
        <w:rPr>
          <w:rFonts w:ascii="Arial" w:eastAsia="Arial" w:hAnsi="Arial" w:cs="Arial"/>
          <w:color w:val="000000"/>
          <w:sz w:val="22"/>
          <w:szCs w:val="22"/>
        </w:rPr>
        <w:t>As despesas decorrentes da presente contratação, caso ocorram, correrão à conta de recursos específicos consignados no Orçamento Geral da União.</w:t>
      </w:r>
    </w:p>
    <w:p w14:paraId="071C19D6" w14:textId="77777777" w:rsidR="0078685F" w:rsidRDefault="0078685F" w:rsidP="0078685F">
      <w:pPr>
        <w:widowControl/>
        <w:pBdr>
          <w:top w:val="nil"/>
          <w:left w:val="nil"/>
          <w:bottom w:val="nil"/>
          <w:right w:val="nil"/>
          <w:between w:val="nil"/>
        </w:pBdr>
        <w:ind w:left="1418"/>
        <w:jc w:val="both"/>
        <w:rPr>
          <w:rFonts w:ascii="Arial" w:eastAsia="Arial" w:hAnsi="Arial" w:cs="Arial"/>
          <w:color w:val="000000"/>
          <w:sz w:val="22"/>
          <w:szCs w:val="22"/>
        </w:rPr>
      </w:pPr>
    </w:p>
    <w:p w14:paraId="5C17D845" w14:textId="77777777" w:rsidR="0078685F" w:rsidRDefault="0078685F" w:rsidP="00F82FF1">
      <w:pPr>
        <w:widowControl/>
        <w:numPr>
          <w:ilvl w:val="1"/>
          <w:numId w:val="47"/>
        </w:numPr>
        <w:pBdr>
          <w:top w:val="nil"/>
          <w:left w:val="nil"/>
          <w:bottom w:val="nil"/>
          <w:right w:val="nil"/>
          <w:between w:val="nil"/>
        </w:pBdr>
        <w:suppressAutoHyphens w:val="0"/>
        <w:ind w:left="1418"/>
        <w:jc w:val="both"/>
        <w:rPr>
          <w:rFonts w:ascii="Arial" w:eastAsia="Arial" w:hAnsi="Arial" w:cs="Arial"/>
          <w:color w:val="000000"/>
          <w:sz w:val="22"/>
          <w:szCs w:val="22"/>
        </w:rPr>
      </w:pPr>
      <w:r>
        <w:rPr>
          <w:rFonts w:ascii="Arial" w:eastAsia="Arial" w:hAnsi="Arial" w:cs="Arial"/>
          <w:color w:val="000000"/>
          <w:sz w:val="22"/>
          <w:szCs w:val="22"/>
        </w:rPr>
        <w:t>A dotação orçamentária encontra-se consignada no Edital.</w:t>
      </w:r>
    </w:p>
    <w:p w14:paraId="19D0AB61" w14:textId="77777777" w:rsidR="0078685F" w:rsidRDefault="0078685F" w:rsidP="0078685F">
      <w:pPr>
        <w:ind w:left="1418"/>
      </w:pPr>
    </w:p>
    <w:p w14:paraId="4C2765CB" w14:textId="77777777" w:rsidR="00BF7945" w:rsidRDefault="00BF7945">
      <w:pPr>
        <w:widowControl/>
        <w:suppressAutoHyphens w:val="0"/>
        <w:rPr>
          <w:rFonts w:ascii="Arial" w:hAnsi="Arial" w:cs="Arial"/>
          <w:b/>
          <w:sz w:val="22"/>
          <w:szCs w:val="22"/>
        </w:rPr>
      </w:pPr>
      <w:r>
        <w:rPr>
          <w:rFonts w:ascii="Arial" w:hAnsi="Arial" w:cs="Arial"/>
          <w:b/>
          <w:sz w:val="22"/>
          <w:szCs w:val="22"/>
        </w:rPr>
        <w:br w:type="page"/>
      </w:r>
    </w:p>
    <w:p w14:paraId="5374A1D1" w14:textId="6AA9A4FB" w:rsidR="00A20B2E" w:rsidRDefault="00A20B2E" w:rsidP="00D45278">
      <w:pPr>
        <w:spacing w:line="251" w:lineRule="exact"/>
        <w:ind w:right="-1"/>
        <w:jc w:val="center"/>
        <w:rPr>
          <w:rFonts w:ascii="Arial" w:hAnsi="Arial" w:cs="Arial"/>
          <w:b/>
          <w:sz w:val="22"/>
          <w:szCs w:val="22"/>
        </w:rPr>
      </w:pPr>
      <w:r w:rsidRPr="00C9494E">
        <w:rPr>
          <w:rFonts w:ascii="Arial" w:hAnsi="Arial" w:cs="Arial"/>
          <w:b/>
          <w:sz w:val="22"/>
          <w:szCs w:val="22"/>
        </w:rPr>
        <w:lastRenderedPageBreak/>
        <w:t xml:space="preserve">PREGÃO ELETRÔNICO FEDERAL </w:t>
      </w:r>
      <w:proofErr w:type="gramStart"/>
      <w:r w:rsidR="00D45278" w:rsidRPr="00702C46">
        <w:rPr>
          <w:rFonts w:ascii="Arial" w:hAnsi="Arial" w:cs="Arial"/>
          <w:b/>
          <w:sz w:val="22"/>
          <w:szCs w:val="22"/>
          <w:lang w:eastAsia="en-US"/>
        </w:rPr>
        <w:t>N.º</w:t>
      </w:r>
      <w:proofErr w:type="gramEnd"/>
      <w:r w:rsidR="00D45278" w:rsidRPr="00702C46">
        <w:rPr>
          <w:rFonts w:ascii="Arial" w:hAnsi="Arial" w:cs="Arial"/>
          <w:b/>
          <w:sz w:val="22"/>
          <w:szCs w:val="22"/>
          <w:lang w:eastAsia="en-US"/>
        </w:rPr>
        <w:t xml:space="preserve"> 70018-</w:t>
      </w:r>
      <w:r w:rsidR="00D86F44">
        <w:rPr>
          <w:rFonts w:ascii="Arial" w:hAnsi="Arial" w:cs="Arial"/>
          <w:b/>
          <w:sz w:val="22"/>
          <w:szCs w:val="22"/>
          <w:lang w:eastAsia="en-US"/>
        </w:rPr>
        <w:t>108</w:t>
      </w:r>
      <w:r w:rsidR="00D45278" w:rsidRPr="00702C46">
        <w:rPr>
          <w:rFonts w:ascii="Arial" w:hAnsi="Arial" w:cs="Arial"/>
          <w:b/>
          <w:sz w:val="22"/>
          <w:szCs w:val="22"/>
          <w:lang w:eastAsia="en-US"/>
        </w:rPr>
        <w:t>/2026</w:t>
      </w:r>
    </w:p>
    <w:p w14:paraId="73CB5B33" w14:textId="77777777" w:rsidR="00D45278" w:rsidRDefault="00D45278" w:rsidP="00A20B2E">
      <w:pPr>
        <w:jc w:val="center"/>
        <w:rPr>
          <w:rFonts w:ascii="Arial" w:hAnsi="Arial" w:cs="Arial"/>
          <w:b/>
          <w:sz w:val="22"/>
          <w:szCs w:val="22"/>
        </w:rPr>
      </w:pPr>
    </w:p>
    <w:p w14:paraId="3C70A851" w14:textId="7D1A44B9" w:rsidR="00A20B2E" w:rsidRDefault="00A20B2E" w:rsidP="00A20B2E">
      <w:pPr>
        <w:jc w:val="center"/>
        <w:rPr>
          <w:rFonts w:ascii="Arial" w:hAnsi="Arial" w:cs="Arial"/>
          <w:b/>
          <w:sz w:val="22"/>
          <w:szCs w:val="22"/>
        </w:rPr>
      </w:pPr>
      <w:r w:rsidRPr="00C9494E">
        <w:rPr>
          <w:rFonts w:ascii="Arial" w:hAnsi="Arial" w:cs="Arial"/>
          <w:b/>
          <w:sz w:val="22"/>
          <w:szCs w:val="22"/>
        </w:rPr>
        <w:t>ANEXO II</w:t>
      </w:r>
    </w:p>
    <w:p w14:paraId="48F5F9A7" w14:textId="77777777" w:rsidR="00A20B2E" w:rsidRPr="00C9494E" w:rsidRDefault="00A20B2E" w:rsidP="00A20B2E">
      <w:pPr>
        <w:jc w:val="center"/>
        <w:rPr>
          <w:rFonts w:ascii="Arial" w:hAnsi="Arial" w:cs="Arial"/>
          <w:sz w:val="22"/>
          <w:szCs w:val="22"/>
        </w:rPr>
      </w:pPr>
    </w:p>
    <w:p w14:paraId="1F77476C" w14:textId="77777777" w:rsidR="00A20B2E" w:rsidRPr="00C9494E" w:rsidRDefault="00A20B2E" w:rsidP="00A20B2E">
      <w:pPr>
        <w:jc w:val="center"/>
        <w:rPr>
          <w:rFonts w:ascii="Arial" w:hAnsi="Arial" w:cs="Arial"/>
          <w:b/>
          <w:sz w:val="22"/>
          <w:szCs w:val="22"/>
        </w:rPr>
      </w:pPr>
      <w:r w:rsidRPr="00C9494E">
        <w:rPr>
          <w:rFonts w:ascii="Arial" w:hAnsi="Arial" w:cs="Arial"/>
          <w:b/>
          <w:sz w:val="22"/>
          <w:szCs w:val="22"/>
        </w:rPr>
        <w:t>MODELO DE PROPOSTA DEFINITIVA DE PREÇOS</w:t>
      </w:r>
    </w:p>
    <w:p w14:paraId="3DFBC636" w14:textId="77777777" w:rsidR="00A20B2E" w:rsidRPr="00C9494E" w:rsidRDefault="00A20B2E" w:rsidP="00A20B2E">
      <w:pPr>
        <w:jc w:val="center"/>
        <w:rPr>
          <w:rFonts w:ascii="Arial" w:hAnsi="Arial" w:cs="Arial"/>
          <w:b/>
          <w:sz w:val="22"/>
          <w:szCs w:val="22"/>
        </w:rPr>
      </w:pPr>
    </w:p>
    <w:p w14:paraId="7EEFE67F" w14:textId="77777777" w:rsidR="00A20B2E" w:rsidRPr="001932BC" w:rsidRDefault="00A20B2E" w:rsidP="00A20B2E">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ind w:right="-140"/>
        <w:jc w:val="center"/>
        <w:rPr>
          <w:rFonts w:ascii="Arial" w:eastAsia="Times New Roman" w:hAnsi="Arial" w:cs="Arial"/>
          <w:b/>
          <w:kern w:val="0"/>
          <w:sz w:val="22"/>
          <w:szCs w:val="22"/>
          <w:shd w:val="clear" w:color="auto" w:fill="FFFFFF"/>
        </w:rPr>
      </w:pPr>
    </w:p>
    <w:tbl>
      <w:tblPr>
        <w:tblW w:w="5000" w:type="pct"/>
        <w:tblCellMar>
          <w:left w:w="0" w:type="dxa"/>
          <w:right w:w="0" w:type="dxa"/>
        </w:tblCellMar>
        <w:tblLook w:val="0000" w:firstRow="0" w:lastRow="0" w:firstColumn="0" w:lastColumn="0" w:noHBand="0" w:noVBand="0"/>
      </w:tblPr>
      <w:tblGrid>
        <w:gridCol w:w="2813"/>
        <w:gridCol w:w="1581"/>
        <w:gridCol w:w="2872"/>
        <w:gridCol w:w="2505"/>
      </w:tblGrid>
      <w:tr w:rsidR="00A20B2E" w:rsidRPr="001932BC" w14:paraId="16E473F3" w14:textId="77777777" w:rsidTr="00A20B2E">
        <w:trPr>
          <w:trHeight w:val="603"/>
        </w:trPr>
        <w:tc>
          <w:tcPr>
            <w:tcW w:w="5000" w:type="pct"/>
            <w:gridSpan w:val="4"/>
            <w:tcBorders>
              <w:top w:val="single" w:sz="4" w:space="0" w:color="auto"/>
              <w:left w:val="single" w:sz="4" w:space="0" w:color="auto"/>
              <w:right w:val="single" w:sz="4" w:space="0" w:color="auto"/>
            </w:tcBorders>
          </w:tcPr>
          <w:p w14:paraId="546A9105" w14:textId="77777777" w:rsidR="00A20B2E" w:rsidRPr="001932BC" w:rsidRDefault="00A20B2E" w:rsidP="00A20B2E">
            <w:pPr>
              <w:snapToGrid w:val="0"/>
              <w:spacing w:line="200" w:lineRule="atLeast"/>
              <w:ind w:left="57" w:right="-140"/>
              <w:jc w:val="both"/>
              <w:rPr>
                <w:rFonts w:ascii="Arial" w:eastAsia="Times New Roman" w:hAnsi="Arial" w:cs="Arial"/>
                <w:kern w:val="0"/>
                <w:sz w:val="22"/>
                <w:szCs w:val="20"/>
                <w:shd w:val="clear" w:color="auto" w:fill="FFFFFF"/>
              </w:rPr>
            </w:pPr>
          </w:p>
          <w:p w14:paraId="174A4276" w14:textId="77777777" w:rsidR="00A20B2E" w:rsidRPr="001932BC" w:rsidRDefault="00A20B2E" w:rsidP="00A20B2E">
            <w:pPr>
              <w:spacing w:line="200" w:lineRule="atLeast"/>
              <w:ind w:left="57" w:right="-140"/>
              <w:jc w:val="both"/>
              <w:rPr>
                <w:rFonts w:ascii="Arial" w:eastAsia="Times New Roman" w:hAnsi="Arial" w:cs="Arial"/>
                <w:kern w:val="0"/>
                <w:sz w:val="32"/>
                <w:szCs w:val="20"/>
              </w:rPr>
            </w:pPr>
            <w:r w:rsidRPr="001932BC">
              <w:rPr>
                <w:rFonts w:ascii="Arial" w:eastAsia="Times New Roman" w:hAnsi="Arial" w:cs="Arial"/>
                <w:kern w:val="0"/>
                <w:sz w:val="22"/>
                <w:szCs w:val="20"/>
                <w:shd w:val="clear" w:color="auto" w:fill="FFFFFF"/>
              </w:rPr>
              <w:t>PROPONENTE:...............................................................................</w:t>
            </w:r>
            <w:r>
              <w:rPr>
                <w:rFonts w:ascii="Arial" w:eastAsia="Times New Roman" w:hAnsi="Arial" w:cs="Arial"/>
                <w:kern w:val="0"/>
                <w:sz w:val="22"/>
                <w:szCs w:val="20"/>
                <w:shd w:val="clear" w:color="auto" w:fill="FFFFFF"/>
              </w:rPr>
              <w:t>.........................</w:t>
            </w:r>
            <w:r w:rsidRPr="001932BC">
              <w:rPr>
                <w:rFonts w:ascii="Arial" w:eastAsia="Times New Roman" w:hAnsi="Arial" w:cs="Arial"/>
                <w:kern w:val="0"/>
                <w:sz w:val="22"/>
                <w:szCs w:val="20"/>
                <w:shd w:val="clear" w:color="auto" w:fill="FFFFFF"/>
              </w:rPr>
              <w:t>..............</w:t>
            </w:r>
            <w:r>
              <w:rPr>
                <w:rFonts w:ascii="Arial" w:eastAsia="Times New Roman" w:hAnsi="Arial" w:cs="Arial"/>
                <w:kern w:val="0"/>
                <w:sz w:val="22"/>
                <w:szCs w:val="20"/>
                <w:shd w:val="clear" w:color="auto" w:fill="FFFFFF"/>
              </w:rPr>
              <w:t>................</w:t>
            </w:r>
          </w:p>
        </w:tc>
      </w:tr>
      <w:tr w:rsidR="00A20B2E" w:rsidRPr="001932BC" w14:paraId="359A5187" w14:textId="77777777" w:rsidTr="00A20B2E">
        <w:trPr>
          <w:trHeight w:val="429"/>
        </w:trPr>
        <w:tc>
          <w:tcPr>
            <w:tcW w:w="5000" w:type="pct"/>
            <w:gridSpan w:val="4"/>
            <w:tcBorders>
              <w:left w:val="single" w:sz="4" w:space="0" w:color="auto"/>
              <w:right w:val="single" w:sz="4" w:space="0" w:color="auto"/>
            </w:tcBorders>
          </w:tcPr>
          <w:p w14:paraId="5540E4E7" w14:textId="77777777" w:rsidR="00A20B2E" w:rsidRPr="001932BC" w:rsidRDefault="00A20B2E" w:rsidP="00A20B2E">
            <w:pPr>
              <w:spacing w:line="200" w:lineRule="atLeast"/>
              <w:ind w:left="57" w:right="-140"/>
              <w:jc w:val="both"/>
              <w:rPr>
                <w:rFonts w:ascii="Arial" w:eastAsia="Times New Roman" w:hAnsi="Arial" w:cs="Arial"/>
                <w:kern w:val="0"/>
                <w:sz w:val="32"/>
                <w:szCs w:val="20"/>
              </w:rPr>
            </w:pPr>
            <w:r w:rsidRPr="001932BC">
              <w:rPr>
                <w:rFonts w:ascii="Arial" w:eastAsia="Times New Roman" w:hAnsi="Arial" w:cs="Arial"/>
                <w:kern w:val="0"/>
                <w:sz w:val="22"/>
                <w:szCs w:val="20"/>
                <w:shd w:val="clear" w:color="auto" w:fill="FFFFFF"/>
              </w:rPr>
              <w:t>ENDEREÇO:..................................................................</w:t>
            </w:r>
            <w:r>
              <w:rPr>
                <w:rFonts w:ascii="Arial" w:eastAsia="Times New Roman" w:hAnsi="Arial" w:cs="Arial"/>
                <w:kern w:val="0"/>
                <w:sz w:val="22"/>
                <w:szCs w:val="20"/>
                <w:shd w:val="clear" w:color="auto" w:fill="FFFFFF"/>
              </w:rPr>
              <w:t>........................</w:t>
            </w:r>
            <w:r w:rsidRPr="001932BC">
              <w:rPr>
                <w:rFonts w:ascii="Arial" w:eastAsia="Times New Roman" w:hAnsi="Arial" w:cs="Arial"/>
                <w:kern w:val="0"/>
                <w:sz w:val="22"/>
                <w:szCs w:val="20"/>
                <w:shd w:val="clear" w:color="auto" w:fill="FFFFFF"/>
              </w:rPr>
              <w:t>...........................</w:t>
            </w:r>
            <w:r>
              <w:rPr>
                <w:rFonts w:ascii="Arial" w:eastAsia="Times New Roman" w:hAnsi="Arial" w:cs="Arial"/>
                <w:kern w:val="0"/>
                <w:sz w:val="22"/>
                <w:szCs w:val="20"/>
                <w:shd w:val="clear" w:color="auto" w:fill="FFFFFF"/>
              </w:rPr>
              <w:t>..N.º...............</w:t>
            </w:r>
          </w:p>
        </w:tc>
      </w:tr>
      <w:tr w:rsidR="00A20B2E" w:rsidRPr="001932BC" w14:paraId="50D41BC6" w14:textId="77777777" w:rsidTr="00A20B2E">
        <w:trPr>
          <w:trHeight w:val="452"/>
        </w:trPr>
        <w:tc>
          <w:tcPr>
            <w:tcW w:w="5000" w:type="pct"/>
            <w:gridSpan w:val="4"/>
            <w:tcBorders>
              <w:left w:val="single" w:sz="4" w:space="0" w:color="auto"/>
              <w:right w:val="single" w:sz="4" w:space="0" w:color="auto"/>
            </w:tcBorders>
          </w:tcPr>
          <w:p w14:paraId="7C367930" w14:textId="77777777" w:rsidR="00A20B2E" w:rsidRPr="001932BC" w:rsidRDefault="00A20B2E" w:rsidP="00A20B2E">
            <w:pPr>
              <w:spacing w:line="200" w:lineRule="atLeast"/>
              <w:ind w:left="57" w:right="-140"/>
              <w:jc w:val="both"/>
              <w:rPr>
                <w:rFonts w:ascii="Arial" w:eastAsia="Times New Roman" w:hAnsi="Arial" w:cs="Arial"/>
                <w:kern w:val="0"/>
                <w:sz w:val="32"/>
                <w:szCs w:val="20"/>
              </w:rPr>
            </w:pPr>
            <w:r w:rsidRPr="001932BC">
              <w:rPr>
                <w:rFonts w:ascii="Arial" w:eastAsia="Times New Roman" w:hAnsi="Arial" w:cs="Arial"/>
                <w:kern w:val="0"/>
                <w:sz w:val="22"/>
                <w:szCs w:val="20"/>
                <w:shd w:val="clear" w:color="auto" w:fill="FFFFFF"/>
              </w:rPr>
              <w:t>BAIRRO:..............................................CIDADE...........................</w:t>
            </w:r>
            <w:r>
              <w:rPr>
                <w:rFonts w:ascii="Arial" w:eastAsia="Times New Roman" w:hAnsi="Arial" w:cs="Arial"/>
                <w:kern w:val="0"/>
                <w:sz w:val="22"/>
                <w:szCs w:val="20"/>
                <w:shd w:val="clear" w:color="auto" w:fill="FFFFFF"/>
              </w:rPr>
              <w:t>......................</w:t>
            </w:r>
            <w:r w:rsidRPr="001932BC">
              <w:rPr>
                <w:rFonts w:ascii="Arial" w:eastAsia="Times New Roman" w:hAnsi="Arial" w:cs="Arial"/>
                <w:kern w:val="0"/>
                <w:sz w:val="22"/>
                <w:szCs w:val="20"/>
                <w:shd w:val="clear" w:color="auto" w:fill="FFFFFF"/>
              </w:rPr>
              <w:t>.</w:t>
            </w:r>
            <w:r>
              <w:rPr>
                <w:rFonts w:ascii="Arial" w:eastAsia="Times New Roman" w:hAnsi="Arial" w:cs="Arial"/>
                <w:kern w:val="0"/>
                <w:sz w:val="22"/>
                <w:szCs w:val="20"/>
                <w:shd w:val="clear" w:color="auto" w:fill="FFFFFF"/>
              </w:rPr>
              <w:t>................</w:t>
            </w:r>
            <w:r w:rsidRPr="001932BC">
              <w:rPr>
                <w:rFonts w:ascii="Arial" w:eastAsia="Times New Roman" w:hAnsi="Arial" w:cs="Arial"/>
                <w:kern w:val="0"/>
                <w:sz w:val="22"/>
                <w:szCs w:val="20"/>
                <w:shd w:val="clear" w:color="auto" w:fill="FFFFFF"/>
              </w:rPr>
              <w:t>UF...</w:t>
            </w:r>
            <w:r>
              <w:rPr>
                <w:rFonts w:ascii="Arial" w:eastAsia="Times New Roman" w:hAnsi="Arial" w:cs="Arial"/>
                <w:kern w:val="0"/>
                <w:sz w:val="22"/>
                <w:szCs w:val="20"/>
                <w:shd w:val="clear" w:color="auto" w:fill="FFFFFF"/>
              </w:rPr>
              <w:t>..</w:t>
            </w:r>
            <w:r w:rsidRPr="001932BC">
              <w:rPr>
                <w:rFonts w:ascii="Arial" w:eastAsia="Times New Roman" w:hAnsi="Arial" w:cs="Arial"/>
                <w:kern w:val="0"/>
                <w:sz w:val="22"/>
                <w:szCs w:val="20"/>
                <w:shd w:val="clear" w:color="auto" w:fill="FFFFFF"/>
              </w:rPr>
              <w:t>..........</w:t>
            </w:r>
          </w:p>
        </w:tc>
      </w:tr>
      <w:tr w:rsidR="00A20B2E" w:rsidRPr="001932BC" w14:paraId="7F6DBD3B" w14:textId="77777777" w:rsidTr="00A20B2E">
        <w:trPr>
          <w:trHeight w:val="360"/>
        </w:trPr>
        <w:tc>
          <w:tcPr>
            <w:tcW w:w="5000" w:type="pct"/>
            <w:gridSpan w:val="4"/>
            <w:tcBorders>
              <w:left w:val="single" w:sz="4" w:space="0" w:color="auto"/>
              <w:right w:val="single" w:sz="4" w:space="0" w:color="auto"/>
            </w:tcBorders>
          </w:tcPr>
          <w:p w14:paraId="743A6626" w14:textId="77777777" w:rsidR="00A20B2E" w:rsidRPr="001932BC" w:rsidRDefault="00A20B2E" w:rsidP="00A20B2E">
            <w:pPr>
              <w:spacing w:line="200" w:lineRule="atLeast"/>
              <w:ind w:left="57" w:right="-140"/>
              <w:jc w:val="both"/>
              <w:rPr>
                <w:rFonts w:ascii="Arial" w:eastAsia="Times New Roman" w:hAnsi="Arial" w:cs="Arial"/>
                <w:kern w:val="0"/>
                <w:sz w:val="32"/>
                <w:szCs w:val="20"/>
              </w:rPr>
            </w:pPr>
            <w:r w:rsidRPr="001932BC">
              <w:rPr>
                <w:rFonts w:ascii="Arial" w:eastAsia="Times New Roman" w:hAnsi="Arial" w:cs="Arial"/>
                <w:kern w:val="0"/>
                <w:sz w:val="22"/>
                <w:szCs w:val="20"/>
                <w:shd w:val="clear" w:color="auto" w:fill="FFFFFF"/>
              </w:rPr>
              <w:t>FONE:........................</w:t>
            </w:r>
            <w:r>
              <w:rPr>
                <w:rFonts w:ascii="Arial" w:eastAsia="Times New Roman" w:hAnsi="Arial" w:cs="Arial"/>
                <w:kern w:val="0"/>
                <w:sz w:val="22"/>
                <w:szCs w:val="20"/>
                <w:shd w:val="clear" w:color="auto" w:fill="FFFFFF"/>
              </w:rPr>
              <w:t>............................E</w:t>
            </w:r>
            <w:r w:rsidRPr="001932BC">
              <w:rPr>
                <w:rFonts w:ascii="Arial" w:eastAsia="Times New Roman" w:hAnsi="Arial" w:cs="Arial"/>
                <w:kern w:val="0"/>
                <w:sz w:val="22"/>
                <w:szCs w:val="20"/>
                <w:shd w:val="clear" w:color="auto" w:fill="FFFFFF"/>
              </w:rPr>
              <w:t>MAIL .......................</w:t>
            </w:r>
            <w:r>
              <w:rPr>
                <w:rFonts w:ascii="Arial" w:eastAsia="Times New Roman" w:hAnsi="Arial" w:cs="Arial"/>
                <w:kern w:val="0"/>
                <w:sz w:val="22"/>
                <w:szCs w:val="20"/>
                <w:shd w:val="clear" w:color="auto" w:fill="FFFFFF"/>
              </w:rPr>
              <w:t>.........................</w:t>
            </w:r>
            <w:r w:rsidRPr="001932BC">
              <w:rPr>
                <w:rFonts w:ascii="Arial" w:eastAsia="Times New Roman" w:hAnsi="Arial" w:cs="Arial"/>
                <w:kern w:val="0"/>
                <w:sz w:val="22"/>
                <w:szCs w:val="20"/>
                <w:shd w:val="clear" w:color="auto" w:fill="FFFFFF"/>
              </w:rPr>
              <w:t>.....................</w:t>
            </w:r>
            <w:r>
              <w:rPr>
                <w:rFonts w:ascii="Arial" w:eastAsia="Times New Roman" w:hAnsi="Arial" w:cs="Arial"/>
                <w:kern w:val="0"/>
                <w:sz w:val="22"/>
                <w:szCs w:val="20"/>
                <w:shd w:val="clear" w:color="auto" w:fill="FFFFFF"/>
              </w:rPr>
              <w:t>.................</w:t>
            </w:r>
          </w:p>
        </w:tc>
      </w:tr>
      <w:tr w:rsidR="00A20B2E" w:rsidRPr="00AC31B8" w14:paraId="647D679F" w14:textId="77777777" w:rsidTr="00A20B2E">
        <w:trPr>
          <w:trHeight w:val="571"/>
        </w:trPr>
        <w:tc>
          <w:tcPr>
            <w:tcW w:w="5000" w:type="pct"/>
            <w:gridSpan w:val="4"/>
            <w:tcBorders>
              <w:left w:val="single" w:sz="4" w:space="0" w:color="auto"/>
              <w:bottom w:val="single" w:sz="4" w:space="0" w:color="auto"/>
              <w:right w:val="single" w:sz="4" w:space="0" w:color="auto"/>
            </w:tcBorders>
          </w:tcPr>
          <w:p w14:paraId="30018356" w14:textId="77777777" w:rsidR="00A20B2E" w:rsidRPr="00AC31B8" w:rsidRDefault="00A20B2E" w:rsidP="00A20B2E">
            <w:pPr>
              <w:spacing w:line="200" w:lineRule="atLeast"/>
              <w:ind w:left="57" w:right="-140"/>
              <w:jc w:val="both"/>
              <w:rPr>
                <w:rFonts w:ascii="Arial" w:eastAsia="Times New Roman" w:hAnsi="Arial" w:cs="Arial"/>
                <w:kern w:val="0"/>
                <w:sz w:val="22"/>
                <w:szCs w:val="20"/>
                <w:shd w:val="clear" w:color="auto" w:fill="FFFFFF"/>
              </w:rPr>
            </w:pPr>
            <w:proofErr w:type="gramStart"/>
            <w:r w:rsidRPr="00AC31B8">
              <w:rPr>
                <w:rFonts w:ascii="Arial" w:eastAsia="Times New Roman" w:hAnsi="Arial" w:cs="Arial"/>
                <w:kern w:val="0"/>
                <w:sz w:val="22"/>
                <w:szCs w:val="20"/>
                <w:shd w:val="clear" w:color="auto" w:fill="FFFFFF"/>
              </w:rPr>
              <w:t>CEP:......................................................</w:t>
            </w:r>
            <w:proofErr w:type="gramEnd"/>
            <w:r w:rsidRPr="00AC31B8">
              <w:rPr>
                <w:rFonts w:ascii="Arial" w:eastAsia="Times New Roman" w:hAnsi="Arial" w:cs="Arial"/>
                <w:kern w:val="0"/>
                <w:sz w:val="22"/>
                <w:szCs w:val="20"/>
                <w:shd w:val="clear" w:color="auto" w:fill="FFFFFF"/>
              </w:rPr>
              <w:t>C.N.P.J......................</w:t>
            </w:r>
            <w:r>
              <w:rPr>
                <w:rFonts w:ascii="Arial" w:eastAsia="Times New Roman" w:hAnsi="Arial" w:cs="Arial"/>
                <w:kern w:val="0"/>
                <w:sz w:val="22"/>
                <w:szCs w:val="20"/>
                <w:shd w:val="clear" w:color="auto" w:fill="FFFFFF"/>
              </w:rPr>
              <w:t>.........................</w:t>
            </w:r>
            <w:r w:rsidRPr="00AC31B8">
              <w:rPr>
                <w:rFonts w:ascii="Arial" w:eastAsia="Times New Roman" w:hAnsi="Arial" w:cs="Arial"/>
                <w:kern w:val="0"/>
                <w:sz w:val="22"/>
                <w:szCs w:val="20"/>
                <w:shd w:val="clear" w:color="auto" w:fill="FFFFFF"/>
              </w:rPr>
              <w:t>.......................................</w:t>
            </w:r>
          </w:p>
          <w:p w14:paraId="45183A4E" w14:textId="77777777" w:rsidR="00A20B2E" w:rsidRPr="00AC31B8" w:rsidRDefault="00A20B2E" w:rsidP="00A20B2E">
            <w:pPr>
              <w:jc w:val="both"/>
              <w:rPr>
                <w:rFonts w:ascii="Arial" w:hAnsi="Arial"/>
                <w:sz w:val="22"/>
                <w:szCs w:val="22"/>
              </w:rPr>
            </w:pPr>
          </w:p>
          <w:p w14:paraId="4D81A7CA" w14:textId="77777777" w:rsidR="00A20B2E" w:rsidRPr="00AC31B8" w:rsidRDefault="00A20B2E" w:rsidP="00A20B2E">
            <w:pPr>
              <w:ind w:left="128"/>
              <w:jc w:val="both"/>
              <w:rPr>
                <w:rFonts w:ascii="Arial" w:hAnsi="Arial"/>
                <w:color w:val="000000"/>
                <w:sz w:val="22"/>
                <w:szCs w:val="22"/>
                <w:lang w:eastAsia="en-US"/>
              </w:rPr>
            </w:pPr>
            <w:r w:rsidRPr="00AC31B8">
              <w:rPr>
                <w:rFonts w:ascii="Arial" w:hAnsi="Arial"/>
                <w:sz w:val="22"/>
                <w:szCs w:val="22"/>
              </w:rPr>
              <w:t>PREPOSTO QUE REPRESENTARÁ A CONTRATADA DURANTE A VIGÊNCIA DO AJUSTE:</w:t>
            </w:r>
          </w:p>
          <w:p w14:paraId="020EC7FA" w14:textId="77777777" w:rsidR="00A20B2E" w:rsidRPr="00AC31B8" w:rsidRDefault="00A20B2E" w:rsidP="00A20B2E">
            <w:pPr>
              <w:ind w:left="128"/>
              <w:jc w:val="both"/>
              <w:rPr>
                <w:rFonts w:ascii="Arial" w:hAnsi="Arial"/>
                <w:sz w:val="22"/>
                <w:szCs w:val="22"/>
              </w:rPr>
            </w:pPr>
            <w:r w:rsidRPr="00AC31B8">
              <w:rPr>
                <w:rFonts w:ascii="Arial" w:hAnsi="Arial"/>
                <w:sz w:val="22"/>
                <w:szCs w:val="22"/>
              </w:rPr>
              <w:t>NOME: ...................................................................................................</w:t>
            </w:r>
            <w:r>
              <w:rPr>
                <w:rFonts w:ascii="Arial" w:hAnsi="Arial"/>
                <w:sz w:val="22"/>
                <w:szCs w:val="22"/>
              </w:rPr>
              <w:t>............</w:t>
            </w:r>
            <w:r w:rsidRPr="00AC31B8">
              <w:rPr>
                <w:rFonts w:ascii="Arial" w:hAnsi="Arial"/>
                <w:sz w:val="22"/>
                <w:szCs w:val="22"/>
              </w:rPr>
              <w:t>..................................</w:t>
            </w:r>
          </w:p>
          <w:p w14:paraId="0C1A8243" w14:textId="77777777" w:rsidR="00A20B2E" w:rsidRPr="00AC31B8" w:rsidRDefault="00A20B2E" w:rsidP="00A20B2E">
            <w:pPr>
              <w:spacing w:line="200" w:lineRule="atLeast"/>
              <w:ind w:left="128" w:right="-140"/>
              <w:jc w:val="both"/>
              <w:rPr>
                <w:rFonts w:ascii="Arial" w:eastAsia="Times New Roman" w:hAnsi="Arial" w:cs="Arial"/>
                <w:kern w:val="0"/>
                <w:sz w:val="22"/>
                <w:szCs w:val="22"/>
                <w:shd w:val="clear" w:color="auto" w:fill="FFFFFF"/>
              </w:rPr>
            </w:pPr>
            <w:r w:rsidRPr="00AC31B8">
              <w:rPr>
                <w:rFonts w:ascii="Arial" w:hAnsi="Arial"/>
                <w:sz w:val="22"/>
                <w:szCs w:val="22"/>
              </w:rPr>
              <w:t>CPF: ..........................................................................................................</w:t>
            </w:r>
            <w:r>
              <w:rPr>
                <w:rFonts w:ascii="Arial" w:hAnsi="Arial"/>
                <w:sz w:val="22"/>
                <w:szCs w:val="22"/>
              </w:rPr>
              <w:t>............</w:t>
            </w:r>
            <w:r w:rsidRPr="00AC31B8">
              <w:rPr>
                <w:rFonts w:ascii="Arial" w:hAnsi="Arial"/>
                <w:sz w:val="22"/>
                <w:szCs w:val="22"/>
              </w:rPr>
              <w:t>................................</w:t>
            </w:r>
          </w:p>
          <w:p w14:paraId="7003FFE8" w14:textId="77777777" w:rsidR="00A20B2E" w:rsidRPr="00AC31B8" w:rsidRDefault="00A20B2E" w:rsidP="00A20B2E">
            <w:pPr>
              <w:spacing w:line="200" w:lineRule="atLeast"/>
              <w:ind w:left="57" w:right="-140"/>
              <w:jc w:val="both"/>
              <w:rPr>
                <w:rFonts w:ascii="Arial" w:eastAsia="Times New Roman" w:hAnsi="Arial" w:cs="Arial"/>
                <w:kern w:val="0"/>
                <w:sz w:val="22"/>
                <w:szCs w:val="20"/>
                <w:shd w:val="clear" w:color="auto" w:fill="FFFFFF"/>
              </w:rPr>
            </w:pPr>
          </w:p>
        </w:tc>
      </w:tr>
      <w:tr w:rsidR="00A20B2E" w:rsidRPr="00AC31B8" w14:paraId="1BA016DC" w14:textId="77777777" w:rsidTr="00A20B2E">
        <w:trPr>
          <w:trHeight w:val="977"/>
        </w:trPr>
        <w:tc>
          <w:tcPr>
            <w:tcW w:w="1439" w:type="pct"/>
            <w:tcBorders>
              <w:top w:val="single" w:sz="4" w:space="0" w:color="auto"/>
              <w:left w:val="single" w:sz="4" w:space="0" w:color="auto"/>
              <w:bottom w:val="single" w:sz="12" w:space="0" w:color="000000"/>
            </w:tcBorders>
          </w:tcPr>
          <w:p w14:paraId="39FD3586" w14:textId="77777777" w:rsidR="00A20B2E" w:rsidRPr="00AC31B8" w:rsidRDefault="00A20B2E" w:rsidP="00A20B2E">
            <w:pPr>
              <w:spacing w:line="200" w:lineRule="atLeast"/>
              <w:ind w:left="-23"/>
              <w:jc w:val="center"/>
              <w:rPr>
                <w:rFonts w:ascii="Arial" w:eastAsia="Times New Roman" w:hAnsi="Arial" w:cs="Arial"/>
                <w:kern w:val="0"/>
                <w:sz w:val="22"/>
                <w:szCs w:val="20"/>
                <w:shd w:val="clear" w:color="auto" w:fill="FFFFFF"/>
              </w:rPr>
            </w:pPr>
            <w:r w:rsidRPr="00AC31B8">
              <w:rPr>
                <w:rFonts w:ascii="Arial" w:eastAsia="Times New Roman" w:hAnsi="Arial" w:cs="Arial"/>
                <w:kern w:val="0"/>
                <w:sz w:val="22"/>
                <w:szCs w:val="20"/>
                <w:shd w:val="clear" w:color="auto" w:fill="FFFFFF"/>
              </w:rPr>
              <w:t>INSTITUIÇÃO FINANCEIRA</w:t>
            </w:r>
          </w:p>
        </w:tc>
        <w:tc>
          <w:tcPr>
            <w:tcW w:w="809" w:type="pct"/>
            <w:tcBorders>
              <w:top w:val="single" w:sz="4" w:space="0" w:color="auto"/>
              <w:left w:val="single" w:sz="12" w:space="0" w:color="000000"/>
              <w:bottom w:val="single" w:sz="12" w:space="0" w:color="000000"/>
            </w:tcBorders>
          </w:tcPr>
          <w:p w14:paraId="41FB2BB3" w14:textId="77777777" w:rsidR="00A20B2E" w:rsidRPr="00AC31B8" w:rsidRDefault="00A20B2E" w:rsidP="00A20B2E">
            <w:pPr>
              <w:spacing w:line="200" w:lineRule="atLeast"/>
              <w:ind w:left="-23"/>
              <w:jc w:val="center"/>
              <w:rPr>
                <w:rFonts w:ascii="Arial" w:eastAsia="Times New Roman" w:hAnsi="Arial" w:cs="Arial"/>
                <w:kern w:val="0"/>
                <w:sz w:val="22"/>
                <w:szCs w:val="20"/>
                <w:shd w:val="clear" w:color="auto" w:fill="FFFFFF"/>
              </w:rPr>
            </w:pPr>
            <w:r w:rsidRPr="00AC31B8">
              <w:rPr>
                <w:rFonts w:ascii="Arial" w:eastAsia="Times New Roman" w:hAnsi="Arial" w:cs="Arial"/>
                <w:kern w:val="0"/>
                <w:sz w:val="22"/>
                <w:szCs w:val="20"/>
                <w:shd w:val="clear" w:color="auto" w:fill="FFFFFF"/>
              </w:rPr>
              <w:t>AGÊNCIA</w:t>
            </w:r>
          </w:p>
        </w:tc>
        <w:tc>
          <w:tcPr>
            <w:tcW w:w="1470" w:type="pct"/>
            <w:tcBorders>
              <w:top w:val="single" w:sz="4" w:space="0" w:color="auto"/>
              <w:left w:val="single" w:sz="12" w:space="0" w:color="000000"/>
              <w:bottom w:val="single" w:sz="12" w:space="0" w:color="000000"/>
            </w:tcBorders>
          </w:tcPr>
          <w:p w14:paraId="5BC83995" w14:textId="77777777" w:rsidR="00A20B2E" w:rsidRPr="00AC31B8" w:rsidRDefault="00A20B2E" w:rsidP="00A20B2E">
            <w:pPr>
              <w:spacing w:line="200" w:lineRule="atLeast"/>
              <w:ind w:left="-23"/>
              <w:jc w:val="center"/>
              <w:rPr>
                <w:rFonts w:ascii="Arial" w:eastAsia="Times New Roman" w:hAnsi="Arial" w:cs="Arial"/>
                <w:kern w:val="0"/>
                <w:sz w:val="22"/>
                <w:szCs w:val="20"/>
                <w:shd w:val="clear" w:color="auto" w:fill="FFFFFF"/>
              </w:rPr>
            </w:pPr>
            <w:r w:rsidRPr="00AC31B8">
              <w:rPr>
                <w:rFonts w:ascii="Arial" w:eastAsia="Times New Roman" w:hAnsi="Arial" w:cs="Arial"/>
                <w:kern w:val="0"/>
                <w:sz w:val="22"/>
                <w:szCs w:val="20"/>
                <w:shd w:val="clear" w:color="auto" w:fill="FFFFFF"/>
              </w:rPr>
              <w:t>PRAÇA DE PAGAMENTO</w:t>
            </w:r>
          </w:p>
        </w:tc>
        <w:tc>
          <w:tcPr>
            <w:tcW w:w="1283" w:type="pct"/>
            <w:tcBorders>
              <w:top w:val="single" w:sz="4" w:space="0" w:color="auto"/>
              <w:left w:val="single" w:sz="12" w:space="0" w:color="000000"/>
              <w:bottom w:val="single" w:sz="12" w:space="0" w:color="000000"/>
              <w:right w:val="single" w:sz="4" w:space="0" w:color="auto"/>
            </w:tcBorders>
          </w:tcPr>
          <w:p w14:paraId="2B55F4E1" w14:textId="77777777" w:rsidR="00A20B2E" w:rsidRPr="00AC31B8" w:rsidRDefault="00A20B2E" w:rsidP="00A20B2E">
            <w:pPr>
              <w:spacing w:line="200" w:lineRule="atLeast"/>
              <w:ind w:left="-23"/>
              <w:jc w:val="center"/>
              <w:rPr>
                <w:rFonts w:ascii="Arial" w:eastAsia="Times New Roman" w:hAnsi="Arial" w:cs="Arial"/>
                <w:kern w:val="0"/>
                <w:sz w:val="22"/>
                <w:szCs w:val="20"/>
                <w:shd w:val="clear" w:color="auto" w:fill="FFFFFF"/>
              </w:rPr>
            </w:pPr>
            <w:r w:rsidRPr="00AC31B8">
              <w:rPr>
                <w:rFonts w:ascii="Arial" w:eastAsia="Times New Roman" w:hAnsi="Arial" w:cs="Arial"/>
                <w:kern w:val="0"/>
                <w:sz w:val="22"/>
                <w:szCs w:val="20"/>
                <w:shd w:val="clear" w:color="auto" w:fill="FFFFFF"/>
              </w:rPr>
              <w:t>CONTA CORRENTE</w:t>
            </w:r>
          </w:p>
        </w:tc>
      </w:tr>
    </w:tbl>
    <w:p w14:paraId="6799B575" w14:textId="77777777" w:rsidR="00A20B2E" w:rsidRPr="00AC31B8" w:rsidRDefault="00A20B2E" w:rsidP="00A20B2E">
      <w:pPr>
        <w:spacing w:line="200" w:lineRule="atLeast"/>
        <w:ind w:right="-140"/>
        <w:jc w:val="both"/>
        <w:rPr>
          <w:rFonts w:ascii="Arial" w:eastAsia="Times New Roman" w:hAnsi="Arial" w:cs="Arial"/>
          <w:b/>
          <w:kern w:val="0"/>
          <w:sz w:val="22"/>
          <w:szCs w:val="20"/>
          <w:u w:val="single"/>
        </w:rPr>
      </w:pPr>
    </w:p>
    <w:p w14:paraId="0ED34AE9" w14:textId="77777777" w:rsidR="00A20B2E" w:rsidRPr="00AC31B8" w:rsidRDefault="00A20B2E" w:rsidP="00A20B2E">
      <w:pPr>
        <w:spacing w:line="200" w:lineRule="atLeast"/>
        <w:ind w:right="-140"/>
        <w:jc w:val="both"/>
        <w:rPr>
          <w:rFonts w:ascii="Arial" w:eastAsia="Times New Roman" w:hAnsi="Arial" w:cs="Arial"/>
          <w:kern w:val="0"/>
          <w:sz w:val="22"/>
          <w:szCs w:val="20"/>
        </w:rPr>
      </w:pPr>
      <w:r w:rsidRPr="00AC31B8">
        <w:rPr>
          <w:rFonts w:ascii="Arial" w:eastAsia="Times New Roman" w:hAnsi="Arial" w:cs="Arial"/>
          <w:b/>
          <w:kern w:val="0"/>
          <w:sz w:val="22"/>
          <w:szCs w:val="20"/>
          <w:u w:val="single"/>
        </w:rPr>
        <w:t>Observações</w:t>
      </w:r>
      <w:r w:rsidRPr="00AC31B8">
        <w:rPr>
          <w:rFonts w:ascii="Arial" w:eastAsia="Times New Roman" w:hAnsi="Arial" w:cs="Arial"/>
          <w:b/>
          <w:kern w:val="0"/>
          <w:sz w:val="22"/>
          <w:szCs w:val="20"/>
        </w:rPr>
        <w:t xml:space="preserve">: </w:t>
      </w:r>
    </w:p>
    <w:p w14:paraId="5AED745B" w14:textId="77777777" w:rsidR="00A20B2E" w:rsidRPr="00AC31B8" w:rsidRDefault="00A20B2E" w:rsidP="00A20B2E">
      <w:pPr>
        <w:widowControl/>
        <w:ind w:right="-140"/>
        <w:jc w:val="both"/>
        <w:rPr>
          <w:rFonts w:ascii="Arial" w:eastAsia="Times New Roman" w:hAnsi="Arial" w:cs="Arial"/>
          <w:b/>
          <w:kern w:val="0"/>
          <w:sz w:val="22"/>
          <w:szCs w:val="20"/>
        </w:rPr>
      </w:pPr>
    </w:p>
    <w:p w14:paraId="6295AB3C" w14:textId="64CA99A8" w:rsidR="00A20B2E" w:rsidRPr="00494CB9" w:rsidRDefault="00A20B2E" w:rsidP="00A20B2E">
      <w:pPr>
        <w:widowControl/>
        <w:suppressAutoHyphens w:val="0"/>
        <w:contextualSpacing/>
        <w:jc w:val="both"/>
        <w:rPr>
          <w:rFonts w:ascii="Arial" w:eastAsia="Times New Roman" w:hAnsi="Arial" w:cs="Arial"/>
          <w:color w:val="FF66CC"/>
          <w:kern w:val="0"/>
          <w:sz w:val="22"/>
          <w:szCs w:val="22"/>
          <w:lang w:eastAsia="pt-BR" w:bidi="ar-SA"/>
        </w:rPr>
      </w:pPr>
      <w:proofErr w:type="gramStart"/>
      <w:r w:rsidRPr="00AC31B8">
        <w:rPr>
          <w:rFonts w:ascii="Arial" w:eastAsia="Times New Roman" w:hAnsi="Arial" w:cs="Arial"/>
          <w:b/>
          <w:bCs/>
          <w:kern w:val="0"/>
          <w:sz w:val="22"/>
          <w:szCs w:val="22"/>
        </w:rPr>
        <w:t xml:space="preserve">1) </w:t>
      </w:r>
      <w:r w:rsidRPr="00AC31B8">
        <w:rPr>
          <w:rFonts w:ascii="Arial" w:hAnsi="Arial" w:cs="Arial"/>
          <w:sz w:val="22"/>
          <w:szCs w:val="22"/>
        </w:rPr>
        <w:t>Fornecer</w:t>
      </w:r>
      <w:proofErr w:type="gramEnd"/>
      <w:r w:rsidRPr="00AC31B8">
        <w:rPr>
          <w:rFonts w:ascii="Arial" w:hAnsi="Arial" w:cs="Arial"/>
          <w:sz w:val="22"/>
          <w:szCs w:val="22"/>
        </w:rPr>
        <w:t xml:space="preserve"> preço à vista, final</w:t>
      </w:r>
      <w:r>
        <w:rPr>
          <w:rFonts w:ascii="Arial" w:hAnsi="Arial" w:cs="Arial"/>
          <w:sz w:val="22"/>
          <w:szCs w:val="22"/>
        </w:rPr>
        <w:t>, acrescido</w:t>
      </w:r>
      <w:r w:rsidRPr="001932BC">
        <w:rPr>
          <w:rFonts w:ascii="Arial" w:hAnsi="Arial" w:cs="Arial"/>
          <w:sz w:val="22"/>
          <w:szCs w:val="22"/>
        </w:rPr>
        <w:t xml:space="preserve"> de todas as despesas (tributos, frete e outras de quaisquer naturezas incidentes direta e indiretamente so</w:t>
      </w:r>
      <w:r>
        <w:rPr>
          <w:rFonts w:ascii="Arial" w:hAnsi="Arial" w:cs="Arial"/>
          <w:sz w:val="22"/>
          <w:szCs w:val="22"/>
        </w:rPr>
        <w:t xml:space="preserve">bre o </w:t>
      </w:r>
      <w:r w:rsidR="00931B96">
        <w:rPr>
          <w:rFonts w:ascii="Arial" w:hAnsi="Arial" w:cs="Arial"/>
          <w:sz w:val="22"/>
          <w:szCs w:val="22"/>
        </w:rPr>
        <w:t>fornecimento dos equipamentos</w:t>
      </w:r>
      <w:r w:rsidRPr="00F62E35">
        <w:rPr>
          <w:rFonts w:ascii="Arial" w:hAnsi="Arial" w:cs="Arial"/>
          <w:sz w:val="22"/>
          <w:szCs w:val="22"/>
        </w:rPr>
        <w:t>,</w:t>
      </w:r>
      <w:r>
        <w:rPr>
          <w:rFonts w:ascii="Arial" w:hAnsi="Arial" w:cs="Arial"/>
          <w:sz w:val="22"/>
          <w:szCs w:val="22"/>
        </w:rPr>
        <w:t xml:space="preserve"> </w:t>
      </w:r>
      <w:r w:rsidRPr="001932BC">
        <w:rPr>
          <w:rFonts w:ascii="Arial" w:hAnsi="Arial" w:cs="Arial"/>
          <w:sz w:val="22"/>
          <w:szCs w:val="22"/>
        </w:rPr>
        <w:t xml:space="preserve">deduzidos eventuais </w:t>
      </w:r>
      <w:r w:rsidRPr="005822E9">
        <w:rPr>
          <w:rFonts w:ascii="Arial" w:hAnsi="Arial" w:cs="Arial"/>
          <w:sz w:val="22"/>
          <w:szCs w:val="22"/>
        </w:rPr>
        <w:t xml:space="preserve">descontos) </w:t>
      </w:r>
      <w:r w:rsidRPr="005822E9">
        <w:rPr>
          <w:rFonts w:ascii="Arial" w:eastAsia="Arial" w:hAnsi="Arial" w:cs="Arial"/>
          <w:sz w:val="22"/>
          <w:szCs w:val="22"/>
        </w:rPr>
        <w:t>e conter somente duas casas decimais, não sendo admitidos valores simbólicos, irrisórios ou iguais a zero, o que enseja a desclassificação</w:t>
      </w:r>
      <w:r w:rsidRPr="005822E9">
        <w:rPr>
          <w:rFonts w:ascii="Arial" w:hAnsi="Arial" w:cs="Arial"/>
          <w:sz w:val="22"/>
          <w:szCs w:val="22"/>
        </w:rPr>
        <w:t>.</w:t>
      </w:r>
      <w:r w:rsidRPr="001932BC">
        <w:rPr>
          <w:rFonts w:ascii="Arial" w:hAnsi="Arial" w:cs="Arial"/>
          <w:sz w:val="22"/>
          <w:szCs w:val="22"/>
        </w:rPr>
        <w:t xml:space="preserve"> </w:t>
      </w:r>
    </w:p>
    <w:p w14:paraId="22D71762" w14:textId="77777777" w:rsidR="00A20B2E" w:rsidRPr="001932BC" w:rsidRDefault="00A20B2E" w:rsidP="00A20B2E">
      <w:pPr>
        <w:widowControl/>
        <w:ind w:right="-140"/>
        <w:jc w:val="both"/>
        <w:rPr>
          <w:rFonts w:ascii="Arial" w:eastAsia="Times New Roman" w:hAnsi="Arial" w:cs="Arial"/>
          <w:b/>
          <w:strike/>
          <w:color w:val="000000"/>
          <w:kern w:val="0"/>
          <w:sz w:val="22"/>
          <w:szCs w:val="22"/>
        </w:rPr>
      </w:pPr>
    </w:p>
    <w:p w14:paraId="30A8C45F" w14:textId="77777777" w:rsidR="00A20B2E" w:rsidRPr="001932BC" w:rsidRDefault="00A20B2E" w:rsidP="00A20B2E">
      <w:pPr>
        <w:tabs>
          <w:tab w:val="left" w:pos="0"/>
        </w:tabs>
        <w:spacing w:line="200" w:lineRule="atLeast"/>
        <w:ind w:right="-140"/>
        <w:jc w:val="both"/>
        <w:rPr>
          <w:rFonts w:ascii="Arial" w:eastAsia="Times New Roman" w:hAnsi="Arial" w:cs="Arial"/>
          <w:kern w:val="0"/>
          <w:sz w:val="22"/>
          <w:szCs w:val="20"/>
        </w:rPr>
      </w:pPr>
      <w:r w:rsidRPr="001932BC">
        <w:rPr>
          <w:rFonts w:ascii="Arial" w:eastAsia="Times New Roman" w:hAnsi="Arial" w:cs="Arial"/>
          <w:b/>
          <w:kern w:val="0"/>
          <w:sz w:val="22"/>
          <w:szCs w:val="20"/>
        </w:rPr>
        <w:t xml:space="preserve">2) </w:t>
      </w:r>
      <w:r w:rsidRPr="001932BC">
        <w:rPr>
          <w:rFonts w:ascii="Arial" w:eastAsia="Times New Roman" w:hAnsi="Arial" w:cs="Arial"/>
          <w:kern w:val="0"/>
          <w:sz w:val="22"/>
          <w:szCs w:val="20"/>
        </w:rPr>
        <w:t>Pagamento exclusivamente por ordem bancária.</w:t>
      </w:r>
    </w:p>
    <w:p w14:paraId="55824C13" w14:textId="77777777" w:rsidR="00A20B2E" w:rsidRPr="00796D98" w:rsidRDefault="00A20B2E" w:rsidP="00A20B2E">
      <w:pPr>
        <w:widowControl/>
        <w:tabs>
          <w:tab w:val="left" w:pos="567"/>
        </w:tabs>
        <w:autoSpaceDN w:val="0"/>
        <w:ind w:right="-140"/>
        <w:jc w:val="both"/>
        <w:textAlignment w:val="baseline"/>
        <w:rPr>
          <w:rFonts w:ascii="Arial" w:eastAsia="Times New Roman" w:hAnsi="Arial" w:cs="Arial"/>
          <w:b/>
          <w:kern w:val="3"/>
          <w:sz w:val="22"/>
          <w:szCs w:val="20"/>
        </w:rPr>
      </w:pPr>
    </w:p>
    <w:p w14:paraId="0DB68C25" w14:textId="1741F186" w:rsidR="00931B96" w:rsidRDefault="00A20B2E" w:rsidP="00931B96">
      <w:pPr>
        <w:tabs>
          <w:tab w:val="left" w:pos="0"/>
          <w:tab w:val="left" w:pos="284"/>
        </w:tabs>
        <w:jc w:val="both"/>
        <w:rPr>
          <w:rFonts w:ascii="Arial" w:eastAsia="Arial" w:hAnsi="Arial" w:cs="Arial"/>
          <w:sz w:val="22"/>
          <w:szCs w:val="22"/>
        </w:rPr>
      </w:pPr>
      <w:r w:rsidRPr="00EB6729">
        <w:rPr>
          <w:rFonts w:ascii="Arial" w:eastAsia="Times New Roman" w:hAnsi="Arial" w:cs="Arial"/>
          <w:b/>
          <w:kern w:val="3"/>
          <w:sz w:val="22"/>
          <w:szCs w:val="22"/>
        </w:rPr>
        <w:t>3) Local de entrega:</w:t>
      </w:r>
      <w:r w:rsidRPr="00EB6729">
        <w:rPr>
          <w:rFonts w:ascii="Arial" w:eastAsia="Times New Roman" w:hAnsi="Arial" w:cs="Arial"/>
          <w:kern w:val="3"/>
          <w:sz w:val="22"/>
          <w:szCs w:val="22"/>
        </w:rPr>
        <w:t xml:space="preserve"> </w:t>
      </w:r>
      <w:r w:rsidR="00931B96" w:rsidRPr="00931B96">
        <w:rPr>
          <w:rFonts w:ascii="Arial" w:eastAsia="Arial" w:hAnsi="Arial" w:cs="Arial"/>
          <w:b/>
          <w:sz w:val="22"/>
          <w:szCs w:val="22"/>
        </w:rPr>
        <w:t>Seção de Acompanhamento das Aquisições do TRE/SP</w:t>
      </w:r>
      <w:r w:rsidR="00931B96">
        <w:rPr>
          <w:rFonts w:ascii="Arial" w:eastAsia="Arial" w:hAnsi="Arial" w:cs="Arial"/>
          <w:sz w:val="22"/>
          <w:szCs w:val="22"/>
        </w:rPr>
        <w:t xml:space="preserve">, localizada na Rua General Júlio Marcondes Salgado, nº 199, Santa Cecília, CEP 01201-020, São Paulo/SP, </w:t>
      </w:r>
      <w:r w:rsidR="00931B96" w:rsidRPr="0006150E">
        <w:rPr>
          <w:rFonts w:ascii="Arial" w:eastAsia="Arial" w:hAnsi="Arial" w:cs="Arial"/>
          <w:sz w:val="22"/>
          <w:szCs w:val="22"/>
        </w:rPr>
        <w:t>telefone (11) 3130-2694, de</w:t>
      </w:r>
      <w:r w:rsidR="00931B96">
        <w:rPr>
          <w:rFonts w:ascii="Arial" w:eastAsia="Arial" w:hAnsi="Arial" w:cs="Arial"/>
          <w:sz w:val="22"/>
          <w:szCs w:val="22"/>
        </w:rPr>
        <w:t xml:space="preserve"> segunda a sexta-feira, dias úteis, das 09 às 18 horas</w:t>
      </w:r>
      <w:r w:rsidR="000D7734">
        <w:rPr>
          <w:rFonts w:ascii="Arial" w:eastAsia="Arial" w:hAnsi="Arial" w:cs="Arial"/>
          <w:sz w:val="22"/>
          <w:szCs w:val="22"/>
        </w:rPr>
        <w:t xml:space="preserve">, </w:t>
      </w:r>
      <w:r w:rsidR="000D7734" w:rsidRPr="004F2A03">
        <w:rPr>
          <w:rFonts w:ascii="Arial" w:eastAsia="Arial" w:hAnsi="Arial" w:cs="Arial"/>
          <w:sz w:val="22"/>
          <w:szCs w:val="22"/>
        </w:rPr>
        <w:t>de segunda a sexta-feira em dias úteis.</w:t>
      </w:r>
    </w:p>
    <w:p w14:paraId="2F2B0D6E" w14:textId="77777777" w:rsidR="00931B96" w:rsidRDefault="00931B96" w:rsidP="00931B96">
      <w:pPr>
        <w:tabs>
          <w:tab w:val="left" w:pos="0"/>
          <w:tab w:val="left" w:pos="284"/>
        </w:tabs>
        <w:jc w:val="both"/>
        <w:rPr>
          <w:rFonts w:ascii="Arial" w:eastAsia="Arial" w:hAnsi="Arial" w:cs="Arial"/>
          <w:sz w:val="22"/>
          <w:szCs w:val="22"/>
        </w:rPr>
      </w:pPr>
    </w:p>
    <w:p w14:paraId="17D83407" w14:textId="21AF1253" w:rsidR="00A20B2E" w:rsidRPr="00EB6729" w:rsidRDefault="00931B96" w:rsidP="00931B96">
      <w:pPr>
        <w:jc w:val="both"/>
        <w:rPr>
          <w:rFonts w:ascii="Arial" w:eastAsia="Calibri" w:hAnsi="Arial" w:cs="Arial"/>
          <w:color w:val="000000"/>
          <w:kern w:val="0"/>
          <w:sz w:val="22"/>
          <w:szCs w:val="22"/>
          <w:lang w:eastAsia="en-US" w:bidi="ar-SA"/>
        </w:rPr>
      </w:pPr>
      <w:r w:rsidRPr="0008784D">
        <w:rPr>
          <w:rFonts w:ascii="Arial" w:eastAsia="Arial" w:hAnsi="Arial" w:cs="Arial"/>
          <w:b/>
          <w:sz w:val="22"/>
          <w:szCs w:val="22"/>
        </w:rPr>
        <w:t>3.1)</w:t>
      </w:r>
      <w:r>
        <w:rPr>
          <w:rFonts w:ascii="Arial" w:eastAsia="Arial" w:hAnsi="Arial" w:cs="Arial"/>
          <w:sz w:val="22"/>
          <w:szCs w:val="22"/>
        </w:rPr>
        <w:t xml:space="preserve"> </w:t>
      </w:r>
      <w:r w:rsidRPr="0008784D">
        <w:rPr>
          <w:rFonts w:ascii="Arial" w:eastAsia="Arial" w:hAnsi="Arial" w:cs="Arial"/>
          <w:sz w:val="22"/>
          <w:szCs w:val="22"/>
        </w:rPr>
        <w:t>Para otimização dos trabalhos de recebimento e maior agilidade no atendimento aos fornecedores, solicita-se que as entregas sejam agendadas pelo e-mail </w:t>
      </w:r>
      <w:hyperlink r:id="rId61">
        <w:r w:rsidRPr="0008784D">
          <w:rPr>
            <w:rFonts w:ascii="Arial" w:eastAsia="Arial" w:hAnsi="Arial" w:cs="Arial"/>
            <w:sz w:val="22"/>
            <w:szCs w:val="22"/>
            <w:u w:val="single"/>
          </w:rPr>
          <w:t>recebimento@tre-sp.jus.br</w:t>
        </w:r>
      </w:hyperlink>
      <w:r w:rsidRPr="0008784D">
        <w:rPr>
          <w:rFonts w:ascii="Arial" w:eastAsia="Arial" w:hAnsi="Arial" w:cs="Arial"/>
          <w:sz w:val="22"/>
          <w:szCs w:val="22"/>
        </w:rPr>
        <w:t>.</w:t>
      </w:r>
    </w:p>
    <w:p w14:paraId="5C50A8AA" w14:textId="77777777" w:rsidR="00A20B2E" w:rsidRPr="00EB6729" w:rsidRDefault="00A20B2E" w:rsidP="00A20B2E">
      <w:pPr>
        <w:widowControl/>
        <w:pBdr>
          <w:top w:val="nil"/>
          <w:left w:val="nil"/>
          <w:bottom w:val="nil"/>
          <w:right w:val="nil"/>
          <w:between w:val="nil"/>
        </w:pBdr>
        <w:suppressAutoHyphens w:val="0"/>
        <w:spacing w:line="276" w:lineRule="auto"/>
        <w:jc w:val="both"/>
        <w:rPr>
          <w:rFonts w:ascii="Arial" w:eastAsia="Arial" w:hAnsi="Arial" w:cs="Arial"/>
          <w:sz w:val="22"/>
          <w:szCs w:val="22"/>
        </w:rPr>
      </w:pPr>
    </w:p>
    <w:tbl>
      <w:tblPr>
        <w:tblW w:w="977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5"/>
        <w:gridCol w:w="1808"/>
        <w:gridCol w:w="997"/>
        <w:gridCol w:w="1102"/>
        <w:gridCol w:w="1565"/>
        <w:gridCol w:w="1529"/>
        <w:gridCol w:w="1163"/>
        <w:gridCol w:w="882"/>
      </w:tblGrid>
      <w:tr w:rsidR="00931B96" w:rsidRPr="00236BF9" w14:paraId="12BDD7D6" w14:textId="77777777" w:rsidTr="00161815">
        <w:trPr>
          <w:trHeight w:val="814"/>
          <w:jc w:val="center"/>
        </w:trPr>
        <w:tc>
          <w:tcPr>
            <w:tcW w:w="7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E44E15" w14:textId="77777777" w:rsidR="00931B96" w:rsidRPr="00236BF9" w:rsidRDefault="00931B96" w:rsidP="008D14E0">
            <w:pPr>
              <w:spacing w:before="60" w:after="60"/>
              <w:ind w:left="-115" w:right="-48"/>
              <w:jc w:val="center"/>
              <w:rPr>
                <w:rFonts w:ascii="Arial" w:hAnsi="Arial" w:cs="Arial"/>
                <w:b/>
                <w:sz w:val="22"/>
                <w:szCs w:val="22"/>
              </w:rPr>
            </w:pPr>
            <w:r w:rsidRPr="00236BF9">
              <w:rPr>
                <w:rFonts w:ascii="Arial" w:hAnsi="Arial" w:cs="Arial"/>
                <w:b/>
                <w:sz w:val="22"/>
                <w:szCs w:val="22"/>
              </w:rPr>
              <w:t>ITEM</w:t>
            </w:r>
          </w:p>
        </w:tc>
        <w:tc>
          <w:tcPr>
            <w:tcW w:w="18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69487BF" w14:textId="77777777" w:rsidR="00931B96" w:rsidRPr="00236BF9" w:rsidRDefault="00931B96" w:rsidP="008D14E0">
            <w:pPr>
              <w:spacing w:before="60" w:after="60"/>
              <w:ind w:left="-115" w:right="-106"/>
              <w:jc w:val="center"/>
              <w:rPr>
                <w:rFonts w:ascii="Arial" w:hAnsi="Arial" w:cs="Arial"/>
                <w:b/>
                <w:sz w:val="22"/>
                <w:szCs w:val="22"/>
              </w:rPr>
            </w:pPr>
            <w:r w:rsidRPr="00236BF9">
              <w:rPr>
                <w:rFonts w:ascii="Arial" w:hAnsi="Arial" w:cs="Arial"/>
                <w:b/>
                <w:sz w:val="22"/>
                <w:szCs w:val="22"/>
              </w:rPr>
              <w:t>ESPECIFICAÇÃO</w:t>
            </w:r>
          </w:p>
        </w:tc>
        <w:tc>
          <w:tcPr>
            <w:tcW w:w="9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B2877A3" w14:textId="77777777" w:rsidR="00931B96" w:rsidRPr="00236BF9" w:rsidRDefault="00931B96" w:rsidP="008D14E0">
            <w:pPr>
              <w:spacing w:before="60" w:after="60"/>
              <w:ind w:left="-114" w:right="-58"/>
              <w:jc w:val="center"/>
              <w:rPr>
                <w:rFonts w:ascii="Arial" w:hAnsi="Arial" w:cs="Arial"/>
                <w:b/>
                <w:sz w:val="22"/>
                <w:szCs w:val="22"/>
              </w:rPr>
            </w:pPr>
            <w:r w:rsidRPr="00236BF9">
              <w:rPr>
                <w:rFonts w:ascii="Arial" w:hAnsi="Arial" w:cs="Arial"/>
                <w:b/>
                <w:sz w:val="22"/>
                <w:szCs w:val="22"/>
              </w:rPr>
              <w:t>CATMAT</w:t>
            </w:r>
          </w:p>
        </w:tc>
        <w:tc>
          <w:tcPr>
            <w:tcW w:w="11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828C77" w14:textId="77777777" w:rsidR="00931B96" w:rsidRPr="00236BF9" w:rsidRDefault="00931B96" w:rsidP="008D14E0">
            <w:pPr>
              <w:spacing w:before="60" w:after="60"/>
              <w:ind w:left="-115" w:right="-129"/>
              <w:jc w:val="center"/>
              <w:rPr>
                <w:rFonts w:ascii="Arial" w:hAnsi="Arial" w:cs="Arial"/>
                <w:b/>
                <w:sz w:val="22"/>
                <w:szCs w:val="22"/>
              </w:rPr>
            </w:pPr>
            <w:r w:rsidRPr="00236BF9">
              <w:rPr>
                <w:rFonts w:ascii="Arial" w:hAnsi="Arial" w:cs="Arial"/>
                <w:b/>
                <w:sz w:val="22"/>
                <w:szCs w:val="22"/>
              </w:rPr>
              <w:t>UNIDADE</w:t>
            </w:r>
          </w:p>
        </w:tc>
        <w:tc>
          <w:tcPr>
            <w:tcW w:w="15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53B2C8" w14:textId="77777777" w:rsidR="00931B96" w:rsidRPr="00236BF9" w:rsidRDefault="00931B96" w:rsidP="008D14E0">
            <w:pPr>
              <w:spacing w:before="60" w:after="60"/>
              <w:ind w:left="-115" w:right="-48"/>
              <w:jc w:val="center"/>
              <w:rPr>
                <w:rFonts w:ascii="Arial" w:hAnsi="Arial" w:cs="Arial"/>
                <w:b/>
                <w:sz w:val="22"/>
                <w:szCs w:val="22"/>
              </w:rPr>
            </w:pPr>
            <w:r w:rsidRPr="00236BF9">
              <w:rPr>
                <w:rFonts w:ascii="Arial" w:hAnsi="Arial" w:cs="Arial"/>
                <w:b/>
                <w:sz w:val="22"/>
                <w:szCs w:val="22"/>
              </w:rPr>
              <w:t>QUANTIDADE ESTIMADA</w:t>
            </w:r>
          </w:p>
        </w:tc>
        <w:tc>
          <w:tcPr>
            <w:tcW w:w="1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FE7EAA" w14:textId="77777777" w:rsidR="00931B96" w:rsidRPr="00236BF9" w:rsidRDefault="00931B96" w:rsidP="008D14E0">
            <w:pPr>
              <w:spacing w:before="60" w:after="60"/>
              <w:ind w:left="-115" w:right="-162"/>
              <w:jc w:val="center"/>
              <w:rPr>
                <w:rFonts w:ascii="Arial" w:hAnsi="Arial" w:cs="Arial"/>
                <w:b/>
                <w:sz w:val="22"/>
                <w:szCs w:val="22"/>
              </w:rPr>
            </w:pPr>
            <w:r>
              <w:rPr>
                <w:rFonts w:ascii="Arial" w:hAnsi="Arial" w:cs="Arial"/>
                <w:b/>
                <w:sz w:val="22"/>
                <w:szCs w:val="22"/>
              </w:rPr>
              <w:t>MARCA/ MODELO/ REFERÊNCIA</w:t>
            </w: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4E4210" w14:textId="77777777" w:rsidR="00931B96" w:rsidRPr="00236BF9" w:rsidRDefault="00931B96" w:rsidP="008D14E0">
            <w:pPr>
              <w:spacing w:before="60" w:after="60"/>
              <w:ind w:left="-115" w:right="-162"/>
              <w:jc w:val="center"/>
              <w:rPr>
                <w:rFonts w:ascii="Arial" w:hAnsi="Arial" w:cs="Arial"/>
                <w:b/>
                <w:sz w:val="22"/>
                <w:szCs w:val="22"/>
              </w:rPr>
            </w:pPr>
            <w:r w:rsidRPr="00236BF9">
              <w:rPr>
                <w:rFonts w:ascii="Arial" w:hAnsi="Arial" w:cs="Arial"/>
                <w:b/>
                <w:sz w:val="22"/>
                <w:szCs w:val="22"/>
              </w:rPr>
              <w:t>PREÇO UNITÁRIO R$</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490E7E" w14:textId="77777777" w:rsidR="00931B96" w:rsidRPr="00236BF9" w:rsidRDefault="00931B96" w:rsidP="008D14E0">
            <w:pPr>
              <w:spacing w:before="60" w:after="60"/>
              <w:ind w:left="-115" w:right="-112"/>
              <w:jc w:val="center"/>
              <w:rPr>
                <w:rFonts w:ascii="Arial" w:hAnsi="Arial" w:cs="Arial"/>
                <w:b/>
                <w:sz w:val="22"/>
                <w:szCs w:val="22"/>
              </w:rPr>
            </w:pPr>
            <w:r w:rsidRPr="00236BF9">
              <w:rPr>
                <w:rFonts w:ascii="Arial" w:hAnsi="Arial" w:cs="Arial"/>
                <w:b/>
                <w:sz w:val="22"/>
                <w:szCs w:val="22"/>
              </w:rPr>
              <w:t>PREÇO  TOTAL R$</w:t>
            </w:r>
          </w:p>
        </w:tc>
      </w:tr>
      <w:tr w:rsidR="00931B96" w:rsidRPr="00161815" w14:paraId="560531CB" w14:textId="77777777" w:rsidTr="00161815">
        <w:trPr>
          <w:trHeight w:val="834"/>
          <w:jc w:val="center"/>
        </w:trPr>
        <w:tc>
          <w:tcPr>
            <w:tcW w:w="7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80DDAFA" w14:textId="77777777" w:rsidR="00931B96" w:rsidRPr="00161815" w:rsidRDefault="00931B96" w:rsidP="008D14E0">
            <w:pPr>
              <w:spacing w:before="60" w:after="60"/>
              <w:jc w:val="center"/>
              <w:rPr>
                <w:rFonts w:ascii="Arial" w:hAnsi="Arial" w:cs="Arial"/>
                <w:sz w:val="20"/>
                <w:szCs w:val="20"/>
              </w:rPr>
            </w:pPr>
            <w:r w:rsidRPr="00161815">
              <w:rPr>
                <w:rFonts w:ascii="Arial" w:hAnsi="Arial" w:cs="Arial"/>
                <w:sz w:val="20"/>
                <w:szCs w:val="20"/>
              </w:rPr>
              <w:t>único</w:t>
            </w:r>
          </w:p>
        </w:tc>
        <w:tc>
          <w:tcPr>
            <w:tcW w:w="18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965F11" w14:textId="616B66DA" w:rsidR="00931B96" w:rsidRPr="00161815" w:rsidRDefault="00931B96" w:rsidP="008D14E0">
            <w:pPr>
              <w:spacing w:before="60" w:after="60"/>
              <w:jc w:val="center"/>
              <w:rPr>
                <w:rFonts w:ascii="Arial" w:hAnsi="Arial" w:cs="Arial"/>
                <w:sz w:val="20"/>
                <w:szCs w:val="20"/>
              </w:rPr>
            </w:pPr>
            <w:r w:rsidRPr="00161815">
              <w:rPr>
                <w:rFonts w:ascii="Arial" w:eastAsia="Times New Roman" w:hAnsi="Arial" w:cs="Arial"/>
                <w:color w:val="000000" w:themeColor="text1"/>
                <w:sz w:val="20"/>
                <w:szCs w:val="20"/>
              </w:rPr>
              <w:t xml:space="preserve">HD externo com </w:t>
            </w:r>
            <w:r w:rsidR="00AA7B7B" w:rsidRPr="00161815">
              <w:rPr>
                <w:rFonts w:ascii="Arial" w:eastAsia="Times New Roman" w:hAnsi="Arial" w:cs="Arial"/>
                <w:color w:val="000000" w:themeColor="text1"/>
                <w:sz w:val="20"/>
                <w:szCs w:val="20"/>
              </w:rPr>
              <w:t xml:space="preserve">no mínimo, </w:t>
            </w:r>
            <w:r w:rsidRPr="00161815">
              <w:rPr>
                <w:rFonts w:ascii="Arial" w:eastAsia="Times New Roman" w:hAnsi="Arial" w:cs="Arial"/>
                <w:color w:val="000000" w:themeColor="text1"/>
                <w:sz w:val="20"/>
                <w:szCs w:val="20"/>
              </w:rPr>
              <w:t>8 TB de capacidade</w:t>
            </w:r>
          </w:p>
        </w:tc>
        <w:tc>
          <w:tcPr>
            <w:tcW w:w="9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C9FC7F" w14:textId="77777777" w:rsidR="00931B96" w:rsidRPr="00161815" w:rsidRDefault="00931B96" w:rsidP="008D14E0">
            <w:pPr>
              <w:spacing w:before="60" w:after="60"/>
              <w:jc w:val="center"/>
              <w:rPr>
                <w:rFonts w:ascii="Arial" w:hAnsi="Arial" w:cs="Arial"/>
                <w:sz w:val="20"/>
                <w:szCs w:val="20"/>
              </w:rPr>
            </w:pPr>
            <w:r w:rsidRPr="00161815">
              <w:rPr>
                <w:rFonts w:ascii="Arial" w:hAnsi="Arial" w:cs="Arial"/>
                <w:sz w:val="20"/>
                <w:szCs w:val="20"/>
              </w:rPr>
              <w:t>440464</w:t>
            </w:r>
          </w:p>
        </w:tc>
        <w:tc>
          <w:tcPr>
            <w:tcW w:w="11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E86E80" w14:textId="77777777" w:rsidR="00931B96" w:rsidRPr="00161815" w:rsidRDefault="00931B96" w:rsidP="008D14E0">
            <w:pPr>
              <w:spacing w:before="60" w:after="60"/>
              <w:jc w:val="center"/>
              <w:rPr>
                <w:rFonts w:ascii="Arial" w:hAnsi="Arial" w:cs="Arial"/>
                <w:sz w:val="20"/>
                <w:szCs w:val="20"/>
              </w:rPr>
            </w:pPr>
            <w:r w:rsidRPr="00161815">
              <w:rPr>
                <w:rFonts w:ascii="Arial" w:hAnsi="Arial" w:cs="Arial"/>
                <w:sz w:val="20"/>
                <w:szCs w:val="20"/>
              </w:rPr>
              <w:t>Unidade</w:t>
            </w:r>
          </w:p>
        </w:tc>
        <w:tc>
          <w:tcPr>
            <w:tcW w:w="15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E40096" w14:textId="77777777" w:rsidR="00931B96" w:rsidRPr="00161815" w:rsidRDefault="00931B96" w:rsidP="008D14E0">
            <w:pPr>
              <w:spacing w:before="60" w:after="60"/>
              <w:jc w:val="center"/>
              <w:rPr>
                <w:rFonts w:ascii="Arial" w:hAnsi="Arial" w:cs="Arial"/>
                <w:sz w:val="20"/>
                <w:szCs w:val="20"/>
              </w:rPr>
            </w:pPr>
            <w:r w:rsidRPr="00161815">
              <w:rPr>
                <w:rFonts w:ascii="Arial" w:hAnsi="Arial" w:cs="Arial"/>
                <w:sz w:val="20"/>
                <w:szCs w:val="20"/>
              </w:rPr>
              <w:t>3</w:t>
            </w:r>
          </w:p>
        </w:tc>
        <w:tc>
          <w:tcPr>
            <w:tcW w:w="1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F75D66" w14:textId="77777777" w:rsidR="00931B96" w:rsidRPr="00161815" w:rsidRDefault="00931B96" w:rsidP="008D14E0">
            <w:pPr>
              <w:spacing w:before="60" w:after="60"/>
              <w:jc w:val="center"/>
              <w:rPr>
                <w:rFonts w:ascii="Arial" w:hAnsi="Arial" w:cs="Arial"/>
                <w:sz w:val="20"/>
                <w:szCs w:val="20"/>
              </w:rPr>
            </w:pP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C6E2E7" w14:textId="77777777" w:rsidR="00931B96" w:rsidRPr="00161815" w:rsidRDefault="00931B96" w:rsidP="008D14E0">
            <w:pPr>
              <w:spacing w:before="60" w:after="60"/>
              <w:jc w:val="center"/>
              <w:rPr>
                <w:rFonts w:ascii="Arial" w:hAnsi="Arial" w:cs="Arial"/>
                <w:sz w:val="20"/>
                <w:szCs w:val="20"/>
              </w:rPr>
            </w:pP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FB9162" w14:textId="77777777" w:rsidR="00931B96" w:rsidRPr="00161815" w:rsidRDefault="00931B96" w:rsidP="008D14E0">
            <w:pPr>
              <w:spacing w:before="60" w:after="60"/>
              <w:jc w:val="center"/>
              <w:rPr>
                <w:rFonts w:ascii="Arial" w:hAnsi="Arial" w:cs="Arial"/>
                <w:sz w:val="20"/>
                <w:szCs w:val="20"/>
              </w:rPr>
            </w:pPr>
          </w:p>
        </w:tc>
      </w:tr>
    </w:tbl>
    <w:p w14:paraId="1FE2A8C9" w14:textId="77777777" w:rsidR="00A20B2E" w:rsidRPr="00A55633" w:rsidRDefault="00A20B2E" w:rsidP="00A20B2E">
      <w:pPr>
        <w:pBdr>
          <w:top w:val="nil"/>
          <w:left w:val="nil"/>
          <w:bottom w:val="nil"/>
          <w:right w:val="nil"/>
          <w:between w:val="nil"/>
        </w:pBdr>
        <w:jc w:val="both"/>
        <w:rPr>
          <w:rFonts w:ascii="Arial" w:eastAsia="Arial" w:hAnsi="Arial" w:cs="Arial"/>
          <w:sz w:val="22"/>
          <w:szCs w:val="22"/>
        </w:rPr>
      </w:pPr>
    </w:p>
    <w:p w14:paraId="06D6D4AE" w14:textId="77777777" w:rsidR="00A20B2E" w:rsidRPr="00EB6729" w:rsidRDefault="00A20B2E" w:rsidP="00A20B2E">
      <w:pPr>
        <w:jc w:val="both"/>
        <w:rPr>
          <w:rFonts w:ascii="Arial" w:hAnsi="Arial" w:cs="Arial"/>
          <w:sz w:val="22"/>
          <w:szCs w:val="22"/>
        </w:rPr>
      </w:pPr>
    </w:p>
    <w:p w14:paraId="193AD21E" w14:textId="01BBCBCF" w:rsidR="00931B96" w:rsidRPr="0006150E" w:rsidRDefault="00931B96" w:rsidP="00931B96">
      <w:pPr>
        <w:pBdr>
          <w:top w:val="nil"/>
          <w:left w:val="nil"/>
          <w:bottom w:val="nil"/>
          <w:right w:val="nil"/>
          <w:between w:val="nil"/>
        </w:pBdr>
        <w:spacing w:before="120" w:after="120" w:line="276" w:lineRule="auto"/>
        <w:jc w:val="both"/>
        <w:rPr>
          <w:rFonts w:ascii="Arial" w:eastAsia="Arial" w:hAnsi="Arial" w:cs="Arial"/>
          <w:sz w:val="22"/>
          <w:szCs w:val="22"/>
        </w:rPr>
      </w:pPr>
      <w:r w:rsidRPr="651DE158">
        <w:rPr>
          <w:rFonts w:ascii="Arial" w:hAnsi="Arial" w:cs="Arial"/>
          <w:b/>
          <w:bCs/>
          <w:sz w:val="22"/>
          <w:szCs w:val="22"/>
        </w:rPr>
        <w:t>PRAZO PARA ENTREGA</w:t>
      </w:r>
      <w:r>
        <w:rPr>
          <w:rFonts w:ascii="Arial" w:hAnsi="Arial" w:cs="Arial"/>
          <w:b/>
          <w:bCs/>
          <w:sz w:val="22"/>
          <w:szCs w:val="22"/>
        </w:rPr>
        <w:t xml:space="preserve"> DOS EQUIPAMENTOS</w:t>
      </w:r>
      <w:r w:rsidRPr="651DE158">
        <w:rPr>
          <w:rFonts w:ascii="Arial" w:hAnsi="Arial" w:cs="Arial"/>
          <w:b/>
          <w:bCs/>
          <w:sz w:val="22"/>
          <w:szCs w:val="22"/>
        </w:rPr>
        <w:t xml:space="preserve">: </w:t>
      </w:r>
      <w:r w:rsidRPr="0006150E">
        <w:rPr>
          <w:rFonts w:ascii="Arial" w:hAnsi="Arial" w:cs="Arial"/>
          <w:bCs/>
          <w:sz w:val="22"/>
          <w:szCs w:val="22"/>
        </w:rPr>
        <w:t xml:space="preserve">................... </w:t>
      </w:r>
      <w:proofErr w:type="gramStart"/>
      <w:r w:rsidRPr="0006150E">
        <w:rPr>
          <w:rFonts w:ascii="Arial" w:hAnsi="Arial" w:cs="Arial"/>
          <w:bCs/>
          <w:sz w:val="22"/>
          <w:szCs w:val="22"/>
        </w:rPr>
        <w:t>dias</w:t>
      </w:r>
      <w:proofErr w:type="gramEnd"/>
      <w:r w:rsidRPr="0006150E">
        <w:rPr>
          <w:rFonts w:ascii="Arial" w:hAnsi="Arial" w:cs="Arial"/>
          <w:b/>
          <w:bCs/>
          <w:sz w:val="22"/>
          <w:szCs w:val="22"/>
        </w:rPr>
        <w:t xml:space="preserve"> </w:t>
      </w:r>
      <w:r w:rsidRPr="0006150E">
        <w:rPr>
          <w:rFonts w:ascii="Arial" w:hAnsi="Arial" w:cs="Arial"/>
          <w:bCs/>
          <w:sz w:val="22"/>
          <w:szCs w:val="22"/>
        </w:rPr>
        <w:t xml:space="preserve">corridos </w:t>
      </w:r>
      <w:r w:rsidRPr="0006150E">
        <w:rPr>
          <w:rFonts w:ascii="Arial" w:hAnsi="Arial" w:cs="Arial"/>
          <w:sz w:val="22"/>
          <w:szCs w:val="22"/>
        </w:rPr>
        <w:t>(</w:t>
      </w:r>
      <w:r w:rsidRPr="0006150E">
        <w:rPr>
          <w:rFonts w:ascii="Arial" w:eastAsia="Arial" w:hAnsi="Arial" w:cs="Arial"/>
          <w:sz w:val="22"/>
          <w:szCs w:val="22"/>
        </w:rPr>
        <w:t xml:space="preserve">máximo de 30 dias corridos), contados do recebimento da notificação formal à </w:t>
      </w:r>
      <w:r w:rsidR="001647C0">
        <w:rPr>
          <w:rFonts w:ascii="Arial" w:eastAsia="Arial" w:hAnsi="Arial" w:cs="Arial"/>
          <w:sz w:val="22"/>
          <w:szCs w:val="22"/>
        </w:rPr>
        <w:t>Contratada pela</w:t>
      </w:r>
      <w:r w:rsidRPr="0006150E">
        <w:rPr>
          <w:rFonts w:ascii="Arial" w:eastAsia="Arial" w:hAnsi="Arial" w:cs="Arial"/>
          <w:sz w:val="22"/>
          <w:szCs w:val="22"/>
        </w:rPr>
        <w:t xml:space="preserve"> </w:t>
      </w:r>
      <w:r w:rsidR="001647C0">
        <w:rPr>
          <w:rFonts w:ascii="Arial" w:eastAsia="Arial" w:hAnsi="Arial" w:cs="Arial"/>
          <w:sz w:val="22"/>
          <w:szCs w:val="22"/>
        </w:rPr>
        <w:t>Contratante</w:t>
      </w:r>
      <w:r w:rsidRPr="0006150E">
        <w:rPr>
          <w:rFonts w:ascii="Arial" w:eastAsia="Arial" w:hAnsi="Arial" w:cs="Arial"/>
          <w:sz w:val="22"/>
          <w:szCs w:val="22"/>
        </w:rPr>
        <w:t xml:space="preserve">, </w:t>
      </w:r>
      <w:r w:rsidRPr="0006150E">
        <w:rPr>
          <w:rFonts w:ascii="Arial" w:eastAsia="Arial" w:hAnsi="Arial" w:cs="Arial"/>
          <w:sz w:val="22"/>
          <w:szCs w:val="22"/>
        </w:rPr>
        <w:lastRenderedPageBreak/>
        <w:t>acompanhada da Nota de Empenho</w:t>
      </w:r>
      <w:r w:rsidR="00356745">
        <w:rPr>
          <w:rFonts w:ascii="Arial" w:eastAsia="Arial" w:hAnsi="Arial" w:cs="Arial"/>
          <w:sz w:val="22"/>
          <w:szCs w:val="22"/>
        </w:rPr>
        <w:t>, em remessa única</w:t>
      </w:r>
      <w:r w:rsidRPr="0006150E">
        <w:rPr>
          <w:rFonts w:ascii="Arial" w:eastAsia="Arial" w:hAnsi="Arial" w:cs="Arial"/>
          <w:sz w:val="22"/>
          <w:szCs w:val="22"/>
        </w:rPr>
        <w:t>.</w:t>
      </w:r>
    </w:p>
    <w:p w14:paraId="009B922F" w14:textId="77777777" w:rsidR="00931B96" w:rsidRPr="0006150E" w:rsidRDefault="00931B96" w:rsidP="00931B96">
      <w:pPr>
        <w:pBdr>
          <w:top w:val="nil"/>
          <w:left w:val="nil"/>
          <w:bottom w:val="nil"/>
          <w:right w:val="nil"/>
          <w:between w:val="nil"/>
        </w:pBdr>
        <w:spacing w:before="120" w:after="120" w:line="276" w:lineRule="auto"/>
        <w:jc w:val="both"/>
        <w:rPr>
          <w:rFonts w:ascii="Arial" w:eastAsia="Arial" w:hAnsi="Arial" w:cs="Arial"/>
          <w:b/>
          <w:sz w:val="22"/>
          <w:szCs w:val="22"/>
        </w:rPr>
      </w:pPr>
    </w:p>
    <w:p w14:paraId="6B43BAE9" w14:textId="79398E19" w:rsidR="00931B96" w:rsidRDefault="00931B96" w:rsidP="00931B96">
      <w:pPr>
        <w:pBdr>
          <w:top w:val="nil"/>
          <w:left w:val="nil"/>
          <w:bottom w:val="nil"/>
          <w:right w:val="nil"/>
          <w:between w:val="nil"/>
        </w:pBdr>
        <w:spacing w:before="120" w:after="120" w:line="276" w:lineRule="auto"/>
        <w:jc w:val="both"/>
        <w:rPr>
          <w:rFonts w:ascii="Arial" w:eastAsia="Arial" w:hAnsi="Arial" w:cs="Arial"/>
          <w:sz w:val="22"/>
          <w:szCs w:val="22"/>
        </w:rPr>
      </w:pPr>
      <w:r w:rsidRPr="0006150E">
        <w:rPr>
          <w:rFonts w:ascii="Arial" w:eastAsia="Arial" w:hAnsi="Arial" w:cs="Arial"/>
          <w:b/>
          <w:sz w:val="22"/>
          <w:szCs w:val="22"/>
        </w:rPr>
        <w:t>PRAZO DE GARANTIA DO</w:t>
      </w:r>
      <w:r w:rsidR="001647C0">
        <w:rPr>
          <w:rFonts w:ascii="Arial" w:eastAsia="Arial" w:hAnsi="Arial" w:cs="Arial"/>
          <w:b/>
          <w:sz w:val="22"/>
          <w:szCs w:val="22"/>
        </w:rPr>
        <w:t>S</w:t>
      </w:r>
      <w:r w:rsidRPr="0006150E">
        <w:rPr>
          <w:rFonts w:ascii="Arial" w:eastAsia="Arial" w:hAnsi="Arial" w:cs="Arial"/>
          <w:b/>
          <w:sz w:val="22"/>
          <w:szCs w:val="22"/>
        </w:rPr>
        <w:t xml:space="preserve"> EQUIPAMENTO</w:t>
      </w:r>
      <w:r w:rsidR="001647C0">
        <w:rPr>
          <w:rFonts w:ascii="Arial" w:eastAsia="Arial" w:hAnsi="Arial" w:cs="Arial"/>
          <w:b/>
          <w:sz w:val="22"/>
          <w:szCs w:val="22"/>
        </w:rPr>
        <w:t>S</w:t>
      </w:r>
      <w:r w:rsidRPr="0006150E">
        <w:rPr>
          <w:rFonts w:ascii="Arial" w:eastAsia="Arial" w:hAnsi="Arial" w:cs="Arial"/>
          <w:b/>
          <w:sz w:val="22"/>
          <w:szCs w:val="22"/>
        </w:rPr>
        <w:t>:</w:t>
      </w:r>
      <w:r w:rsidRPr="0006150E">
        <w:rPr>
          <w:rFonts w:ascii="Arial" w:eastAsia="Arial" w:hAnsi="Arial" w:cs="Arial"/>
          <w:sz w:val="22"/>
          <w:szCs w:val="22"/>
        </w:rPr>
        <w:t xml:space="preserve"> ................. </w:t>
      </w:r>
      <w:proofErr w:type="gramStart"/>
      <w:r w:rsidRPr="0006150E">
        <w:rPr>
          <w:rFonts w:ascii="Arial" w:eastAsia="Arial" w:hAnsi="Arial" w:cs="Arial"/>
          <w:sz w:val="22"/>
          <w:szCs w:val="22"/>
        </w:rPr>
        <w:t>meses</w:t>
      </w:r>
      <w:proofErr w:type="gramEnd"/>
      <w:r w:rsidRPr="0006150E">
        <w:rPr>
          <w:rFonts w:ascii="Arial" w:eastAsia="Arial" w:hAnsi="Arial" w:cs="Arial"/>
          <w:sz w:val="22"/>
          <w:szCs w:val="22"/>
        </w:rPr>
        <w:t xml:space="preserve"> (mínimo de 12 meses),</w:t>
      </w:r>
      <w:r w:rsidR="00BE0BA5">
        <w:rPr>
          <w:rFonts w:ascii="Arial" w:eastAsia="Arial" w:hAnsi="Arial" w:cs="Arial"/>
          <w:sz w:val="22"/>
          <w:szCs w:val="22"/>
        </w:rPr>
        <w:t xml:space="preserve"> ou pelo prazo fornecido pelo fabricante</w:t>
      </w:r>
      <w:r w:rsidR="00290329">
        <w:rPr>
          <w:rFonts w:ascii="Arial" w:eastAsia="Arial" w:hAnsi="Arial" w:cs="Arial"/>
          <w:sz w:val="22"/>
          <w:szCs w:val="22"/>
        </w:rPr>
        <w:t xml:space="preserve">, </w:t>
      </w:r>
      <w:r w:rsidR="00290329" w:rsidRPr="004F2A03">
        <w:rPr>
          <w:rFonts w:ascii="Arial" w:eastAsia="Arial" w:hAnsi="Arial" w:cs="Arial"/>
          <w:sz w:val="22"/>
          <w:szCs w:val="22"/>
        </w:rPr>
        <w:t>se superior</w:t>
      </w:r>
      <w:r w:rsidR="00290329">
        <w:rPr>
          <w:rFonts w:ascii="Arial" w:eastAsia="Arial" w:hAnsi="Arial" w:cs="Arial"/>
          <w:sz w:val="22"/>
          <w:szCs w:val="22"/>
        </w:rPr>
        <w:t>,</w:t>
      </w:r>
      <w:r w:rsidRPr="0006150E">
        <w:rPr>
          <w:rFonts w:ascii="Arial" w:eastAsia="Arial" w:hAnsi="Arial" w:cs="Arial"/>
          <w:sz w:val="22"/>
          <w:szCs w:val="22"/>
        </w:rPr>
        <w:t xml:space="preserve"> </w:t>
      </w:r>
      <w:r w:rsidRPr="0006150E">
        <w:rPr>
          <w:rFonts w:ascii="Arial" w:hAnsi="Arial" w:cs="Arial"/>
          <w:sz w:val="22"/>
          <w:szCs w:val="22"/>
        </w:rPr>
        <w:t>contados a partir do primeiro dia útil subsequente à data do recebimento definitivo do objeto, nos termos do</w:t>
      </w:r>
      <w:r>
        <w:rPr>
          <w:rFonts w:ascii="Arial" w:hAnsi="Arial" w:cs="Arial"/>
          <w:sz w:val="22"/>
          <w:szCs w:val="22"/>
        </w:rPr>
        <w:t>s itens</w:t>
      </w:r>
      <w:r w:rsidR="00356745">
        <w:rPr>
          <w:rFonts w:ascii="Arial" w:hAnsi="Arial" w:cs="Arial"/>
          <w:sz w:val="22"/>
          <w:szCs w:val="22"/>
        </w:rPr>
        <w:t xml:space="preserve"> 4.</w:t>
      </w:r>
      <w:r w:rsidR="00AA7B7B">
        <w:rPr>
          <w:rFonts w:ascii="Arial" w:hAnsi="Arial" w:cs="Arial"/>
          <w:sz w:val="22"/>
          <w:szCs w:val="22"/>
        </w:rPr>
        <w:t>12</w:t>
      </w:r>
      <w:r w:rsidR="00356745">
        <w:rPr>
          <w:rFonts w:ascii="Arial" w:hAnsi="Arial" w:cs="Arial"/>
          <w:sz w:val="22"/>
          <w:szCs w:val="22"/>
        </w:rPr>
        <w:t xml:space="preserve"> a 4.</w:t>
      </w:r>
      <w:r w:rsidR="00AA7B7B">
        <w:rPr>
          <w:rFonts w:ascii="Arial" w:hAnsi="Arial" w:cs="Arial"/>
          <w:sz w:val="22"/>
          <w:szCs w:val="22"/>
        </w:rPr>
        <w:t>17</w:t>
      </w:r>
      <w:r w:rsidRPr="0006150E">
        <w:rPr>
          <w:rFonts w:ascii="Arial" w:hAnsi="Arial" w:cs="Arial"/>
          <w:sz w:val="22"/>
          <w:szCs w:val="22"/>
        </w:rPr>
        <w:t xml:space="preserve"> do Anexo I (Termo de Referência) do Edital.</w:t>
      </w:r>
      <w:r>
        <w:rPr>
          <w:rFonts w:ascii="Arial" w:hAnsi="Arial" w:cs="Arial"/>
          <w:sz w:val="22"/>
          <w:szCs w:val="22"/>
        </w:rPr>
        <w:t xml:space="preserve">  </w:t>
      </w:r>
    </w:p>
    <w:p w14:paraId="2066726F" w14:textId="77777777" w:rsidR="00931B96" w:rsidRDefault="00931B96" w:rsidP="00931B96">
      <w:pPr>
        <w:jc w:val="both"/>
        <w:rPr>
          <w:rFonts w:ascii="Arial" w:hAnsi="Arial" w:cs="Arial"/>
          <w:b/>
          <w:sz w:val="22"/>
          <w:szCs w:val="22"/>
        </w:rPr>
      </w:pPr>
    </w:p>
    <w:p w14:paraId="1540E006" w14:textId="77777777" w:rsidR="00931B96" w:rsidRPr="009761AA" w:rsidRDefault="00931B96" w:rsidP="00931B96">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2"/>
        </w:rPr>
      </w:pPr>
      <w:r w:rsidRPr="009761AA">
        <w:rPr>
          <w:rFonts w:ascii="Arial" w:hAnsi="Arial" w:cs="Arial"/>
          <w:b/>
          <w:sz w:val="22"/>
        </w:rPr>
        <w:t xml:space="preserve">INDICAÇÃO DE LINK, nos termos do item </w:t>
      </w:r>
      <w:r>
        <w:rPr>
          <w:rFonts w:ascii="Arial" w:hAnsi="Arial" w:cs="Arial"/>
          <w:b/>
          <w:sz w:val="22"/>
        </w:rPr>
        <w:t xml:space="preserve">13.2.5 </w:t>
      </w:r>
      <w:r w:rsidRPr="009761AA">
        <w:rPr>
          <w:rFonts w:ascii="Arial" w:hAnsi="Arial" w:cs="Arial"/>
          <w:b/>
          <w:sz w:val="22"/>
        </w:rPr>
        <w:t xml:space="preserve">do Edital: </w:t>
      </w:r>
    </w:p>
    <w:p w14:paraId="74DEF588" w14:textId="77777777" w:rsidR="00931B96" w:rsidRPr="009761AA" w:rsidRDefault="00931B96" w:rsidP="001763E8">
      <w:pPr>
        <w:widowControl/>
        <w:numPr>
          <w:ilvl w:val="0"/>
          <w:numId w:val="40"/>
        </w:num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2"/>
        </w:rPr>
      </w:pPr>
      <w:proofErr w:type="gramStart"/>
      <w:r>
        <w:rPr>
          <w:rFonts w:ascii="Arial" w:hAnsi="Arial" w:cs="Arial"/>
          <w:b/>
          <w:sz w:val="22"/>
        </w:rPr>
        <w:t>link</w:t>
      </w:r>
      <w:r w:rsidRPr="009761AA">
        <w:rPr>
          <w:rFonts w:ascii="Arial" w:hAnsi="Arial" w:cs="Arial"/>
          <w:b/>
          <w:sz w:val="22"/>
        </w:rPr>
        <w:t>:..............................</w:t>
      </w:r>
      <w:proofErr w:type="gramEnd"/>
    </w:p>
    <w:p w14:paraId="287E5AD1" w14:textId="77777777" w:rsidR="00931B96" w:rsidRPr="009761AA" w:rsidRDefault="00931B96" w:rsidP="00931B96">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rPr>
      </w:pPr>
    </w:p>
    <w:p w14:paraId="126ED9DF" w14:textId="77777777" w:rsidR="00931B96" w:rsidRDefault="00931B96" w:rsidP="00931B96">
      <w:pPr>
        <w:jc w:val="both"/>
        <w:rPr>
          <w:rFonts w:ascii="Arial" w:hAnsi="Arial" w:cs="Arial"/>
          <w:sz w:val="22"/>
          <w:szCs w:val="22"/>
        </w:rPr>
      </w:pPr>
      <w:r>
        <w:rPr>
          <w:rFonts w:ascii="Arial" w:hAnsi="Arial" w:cs="Arial"/>
          <w:b/>
          <w:sz w:val="22"/>
          <w:szCs w:val="22"/>
        </w:rPr>
        <w:t xml:space="preserve">4) </w:t>
      </w:r>
      <w:r>
        <w:rPr>
          <w:rFonts w:ascii="Arial" w:hAnsi="Arial" w:cs="Arial"/>
          <w:sz w:val="22"/>
          <w:szCs w:val="22"/>
        </w:rPr>
        <w:t>Caso não seja indicado o link, a licitante deverá cumprir as exigências dispostas no item 14.1.1 do Edital.</w:t>
      </w:r>
    </w:p>
    <w:p w14:paraId="41A9009A" w14:textId="77777777" w:rsidR="00931B96" w:rsidRDefault="00931B96" w:rsidP="00931B96">
      <w:pPr>
        <w:jc w:val="both"/>
        <w:rPr>
          <w:rFonts w:ascii="Arial" w:hAnsi="Arial" w:cs="Arial"/>
          <w:b/>
          <w:bCs/>
          <w:sz w:val="22"/>
          <w:szCs w:val="22"/>
          <w:shd w:val="clear" w:color="auto" w:fill="FFFFFF"/>
        </w:rPr>
      </w:pPr>
    </w:p>
    <w:p w14:paraId="0B88DD74" w14:textId="77777777" w:rsidR="00931B96" w:rsidRPr="000C0B7F" w:rsidRDefault="00931B96" w:rsidP="00931B96">
      <w:pPr>
        <w:jc w:val="both"/>
        <w:rPr>
          <w:rFonts w:ascii="Arial" w:hAnsi="Arial" w:cs="Arial"/>
          <w:sz w:val="22"/>
          <w:szCs w:val="22"/>
          <w:shd w:val="clear" w:color="auto" w:fill="FFFFFF"/>
        </w:rPr>
      </w:pPr>
      <w:proofErr w:type="gramStart"/>
      <w:r>
        <w:rPr>
          <w:rFonts w:ascii="Arial" w:hAnsi="Arial" w:cs="Arial"/>
          <w:b/>
          <w:bCs/>
          <w:sz w:val="22"/>
          <w:szCs w:val="22"/>
          <w:shd w:val="clear" w:color="auto" w:fill="FFFFFF"/>
        </w:rPr>
        <w:t xml:space="preserve">5) </w:t>
      </w:r>
      <w:r w:rsidRPr="00091244">
        <w:rPr>
          <w:rFonts w:ascii="Arial" w:hAnsi="Arial" w:cs="Arial"/>
          <w:sz w:val="22"/>
          <w:szCs w:val="22"/>
          <w:shd w:val="clear" w:color="auto" w:fill="FFFFFF"/>
        </w:rPr>
        <w:t>Na</w:t>
      </w:r>
      <w:proofErr w:type="gramEnd"/>
      <w:r w:rsidRPr="00091244">
        <w:rPr>
          <w:rFonts w:ascii="Arial" w:hAnsi="Arial" w:cs="Arial"/>
          <w:sz w:val="22"/>
          <w:szCs w:val="22"/>
          <w:shd w:val="clear" w:color="auto" w:fill="FFFFFF"/>
        </w:rPr>
        <w:t xml:space="preserve"> hipótese de os folhetos e/ou catálogos não apresentarem explicitamente as informações comprobatórias de a</w:t>
      </w:r>
      <w:r w:rsidRPr="000C0B7F">
        <w:rPr>
          <w:rFonts w:ascii="Arial" w:hAnsi="Arial" w:cs="Arial"/>
          <w:sz w:val="22"/>
          <w:szCs w:val="22"/>
          <w:shd w:val="clear" w:color="auto" w:fill="FFFFFF"/>
        </w:rPr>
        <w:t xml:space="preserve">lgum dos itens de especificação, a licitante deverá indicar essa condição em sua proposta, responsabilizando-se pela informação fornecida e/ou apresentando outra fonte que possa esclarecer eventuais </w:t>
      </w:r>
      <w:r w:rsidRPr="0006150E">
        <w:rPr>
          <w:rFonts w:ascii="Arial" w:hAnsi="Arial" w:cs="Arial"/>
          <w:sz w:val="22"/>
          <w:szCs w:val="22"/>
          <w:shd w:val="clear" w:color="auto" w:fill="FFFFFF"/>
        </w:rPr>
        <w:t>dúvidas.</w:t>
      </w:r>
    </w:p>
    <w:p w14:paraId="2E161FD2" w14:textId="77777777" w:rsidR="00A20B2E" w:rsidRPr="00A55633" w:rsidRDefault="00A20B2E" w:rsidP="00A20B2E">
      <w:pPr>
        <w:pBdr>
          <w:top w:val="nil"/>
          <w:left w:val="nil"/>
          <w:bottom w:val="nil"/>
          <w:right w:val="nil"/>
          <w:between w:val="nil"/>
        </w:pBdr>
        <w:jc w:val="both"/>
        <w:rPr>
          <w:rFonts w:ascii="Arial" w:eastAsia="Arial" w:hAnsi="Arial" w:cs="Arial"/>
          <w:i/>
          <w:sz w:val="22"/>
          <w:szCs w:val="22"/>
        </w:rPr>
      </w:pPr>
    </w:p>
    <w:p w14:paraId="21CF99C7" w14:textId="563E6978" w:rsidR="00A20B2E" w:rsidRDefault="00A20B2E" w:rsidP="00A20B2E">
      <w:pPr>
        <w:ind w:right="-140"/>
        <w:jc w:val="both"/>
        <w:rPr>
          <w:rFonts w:ascii="Arial" w:hAnsi="Arial" w:cs="Arial"/>
          <w:sz w:val="22"/>
          <w:szCs w:val="22"/>
        </w:rPr>
      </w:pPr>
      <w:r w:rsidRPr="00067938">
        <w:rPr>
          <w:rFonts w:ascii="Arial" w:hAnsi="Arial" w:cs="Arial"/>
          <w:b/>
          <w:sz w:val="22"/>
          <w:szCs w:val="22"/>
        </w:rPr>
        <w:t xml:space="preserve">PRAZO DE VALIDADE DA PROPOSTA: </w:t>
      </w:r>
      <w:r w:rsidRPr="00067938">
        <w:rPr>
          <w:rFonts w:ascii="Arial" w:hAnsi="Arial" w:cs="Arial"/>
          <w:sz w:val="22"/>
          <w:szCs w:val="22"/>
        </w:rPr>
        <w:t>60 (sessenta) dias corridos, a contar da data fixada para a sessão pública deste pregão</w:t>
      </w:r>
      <w:r>
        <w:rPr>
          <w:rFonts w:ascii="Arial" w:hAnsi="Arial" w:cs="Arial"/>
          <w:sz w:val="22"/>
          <w:szCs w:val="22"/>
        </w:rPr>
        <w:t>.</w:t>
      </w:r>
    </w:p>
    <w:p w14:paraId="3360FE7B" w14:textId="1E13BEF8" w:rsidR="00356745" w:rsidRDefault="00356745" w:rsidP="00A20B2E">
      <w:pPr>
        <w:ind w:right="-140"/>
        <w:jc w:val="both"/>
        <w:rPr>
          <w:rFonts w:ascii="Arial" w:hAnsi="Arial" w:cs="Arial"/>
          <w:sz w:val="22"/>
          <w:szCs w:val="22"/>
        </w:rPr>
      </w:pPr>
    </w:p>
    <w:p w14:paraId="7691DF98" w14:textId="77777777" w:rsidR="00356745" w:rsidRPr="00951F4D" w:rsidRDefault="00356745" w:rsidP="00A20B2E">
      <w:pPr>
        <w:ind w:right="-140"/>
        <w:jc w:val="both"/>
        <w:rPr>
          <w:rFonts w:ascii="Arial" w:hAnsi="Arial" w:cs="Arial"/>
          <w:sz w:val="22"/>
          <w:szCs w:val="22"/>
        </w:rPr>
      </w:pPr>
    </w:p>
    <w:p w14:paraId="344B1CA5" w14:textId="6ECB7831" w:rsidR="00A20B2E" w:rsidRDefault="00A20B2E" w:rsidP="00A20B2E">
      <w:pPr>
        <w:spacing w:line="200" w:lineRule="atLeast"/>
        <w:ind w:right="-140"/>
        <w:jc w:val="both"/>
        <w:rPr>
          <w:rFonts w:ascii="Arial" w:eastAsia="Times New Roman" w:hAnsi="Arial" w:cs="Arial"/>
          <w:kern w:val="0"/>
          <w:sz w:val="22"/>
          <w:szCs w:val="20"/>
        </w:rPr>
      </w:pPr>
      <w:r w:rsidRPr="001932BC">
        <w:rPr>
          <w:rFonts w:ascii="Arial" w:eastAsia="Times New Roman" w:hAnsi="Arial" w:cs="Arial"/>
          <w:kern w:val="0"/>
          <w:sz w:val="22"/>
          <w:szCs w:val="20"/>
        </w:rPr>
        <w:t>............................................ / ............. / ............/</w:t>
      </w:r>
      <w:r w:rsidR="003F3D9C">
        <w:rPr>
          <w:rFonts w:ascii="Arial" w:eastAsia="Times New Roman" w:hAnsi="Arial" w:cs="Arial"/>
          <w:kern w:val="0"/>
          <w:sz w:val="22"/>
          <w:szCs w:val="20"/>
        </w:rPr>
        <w:t>2026</w:t>
      </w:r>
      <w:r w:rsidRPr="001932BC">
        <w:rPr>
          <w:rFonts w:ascii="Arial" w:eastAsia="Times New Roman" w:hAnsi="Arial" w:cs="Arial"/>
          <w:kern w:val="0"/>
          <w:sz w:val="22"/>
          <w:szCs w:val="20"/>
        </w:rPr>
        <w:t>.</w:t>
      </w:r>
    </w:p>
    <w:p w14:paraId="4096A601" w14:textId="77777777" w:rsidR="00A20B2E" w:rsidRPr="001932BC" w:rsidRDefault="00A20B2E" w:rsidP="00A20B2E">
      <w:pPr>
        <w:spacing w:line="200" w:lineRule="atLeast"/>
        <w:ind w:right="-140"/>
        <w:jc w:val="both"/>
        <w:rPr>
          <w:rFonts w:ascii="Arial" w:eastAsia="Times New Roman" w:hAnsi="Arial" w:cs="Arial"/>
          <w:kern w:val="0"/>
          <w:sz w:val="22"/>
          <w:szCs w:val="20"/>
        </w:rPr>
      </w:pPr>
    </w:p>
    <w:p w14:paraId="6E6B59D0" w14:textId="77777777" w:rsidR="00A20B2E" w:rsidRPr="001932BC" w:rsidRDefault="00A20B2E" w:rsidP="00A20B2E">
      <w:pPr>
        <w:ind w:right="-140"/>
        <w:jc w:val="center"/>
        <w:rPr>
          <w:rFonts w:ascii="Arial" w:eastAsia="Times New Roman" w:hAnsi="Arial" w:cs="Arial"/>
          <w:kern w:val="0"/>
          <w:sz w:val="22"/>
          <w:szCs w:val="22"/>
        </w:rPr>
      </w:pPr>
      <w:r w:rsidRPr="001932BC">
        <w:rPr>
          <w:rFonts w:ascii="Arial" w:eastAsia="Times New Roman" w:hAnsi="Arial" w:cs="Arial"/>
          <w:kern w:val="0"/>
          <w:sz w:val="22"/>
          <w:szCs w:val="22"/>
        </w:rPr>
        <w:t>________________________________________</w:t>
      </w:r>
    </w:p>
    <w:p w14:paraId="27617E85" w14:textId="77777777" w:rsidR="00A20B2E" w:rsidRDefault="00A20B2E" w:rsidP="00A20B2E">
      <w:pPr>
        <w:ind w:right="-140"/>
        <w:jc w:val="center"/>
        <w:rPr>
          <w:rFonts w:ascii="Arial" w:eastAsia="Times New Roman" w:hAnsi="Arial" w:cs="Arial"/>
          <w:kern w:val="0"/>
          <w:sz w:val="22"/>
          <w:szCs w:val="22"/>
        </w:rPr>
      </w:pPr>
      <w:r w:rsidRPr="00067938">
        <w:rPr>
          <w:rFonts w:ascii="Arial" w:eastAsia="Times New Roman" w:hAnsi="Arial" w:cs="Arial"/>
          <w:kern w:val="0"/>
          <w:sz w:val="22"/>
          <w:szCs w:val="22"/>
        </w:rPr>
        <w:t xml:space="preserve">Assinatura do representante  </w:t>
      </w:r>
    </w:p>
    <w:p w14:paraId="623F74D4" w14:textId="77777777" w:rsidR="00A20B2E" w:rsidRPr="00067938" w:rsidRDefault="00A20B2E" w:rsidP="00A20B2E">
      <w:pPr>
        <w:ind w:right="-140"/>
        <w:jc w:val="center"/>
        <w:rPr>
          <w:rFonts w:ascii="Arial" w:eastAsia="Times New Roman" w:hAnsi="Arial" w:cs="Arial"/>
          <w:kern w:val="0"/>
          <w:sz w:val="22"/>
          <w:szCs w:val="22"/>
        </w:rPr>
      </w:pPr>
    </w:p>
    <w:p w14:paraId="3771D1EB" w14:textId="77777777" w:rsidR="00A20B2E" w:rsidRPr="00067938" w:rsidRDefault="00A20B2E" w:rsidP="00A20B2E">
      <w:pPr>
        <w:ind w:right="-140"/>
        <w:jc w:val="center"/>
        <w:rPr>
          <w:rFonts w:ascii="Arial" w:eastAsia="Times New Roman" w:hAnsi="Arial" w:cs="Arial"/>
          <w:kern w:val="0"/>
          <w:sz w:val="22"/>
          <w:szCs w:val="22"/>
        </w:rPr>
      </w:pPr>
      <w:r w:rsidRPr="00067938">
        <w:rPr>
          <w:rFonts w:ascii="Arial" w:eastAsia="Times New Roman" w:hAnsi="Arial" w:cs="Arial"/>
          <w:kern w:val="0"/>
          <w:sz w:val="22"/>
          <w:szCs w:val="22"/>
        </w:rPr>
        <w:t>_____________________________________</w:t>
      </w:r>
    </w:p>
    <w:p w14:paraId="248EE33D" w14:textId="77777777" w:rsidR="00A20B2E" w:rsidRDefault="00A20B2E" w:rsidP="00A20B2E">
      <w:pPr>
        <w:ind w:right="-140"/>
        <w:jc w:val="center"/>
        <w:rPr>
          <w:rFonts w:ascii="Arial" w:eastAsia="Times New Roman" w:hAnsi="Arial" w:cs="Arial"/>
          <w:kern w:val="0"/>
          <w:sz w:val="22"/>
          <w:szCs w:val="22"/>
        </w:rPr>
      </w:pPr>
      <w:r w:rsidRPr="00067938">
        <w:rPr>
          <w:rFonts w:ascii="Arial" w:eastAsia="Times New Roman" w:hAnsi="Arial" w:cs="Arial"/>
          <w:kern w:val="0"/>
          <w:sz w:val="22"/>
          <w:szCs w:val="22"/>
        </w:rPr>
        <w:t>Nome legível</w:t>
      </w:r>
      <w:r w:rsidRPr="001932BC">
        <w:rPr>
          <w:rFonts w:ascii="Arial" w:eastAsia="Times New Roman" w:hAnsi="Arial" w:cs="Arial"/>
          <w:kern w:val="0"/>
          <w:sz w:val="22"/>
          <w:szCs w:val="22"/>
        </w:rPr>
        <w:t xml:space="preserve"> </w:t>
      </w:r>
    </w:p>
    <w:p w14:paraId="18B05DD9" w14:textId="77777777" w:rsidR="00A20B2E" w:rsidRDefault="00A20B2E" w:rsidP="00A20B2E">
      <w:pPr>
        <w:ind w:right="-140"/>
        <w:jc w:val="center"/>
        <w:rPr>
          <w:rFonts w:ascii="Arial" w:eastAsia="Times New Roman" w:hAnsi="Arial" w:cs="Arial"/>
          <w:kern w:val="0"/>
          <w:sz w:val="22"/>
          <w:szCs w:val="22"/>
        </w:rPr>
      </w:pPr>
    </w:p>
    <w:p w14:paraId="085F6D0D" w14:textId="77777777" w:rsidR="00CF7806" w:rsidRDefault="00CF7806" w:rsidP="00C9312E">
      <w:pPr>
        <w:pStyle w:val="Ttulo1"/>
        <w:numPr>
          <w:ilvl w:val="0"/>
          <w:numId w:val="0"/>
        </w:numPr>
        <w:rPr>
          <w:rFonts w:cs="Arial"/>
          <w:b/>
          <w:sz w:val="22"/>
          <w:szCs w:val="22"/>
        </w:rPr>
      </w:pPr>
    </w:p>
    <w:sectPr w:rsidR="00CF7806" w:rsidSect="00172A74">
      <w:headerReference w:type="default" r:id="rId62"/>
      <w:footerReference w:type="default" r:id="rId63"/>
      <w:pgSz w:w="11906" w:h="16838"/>
      <w:pgMar w:top="850" w:right="991" w:bottom="1134" w:left="1134" w:header="450" w:footer="720" w:gutter="0"/>
      <w:cols w:space="720"/>
      <w:docGrid w:linePitch="312"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75CD8E" w14:textId="77777777" w:rsidR="009C5B57" w:rsidRDefault="009C5B57">
      <w:r>
        <w:separator/>
      </w:r>
    </w:p>
  </w:endnote>
  <w:endnote w:type="continuationSeparator" w:id="0">
    <w:p w14:paraId="21A99AF0" w14:textId="77777777" w:rsidR="009C5B57" w:rsidRDefault="009C5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TrebuchetMS, 'Times New Roman'">
    <w:altName w:val="Times New Roman"/>
    <w:panose1 w:val="00000000000000000000"/>
    <w:charset w:val="00"/>
    <w:family w:val="auto"/>
    <w:notTrueType/>
    <w:pitch w:val="default"/>
    <w:sig w:usb0="00000003" w:usb1="00000000" w:usb2="00000000" w:usb3="00000000" w:csb0="00000001" w:csb1="00000000"/>
  </w:font>
  <w:font w:name="TrebuchetMS-Bold, 'Times New Ro">
    <w:altName w:val="Times New Roman"/>
    <w:panose1 w:val="00000000000000000000"/>
    <w:charset w:val="00"/>
    <w:family w:val="auto"/>
    <w:notTrueType/>
    <w:pitch w:val="default"/>
    <w:sig w:usb0="00000003" w:usb1="00000000" w:usb2="00000000" w:usb3="00000000" w:csb0="00000001" w:csb1="00000000"/>
  </w:font>
  <w:font w:name="Noto Sans Symbols">
    <w:altName w:val="Times New Roman"/>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Liberation Mono"/>
    <w:panose1 w:val="00000400000000000000"/>
    <w:charset w:val="00"/>
    <w:family w:val="roman"/>
    <w:pitch w:val="variable"/>
    <w:sig w:usb0="00008003" w:usb1="00000000" w:usb2="00000000" w:usb3="00000000" w:csb0="00000001" w:csb1="00000000"/>
  </w:font>
  <w:font w:name="Coronet">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Footlight MT Light">
    <w:panose1 w:val="0204060206030A0203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rebuchetMS">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80000001" w:csb1="00000000"/>
  </w:font>
  <w:font w:name="AMIEJ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Univers, 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Ecofont_Spranq_eco_Sans">
    <w:altName w:val="Times New Roman"/>
    <w:charset w:val="00"/>
    <w:family w:val="auto"/>
    <w:pitch w:val="default"/>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DFE4F" w14:textId="22E8B58E" w:rsidR="003968EC" w:rsidRPr="00172A74" w:rsidRDefault="003968EC" w:rsidP="00172A74">
    <w:pPr>
      <w:pStyle w:val="Rodap"/>
      <w:jc w:val="right"/>
      <w:rPr>
        <w:rFonts w:ascii="Arial" w:hAnsi="Arial" w:cs="Arial"/>
      </w:rPr>
    </w:pPr>
    <w:r w:rsidRPr="00172A74">
      <w:rPr>
        <w:rFonts w:ascii="Arial" w:hAnsi="Arial" w:cs="Arial"/>
        <w:sz w:val="20"/>
      </w:rPr>
      <w:t xml:space="preserve">Pregão Eletrônico Federal </w:t>
    </w:r>
    <w:r w:rsidR="00D45278">
      <w:rPr>
        <w:rFonts w:ascii="Arial" w:hAnsi="Arial" w:cs="Arial"/>
        <w:sz w:val="20"/>
      </w:rPr>
      <w:t>n</w:t>
    </w:r>
    <w:r w:rsidR="00D45278" w:rsidRPr="00D45278">
      <w:rPr>
        <w:rFonts w:ascii="Arial" w:hAnsi="Arial" w:cs="Arial"/>
        <w:sz w:val="20"/>
        <w:szCs w:val="20"/>
        <w:lang w:eastAsia="en-US"/>
      </w:rPr>
      <w:t>.º 70018-</w:t>
    </w:r>
    <w:r w:rsidR="00D86F44">
      <w:rPr>
        <w:rFonts w:ascii="Arial" w:hAnsi="Arial" w:cs="Arial"/>
        <w:sz w:val="20"/>
        <w:szCs w:val="20"/>
        <w:lang w:eastAsia="en-US"/>
      </w:rPr>
      <w:t>108</w:t>
    </w:r>
    <w:r w:rsidR="00D45278" w:rsidRPr="00D45278">
      <w:rPr>
        <w:rFonts w:ascii="Arial" w:hAnsi="Arial" w:cs="Arial"/>
        <w:sz w:val="20"/>
        <w:szCs w:val="20"/>
        <w:lang w:eastAsia="en-US"/>
      </w:rPr>
      <w:t>/2026</w:t>
    </w:r>
    <w:r w:rsidRPr="00172A74">
      <w:rPr>
        <w:rFonts w:ascii="Arial" w:hAnsi="Arial" w:cs="Arial"/>
        <w:sz w:val="20"/>
      </w:rPr>
      <w:t xml:space="preserve">– fl. </w:t>
    </w:r>
    <w:r w:rsidRPr="00172A74">
      <w:rPr>
        <w:rStyle w:val="Nmerodepgina"/>
        <w:rFonts w:ascii="Arial" w:hAnsi="Arial" w:cs="Arial"/>
        <w:sz w:val="20"/>
      </w:rPr>
      <w:fldChar w:fldCharType="begin"/>
    </w:r>
    <w:r w:rsidRPr="00172A74">
      <w:rPr>
        <w:rStyle w:val="Nmerodepgina"/>
        <w:rFonts w:ascii="Arial" w:hAnsi="Arial" w:cs="Arial"/>
        <w:sz w:val="20"/>
      </w:rPr>
      <w:instrText xml:space="preserve"> PAGE </w:instrText>
    </w:r>
    <w:r w:rsidRPr="00172A74">
      <w:rPr>
        <w:rStyle w:val="Nmerodepgina"/>
        <w:rFonts w:ascii="Arial" w:hAnsi="Arial" w:cs="Arial"/>
        <w:sz w:val="20"/>
      </w:rPr>
      <w:fldChar w:fldCharType="separate"/>
    </w:r>
    <w:r w:rsidR="00615A2D">
      <w:rPr>
        <w:rStyle w:val="Nmerodepgina"/>
        <w:rFonts w:ascii="Arial" w:hAnsi="Arial" w:cs="Arial"/>
        <w:noProof/>
        <w:sz w:val="20"/>
      </w:rPr>
      <w:t>21</w:t>
    </w:r>
    <w:r w:rsidRPr="00172A74">
      <w:rPr>
        <w:rStyle w:val="Nmerodepgina"/>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EF6530" w14:textId="77777777" w:rsidR="009C5B57" w:rsidRDefault="009C5B57">
      <w:r>
        <w:separator/>
      </w:r>
    </w:p>
  </w:footnote>
  <w:footnote w:type="continuationSeparator" w:id="0">
    <w:p w14:paraId="0E3AF973" w14:textId="77777777" w:rsidR="009C5B57" w:rsidRDefault="009C5B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95633" w14:textId="77777777" w:rsidR="003968EC" w:rsidRDefault="003968EC" w:rsidP="001E551F">
    <w:pPr>
      <w:pStyle w:val="ndice"/>
      <w:suppressLineNumbers w:val="0"/>
      <w:spacing w:line="360" w:lineRule="auto"/>
      <w:ind w:left="709"/>
    </w:pPr>
    <w:r>
      <w:rPr>
        <w:noProof/>
        <w:lang w:eastAsia="pt-BR" w:bidi="ar-SA"/>
      </w:rPr>
      <mc:AlternateContent>
        <mc:Choice Requires="wps">
          <w:drawing>
            <wp:anchor distT="0" distB="0" distL="114935" distR="114935" simplePos="0" relativeHeight="251658240" behindDoc="0" locked="0" layoutInCell="0" allowOverlap="1" wp14:anchorId="73FEF0F1" wp14:editId="166E3568">
              <wp:simplePos x="0" y="0"/>
              <wp:positionH relativeFrom="column">
                <wp:posOffset>1160780</wp:posOffset>
              </wp:positionH>
              <wp:positionV relativeFrom="paragraph">
                <wp:posOffset>91440</wp:posOffset>
              </wp:positionV>
              <wp:extent cx="5341620" cy="418465"/>
              <wp:effectExtent l="0" t="0" r="0" b="0"/>
              <wp:wrapNone/>
              <wp:docPr id="10" name="Caixa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4184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E7001D" w14:textId="77777777" w:rsidR="003968EC" w:rsidRPr="006E14EC" w:rsidRDefault="003968EC" w:rsidP="00F2681F">
                          <w:pPr>
                            <w:spacing w:before="120"/>
                            <w:ind w:left="284"/>
                            <w:rPr>
                              <w:rFonts w:ascii="Arial" w:hAnsi="Arial" w:cs="Arial"/>
                              <w:sz w:val="28"/>
                              <w:szCs w:val="28"/>
                            </w:rPr>
                          </w:pPr>
                          <w:r w:rsidRPr="006E14EC">
                            <w:rPr>
                              <w:rFonts w:ascii="Arial" w:hAnsi="Arial" w:cs="Arial"/>
                              <w:spacing w:val="20"/>
                              <w:sz w:val="28"/>
                              <w:szCs w:val="28"/>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FEF0F1" id="_x0000_t202" coordsize="21600,21600" o:spt="202" path="m,l,21600r21600,l21600,xe">
              <v:stroke joinstyle="miter"/>
              <v:path gradientshapeok="t" o:connecttype="rect"/>
            </v:shapetype>
            <v:shape id="Caixa de Texto 10" o:spid="_x0000_s1026" type="#_x0000_t202" style="position:absolute;left:0;text-align:left;margin-left:91.4pt;margin-top:7.2pt;width:420.6pt;height:32.9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" o:allowincell="f" stroked="f">
              <v:fill opacity="0"/>
              <v:textbox inset="0,0,0,0">
                <w:txbxContent>
                  <w:p w14:paraId="2DE7001D" w14:textId="77777777" w:rsidR="00EF3DF2" w:rsidRPr="006E14EC" w:rsidRDefault="00EF3DF2" w:rsidP="00F2681F">
                    <w:pPr>
                      <w:spacing w:before="120"/>
                      <w:ind w:left="284"/>
                      <w:rPr>
                        <w:rFonts w:ascii="Arial" w:hAnsi="Arial" w:cs="Arial"/>
                        <w:sz w:val="28"/>
                        <w:szCs w:val="28"/>
                      </w:rPr>
                    </w:pPr>
                    <w:r w:rsidRPr="006E14EC">
                      <w:rPr>
                        <w:rFonts w:ascii="Arial" w:hAnsi="Arial" w:cs="Arial"/>
                        <w:spacing w:val="20"/>
                        <w:sz w:val="28"/>
                        <w:szCs w:val="28"/>
                      </w:rPr>
                      <w:t>Tribunal Regional Eleitoral do Estado de São Paulo</w:t>
                    </w:r>
                  </w:p>
                </w:txbxContent>
              </v:textbox>
            </v:shape>
          </w:pict>
        </mc:Fallback>
      </mc:AlternateContent>
    </w:r>
    <w:r>
      <w:object w:dxaOrig="18578" w:dyaOrig="16" w14:anchorId="1D0397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7pt;height:48.85pt" filled="t">
          <v:fill opacity="0" color2="black"/>
          <v:imagedata r:id="rId1" o:title=""/>
        </v:shape>
        <o:OLEObject Type="Embed" ProgID="Word.Picture.8" ShapeID="_x0000_i1025" DrawAspect="Content" ObjectID="_1846074767" r:id="rId2"/>
      </w:object>
    </w:r>
  </w:p>
  <w:p w14:paraId="10ACCE5A" w14:textId="77777777" w:rsidR="003968EC" w:rsidRDefault="003968E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Nvel4-R"/>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multilevel"/>
    <w:tmpl w:val="00000002"/>
    <w:name w:val="WW8Num2"/>
    <w:lvl w:ilvl="0">
      <w:start w:val="1"/>
      <w:numFmt w:val="upperRoman"/>
      <w:lvlText w:val="%1 -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3"/>
    <w:multiLevelType w:val="multilevel"/>
    <w:tmpl w:val="00000003"/>
    <w:name w:val="WW8Num3"/>
    <w:lvl w:ilvl="0">
      <w:start w:val="1"/>
      <w:numFmt w:val="lowerLetter"/>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04"/>
    <w:multiLevelType w:val="multilevel"/>
    <w:tmpl w:val="00000004"/>
    <w:name w:val="WW8Num4"/>
    <w:lvl w:ilvl="0">
      <w:start w:val="1"/>
      <w:numFmt w:val="decimal"/>
      <w:suff w:val="nothing"/>
      <w:lvlText w:val="%1. "/>
      <w:lvlJc w:val="left"/>
      <w:pPr>
        <w:tabs>
          <w:tab w:val="num" w:pos="0"/>
        </w:tabs>
      </w:pPr>
      <w:rPr>
        <w:rFonts w:cs="Times New Roman"/>
        <w:b/>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0000005"/>
    <w:multiLevelType w:val="singleLevel"/>
    <w:tmpl w:val="00000005"/>
    <w:name w:val="WW8Num5"/>
    <w:lvl w:ilvl="0">
      <w:start w:val="1"/>
      <w:numFmt w:val="lowerLetter"/>
      <w:lvlText w:val="%1)"/>
      <w:lvlJc w:val="left"/>
      <w:pPr>
        <w:tabs>
          <w:tab w:val="num" w:pos="360"/>
        </w:tabs>
        <w:ind w:left="360" w:hanging="360"/>
      </w:pPr>
      <w:rPr>
        <w:rFonts w:cs="Times New Roman"/>
        <w:b/>
        <w:sz w:val="22"/>
      </w:rPr>
    </w:lvl>
  </w:abstractNum>
  <w:abstractNum w:abstractNumId="6" w15:restartNumberingAfterBreak="0">
    <w:nsid w:val="00000007"/>
    <w:multiLevelType w:val="singleLevel"/>
    <w:tmpl w:val="9430759E"/>
    <w:name w:val="WW8Num7"/>
    <w:lvl w:ilvl="0">
      <w:start w:val="1"/>
      <w:numFmt w:val="lowerLetter"/>
      <w:lvlText w:val="%1)"/>
      <w:lvlJc w:val="left"/>
      <w:pPr>
        <w:tabs>
          <w:tab w:val="num" w:pos="360"/>
        </w:tabs>
        <w:ind w:left="360" w:hanging="360"/>
      </w:pPr>
      <w:rPr>
        <w:rFonts w:cs="Times New Roman"/>
        <w:b/>
        <w:bCs/>
        <w:sz w:val="22"/>
      </w:rPr>
    </w:lvl>
  </w:abstractNum>
  <w:abstractNum w:abstractNumId="7"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Symbol" w:hAnsi="Symbol"/>
        <w:b/>
        <w:sz w:val="22"/>
      </w:rPr>
    </w:lvl>
  </w:abstractNum>
  <w:abstractNum w:abstractNumId="8"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sz w:val="22"/>
      </w:rPr>
    </w:lvl>
  </w:abstractNum>
  <w:abstractNum w:abstractNumId="9"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Symbol" w:hAnsi="Symbol"/>
      </w:rPr>
    </w:lvl>
  </w:abstractNum>
  <w:abstractNum w:abstractNumId="10" w15:restartNumberingAfterBreak="0">
    <w:nsid w:val="037C490B"/>
    <w:multiLevelType w:val="multilevel"/>
    <w:tmpl w:val="F45855D6"/>
    <w:styleLink w:val="WW8Num27"/>
    <w:lvl w:ilvl="0">
      <w:start w:val="1"/>
      <w:numFmt w:val="lowerLetter"/>
      <w:lvlText w:val="%1."/>
      <w:lvlJc w:val="left"/>
      <w:pPr>
        <w:ind w:left="682" w:hanging="360"/>
      </w:pPr>
      <w:rPr>
        <w:rFonts w:cs="Times New Roman"/>
        <w:sz w:val="24"/>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11" w15:restartNumberingAfterBreak="0">
    <w:nsid w:val="04D04915"/>
    <w:multiLevelType w:val="multilevel"/>
    <w:tmpl w:val="BCA4826C"/>
    <w:styleLink w:val="WW8Num4"/>
    <w:lvl w:ilvl="0">
      <w:start w:val="1"/>
      <w:numFmt w:val="lowerLetter"/>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2" w15:restartNumberingAfterBreak="0">
    <w:nsid w:val="07493856"/>
    <w:multiLevelType w:val="multilevel"/>
    <w:tmpl w:val="0390137E"/>
    <w:styleLink w:val="WW8Num26"/>
    <w:lvl w:ilvl="0">
      <w:start w:val="2"/>
      <w:numFmt w:val="decimal"/>
      <w:lvlText w:val="%1"/>
      <w:lvlJc w:val="left"/>
      <w:pPr>
        <w:ind w:left="323" w:hanging="490"/>
      </w:pPr>
      <w:rPr>
        <w:rFonts w:cs="Times New Roman"/>
      </w:rPr>
    </w:lvl>
    <w:lvl w:ilvl="1">
      <w:start w:val="1"/>
      <w:numFmt w:val="decimal"/>
      <w:lvlText w:val="%1.%2."/>
      <w:lvlJc w:val="left"/>
      <w:pPr>
        <w:ind w:left="323" w:hanging="490"/>
      </w:pPr>
      <w:rPr>
        <w:rFonts w:ascii="Arial" w:eastAsia="Times New Roman" w:hAnsi="Arial" w:cs="Arial"/>
        <w:b/>
        <w:bCs/>
        <w:spacing w:val="-1"/>
        <w:w w:val="100"/>
        <w:sz w:val="22"/>
        <w:szCs w:val="22"/>
      </w:rPr>
    </w:lvl>
    <w:lvl w:ilvl="2">
      <w:numFmt w:val="bullet"/>
      <w:lvlText w:val="•"/>
      <w:lvlJc w:val="left"/>
      <w:pPr>
        <w:ind w:left="2372" w:hanging="490"/>
      </w:pPr>
      <w:rPr>
        <w:rFonts w:ascii="Times New Roman" w:hAnsi="Times New Roman"/>
      </w:rPr>
    </w:lvl>
    <w:lvl w:ilvl="3">
      <w:numFmt w:val="bullet"/>
      <w:lvlText w:val="•"/>
      <w:lvlJc w:val="left"/>
      <w:pPr>
        <w:ind w:left="3398" w:hanging="490"/>
      </w:pPr>
      <w:rPr>
        <w:rFonts w:ascii="Times New Roman" w:hAnsi="Times New Roman"/>
      </w:rPr>
    </w:lvl>
    <w:lvl w:ilvl="4">
      <w:numFmt w:val="bullet"/>
      <w:lvlText w:val="•"/>
      <w:lvlJc w:val="left"/>
      <w:pPr>
        <w:ind w:left="4424" w:hanging="490"/>
      </w:pPr>
      <w:rPr>
        <w:rFonts w:ascii="Times New Roman" w:hAnsi="Times New Roman"/>
      </w:rPr>
    </w:lvl>
    <w:lvl w:ilvl="5">
      <w:numFmt w:val="bullet"/>
      <w:lvlText w:val="•"/>
      <w:lvlJc w:val="left"/>
      <w:pPr>
        <w:ind w:left="5450" w:hanging="490"/>
      </w:pPr>
      <w:rPr>
        <w:rFonts w:ascii="Times New Roman" w:hAnsi="Times New Roman"/>
      </w:rPr>
    </w:lvl>
    <w:lvl w:ilvl="6">
      <w:numFmt w:val="bullet"/>
      <w:lvlText w:val="•"/>
      <w:lvlJc w:val="left"/>
      <w:pPr>
        <w:ind w:left="6476" w:hanging="490"/>
      </w:pPr>
      <w:rPr>
        <w:rFonts w:ascii="Times New Roman" w:hAnsi="Times New Roman"/>
      </w:rPr>
    </w:lvl>
    <w:lvl w:ilvl="7">
      <w:numFmt w:val="bullet"/>
      <w:lvlText w:val="•"/>
      <w:lvlJc w:val="left"/>
      <w:pPr>
        <w:ind w:left="7502" w:hanging="490"/>
      </w:pPr>
      <w:rPr>
        <w:rFonts w:ascii="Times New Roman" w:hAnsi="Times New Roman"/>
      </w:rPr>
    </w:lvl>
    <w:lvl w:ilvl="8">
      <w:numFmt w:val="bullet"/>
      <w:lvlText w:val="•"/>
      <w:lvlJc w:val="left"/>
      <w:pPr>
        <w:ind w:left="8528" w:hanging="490"/>
      </w:pPr>
      <w:rPr>
        <w:rFonts w:ascii="Times New Roman" w:hAnsi="Times New Roman"/>
      </w:rPr>
    </w:lvl>
  </w:abstractNum>
  <w:abstractNum w:abstractNumId="13" w15:restartNumberingAfterBreak="0">
    <w:nsid w:val="0DDA0A7F"/>
    <w:multiLevelType w:val="multilevel"/>
    <w:tmpl w:val="932A25A0"/>
    <w:lvl w:ilvl="0">
      <w:start w:val="1"/>
      <w:numFmt w:val="decimal"/>
      <w:lvlText w:val="%1."/>
      <w:lvlJc w:val="left"/>
      <w:pPr>
        <w:ind w:left="720" w:hanging="360"/>
      </w:pPr>
      <w:rPr>
        <w:b/>
        <w:bCs/>
        <w:strike w:val="0"/>
        <w:dstrike w:val="0"/>
        <w:u w:val="none"/>
        <w:effect w:val="none"/>
      </w:rPr>
    </w:lvl>
    <w:lvl w:ilvl="1">
      <w:start w:val="1"/>
      <w:numFmt w:val="decimal"/>
      <w:lvlText w:val="%1.%2."/>
      <w:lvlJc w:val="left"/>
      <w:pPr>
        <w:ind w:left="1211" w:hanging="360"/>
      </w:pPr>
      <w:rPr>
        <w:b w:val="0"/>
        <w:bCs w:val="0"/>
        <w:i w:val="0"/>
        <w:iCs w:val="0"/>
        <w:strike w:val="0"/>
        <w:dstrike w:val="0"/>
        <w:color w:val="000000"/>
        <w:sz w:val="22"/>
        <w:szCs w:val="22"/>
        <w:u w:val="none"/>
        <w:effect w:val="none"/>
      </w:rPr>
    </w:lvl>
    <w:lvl w:ilvl="2">
      <w:start w:val="1"/>
      <w:numFmt w:val="decimal"/>
      <w:lvlText w:val="%1.%2.%3."/>
      <w:lvlJc w:val="left"/>
      <w:pPr>
        <w:ind w:left="1080" w:hanging="720"/>
      </w:pPr>
      <w:rPr>
        <w:i w:val="0"/>
        <w:iCs w:val="0"/>
        <w:color w:val="000000"/>
      </w:rPr>
    </w:lvl>
    <w:lvl w:ilvl="3">
      <w:start w:val="1"/>
      <w:numFmt w:val="decimal"/>
      <w:lvlText w:val="%1.%2.%3.%4."/>
      <w:lvlJc w:val="left"/>
      <w:pPr>
        <w:ind w:left="1080" w:hanging="720"/>
      </w:pPr>
      <w:rPr>
        <w:color w:val="00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0E1A345A"/>
    <w:multiLevelType w:val="multilevel"/>
    <w:tmpl w:val="17403144"/>
    <w:styleLink w:val="WW8Num2"/>
    <w:lvl w:ilvl="0">
      <w:start w:val="1"/>
      <w:numFmt w:val="none"/>
      <w:suff w:val="nothing"/>
      <w:lvlText w:val="%1"/>
      <w:lvlJc w:val="left"/>
      <w:pPr>
        <w:ind w:left="432" w:hanging="432"/>
      </w:pPr>
      <w:rPr>
        <w:rFonts w:cs="Times New Roman"/>
        <w:color w:val="auto"/>
        <w:sz w:val="22"/>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15" w15:restartNumberingAfterBreak="0">
    <w:nsid w:val="14454C6F"/>
    <w:multiLevelType w:val="multilevel"/>
    <w:tmpl w:val="EC064886"/>
    <w:styleLink w:val="WW8Num15"/>
    <w:lvl w:ilvl="0">
      <w:start w:val="1"/>
      <w:numFmt w:val="decimal"/>
      <w:lvlText w:val="%1"/>
      <w:lvlJc w:val="left"/>
      <w:pPr>
        <w:ind w:left="323" w:hanging="255"/>
      </w:pPr>
      <w:rPr>
        <w:rFonts w:cs="Times New Roman"/>
      </w:rPr>
    </w:lvl>
    <w:lvl w:ilvl="1">
      <w:start w:val="1"/>
      <w:numFmt w:val="decimal"/>
      <w:lvlText w:val="%1.%2"/>
      <w:lvlJc w:val="left"/>
      <w:pPr>
        <w:ind w:left="323" w:hanging="435"/>
      </w:pPr>
      <w:rPr>
        <w:rFonts w:ascii="Arial" w:eastAsia="Times New Roman" w:hAnsi="Arial" w:cs="Arial"/>
        <w:b/>
        <w:bCs/>
        <w:spacing w:val="-1"/>
        <w:w w:val="100"/>
        <w:sz w:val="22"/>
        <w:szCs w:val="22"/>
      </w:rPr>
    </w:lvl>
    <w:lvl w:ilvl="2">
      <w:numFmt w:val="bullet"/>
      <w:lvlText w:val="•"/>
      <w:lvlJc w:val="left"/>
      <w:pPr>
        <w:ind w:left="2372" w:hanging="435"/>
      </w:pPr>
      <w:rPr>
        <w:rFonts w:ascii="Times New Roman" w:hAnsi="Times New Roman"/>
      </w:rPr>
    </w:lvl>
    <w:lvl w:ilvl="3">
      <w:numFmt w:val="bullet"/>
      <w:lvlText w:val="•"/>
      <w:lvlJc w:val="left"/>
      <w:pPr>
        <w:ind w:left="3398" w:hanging="435"/>
      </w:pPr>
      <w:rPr>
        <w:rFonts w:ascii="Times New Roman" w:hAnsi="Times New Roman"/>
      </w:rPr>
    </w:lvl>
    <w:lvl w:ilvl="4">
      <w:numFmt w:val="bullet"/>
      <w:lvlText w:val="•"/>
      <w:lvlJc w:val="left"/>
      <w:pPr>
        <w:ind w:left="4424" w:hanging="435"/>
      </w:pPr>
      <w:rPr>
        <w:rFonts w:ascii="Times New Roman" w:hAnsi="Times New Roman"/>
      </w:rPr>
    </w:lvl>
    <w:lvl w:ilvl="5">
      <w:numFmt w:val="bullet"/>
      <w:lvlText w:val="•"/>
      <w:lvlJc w:val="left"/>
      <w:pPr>
        <w:ind w:left="5450" w:hanging="435"/>
      </w:pPr>
      <w:rPr>
        <w:rFonts w:ascii="Times New Roman" w:hAnsi="Times New Roman"/>
      </w:rPr>
    </w:lvl>
    <w:lvl w:ilvl="6">
      <w:numFmt w:val="bullet"/>
      <w:lvlText w:val="•"/>
      <w:lvlJc w:val="left"/>
      <w:pPr>
        <w:ind w:left="6476" w:hanging="435"/>
      </w:pPr>
      <w:rPr>
        <w:rFonts w:ascii="Times New Roman" w:hAnsi="Times New Roman"/>
      </w:rPr>
    </w:lvl>
    <w:lvl w:ilvl="7">
      <w:numFmt w:val="bullet"/>
      <w:lvlText w:val="•"/>
      <w:lvlJc w:val="left"/>
      <w:pPr>
        <w:ind w:left="7502" w:hanging="435"/>
      </w:pPr>
      <w:rPr>
        <w:rFonts w:ascii="Times New Roman" w:hAnsi="Times New Roman"/>
      </w:rPr>
    </w:lvl>
    <w:lvl w:ilvl="8">
      <w:numFmt w:val="bullet"/>
      <w:lvlText w:val="•"/>
      <w:lvlJc w:val="left"/>
      <w:pPr>
        <w:ind w:left="8528" w:hanging="435"/>
      </w:pPr>
      <w:rPr>
        <w:rFonts w:ascii="Times New Roman" w:hAnsi="Times New Roman"/>
      </w:rPr>
    </w:lvl>
  </w:abstractNum>
  <w:abstractNum w:abstractNumId="16" w15:restartNumberingAfterBreak="0">
    <w:nsid w:val="16A14AB4"/>
    <w:multiLevelType w:val="multilevel"/>
    <w:tmpl w:val="5A5A9EF4"/>
    <w:lvl w:ilvl="0">
      <w:start w:val="8"/>
      <w:numFmt w:val="decimal"/>
      <w:lvlText w:val="%1."/>
      <w:lvlJc w:val="left"/>
      <w:pPr>
        <w:ind w:left="360" w:hanging="360"/>
      </w:pPr>
    </w:lvl>
    <w:lvl w:ilvl="1">
      <w:start w:val="1"/>
      <w:numFmt w:val="decimal"/>
      <w:lvlText w:val="%1.%2."/>
      <w:lvlJc w:val="left"/>
      <w:pPr>
        <w:ind w:left="1571" w:hanging="720"/>
      </w:pPr>
      <w:rPr>
        <w:b w:val="0"/>
      </w:rPr>
    </w:lvl>
    <w:lvl w:ilvl="2">
      <w:start w:val="1"/>
      <w:numFmt w:val="decimal"/>
      <w:lvlText w:val="%1.%2.%3."/>
      <w:lvlJc w:val="left"/>
      <w:pPr>
        <w:ind w:left="2422" w:hanging="720"/>
      </w:pPr>
    </w:lvl>
    <w:lvl w:ilvl="3">
      <w:start w:val="1"/>
      <w:numFmt w:val="decimal"/>
      <w:lvlText w:val="%1.%2.%3.%4."/>
      <w:lvlJc w:val="left"/>
      <w:pPr>
        <w:ind w:left="3633" w:hanging="1080"/>
      </w:pPr>
    </w:lvl>
    <w:lvl w:ilvl="4">
      <w:start w:val="1"/>
      <w:numFmt w:val="decimal"/>
      <w:lvlText w:val="%1.%2.%3.%4.%5."/>
      <w:lvlJc w:val="left"/>
      <w:pPr>
        <w:ind w:left="4484" w:hanging="1080"/>
      </w:pPr>
    </w:lvl>
    <w:lvl w:ilvl="5">
      <w:start w:val="1"/>
      <w:numFmt w:val="decimal"/>
      <w:lvlText w:val="%1.%2.%3.%4.%5.%6."/>
      <w:lvlJc w:val="left"/>
      <w:pPr>
        <w:ind w:left="5695" w:hanging="1440"/>
      </w:pPr>
    </w:lvl>
    <w:lvl w:ilvl="6">
      <w:start w:val="1"/>
      <w:numFmt w:val="decimal"/>
      <w:lvlText w:val="%1.%2.%3.%4.%5.%6.%7."/>
      <w:lvlJc w:val="left"/>
      <w:pPr>
        <w:ind w:left="6546" w:hanging="1440"/>
      </w:pPr>
    </w:lvl>
    <w:lvl w:ilvl="7">
      <w:start w:val="1"/>
      <w:numFmt w:val="decimal"/>
      <w:lvlText w:val="%1.%2.%3.%4.%5.%6.%7.%8."/>
      <w:lvlJc w:val="left"/>
      <w:pPr>
        <w:ind w:left="7757" w:hanging="1800"/>
      </w:pPr>
    </w:lvl>
    <w:lvl w:ilvl="8">
      <w:start w:val="1"/>
      <w:numFmt w:val="decimal"/>
      <w:lvlText w:val="%1.%2.%3.%4.%5.%6.%7.%8.%9."/>
      <w:lvlJc w:val="left"/>
      <w:pPr>
        <w:ind w:left="8608" w:hanging="1800"/>
      </w:pPr>
    </w:lvl>
  </w:abstractNum>
  <w:abstractNum w:abstractNumId="17" w15:restartNumberingAfterBreak="0">
    <w:nsid w:val="1818096C"/>
    <w:multiLevelType w:val="multilevel"/>
    <w:tmpl w:val="4E6288F0"/>
    <w:lvl w:ilvl="0">
      <w:start w:val="5"/>
      <w:numFmt w:val="decimal"/>
      <w:lvlText w:val="%1."/>
      <w:lvlJc w:val="left"/>
      <w:pPr>
        <w:ind w:left="720" w:hanging="360"/>
      </w:pPr>
      <w:rPr>
        <w:b/>
        <w:bCs/>
        <w:strike w:val="0"/>
        <w:dstrike w:val="0"/>
        <w:u w:val="none"/>
        <w:effect w:val="none"/>
      </w:rPr>
    </w:lvl>
    <w:lvl w:ilvl="1">
      <w:start w:val="4"/>
      <w:numFmt w:val="decimal"/>
      <w:lvlText w:val="%1.%2."/>
      <w:lvlJc w:val="left"/>
      <w:pPr>
        <w:ind w:left="1211" w:hanging="360"/>
      </w:pPr>
      <w:rPr>
        <w:b w:val="0"/>
        <w:bCs w:val="0"/>
        <w:i w:val="0"/>
        <w:iCs w:val="0"/>
        <w:strike w:val="0"/>
        <w:dstrike w:val="0"/>
        <w:color w:val="000000"/>
        <w:sz w:val="22"/>
        <w:szCs w:val="22"/>
        <w:u w:val="none"/>
        <w:effect w:val="none"/>
      </w:rPr>
    </w:lvl>
    <w:lvl w:ilvl="2">
      <w:start w:val="1"/>
      <w:numFmt w:val="decimal"/>
      <w:lvlText w:val="%1.%2.%3."/>
      <w:lvlJc w:val="left"/>
      <w:pPr>
        <w:ind w:left="1080" w:hanging="720"/>
      </w:pPr>
      <w:rPr>
        <w:i w:val="0"/>
        <w:iCs w:val="0"/>
        <w:color w:val="000000"/>
      </w:rPr>
    </w:lvl>
    <w:lvl w:ilvl="3">
      <w:start w:val="1"/>
      <w:numFmt w:val="decimal"/>
      <w:lvlText w:val="%1.%2.%3.%4."/>
      <w:lvlJc w:val="left"/>
      <w:pPr>
        <w:ind w:left="1080" w:hanging="720"/>
      </w:pPr>
      <w:rPr>
        <w:color w:val="00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F6511AA"/>
    <w:multiLevelType w:val="multilevel"/>
    <w:tmpl w:val="D61CAC2A"/>
    <w:styleLink w:val="WW8Num8"/>
    <w:lvl w:ilvl="0">
      <w:start w:val="1"/>
      <w:numFmt w:val="lowerLetter"/>
      <w:lvlText w:val="%1)"/>
      <w:lvlJc w:val="left"/>
      <w:pPr>
        <w:ind w:left="360" w:hanging="360"/>
      </w:pPr>
      <w:rPr>
        <w:rFonts w:ascii="Arial" w:hAnsi="Arial" w:cs="Arial"/>
        <w:b/>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0" w15:restartNumberingAfterBreak="0">
    <w:nsid w:val="1FE67B53"/>
    <w:multiLevelType w:val="multilevel"/>
    <w:tmpl w:val="DB3899C4"/>
    <w:styleLink w:val="WW8Num18"/>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20AD4FE8"/>
    <w:multiLevelType w:val="multilevel"/>
    <w:tmpl w:val="57C48254"/>
    <w:styleLink w:val="WW8Num23"/>
    <w:lvl w:ilvl="0">
      <w:start w:val="1"/>
      <w:numFmt w:val="lowerLetter"/>
      <w:lvlText w:val="%1."/>
      <w:lvlJc w:val="left"/>
      <w:pPr>
        <w:ind w:left="323" w:hanging="852"/>
      </w:pPr>
      <w:rPr>
        <w:rFonts w:cs="Times New Roman"/>
        <w:b/>
      </w:rPr>
    </w:lvl>
    <w:lvl w:ilvl="1">
      <w:numFmt w:val="bullet"/>
      <w:lvlText w:val="•"/>
      <w:lvlJc w:val="left"/>
      <w:pPr>
        <w:ind w:left="1346" w:hanging="852"/>
      </w:pPr>
      <w:rPr>
        <w:rFonts w:ascii="Times New Roman" w:hAnsi="Times New Roman"/>
      </w:rPr>
    </w:lvl>
    <w:lvl w:ilvl="2">
      <w:numFmt w:val="bullet"/>
      <w:lvlText w:val="•"/>
      <w:lvlJc w:val="left"/>
      <w:pPr>
        <w:ind w:left="2372" w:hanging="852"/>
      </w:pPr>
      <w:rPr>
        <w:rFonts w:ascii="Times New Roman" w:hAnsi="Times New Roman"/>
      </w:rPr>
    </w:lvl>
    <w:lvl w:ilvl="3">
      <w:numFmt w:val="bullet"/>
      <w:lvlText w:val="•"/>
      <w:lvlJc w:val="left"/>
      <w:pPr>
        <w:ind w:left="3398" w:hanging="852"/>
      </w:pPr>
      <w:rPr>
        <w:rFonts w:ascii="Times New Roman" w:hAnsi="Times New Roman"/>
      </w:rPr>
    </w:lvl>
    <w:lvl w:ilvl="4">
      <w:numFmt w:val="bullet"/>
      <w:lvlText w:val="•"/>
      <w:lvlJc w:val="left"/>
      <w:pPr>
        <w:ind w:left="4424" w:hanging="852"/>
      </w:pPr>
      <w:rPr>
        <w:rFonts w:ascii="Times New Roman" w:hAnsi="Times New Roman"/>
      </w:rPr>
    </w:lvl>
    <w:lvl w:ilvl="5">
      <w:numFmt w:val="bullet"/>
      <w:lvlText w:val="•"/>
      <w:lvlJc w:val="left"/>
      <w:pPr>
        <w:ind w:left="5450" w:hanging="852"/>
      </w:pPr>
      <w:rPr>
        <w:rFonts w:ascii="Times New Roman" w:hAnsi="Times New Roman"/>
      </w:rPr>
    </w:lvl>
    <w:lvl w:ilvl="6">
      <w:numFmt w:val="bullet"/>
      <w:lvlText w:val="•"/>
      <w:lvlJc w:val="left"/>
      <w:pPr>
        <w:ind w:left="6476" w:hanging="852"/>
      </w:pPr>
      <w:rPr>
        <w:rFonts w:ascii="Times New Roman" w:hAnsi="Times New Roman"/>
      </w:rPr>
    </w:lvl>
    <w:lvl w:ilvl="7">
      <w:numFmt w:val="bullet"/>
      <w:lvlText w:val="•"/>
      <w:lvlJc w:val="left"/>
      <w:pPr>
        <w:ind w:left="7502" w:hanging="852"/>
      </w:pPr>
      <w:rPr>
        <w:rFonts w:ascii="Times New Roman" w:hAnsi="Times New Roman"/>
      </w:rPr>
    </w:lvl>
    <w:lvl w:ilvl="8">
      <w:numFmt w:val="bullet"/>
      <w:lvlText w:val="•"/>
      <w:lvlJc w:val="left"/>
      <w:pPr>
        <w:ind w:left="8528" w:hanging="852"/>
      </w:pPr>
      <w:rPr>
        <w:rFonts w:ascii="Times New Roman" w:hAnsi="Times New Roman"/>
      </w:rPr>
    </w:lvl>
  </w:abstractNum>
  <w:abstractNum w:abstractNumId="22" w15:restartNumberingAfterBreak="0">
    <w:nsid w:val="261C3AC3"/>
    <w:multiLevelType w:val="multilevel"/>
    <w:tmpl w:val="12DE0AB2"/>
    <w:styleLink w:val="WW8Num24"/>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23" w15:restartNumberingAfterBreak="0">
    <w:nsid w:val="26844DC7"/>
    <w:multiLevelType w:val="multilevel"/>
    <w:tmpl w:val="34E498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9B77DE3"/>
    <w:multiLevelType w:val="multilevel"/>
    <w:tmpl w:val="7ED8B45A"/>
    <w:styleLink w:val="WW8Num28"/>
    <w:lvl w:ilvl="0">
      <w:start w:val="1"/>
      <w:numFmt w:val="lowerLetter"/>
      <w:lvlText w:val="%1)"/>
      <w:lvlJc w:val="left"/>
      <w:pPr>
        <w:ind w:left="720" w:hanging="360"/>
      </w:pPr>
      <w:rPr>
        <w:rFonts w:cs="Times New Roman"/>
        <w:b/>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3318645E"/>
    <w:multiLevelType w:val="multilevel"/>
    <w:tmpl w:val="8E9C676C"/>
    <w:styleLink w:val="WW8Num14"/>
    <w:lvl w:ilvl="0">
      <w:start w:val="1"/>
      <w:numFmt w:val="lowerLetter"/>
      <w:lvlText w:val="%1)"/>
      <w:lvlJc w:val="left"/>
      <w:pPr>
        <w:ind w:left="360" w:hanging="360"/>
      </w:pPr>
      <w:rPr>
        <w:rFonts w:cs="Times New Roman"/>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5F77D3D"/>
    <w:multiLevelType w:val="multilevel"/>
    <w:tmpl w:val="C57818EE"/>
    <w:styleLink w:val="WW8Num9"/>
    <w:lvl w:ilvl="0">
      <w:start w:val="1"/>
      <w:numFmt w:val="lowerLetter"/>
      <w:lvlText w:val="%1)"/>
      <w:lvlJc w:val="left"/>
      <w:pPr>
        <w:ind w:left="360" w:hanging="360"/>
      </w:pPr>
      <w:rPr>
        <w:rFonts w:cs="Times New Roman"/>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8" w15:restartNumberingAfterBreak="0">
    <w:nsid w:val="37167DA6"/>
    <w:multiLevelType w:val="multilevel"/>
    <w:tmpl w:val="1C16FB10"/>
    <w:styleLink w:val="WW8Num1"/>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2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27A016D"/>
    <w:multiLevelType w:val="multilevel"/>
    <w:tmpl w:val="2304B712"/>
    <w:styleLink w:val="WW8Num22"/>
    <w:lvl w:ilvl="0">
      <w:start w:val="5"/>
      <w:numFmt w:val="decimal"/>
      <w:lvlText w:val="%1"/>
      <w:lvlJc w:val="left"/>
      <w:pPr>
        <w:ind w:left="323" w:hanging="512"/>
      </w:pPr>
      <w:rPr>
        <w:rFonts w:cs="Times New Roman"/>
      </w:rPr>
    </w:lvl>
    <w:lvl w:ilvl="1">
      <w:start w:val="1"/>
      <w:numFmt w:val="decimal"/>
      <w:lvlText w:val="%1.%2."/>
      <w:lvlJc w:val="left"/>
      <w:pPr>
        <w:ind w:left="323" w:hanging="512"/>
      </w:pPr>
      <w:rPr>
        <w:rFonts w:ascii="Arial" w:eastAsia="Times New Roman" w:hAnsi="Arial" w:cs="Arial"/>
        <w:b/>
        <w:bCs/>
        <w:spacing w:val="-1"/>
        <w:w w:val="100"/>
        <w:sz w:val="22"/>
        <w:szCs w:val="22"/>
      </w:rPr>
    </w:lvl>
    <w:lvl w:ilvl="2">
      <w:numFmt w:val="bullet"/>
      <w:lvlText w:val="•"/>
      <w:lvlJc w:val="left"/>
      <w:pPr>
        <w:ind w:left="2372" w:hanging="512"/>
      </w:pPr>
      <w:rPr>
        <w:rFonts w:ascii="Times New Roman" w:hAnsi="Times New Roman"/>
      </w:rPr>
    </w:lvl>
    <w:lvl w:ilvl="3">
      <w:numFmt w:val="bullet"/>
      <w:lvlText w:val="•"/>
      <w:lvlJc w:val="left"/>
      <w:pPr>
        <w:ind w:left="3398" w:hanging="512"/>
      </w:pPr>
      <w:rPr>
        <w:rFonts w:ascii="Times New Roman" w:hAnsi="Times New Roman"/>
      </w:rPr>
    </w:lvl>
    <w:lvl w:ilvl="4">
      <w:numFmt w:val="bullet"/>
      <w:lvlText w:val="•"/>
      <w:lvlJc w:val="left"/>
      <w:pPr>
        <w:ind w:left="4424" w:hanging="512"/>
      </w:pPr>
      <w:rPr>
        <w:rFonts w:ascii="Times New Roman" w:hAnsi="Times New Roman"/>
      </w:rPr>
    </w:lvl>
    <w:lvl w:ilvl="5">
      <w:numFmt w:val="bullet"/>
      <w:lvlText w:val="•"/>
      <w:lvlJc w:val="left"/>
      <w:pPr>
        <w:ind w:left="5450" w:hanging="512"/>
      </w:pPr>
      <w:rPr>
        <w:rFonts w:ascii="Times New Roman" w:hAnsi="Times New Roman"/>
      </w:rPr>
    </w:lvl>
    <w:lvl w:ilvl="6">
      <w:numFmt w:val="bullet"/>
      <w:lvlText w:val="•"/>
      <w:lvlJc w:val="left"/>
      <w:pPr>
        <w:ind w:left="6476" w:hanging="512"/>
      </w:pPr>
      <w:rPr>
        <w:rFonts w:ascii="Times New Roman" w:hAnsi="Times New Roman"/>
      </w:rPr>
    </w:lvl>
    <w:lvl w:ilvl="7">
      <w:numFmt w:val="bullet"/>
      <w:lvlText w:val="•"/>
      <w:lvlJc w:val="left"/>
      <w:pPr>
        <w:ind w:left="7502" w:hanging="512"/>
      </w:pPr>
      <w:rPr>
        <w:rFonts w:ascii="Times New Roman" w:hAnsi="Times New Roman"/>
      </w:rPr>
    </w:lvl>
    <w:lvl w:ilvl="8">
      <w:numFmt w:val="bullet"/>
      <w:lvlText w:val="•"/>
      <w:lvlJc w:val="left"/>
      <w:pPr>
        <w:ind w:left="8528" w:hanging="512"/>
      </w:pPr>
      <w:rPr>
        <w:rFonts w:ascii="Times New Roman" w:hAnsi="Times New Roman"/>
      </w:rPr>
    </w:lvl>
  </w:abstractNum>
  <w:abstractNum w:abstractNumId="31" w15:restartNumberingAfterBreak="0">
    <w:nsid w:val="428120DE"/>
    <w:multiLevelType w:val="multilevel"/>
    <w:tmpl w:val="1B4443E8"/>
    <w:styleLink w:val="WW8Num20"/>
    <w:lvl w:ilvl="0">
      <w:start w:val="1"/>
      <w:numFmt w:val="lowerLetter"/>
      <w:lvlText w:val="%1)"/>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2" w15:restartNumberingAfterBreak="0">
    <w:nsid w:val="47320D37"/>
    <w:multiLevelType w:val="multilevel"/>
    <w:tmpl w:val="3E9680F4"/>
    <w:styleLink w:val="WW8Num21"/>
    <w:lvl w:ilvl="0">
      <w:start w:val="3"/>
      <w:numFmt w:val="decimal"/>
      <w:lvlText w:val="%1"/>
      <w:lvlJc w:val="left"/>
      <w:pPr>
        <w:ind w:left="323" w:hanging="389"/>
      </w:pPr>
      <w:rPr>
        <w:rFonts w:cs="Times New Roman"/>
        <w:b w:val="0"/>
        <w:i w:val="0"/>
        <w:strike w:val="0"/>
        <w:dstrike w:val="0"/>
      </w:rPr>
    </w:lvl>
    <w:lvl w:ilvl="1">
      <w:start w:val="1"/>
      <w:numFmt w:val="decimal"/>
      <w:lvlText w:val="%1.%2"/>
      <w:lvlJc w:val="left"/>
      <w:pPr>
        <w:ind w:left="323" w:hanging="389"/>
      </w:pPr>
      <w:rPr>
        <w:rFonts w:ascii="Arial" w:eastAsia="Times New Roman" w:hAnsi="Arial" w:cs="Arial"/>
        <w:b/>
        <w:bCs/>
        <w:spacing w:val="-1"/>
        <w:w w:val="100"/>
        <w:sz w:val="22"/>
        <w:szCs w:val="22"/>
      </w:rPr>
    </w:lvl>
    <w:lvl w:ilvl="2">
      <w:numFmt w:val="bullet"/>
      <w:lvlText w:val="•"/>
      <w:lvlJc w:val="left"/>
      <w:pPr>
        <w:ind w:left="2372" w:hanging="389"/>
      </w:pPr>
      <w:rPr>
        <w:rFonts w:ascii="Times New Roman" w:hAnsi="Times New Roman"/>
      </w:rPr>
    </w:lvl>
    <w:lvl w:ilvl="3">
      <w:numFmt w:val="bullet"/>
      <w:lvlText w:val="•"/>
      <w:lvlJc w:val="left"/>
      <w:pPr>
        <w:ind w:left="3398" w:hanging="389"/>
      </w:pPr>
      <w:rPr>
        <w:rFonts w:ascii="Times New Roman" w:hAnsi="Times New Roman"/>
      </w:rPr>
    </w:lvl>
    <w:lvl w:ilvl="4">
      <w:numFmt w:val="bullet"/>
      <w:lvlText w:val="•"/>
      <w:lvlJc w:val="left"/>
      <w:pPr>
        <w:ind w:left="4424" w:hanging="389"/>
      </w:pPr>
      <w:rPr>
        <w:rFonts w:ascii="Times New Roman" w:hAnsi="Times New Roman"/>
      </w:rPr>
    </w:lvl>
    <w:lvl w:ilvl="5">
      <w:numFmt w:val="bullet"/>
      <w:lvlText w:val="•"/>
      <w:lvlJc w:val="left"/>
      <w:pPr>
        <w:ind w:left="5450" w:hanging="389"/>
      </w:pPr>
      <w:rPr>
        <w:rFonts w:ascii="Times New Roman" w:hAnsi="Times New Roman"/>
      </w:rPr>
    </w:lvl>
    <w:lvl w:ilvl="6">
      <w:numFmt w:val="bullet"/>
      <w:lvlText w:val="•"/>
      <w:lvlJc w:val="left"/>
      <w:pPr>
        <w:ind w:left="6476" w:hanging="389"/>
      </w:pPr>
      <w:rPr>
        <w:rFonts w:ascii="Times New Roman" w:hAnsi="Times New Roman"/>
      </w:rPr>
    </w:lvl>
    <w:lvl w:ilvl="7">
      <w:numFmt w:val="bullet"/>
      <w:lvlText w:val="•"/>
      <w:lvlJc w:val="left"/>
      <w:pPr>
        <w:ind w:left="7502" w:hanging="389"/>
      </w:pPr>
      <w:rPr>
        <w:rFonts w:ascii="Times New Roman" w:hAnsi="Times New Roman"/>
      </w:rPr>
    </w:lvl>
    <w:lvl w:ilvl="8">
      <w:numFmt w:val="bullet"/>
      <w:lvlText w:val="•"/>
      <w:lvlJc w:val="left"/>
      <w:pPr>
        <w:ind w:left="8528" w:hanging="389"/>
      </w:pPr>
      <w:rPr>
        <w:rFonts w:ascii="Times New Roman" w:hAnsi="Times New Roman"/>
      </w:rPr>
    </w:lvl>
  </w:abstractNum>
  <w:abstractNum w:abstractNumId="33" w15:restartNumberingAfterBreak="0">
    <w:nsid w:val="4B327BAE"/>
    <w:multiLevelType w:val="multilevel"/>
    <w:tmpl w:val="07082A1C"/>
    <w:styleLink w:val="WW8Num12"/>
    <w:lvl w:ilvl="0">
      <w:start w:val="1"/>
      <w:numFmt w:val="lowerLetter"/>
      <w:lvlText w:val="%1)"/>
      <w:lvlJc w:val="left"/>
      <w:rPr>
        <w:rFonts w:cs="Times New Roman"/>
        <w:b/>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E3A583A"/>
    <w:multiLevelType w:val="multilevel"/>
    <w:tmpl w:val="E14EEE16"/>
    <w:styleLink w:val="WW8Num19"/>
    <w:lvl w:ilvl="0">
      <w:start w:val="1"/>
      <w:numFmt w:val="lowerLetter"/>
      <w:lvlText w:val="%1)"/>
      <w:lvlJc w:val="left"/>
      <w:rPr>
        <w:rFonts w:ascii="Symbol" w:hAnsi="Symbol" w:cs="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6" w15:restartNumberingAfterBreak="0">
    <w:nsid w:val="504360B4"/>
    <w:multiLevelType w:val="multilevel"/>
    <w:tmpl w:val="523EA35A"/>
    <w:lvl w:ilvl="0">
      <w:start w:val="6"/>
      <w:numFmt w:val="decimal"/>
      <w:lvlText w:val="%1"/>
      <w:lvlJc w:val="left"/>
      <w:pPr>
        <w:ind w:left="360" w:hanging="360"/>
      </w:pPr>
      <w:rPr>
        <w:rFonts w:eastAsia="Times New Roman" w:hint="default"/>
        <w:b/>
      </w:rPr>
    </w:lvl>
    <w:lvl w:ilvl="1">
      <w:start w:val="4"/>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37" w15:restartNumberingAfterBreak="0">
    <w:nsid w:val="5596141C"/>
    <w:multiLevelType w:val="multilevel"/>
    <w:tmpl w:val="428C4E08"/>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8" w15:restartNumberingAfterBreak="0">
    <w:nsid w:val="5DE97E2E"/>
    <w:multiLevelType w:val="multilevel"/>
    <w:tmpl w:val="E0BC220E"/>
    <w:lvl w:ilvl="0">
      <w:start w:val="6"/>
      <w:numFmt w:val="decimal"/>
      <w:lvlText w:val="%1."/>
      <w:lvlJc w:val="left"/>
      <w:pPr>
        <w:ind w:left="360" w:hanging="360"/>
      </w:pPr>
    </w:lvl>
    <w:lvl w:ilvl="1">
      <w:start w:val="1"/>
      <w:numFmt w:val="decimal"/>
      <w:lvlText w:val="%1.%2."/>
      <w:lvlJc w:val="left"/>
      <w:pPr>
        <w:ind w:left="1571" w:hanging="720"/>
      </w:pPr>
    </w:lvl>
    <w:lvl w:ilvl="2">
      <w:start w:val="1"/>
      <w:numFmt w:val="decimal"/>
      <w:lvlText w:val="%1.%2.%3."/>
      <w:lvlJc w:val="left"/>
      <w:pPr>
        <w:ind w:left="2422" w:hanging="720"/>
      </w:pPr>
    </w:lvl>
    <w:lvl w:ilvl="3">
      <w:start w:val="1"/>
      <w:numFmt w:val="decimal"/>
      <w:lvlText w:val="%1.%2.%3.%4."/>
      <w:lvlJc w:val="left"/>
      <w:pPr>
        <w:ind w:left="3633" w:hanging="1080"/>
      </w:pPr>
    </w:lvl>
    <w:lvl w:ilvl="4">
      <w:start w:val="1"/>
      <w:numFmt w:val="decimal"/>
      <w:lvlText w:val="%1.%2.%3.%4.%5."/>
      <w:lvlJc w:val="left"/>
      <w:pPr>
        <w:ind w:left="4484" w:hanging="1080"/>
      </w:pPr>
    </w:lvl>
    <w:lvl w:ilvl="5">
      <w:start w:val="1"/>
      <w:numFmt w:val="decimal"/>
      <w:lvlText w:val="%1.%2.%3.%4.%5.%6."/>
      <w:lvlJc w:val="left"/>
      <w:pPr>
        <w:ind w:left="5695" w:hanging="1440"/>
      </w:pPr>
    </w:lvl>
    <w:lvl w:ilvl="6">
      <w:start w:val="1"/>
      <w:numFmt w:val="decimal"/>
      <w:lvlText w:val="%1.%2.%3.%4.%5.%6.%7."/>
      <w:lvlJc w:val="left"/>
      <w:pPr>
        <w:ind w:left="6546" w:hanging="1440"/>
      </w:pPr>
    </w:lvl>
    <w:lvl w:ilvl="7">
      <w:start w:val="1"/>
      <w:numFmt w:val="decimal"/>
      <w:lvlText w:val="%1.%2.%3.%4.%5.%6.%7.%8."/>
      <w:lvlJc w:val="left"/>
      <w:pPr>
        <w:ind w:left="7757" w:hanging="1800"/>
      </w:pPr>
    </w:lvl>
    <w:lvl w:ilvl="8">
      <w:start w:val="1"/>
      <w:numFmt w:val="decimal"/>
      <w:lvlText w:val="%1.%2.%3.%4.%5.%6.%7.%8.%9."/>
      <w:lvlJc w:val="left"/>
      <w:pPr>
        <w:ind w:left="8608" w:hanging="1800"/>
      </w:pPr>
    </w:lvl>
  </w:abstractNum>
  <w:abstractNum w:abstractNumId="39" w15:restartNumberingAfterBreak="0">
    <w:nsid w:val="5E9B3DA4"/>
    <w:multiLevelType w:val="multilevel"/>
    <w:tmpl w:val="E8104F0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0" w15:restartNumberingAfterBreak="0">
    <w:nsid w:val="636F7226"/>
    <w:multiLevelType w:val="multilevel"/>
    <w:tmpl w:val="E7FEBF12"/>
    <w:styleLink w:val="WW8Num3"/>
    <w:lvl w:ilvl="0">
      <w:start w:val="1"/>
      <w:numFmt w:val="decimal"/>
      <w:lvlText w:val="%1."/>
      <w:lvlJc w:val="left"/>
      <w:pPr>
        <w:ind w:left="360" w:hanging="360"/>
      </w:pPr>
      <w:rPr>
        <w:rFonts w:ascii="TrebuchetMS, 'Times New Roman'" w:eastAsia="Times New Roman" w:hAnsi="TrebuchetMS, 'Times New Roman'" w:cs="TrebuchetMS, 'Times New Roman'"/>
      </w:rPr>
    </w:lvl>
    <w:lvl w:ilvl="1">
      <w:start w:val="1"/>
      <w:numFmt w:val="decimal"/>
      <w:lvlText w:val="%1.%2."/>
      <w:lvlJc w:val="left"/>
      <w:pPr>
        <w:ind w:left="858" w:hanging="432"/>
      </w:pPr>
      <w:rPr>
        <w:rFonts w:cs="TrebuchetMS-Bold, 'Times New Ro"/>
        <w:bCs/>
        <w:color w:val="000000"/>
        <w:sz w:val="20"/>
      </w:rPr>
    </w:lvl>
    <w:lvl w:ilvl="2">
      <w:start w:val="1"/>
      <w:numFmt w:val="decimal"/>
      <w:lvlText w:val="%1.%2.%3."/>
      <w:lvlJc w:val="left"/>
      <w:pPr>
        <w:ind w:left="1224" w:hanging="504"/>
      </w:pPr>
      <w:rPr>
        <w:rFonts w:ascii="TrebuchetMS, 'Times New Roman'" w:eastAsia="Times New Roman" w:hAnsi="TrebuchetMS, 'Times New Roman'" w:cs="TrebuchetMS, 'Times New Roman'"/>
        <w:i w:val="0"/>
        <w:sz w:val="20"/>
      </w:rPr>
    </w:lvl>
    <w:lvl w:ilvl="3">
      <w:start w:val="1"/>
      <w:numFmt w:val="decimal"/>
      <w:lvlText w:val="%1.%2.%3.%4."/>
      <w:lvlJc w:val="left"/>
      <w:pPr>
        <w:ind w:left="1728" w:hanging="648"/>
      </w:pPr>
      <w:rPr>
        <w:rFonts w:ascii="TrebuchetMS, 'Times New Roman'" w:eastAsia="Times New Roman" w:hAnsi="TrebuchetMS, 'Times New Roman'" w:cs="TrebuchetMS, 'Times New Roman'"/>
        <w:bCs/>
        <w:color w:val="000000"/>
        <w:sz w:val="20"/>
      </w:rPr>
    </w:lvl>
    <w:lvl w:ilvl="4">
      <w:start w:val="1"/>
      <w:numFmt w:val="decimal"/>
      <w:lvlText w:val="%1.%2.%3.%4.%5."/>
      <w:lvlJc w:val="left"/>
      <w:pPr>
        <w:ind w:left="2232" w:hanging="792"/>
      </w:pPr>
      <w:rPr>
        <w:rFonts w:ascii="TrebuchetMS, 'Times New Roman'" w:eastAsia="Times New Roman" w:hAnsi="TrebuchetMS, 'Times New Roman'" w:cs="TrebuchetMS, 'Times New Roman'"/>
        <w:i/>
        <w:sz w:val="20"/>
      </w:rPr>
    </w:lvl>
    <w:lvl w:ilvl="5">
      <w:start w:val="1"/>
      <w:numFmt w:val="decimal"/>
      <w:lvlText w:val="%1.%2.%3.%4.%5.%6."/>
      <w:lvlJc w:val="left"/>
      <w:pPr>
        <w:ind w:left="2736" w:hanging="936"/>
      </w:pPr>
      <w:rPr>
        <w:rFonts w:ascii="TrebuchetMS, 'Times New Roman'" w:eastAsia="Times New Roman" w:hAnsi="TrebuchetMS, 'Times New Roman'" w:cs="TrebuchetMS, 'Times New Roman'"/>
        <w:i/>
        <w:sz w:val="2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671445DD"/>
    <w:multiLevelType w:val="multilevel"/>
    <w:tmpl w:val="05420696"/>
    <w:styleLink w:val="WW8Num16"/>
    <w:lvl w:ilvl="0">
      <w:start w:val="1"/>
      <w:numFmt w:val="lowerLetter"/>
      <w:lvlText w:val="%1."/>
      <w:lvlJc w:val="left"/>
      <w:pPr>
        <w:ind w:left="323" w:hanging="248"/>
      </w:pPr>
      <w:rPr>
        <w:rFonts w:cs="Times New Roman"/>
        <w:b/>
      </w:rPr>
    </w:lvl>
    <w:lvl w:ilvl="1">
      <w:numFmt w:val="bullet"/>
      <w:lvlText w:val="•"/>
      <w:lvlJc w:val="left"/>
      <w:pPr>
        <w:ind w:left="1346" w:hanging="248"/>
      </w:pPr>
      <w:rPr>
        <w:rFonts w:ascii="Times New Roman" w:hAnsi="Times New Roman"/>
      </w:rPr>
    </w:lvl>
    <w:lvl w:ilvl="2">
      <w:numFmt w:val="bullet"/>
      <w:lvlText w:val="•"/>
      <w:lvlJc w:val="left"/>
      <w:pPr>
        <w:ind w:left="2372" w:hanging="248"/>
      </w:pPr>
      <w:rPr>
        <w:rFonts w:ascii="Times New Roman" w:hAnsi="Times New Roman"/>
      </w:rPr>
    </w:lvl>
    <w:lvl w:ilvl="3">
      <w:numFmt w:val="bullet"/>
      <w:lvlText w:val="•"/>
      <w:lvlJc w:val="left"/>
      <w:pPr>
        <w:ind w:left="3398" w:hanging="248"/>
      </w:pPr>
      <w:rPr>
        <w:rFonts w:ascii="Times New Roman" w:hAnsi="Times New Roman"/>
      </w:rPr>
    </w:lvl>
    <w:lvl w:ilvl="4">
      <w:numFmt w:val="bullet"/>
      <w:lvlText w:val="•"/>
      <w:lvlJc w:val="left"/>
      <w:pPr>
        <w:ind w:left="4424" w:hanging="248"/>
      </w:pPr>
      <w:rPr>
        <w:rFonts w:ascii="Times New Roman" w:hAnsi="Times New Roman"/>
      </w:rPr>
    </w:lvl>
    <w:lvl w:ilvl="5">
      <w:numFmt w:val="bullet"/>
      <w:lvlText w:val="•"/>
      <w:lvlJc w:val="left"/>
      <w:pPr>
        <w:ind w:left="5450" w:hanging="248"/>
      </w:pPr>
      <w:rPr>
        <w:rFonts w:ascii="Times New Roman" w:hAnsi="Times New Roman"/>
      </w:rPr>
    </w:lvl>
    <w:lvl w:ilvl="6">
      <w:numFmt w:val="bullet"/>
      <w:lvlText w:val="•"/>
      <w:lvlJc w:val="left"/>
      <w:pPr>
        <w:ind w:left="6476" w:hanging="248"/>
      </w:pPr>
      <w:rPr>
        <w:rFonts w:ascii="Times New Roman" w:hAnsi="Times New Roman"/>
      </w:rPr>
    </w:lvl>
    <w:lvl w:ilvl="7">
      <w:numFmt w:val="bullet"/>
      <w:lvlText w:val="•"/>
      <w:lvlJc w:val="left"/>
      <w:pPr>
        <w:ind w:left="7502" w:hanging="248"/>
      </w:pPr>
      <w:rPr>
        <w:rFonts w:ascii="Times New Roman" w:hAnsi="Times New Roman"/>
      </w:rPr>
    </w:lvl>
    <w:lvl w:ilvl="8">
      <w:numFmt w:val="bullet"/>
      <w:lvlText w:val="•"/>
      <w:lvlJc w:val="left"/>
      <w:pPr>
        <w:ind w:left="8528" w:hanging="248"/>
      </w:pPr>
      <w:rPr>
        <w:rFonts w:ascii="Times New Roman" w:hAnsi="Times New Roman"/>
      </w:rPr>
    </w:lvl>
  </w:abstractNum>
  <w:abstractNum w:abstractNumId="4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99C41EC"/>
    <w:multiLevelType w:val="multilevel"/>
    <w:tmpl w:val="68E0EF54"/>
    <w:styleLink w:val="WW8Num25"/>
    <w:lvl w:ilvl="0">
      <w:start w:val="1"/>
      <w:numFmt w:val="decimal"/>
      <w:lvlText w:val="%1."/>
      <w:lvlJc w:val="left"/>
      <w:pPr>
        <w:ind w:left="745" w:hanging="423"/>
      </w:pPr>
      <w:rPr>
        <w:rFonts w:cs="Times New Roman"/>
        <w:b/>
      </w:rPr>
    </w:lvl>
    <w:lvl w:ilvl="1">
      <w:start w:val="1"/>
      <w:numFmt w:val="decimal"/>
      <w:lvlText w:val="%1.%2"/>
      <w:lvlJc w:val="left"/>
      <w:pPr>
        <w:ind w:left="834" w:hanging="512"/>
      </w:pPr>
      <w:rPr>
        <w:rFonts w:ascii="Arial" w:eastAsia="Times New Roman" w:hAnsi="Arial" w:cs="Arial"/>
        <w:b/>
        <w:bCs/>
        <w:spacing w:val="-1"/>
        <w:w w:val="100"/>
        <w:sz w:val="22"/>
        <w:szCs w:val="22"/>
      </w:rPr>
    </w:lvl>
    <w:lvl w:ilvl="2">
      <w:start w:val="1"/>
      <w:numFmt w:val="decimal"/>
      <w:lvlText w:val="%1.%2.%3"/>
      <w:lvlJc w:val="left"/>
      <w:pPr>
        <w:ind w:left="877" w:hanging="555"/>
      </w:pPr>
      <w:rPr>
        <w:rFonts w:ascii="Arial" w:eastAsia="Times New Roman" w:hAnsi="Arial" w:cs="Arial"/>
        <w:b/>
        <w:bCs/>
        <w:spacing w:val="-1"/>
        <w:w w:val="100"/>
        <w:sz w:val="22"/>
        <w:szCs w:val="22"/>
      </w:rPr>
    </w:lvl>
    <w:lvl w:ilvl="3">
      <w:start w:val="1"/>
      <w:numFmt w:val="decimal"/>
      <w:lvlText w:val="%1.%2.%3.%4"/>
      <w:lvlJc w:val="left"/>
      <w:pPr>
        <w:ind w:left="920" w:hanging="740"/>
      </w:pPr>
      <w:rPr>
        <w:rFonts w:ascii="Arial" w:eastAsia="Times New Roman" w:hAnsi="Arial" w:cs="Arial"/>
        <w:b/>
        <w:bCs/>
        <w:spacing w:val="-1"/>
        <w:w w:val="100"/>
        <w:sz w:val="22"/>
        <w:szCs w:val="22"/>
      </w:rPr>
    </w:lvl>
    <w:lvl w:ilvl="4">
      <w:start w:val="1"/>
      <w:numFmt w:val="lowerLetter"/>
      <w:lvlText w:val="%5."/>
      <w:lvlJc w:val="left"/>
      <w:pPr>
        <w:ind w:left="683" w:hanging="360"/>
      </w:pPr>
      <w:rPr>
        <w:rFonts w:cs="Times New Roman"/>
        <w:spacing w:val="-1"/>
        <w:w w:val="100"/>
      </w:rPr>
    </w:lvl>
    <w:lvl w:ilvl="5">
      <w:numFmt w:val="bullet"/>
      <w:lvlText w:val="•"/>
      <w:lvlJc w:val="left"/>
      <w:pPr>
        <w:ind w:left="2530" w:hanging="360"/>
      </w:pPr>
      <w:rPr>
        <w:rFonts w:ascii="Times New Roman" w:hAnsi="Times New Roman"/>
      </w:rPr>
    </w:lvl>
    <w:lvl w:ilvl="6">
      <w:numFmt w:val="bullet"/>
      <w:lvlText w:val="•"/>
      <w:lvlJc w:val="left"/>
      <w:pPr>
        <w:ind w:left="4140" w:hanging="360"/>
      </w:pPr>
      <w:rPr>
        <w:rFonts w:ascii="Times New Roman" w:hAnsi="Times New Roman"/>
      </w:rPr>
    </w:lvl>
    <w:lvl w:ilvl="7">
      <w:numFmt w:val="bullet"/>
      <w:lvlText w:val="•"/>
      <w:lvlJc w:val="left"/>
      <w:pPr>
        <w:ind w:left="5750" w:hanging="360"/>
      </w:pPr>
      <w:rPr>
        <w:rFonts w:ascii="Times New Roman" w:hAnsi="Times New Roman"/>
      </w:rPr>
    </w:lvl>
    <w:lvl w:ilvl="8">
      <w:numFmt w:val="bullet"/>
      <w:lvlText w:val="•"/>
      <w:lvlJc w:val="left"/>
      <w:pPr>
        <w:ind w:left="7360" w:hanging="360"/>
      </w:pPr>
      <w:rPr>
        <w:rFonts w:ascii="Times New Roman" w:hAnsi="Times New Roman"/>
      </w:rPr>
    </w:lvl>
  </w:abstractNum>
  <w:abstractNum w:abstractNumId="44" w15:restartNumberingAfterBreak="0">
    <w:nsid w:val="6B671697"/>
    <w:multiLevelType w:val="multilevel"/>
    <w:tmpl w:val="A9C094DA"/>
    <w:styleLink w:val="WW8Num10"/>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5" w15:restartNumberingAfterBreak="0">
    <w:nsid w:val="6E045D26"/>
    <w:multiLevelType w:val="multilevel"/>
    <w:tmpl w:val="70A61F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pStyle w:val="Nivel3-erro"/>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6" w15:restartNumberingAfterBreak="0">
    <w:nsid w:val="731D684C"/>
    <w:multiLevelType w:val="multilevel"/>
    <w:tmpl w:val="D83C1B98"/>
    <w:styleLink w:val="WW8Num6"/>
    <w:lvl w:ilvl="0">
      <w:start w:val="1"/>
      <w:numFmt w:val="lowerLetter"/>
      <w:lvlText w:val="%1)"/>
      <w:lvlJc w:val="left"/>
      <w:pPr>
        <w:ind w:firstLine="142"/>
      </w:pPr>
      <w:rPr>
        <w:rFonts w:cs="Times New Roman"/>
        <w:b/>
        <w:bCs/>
        <w:color w:val="auto"/>
        <w:sz w:val="22"/>
        <w:szCs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8" w15:restartNumberingAfterBreak="0">
    <w:nsid w:val="75FD32F4"/>
    <w:multiLevelType w:val="multilevel"/>
    <w:tmpl w:val="F8C8922E"/>
    <w:styleLink w:val="WW8Num1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9" w15:restartNumberingAfterBreak="0">
    <w:nsid w:val="7A7E7B7E"/>
    <w:multiLevelType w:val="multilevel"/>
    <w:tmpl w:val="BA3883D8"/>
    <w:styleLink w:val="WW8Num13"/>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0" w15:restartNumberingAfterBreak="0">
    <w:nsid w:val="7A876BDE"/>
    <w:multiLevelType w:val="multilevel"/>
    <w:tmpl w:val="01A8F93C"/>
    <w:styleLink w:val="WW8Num7"/>
    <w:lvl w:ilvl="0">
      <w:start w:val="1"/>
      <w:numFmt w:val="lowerLetter"/>
      <w:lvlText w:val="%1)"/>
      <w:lvlJc w:val="left"/>
      <w:pPr>
        <w:ind w:left="360" w:hanging="360"/>
      </w:pPr>
      <w:rPr>
        <w:rFonts w:cs="Arial"/>
        <w:b/>
        <w:bCs/>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E333153"/>
    <w:multiLevelType w:val="multilevel"/>
    <w:tmpl w:val="FA50541A"/>
    <w:styleLink w:val="WW8Num5"/>
    <w:lvl w:ilvl="0">
      <w:start w:val="1"/>
      <w:numFmt w:val="decimal"/>
      <w:suff w:val="nothing"/>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3" w15:restartNumberingAfterBreak="0">
    <w:nsid w:val="7F9E12BB"/>
    <w:multiLevelType w:val="multilevel"/>
    <w:tmpl w:val="67605EB8"/>
    <w:styleLink w:val="WW8Num17"/>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num w:numId="1">
    <w:abstractNumId w:val="1"/>
  </w:num>
  <w:num w:numId="2">
    <w:abstractNumId w:val="40"/>
  </w:num>
  <w:num w:numId="3">
    <w:abstractNumId w:val="28"/>
  </w:num>
  <w:num w:numId="4">
    <w:abstractNumId w:val="14"/>
  </w:num>
  <w:num w:numId="5">
    <w:abstractNumId w:val="11"/>
  </w:num>
  <w:num w:numId="6">
    <w:abstractNumId w:val="52"/>
  </w:num>
  <w:num w:numId="7">
    <w:abstractNumId w:val="46"/>
  </w:num>
  <w:num w:numId="8">
    <w:abstractNumId w:val="50"/>
  </w:num>
  <w:num w:numId="9">
    <w:abstractNumId w:val="19"/>
  </w:num>
  <w:num w:numId="10">
    <w:abstractNumId w:val="27"/>
  </w:num>
  <w:num w:numId="11">
    <w:abstractNumId w:val="44"/>
  </w:num>
  <w:num w:numId="12">
    <w:abstractNumId w:val="48"/>
  </w:num>
  <w:num w:numId="13">
    <w:abstractNumId w:val="33"/>
  </w:num>
  <w:num w:numId="14">
    <w:abstractNumId w:val="49"/>
  </w:num>
  <w:num w:numId="15">
    <w:abstractNumId w:val="25"/>
  </w:num>
  <w:num w:numId="16">
    <w:abstractNumId w:val="15"/>
  </w:num>
  <w:num w:numId="17">
    <w:abstractNumId w:val="41"/>
  </w:num>
  <w:num w:numId="18">
    <w:abstractNumId w:val="53"/>
  </w:num>
  <w:num w:numId="19">
    <w:abstractNumId w:val="20"/>
  </w:num>
  <w:num w:numId="20">
    <w:abstractNumId w:val="35"/>
  </w:num>
  <w:num w:numId="21">
    <w:abstractNumId w:val="31"/>
  </w:num>
  <w:num w:numId="22">
    <w:abstractNumId w:val="32"/>
  </w:num>
  <w:num w:numId="23">
    <w:abstractNumId w:val="21"/>
  </w:num>
  <w:num w:numId="24">
    <w:abstractNumId w:val="22"/>
  </w:num>
  <w:num w:numId="25">
    <w:abstractNumId w:val="43"/>
  </w:num>
  <w:num w:numId="26">
    <w:abstractNumId w:val="12"/>
  </w:num>
  <w:num w:numId="27">
    <w:abstractNumId w:val="10"/>
  </w:num>
  <w:num w:numId="28">
    <w:abstractNumId w:val="24"/>
  </w:num>
  <w:num w:numId="29">
    <w:abstractNumId w:val="30"/>
  </w:num>
  <w:num w:numId="30">
    <w:abstractNumId w:val="18"/>
  </w:num>
  <w:num w:numId="31">
    <w:abstractNumId w:val="0"/>
  </w:num>
  <w:num w:numId="32">
    <w:abstractNumId w:val="47"/>
  </w:num>
  <w:num w:numId="33">
    <w:abstractNumId w:val="51"/>
  </w:num>
  <w:num w:numId="34">
    <w:abstractNumId w:val="29"/>
  </w:num>
  <w:num w:numId="35">
    <w:abstractNumId w:val="26"/>
  </w:num>
  <w:num w:numId="36">
    <w:abstractNumId w:val="34"/>
  </w:num>
  <w:num w:numId="37">
    <w:abstractNumId w:val="42"/>
  </w:num>
  <w:num w:numId="38">
    <w:abstractNumId w:val="36"/>
  </w:num>
  <w:num w:numId="39">
    <w:abstractNumId w:val="45"/>
  </w:num>
  <w:num w:numId="40">
    <w:abstractNumId w:val="7"/>
  </w:num>
  <w:num w:numId="41">
    <w:abstractNumId w:val="23"/>
    <w:lvlOverride w:ilvl="0">
      <w:lvl w:ilvl="0">
        <w:numFmt w:val="lowerLetter"/>
        <w:lvlText w:val="%1."/>
        <w:lvlJc w:val="left"/>
      </w:lvl>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num>
  <w:num w:numId="44">
    <w:abstractNumId w:val="39"/>
  </w:num>
  <w:num w:numId="45">
    <w:abstractNumId w:val="37"/>
  </w:num>
  <w:num w:numId="46">
    <w:abstractNumId w:val="17"/>
  </w:num>
  <w:num w:numId="47">
    <w:abstractNumId w:val="16"/>
  </w:num>
  <w:num w:numId="48">
    <w:abstractNumId w:val="3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pt-BR" w:vendorID="64" w:dllVersion="6" w:nlCheck="1" w:checkStyle="0"/>
  <w:activeWritingStyle w:appName="MSWord" w:lang="en-US" w:vendorID="64" w:dllVersion="6" w:nlCheck="1" w:checkStyle="1"/>
  <w:activeWritingStyle w:appName="MSWord" w:lang="pt-BR" w:vendorID="64" w:dllVersion="4096" w:nlCheck="1" w:checkStyle="0"/>
  <w:activeWritingStyle w:appName="MSWord" w:lang="en-US" w:vendorID="64" w:dllVersion="4096" w:nlCheck="1" w:checkStyle="0"/>
  <w:activeWritingStyle w:appName="MSWord" w:lang="pt-BR" w:vendorID="64" w:dllVersion="0" w:nlCheck="1" w:checkStyle="0"/>
  <w:activeWritingStyle w:appName="MSWord" w:lang="en-US" w:vendorID="64" w:dllVersion="0" w:nlCheck="1" w:checkStyle="0"/>
  <w:activeWritingStyle w:appName="MSWord" w:lang="pt-BR"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5A9"/>
    <w:rsid w:val="00000DA8"/>
    <w:rsid w:val="00001350"/>
    <w:rsid w:val="00001402"/>
    <w:rsid w:val="00001F8B"/>
    <w:rsid w:val="000031E4"/>
    <w:rsid w:val="00004F0F"/>
    <w:rsid w:val="000059DE"/>
    <w:rsid w:val="00005E96"/>
    <w:rsid w:val="0000638B"/>
    <w:rsid w:val="00007BDF"/>
    <w:rsid w:val="00010A1C"/>
    <w:rsid w:val="0001397D"/>
    <w:rsid w:val="000145B9"/>
    <w:rsid w:val="00014BC5"/>
    <w:rsid w:val="000175CD"/>
    <w:rsid w:val="00020EBC"/>
    <w:rsid w:val="00022542"/>
    <w:rsid w:val="00022889"/>
    <w:rsid w:val="000238AD"/>
    <w:rsid w:val="00024781"/>
    <w:rsid w:val="00026D46"/>
    <w:rsid w:val="000279D3"/>
    <w:rsid w:val="00027A99"/>
    <w:rsid w:val="000301D3"/>
    <w:rsid w:val="000316F1"/>
    <w:rsid w:val="0003357B"/>
    <w:rsid w:val="00034140"/>
    <w:rsid w:val="000351A6"/>
    <w:rsid w:val="00035F53"/>
    <w:rsid w:val="00040BC9"/>
    <w:rsid w:val="000413B4"/>
    <w:rsid w:val="0004211E"/>
    <w:rsid w:val="00042D31"/>
    <w:rsid w:val="000439AE"/>
    <w:rsid w:val="00045F32"/>
    <w:rsid w:val="00046542"/>
    <w:rsid w:val="000504C8"/>
    <w:rsid w:val="00052AE7"/>
    <w:rsid w:val="00052F47"/>
    <w:rsid w:val="00054055"/>
    <w:rsid w:val="00054138"/>
    <w:rsid w:val="00056B47"/>
    <w:rsid w:val="0005735A"/>
    <w:rsid w:val="0006048D"/>
    <w:rsid w:val="00061FF1"/>
    <w:rsid w:val="000630F0"/>
    <w:rsid w:val="0006534D"/>
    <w:rsid w:val="000655C9"/>
    <w:rsid w:val="000711D0"/>
    <w:rsid w:val="00073223"/>
    <w:rsid w:val="000732AC"/>
    <w:rsid w:val="0007588F"/>
    <w:rsid w:val="00076B78"/>
    <w:rsid w:val="0007723C"/>
    <w:rsid w:val="00080751"/>
    <w:rsid w:val="00080B63"/>
    <w:rsid w:val="0008210B"/>
    <w:rsid w:val="00082937"/>
    <w:rsid w:val="00083682"/>
    <w:rsid w:val="00084BBF"/>
    <w:rsid w:val="000863A7"/>
    <w:rsid w:val="0009263B"/>
    <w:rsid w:val="00093DA7"/>
    <w:rsid w:val="00094C96"/>
    <w:rsid w:val="000953FD"/>
    <w:rsid w:val="00096844"/>
    <w:rsid w:val="0009745C"/>
    <w:rsid w:val="0009769B"/>
    <w:rsid w:val="000A0B1A"/>
    <w:rsid w:val="000A2597"/>
    <w:rsid w:val="000A2603"/>
    <w:rsid w:val="000A32D5"/>
    <w:rsid w:val="000A3FBD"/>
    <w:rsid w:val="000A5059"/>
    <w:rsid w:val="000B1087"/>
    <w:rsid w:val="000B10BE"/>
    <w:rsid w:val="000B1359"/>
    <w:rsid w:val="000B4C45"/>
    <w:rsid w:val="000B5FE2"/>
    <w:rsid w:val="000B6E12"/>
    <w:rsid w:val="000C1E27"/>
    <w:rsid w:val="000C2E45"/>
    <w:rsid w:val="000C2EA9"/>
    <w:rsid w:val="000C5D15"/>
    <w:rsid w:val="000C6E95"/>
    <w:rsid w:val="000D52D3"/>
    <w:rsid w:val="000D57D0"/>
    <w:rsid w:val="000D6C24"/>
    <w:rsid w:val="000D7734"/>
    <w:rsid w:val="000E02ED"/>
    <w:rsid w:val="000E257F"/>
    <w:rsid w:val="000E2F3E"/>
    <w:rsid w:val="000E7AE5"/>
    <w:rsid w:val="000F0504"/>
    <w:rsid w:val="000F1F15"/>
    <w:rsid w:val="000F2014"/>
    <w:rsid w:val="000F3CB8"/>
    <w:rsid w:val="000F408B"/>
    <w:rsid w:val="000F7AEE"/>
    <w:rsid w:val="00102275"/>
    <w:rsid w:val="00103491"/>
    <w:rsid w:val="0010359E"/>
    <w:rsid w:val="0010578A"/>
    <w:rsid w:val="00106018"/>
    <w:rsid w:val="00106DD5"/>
    <w:rsid w:val="00106F3E"/>
    <w:rsid w:val="001072C9"/>
    <w:rsid w:val="00107733"/>
    <w:rsid w:val="00107FEE"/>
    <w:rsid w:val="001115C0"/>
    <w:rsid w:val="00111C44"/>
    <w:rsid w:val="001120C7"/>
    <w:rsid w:val="00114385"/>
    <w:rsid w:val="00114BDB"/>
    <w:rsid w:val="00115C79"/>
    <w:rsid w:val="001160CE"/>
    <w:rsid w:val="00116C0F"/>
    <w:rsid w:val="00117FE5"/>
    <w:rsid w:val="00126727"/>
    <w:rsid w:val="00127642"/>
    <w:rsid w:val="0013171B"/>
    <w:rsid w:val="00131B92"/>
    <w:rsid w:val="001360FA"/>
    <w:rsid w:val="00136A81"/>
    <w:rsid w:val="00136F72"/>
    <w:rsid w:val="001407D7"/>
    <w:rsid w:val="00142B46"/>
    <w:rsid w:val="001438A1"/>
    <w:rsid w:val="00144BF5"/>
    <w:rsid w:val="00144D94"/>
    <w:rsid w:val="00146E62"/>
    <w:rsid w:val="00147483"/>
    <w:rsid w:val="00150BD1"/>
    <w:rsid w:val="00154C05"/>
    <w:rsid w:val="00156DDD"/>
    <w:rsid w:val="001608E4"/>
    <w:rsid w:val="00160C8D"/>
    <w:rsid w:val="00161815"/>
    <w:rsid w:val="001647C0"/>
    <w:rsid w:val="00164C24"/>
    <w:rsid w:val="001668FC"/>
    <w:rsid w:val="00170A1E"/>
    <w:rsid w:val="00170D92"/>
    <w:rsid w:val="00171D2C"/>
    <w:rsid w:val="0017228A"/>
    <w:rsid w:val="00172A74"/>
    <w:rsid w:val="001732E3"/>
    <w:rsid w:val="001752C0"/>
    <w:rsid w:val="001763E8"/>
    <w:rsid w:val="001768BF"/>
    <w:rsid w:val="00177A43"/>
    <w:rsid w:val="00185FF7"/>
    <w:rsid w:val="00187745"/>
    <w:rsid w:val="00190124"/>
    <w:rsid w:val="00190A92"/>
    <w:rsid w:val="001911B5"/>
    <w:rsid w:val="00193DC9"/>
    <w:rsid w:val="001955F5"/>
    <w:rsid w:val="001957B2"/>
    <w:rsid w:val="0019709F"/>
    <w:rsid w:val="001973A8"/>
    <w:rsid w:val="001977F9"/>
    <w:rsid w:val="001A0B3A"/>
    <w:rsid w:val="001A37DB"/>
    <w:rsid w:val="001A50E7"/>
    <w:rsid w:val="001A6497"/>
    <w:rsid w:val="001B056B"/>
    <w:rsid w:val="001B3FB4"/>
    <w:rsid w:val="001C34FA"/>
    <w:rsid w:val="001C3A9E"/>
    <w:rsid w:val="001C5F02"/>
    <w:rsid w:val="001C667A"/>
    <w:rsid w:val="001C6D34"/>
    <w:rsid w:val="001C7430"/>
    <w:rsid w:val="001D1936"/>
    <w:rsid w:val="001D1BAA"/>
    <w:rsid w:val="001D1DE8"/>
    <w:rsid w:val="001D381B"/>
    <w:rsid w:val="001D500B"/>
    <w:rsid w:val="001D51FE"/>
    <w:rsid w:val="001D5AE1"/>
    <w:rsid w:val="001D5CF9"/>
    <w:rsid w:val="001E07E8"/>
    <w:rsid w:val="001E0872"/>
    <w:rsid w:val="001E19BB"/>
    <w:rsid w:val="001E1DF4"/>
    <w:rsid w:val="001E2C41"/>
    <w:rsid w:val="001E551F"/>
    <w:rsid w:val="001E5847"/>
    <w:rsid w:val="001E73C9"/>
    <w:rsid w:val="001E7779"/>
    <w:rsid w:val="001E7891"/>
    <w:rsid w:val="001E789E"/>
    <w:rsid w:val="001F03D6"/>
    <w:rsid w:val="001F2877"/>
    <w:rsid w:val="001F3899"/>
    <w:rsid w:val="001F3B83"/>
    <w:rsid w:val="001F3B95"/>
    <w:rsid w:val="001F546B"/>
    <w:rsid w:val="001F5EBD"/>
    <w:rsid w:val="001F674E"/>
    <w:rsid w:val="001F74E1"/>
    <w:rsid w:val="001F7A2C"/>
    <w:rsid w:val="00200176"/>
    <w:rsid w:val="00200CAD"/>
    <w:rsid w:val="00201BE5"/>
    <w:rsid w:val="00203D83"/>
    <w:rsid w:val="00206821"/>
    <w:rsid w:val="00210427"/>
    <w:rsid w:val="0021115A"/>
    <w:rsid w:val="002117AA"/>
    <w:rsid w:val="0021195D"/>
    <w:rsid w:val="00211F9A"/>
    <w:rsid w:val="00212DB4"/>
    <w:rsid w:val="0021483C"/>
    <w:rsid w:val="00215EFB"/>
    <w:rsid w:val="00216F48"/>
    <w:rsid w:val="00221FE8"/>
    <w:rsid w:val="00222D7D"/>
    <w:rsid w:val="002244B8"/>
    <w:rsid w:val="00224C0C"/>
    <w:rsid w:val="00224F90"/>
    <w:rsid w:val="002255D5"/>
    <w:rsid w:val="00227204"/>
    <w:rsid w:val="0022722D"/>
    <w:rsid w:val="00233E32"/>
    <w:rsid w:val="0023758F"/>
    <w:rsid w:val="002403C6"/>
    <w:rsid w:val="00242ED9"/>
    <w:rsid w:val="002454C4"/>
    <w:rsid w:val="00246693"/>
    <w:rsid w:val="002509B6"/>
    <w:rsid w:val="002513E2"/>
    <w:rsid w:val="00251EE9"/>
    <w:rsid w:val="00252176"/>
    <w:rsid w:val="0025390C"/>
    <w:rsid w:val="002542C6"/>
    <w:rsid w:val="0025498A"/>
    <w:rsid w:val="002551B7"/>
    <w:rsid w:val="00255BB6"/>
    <w:rsid w:val="00256FC4"/>
    <w:rsid w:val="0025747D"/>
    <w:rsid w:val="00261388"/>
    <w:rsid w:val="00261977"/>
    <w:rsid w:val="00261E0A"/>
    <w:rsid w:val="0026449D"/>
    <w:rsid w:val="00266516"/>
    <w:rsid w:val="00266DE7"/>
    <w:rsid w:val="00266FF1"/>
    <w:rsid w:val="00267583"/>
    <w:rsid w:val="00267B7C"/>
    <w:rsid w:val="00267BC4"/>
    <w:rsid w:val="00270CC3"/>
    <w:rsid w:val="00271366"/>
    <w:rsid w:val="00271616"/>
    <w:rsid w:val="0027170A"/>
    <w:rsid w:val="00272855"/>
    <w:rsid w:val="00275FE0"/>
    <w:rsid w:val="002770F3"/>
    <w:rsid w:val="0028246C"/>
    <w:rsid w:val="00283192"/>
    <w:rsid w:val="00284A93"/>
    <w:rsid w:val="002855AD"/>
    <w:rsid w:val="002877A4"/>
    <w:rsid w:val="00290139"/>
    <w:rsid w:val="00290329"/>
    <w:rsid w:val="00292D59"/>
    <w:rsid w:val="002946A3"/>
    <w:rsid w:val="00294E9F"/>
    <w:rsid w:val="002955F9"/>
    <w:rsid w:val="0029681F"/>
    <w:rsid w:val="00297254"/>
    <w:rsid w:val="00297BD4"/>
    <w:rsid w:val="002A06AD"/>
    <w:rsid w:val="002A0DDB"/>
    <w:rsid w:val="002A0E18"/>
    <w:rsid w:val="002A18CA"/>
    <w:rsid w:val="002A3E13"/>
    <w:rsid w:val="002A43F2"/>
    <w:rsid w:val="002A460C"/>
    <w:rsid w:val="002A4F27"/>
    <w:rsid w:val="002A5D84"/>
    <w:rsid w:val="002A7278"/>
    <w:rsid w:val="002B1BA7"/>
    <w:rsid w:val="002B357B"/>
    <w:rsid w:val="002B36DE"/>
    <w:rsid w:val="002B48E0"/>
    <w:rsid w:val="002B5680"/>
    <w:rsid w:val="002B73CA"/>
    <w:rsid w:val="002B740E"/>
    <w:rsid w:val="002C08A3"/>
    <w:rsid w:val="002C08C0"/>
    <w:rsid w:val="002C0BEE"/>
    <w:rsid w:val="002C2197"/>
    <w:rsid w:val="002C222C"/>
    <w:rsid w:val="002C39BC"/>
    <w:rsid w:val="002C3E73"/>
    <w:rsid w:val="002C4946"/>
    <w:rsid w:val="002C4F89"/>
    <w:rsid w:val="002C6FC1"/>
    <w:rsid w:val="002C7050"/>
    <w:rsid w:val="002D2294"/>
    <w:rsid w:val="002D28F5"/>
    <w:rsid w:val="002D3FAC"/>
    <w:rsid w:val="002D4EC5"/>
    <w:rsid w:val="002D53EF"/>
    <w:rsid w:val="002D5FAD"/>
    <w:rsid w:val="002D7C2C"/>
    <w:rsid w:val="002E1CFD"/>
    <w:rsid w:val="002E4D20"/>
    <w:rsid w:val="002E55D2"/>
    <w:rsid w:val="002E5EEA"/>
    <w:rsid w:val="002E60A4"/>
    <w:rsid w:val="002E6539"/>
    <w:rsid w:val="002F15F5"/>
    <w:rsid w:val="002F1D8E"/>
    <w:rsid w:val="002F2022"/>
    <w:rsid w:val="002F24F4"/>
    <w:rsid w:val="002F3834"/>
    <w:rsid w:val="002F3879"/>
    <w:rsid w:val="002F4F9D"/>
    <w:rsid w:val="002F6634"/>
    <w:rsid w:val="002F6E61"/>
    <w:rsid w:val="002F75B9"/>
    <w:rsid w:val="0030078C"/>
    <w:rsid w:val="00301903"/>
    <w:rsid w:val="00302E64"/>
    <w:rsid w:val="003030F0"/>
    <w:rsid w:val="00303728"/>
    <w:rsid w:val="00305D42"/>
    <w:rsid w:val="00313A69"/>
    <w:rsid w:val="00313D36"/>
    <w:rsid w:val="003154F1"/>
    <w:rsid w:val="00315ABE"/>
    <w:rsid w:val="00315E89"/>
    <w:rsid w:val="00315F23"/>
    <w:rsid w:val="003214F9"/>
    <w:rsid w:val="00322280"/>
    <w:rsid w:val="00322F3D"/>
    <w:rsid w:val="00323160"/>
    <w:rsid w:val="003246F3"/>
    <w:rsid w:val="00324D07"/>
    <w:rsid w:val="00325E73"/>
    <w:rsid w:val="00330221"/>
    <w:rsid w:val="003306DB"/>
    <w:rsid w:val="003336B0"/>
    <w:rsid w:val="003346AF"/>
    <w:rsid w:val="00336338"/>
    <w:rsid w:val="003363E7"/>
    <w:rsid w:val="00337F9C"/>
    <w:rsid w:val="0034179A"/>
    <w:rsid w:val="003419AD"/>
    <w:rsid w:val="0034222F"/>
    <w:rsid w:val="00342932"/>
    <w:rsid w:val="00342D2B"/>
    <w:rsid w:val="00343FF5"/>
    <w:rsid w:val="003452EE"/>
    <w:rsid w:val="0034574A"/>
    <w:rsid w:val="00350CF6"/>
    <w:rsid w:val="00351635"/>
    <w:rsid w:val="003557E8"/>
    <w:rsid w:val="00355805"/>
    <w:rsid w:val="003562EA"/>
    <w:rsid w:val="00356745"/>
    <w:rsid w:val="003603CD"/>
    <w:rsid w:val="0036430B"/>
    <w:rsid w:val="003646AB"/>
    <w:rsid w:val="00367D25"/>
    <w:rsid w:val="00370BD5"/>
    <w:rsid w:val="00371206"/>
    <w:rsid w:val="0037156F"/>
    <w:rsid w:val="00373220"/>
    <w:rsid w:val="003747B3"/>
    <w:rsid w:val="00375487"/>
    <w:rsid w:val="003813D1"/>
    <w:rsid w:val="00382679"/>
    <w:rsid w:val="003835EB"/>
    <w:rsid w:val="00384C2A"/>
    <w:rsid w:val="0038543E"/>
    <w:rsid w:val="00390E25"/>
    <w:rsid w:val="00393EE8"/>
    <w:rsid w:val="00395909"/>
    <w:rsid w:val="00395DCB"/>
    <w:rsid w:val="00395F76"/>
    <w:rsid w:val="00396638"/>
    <w:rsid w:val="003968EC"/>
    <w:rsid w:val="00397C98"/>
    <w:rsid w:val="003A0067"/>
    <w:rsid w:val="003A2872"/>
    <w:rsid w:val="003A39FA"/>
    <w:rsid w:val="003A3CB6"/>
    <w:rsid w:val="003A4495"/>
    <w:rsid w:val="003A4539"/>
    <w:rsid w:val="003A58DC"/>
    <w:rsid w:val="003A5AA9"/>
    <w:rsid w:val="003A62C2"/>
    <w:rsid w:val="003A677E"/>
    <w:rsid w:val="003A6B03"/>
    <w:rsid w:val="003B0B16"/>
    <w:rsid w:val="003B1172"/>
    <w:rsid w:val="003B16C1"/>
    <w:rsid w:val="003B5D85"/>
    <w:rsid w:val="003C0020"/>
    <w:rsid w:val="003C2621"/>
    <w:rsid w:val="003C405E"/>
    <w:rsid w:val="003C7A76"/>
    <w:rsid w:val="003D5AFA"/>
    <w:rsid w:val="003D73D2"/>
    <w:rsid w:val="003E16C1"/>
    <w:rsid w:val="003E2397"/>
    <w:rsid w:val="003E2EB9"/>
    <w:rsid w:val="003E30AF"/>
    <w:rsid w:val="003E6702"/>
    <w:rsid w:val="003E761A"/>
    <w:rsid w:val="003F0D7B"/>
    <w:rsid w:val="003F3629"/>
    <w:rsid w:val="003F3D9C"/>
    <w:rsid w:val="003F6386"/>
    <w:rsid w:val="003F64C6"/>
    <w:rsid w:val="003F7C7B"/>
    <w:rsid w:val="003F7E4C"/>
    <w:rsid w:val="004024DF"/>
    <w:rsid w:val="004065B0"/>
    <w:rsid w:val="0040691A"/>
    <w:rsid w:val="00407ED7"/>
    <w:rsid w:val="004115CB"/>
    <w:rsid w:val="00412290"/>
    <w:rsid w:val="004125C3"/>
    <w:rsid w:val="0041426F"/>
    <w:rsid w:val="00416633"/>
    <w:rsid w:val="00417E4B"/>
    <w:rsid w:val="00420135"/>
    <w:rsid w:val="0042032D"/>
    <w:rsid w:val="00420B2A"/>
    <w:rsid w:val="00421547"/>
    <w:rsid w:val="004225EC"/>
    <w:rsid w:val="004241D3"/>
    <w:rsid w:val="00425D83"/>
    <w:rsid w:val="00425E2A"/>
    <w:rsid w:val="00426A5A"/>
    <w:rsid w:val="004302F4"/>
    <w:rsid w:val="00430CD0"/>
    <w:rsid w:val="00430E9C"/>
    <w:rsid w:val="00430EB5"/>
    <w:rsid w:val="00432541"/>
    <w:rsid w:val="00433409"/>
    <w:rsid w:val="00434DF6"/>
    <w:rsid w:val="00435336"/>
    <w:rsid w:val="00437298"/>
    <w:rsid w:val="00437D7B"/>
    <w:rsid w:val="0044098D"/>
    <w:rsid w:val="00440BF6"/>
    <w:rsid w:val="00446773"/>
    <w:rsid w:val="00447074"/>
    <w:rsid w:val="004506FC"/>
    <w:rsid w:val="00452774"/>
    <w:rsid w:val="00453BE6"/>
    <w:rsid w:val="004569A0"/>
    <w:rsid w:val="004603B7"/>
    <w:rsid w:val="004617C4"/>
    <w:rsid w:val="004619E8"/>
    <w:rsid w:val="00465D4B"/>
    <w:rsid w:val="004661C7"/>
    <w:rsid w:val="00466227"/>
    <w:rsid w:val="004679D0"/>
    <w:rsid w:val="004705C5"/>
    <w:rsid w:val="00471F4E"/>
    <w:rsid w:val="004743ED"/>
    <w:rsid w:val="00475B5A"/>
    <w:rsid w:val="004771D0"/>
    <w:rsid w:val="00481339"/>
    <w:rsid w:val="00481F8C"/>
    <w:rsid w:val="00482167"/>
    <w:rsid w:val="00483711"/>
    <w:rsid w:val="0048695A"/>
    <w:rsid w:val="00490BC8"/>
    <w:rsid w:val="00491547"/>
    <w:rsid w:val="0049191A"/>
    <w:rsid w:val="00491E6B"/>
    <w:rsid w:val="00492073"/>
    <w:rsid w:val="00492B02"/>
    <w:rsid w:val="00493460"/>
    <w:rsid w:val="00494DFC"/>
    <w:rsid w:val="00495AC6"/>
    <w:rsid w:val="004A38D8"/>
    <w:rsid w:val="004A4851"/>
    <w:rsid w:val="004A6A33"/>
    <w:rsid w:val="004A6AA7"/>
    <w:rsid w:val="004A6C4E"/>
    <w:rsid w:val="004A70F9"/>
    <w:rsid w:val="004B0BF3"/>
    <w:rsid w:val="004B0CEC"/>
    <w:rsid w:val="004B340F"/>
    <w:rsid w:val="004B3742"/>
    <w:rsid w:val="004B3C50"/>
    <w:rsid w:val="004B5E31"/>
    <w:rsid w:val="004B686A"/>
    <w:rsid w:val="004B694E"/>
    <w:rsid w:val="004C043C"/>
    <w:rsid w:val="004C1B5A"/>
    <w:rsid w:val="004C22BB"/>
    <w:rsid w:val="004C30ED"/>
    <w:rsid w:val="004C366E"/>
    <w:rsid w:val="004C4B78"/>
    <w:rsid w:val="004C5609"/>
    <w:rsid w:val="004C6154"/>
    <w:rsid w:val="004C68B1"/>
    <w:rsid w:val="004C68EE"/>
    <w:rsid w:val="004C6B7C"/>
    <w:rsid w:val="004D03B4"/>
    <w:rsid w:val="004D0778"/>
    <w:rsid w:val="004D1C6B"/>
    <w:rsid w:val="004D2467"/>
    <w:rsid w:val="004D2986"/>
    <w:rsid w:val="004D4C80"/>
    <w:rsid w:val="004D5098"/>
    <w:rsid w:val="004D5A9F"/>
    <w:rsid w:val="004D710A"/>
    <w:rsid w:val="004D7730"/>
    <w:rsid w:val="004D7984"/>
    <w:rsid w:val="004E06D5"/>
    <w:rsid w:val="004E39D3"/>
    <w:rsid w:val="004E3F2A"/>
    <w:rsid w:val="004E5C87"/>
    <w:rsid w:val="004E68A8"/>
    <w:rsid w:val="004E7002"/>
    <w:rsid w:val="004F02E1"/>
    <w:rsid w:val="004F0406"/>
    <w:rsid w:val="004F0F15"/>
    <w:rsid w:val="004F13BC"/>
    <w:rsid w:val="004F27EF"/>
    <w:rsid w:val="004F2A03"/>
    <w:rsid w:val="004F3932"/>
    <w:rsid w:val="004F3F4E"/>
    <w:rsid w:val="004F40D5"/>
    <w:rsid w:val="004F4C7E"/>
    <w:rsid w:val="004F50DB"/>
    <w:rsid w:val="004F5AA3"/>
    <w:rsid w:val="004F7E3E"/>
    <w:rsid w:val="005006CB"/>
    <w:rsid w:val="005007A9"/>
    <w:rsid w:val="00503B11"/>
    <w:rsid w:val="00505492"/>
    <w:rsid w:val="005055B7"/>
    <w:rsid w:val="00505D99"/>
    <w:rsid w:val="0050662B"/>
    <w:rsid w:val="00506A8E"/>
    <w:rsid w:val="00506B87"/>
    <w:rsid w:val="00507F3C"/>
    <w:rsid w:val="00511EE1"/>
    <w:rsid w:val="00515321"/>
    <w:rsid w:val="00515B28"/>
    <w:rsid w:val="00515D07"/>
    <w:rsid w:val="005169EA"/>
    <w:rsid w:val="00517EF1"/>
    <w:rsid w:val="00521587"/>
    <w:rsid w:val="00521D7D"/>
    <w:rsid w:val="005220E0"/>
    <w:rsid w:val="00523E5B"/>
    <w:rsid w:val="00525CA2"/>
    <w:rsid w:val="00527D25"/>
    <w:rsid w:val="00530F17"/>
    <w:rsid w:val="00531718"/>
    <w:rsid w:val="005324A2"/>
    <w:rsid w:val="00533553"/>
    <w:rsid w:val="00534D53"/>
    <w:rsid w:val="00537069"/>
    <w:rsid w:val="00537475"/>
    <w:rsid w:val="005376A9"/>
    <w:rsid w:val="00541E0E"/>
    <w:rsid w:val="0054224C"/>
    <w:rsid w:val="00542537"/>
    <w:rsid w:val="00542C02"/>
    <w:rsid w:val="005434E4"/>
    <w:rsid w:val="00543BF7"/>
    <w:rsid w:val="00544840"/>
    <w:rsid w:val="005458B1"/>
    <w:rsid w:val="00545E8E"/>
    <w:rsid w:val="00545EF3"/>
    <w:rsid w:val="0055237B"/>
    <w:rsid w:val="005526F4"/>
    <w:rsid w:val="00552C1F"/>
    <w:rsid w:val="005577B0"/>
    <w:rsid w:val="00557C32"/>
    <w:rsid w:val="00557CC7"/>
    <w:rsid w:val="00562556"/>
    <w:rsid w:val="00563324"/>
    <w:rsid w:val="00564589"/>
    <w:rsid w:val="00564AB8"/>
    <w:rsid w:val="0056605D"/>
    <w:rsid w:val="00567219"/>
    <w:rsid w:val="00570F00"/>
    <w:rsid w:val="005732B1"/>
    <w:rsid w:val="00573A3E"/>
    <w:rsid w:val="00573D76"/>
    <w:rsid w:val="00573F3D"/>
    <w:rsid w:val="0057476E"/>
    <w:rsid w:val="00576577"/>
    <w:rsid w:val="00577336"/>
    <w:rsid w:val="00580F2D"/>
    <w:rsid w:val="00580F9C"/>
    <w:rsid w:val="0058273C"/>
    <w:rsid w:val="00582FCF"/>
    <w:rsid w:val="00583466"/>
    <w:rsid w:val="005836CE"/>
    <w:rsid w:val="0058468D"/>
    <w:rsid w:val="00584D2C"/>
    <w:rsid w:val="005851AE"/>
    <w:rsid w:val="00586084"/>
    <w:rsid w:val="005864EA"/>
    <w:rsid w:val="00586E1A"/>
    <w:rsid w:val="00586F5B"/>
    <w:rsid w:val="005878E5"/>
    <w:rsid w:val="00587DBA"/>
    <w:rsid w:val="00587DFD"/>
    <w:rsid w:val="005909F2"/>
    <w:rsid w:val="00591234"/>
    <w:rsid w:val="00591401"/>
    <w:rsid w:val="00592E5B"/>
    <w:rsid w:val="00594949"/>
    <w:rsid w:val="0059583B"/>
    <w:rsid w:val="00597762"/>
    <w:rsid w:val="005A2206"/>
    <w:rsid w:val="005A2C48"/>
    <w:rsid w:val="005A31C5"/>
    <w:rsid w:val="005A4859"/>
    <w:rsid w:val="005A5386"/>
    <w:rsid w:val="005A5861"/>
    <w:rsid w:val="005B0F9B"/>
    <w:rsid w:val="005B1061"/>
    <w:rsid w:val="005B4D2E"/>
    <w:rsid w:val="005B50AA"/>
    <w:rsid w:val="005B5F47"/>
    <w:rsid w:val="005B6C21"/>
    <w:rsid w:val="005B6FC1"/>
    <w:rsid w:val="005B7511"/>
    <w:rsid w:val="005B7C46"/>
    <w:rsid w:val="005B7DB3"/>
    <w:rsid w:val="005C1AE2"/>
    <w:rsid w:val="005C24F3"/>
    <w:rsid w:val="005C3C0D"/>
    <w:rsid w:val="005C40AD"/>
    <w:rsid w:val="005C443D"/>
    <w:rsid w:val="005C5BB2"/>
    <w:rsid w:val="005C6AC5"/>
    <w:rsid w:val="005C7B0E"/>
    <w:rsid w:val="005D237C"/>
    <w:rsid w:val="005D2D52"/>
    <w:rsid w:val="005D4EED"/>
    <w:rsid w:val="005D56F0"/>
    <w:rsid w:val="005D5D58"/>
    <w:rsid w:val="005D65D9"/>
    <w:rsid w:val="005D77EC"/>
    <w:rsid w:val="005D7866"/>
    <w:rsid w:val="005D7980"/>
    <w:rsid w:val="005D7F13"/>
    <w:rsid w:val="005E21A6"/>
    <w:rsid w:val="005E504C"/>
    <w:rsid w:val="005E5E1F"/>
    <w:rsid w:val="005E675A"/>
    <w:rsid w:val="005E7BF3"/>
    <w:rsid w:val="005F0232"/>
    <w:rsid w:val="005F0738"/>
    <w:rsid w:val="005F30F6"/>
    <w:rsid w:val="005F3535"/>
    <w:rsid w:val="005F38DF"/>
    <w:rsid w:val="005F590D"/>
    <w:rsid w:val="0060059A"/>
    <w:rsid w:val="006055A9"/>
    <w:rsid w:val="00605803"/>
    <w:rsid w:val="00610CBE"/>
    <w:rsid w:val="00612603"/>
    <w:rsid w:val="00615A2D"/>
    <w:rsid w:val="00617D61"/>
    <w:rsid w:val="00621A97"/>
    <w:rsid w:val="00623D61"/>
    <w:rsid w:val="00624865"/>
    <w:rsid w:val="00624957"/>
    <w:rsid w:val="00626647"/>
    <w:rsid w:val="00626776"/>
    <w:rsid w:val="00626EFF"/>
    <w:rsid w:val="006277EA"/>
    <w:rsid w:val="0063011E"/>
    <w:rsid w:val="00630799"/>
    <w:rsid w:val="00630DD3"/>
    <w:rsid w:val="00636B5A"/>
    <w:rsid w:val="00640419"/>
    <w:rsid w:val="006433C4"/>
    <w:rsid w:val="0064400F"/>
    <w:rsid w:val="006440F2"/>
    <w:rsid w:val="006443FC"/>
    <w:rsid w:val="006445E0"/>
    <w:rsid w:val="0064586E"/>
    <w:rsid w:val="00645E93"/>
    <w:rsid w:val="00646557"/>
    <w:rsid w:val="00646ED9"/>
    <w:rsid w:val="00647936"/>
    <w:rsid w:val="00647A6B"/>
    <w:rsid w:val="006526B6"/>
    <w:rsid w:val="006527D1"/>
    <w:rsid w:val="00652A46"/>
    <w:rsid w:val="00653712"/>
    <w:rsid w:val="006543AC"/>
    <w:rsid w:val="00655121"/>
    <w:rsid w:val="00656033"/>
    <w:rsid w:val="00662932"/>
    <w:rsid w:val="0066348A"/>
    <w:rsid w:val="0066495F"/>
    <w:rsid w:val="00667177"/>
    <w:rsid w:val="0066775F"/>
    <w:rsid w:val="006701B9"/>
    <w:rsid w:val="00671712"/>
    <w:rsid w:val="0067206A"/>
    <w:rsid w:val="00673486"/>
    <w:rsid w:val="0067656A"/>
    <w:rsid w:val="00676B9F"/>
    <w:rsid w:val="00677FEC"/>
    <w:rsid w:val="006804D0"/>
    <w:rsid w:val="00681844"/>
    <w:rsid w:val="00683D09"/>
    <w:rsid w:val="006856DA"/>
    <w:rsid w:val="00685C4F"/>
    <w:rsid w:val="006874F6"/>
    <w:rsid w:val="0069159F"/>
    <w:rsid w:val="00695798"/>
    <w:rsid w:val="00695A0B"/>
    <w:rsid w:val="006960F1"/>
    <w:rsid w:val="00696BA7"/>
    <w:rsid w:val="0069770B"/>
    <w:rsid w:val="006A0409"/>
    <w:rsid w:val="006A2FBB"/>
    <w:rsid w:val="006A5C8C"/>
    <w:rsid w:val="006A6505"/>
    <w:rsid w:val="006A7B1A"/>
    <w:rsid w:val="006B0230"/>
    <w:rsid w:val="006B08DA"/>
    <w:rsid w:val="006B2A85"/>
    <w:rsid w:val="006B4107"/>
    <w:rsid w:val="006B42D7"/>
    <w:rsid w:val="006B5094"/>
    <w:rsid w:val="006B5ACE"/>
    <w:rsid w:val="006B5D51"/>
    <w:rsid w:val="006B5F28"/>
    <w:rsid w:val="006C1F37"/>
    <w:rsid w:val="006C220C"/>
    <w:rsid w:val="006C2658"/>
    <w:rsid w:val="006C3588"/>
    <w:rsid w:val="006C52AA"/>
    <w:rsid w:val="006C658E"/>
    <w:rsid w:val="006C6594"/>
    <w:rsid w:val="006C79BF"/>
    <w:rsid w:val="006D06F5"/>
    <w:rsid w:val="006D1426"/>
    <w:rsid w:val="006D1BD7"/>
    <w:rsid w:val="006D23A5"/>
    <w:rsid w:val="006D2CE3"/>
    <w:rsid w:val="006D2E43"/>
    <w:rsid w:val="006D51C5"/>
    <w:rsid w:val="006D56FC"/>
    <w:rsid w:val="006D5B80"/>
    <w:rsid w:val="006D6DEE"/>
    <w:rsid w:val="006E14EC"/>
    <w:rsid w:val="006E17EC"/>
    <w:rsid w:val="006E2480"/>
    <w:rsid w:val="006E3A28"/>
    <w:rsid w:val="006E5664"/>
    <w:rsid w:val="006E6E16"/>
    <w:rsid w:val="006F12BF"/>
    <w:rsid w:val="006F362F"/>
    <w:rsid w:val="006F426F"/>
    <w:rsid w:val="006F431C"/>
    <w:rsid w:val="006F4744"/>
    <w:rsid w:val="006F4AB3"/>
    <w:rsid w:val="006F4D4A"/>
    <w:rsid w:val="006F57F3"/>
    <w:rsid w:val="006F796B"/>
    <w:rsid w:val="006F79F1"/>
    <w:rsid w:val="006F7D94"/>
    <w:rsid w:val="0070123E"/>
    <w:rsid w:val="007012BC"/>
    <w:rsid w:val="00701C0D"/>
    <w:rsid w:val="0070266F"/>
    <w:rsid w:val="00702C46"/>
    <w:rsid w:val="007062D6"/>
    <w:rsid w:val="007074DA"/>
    <w:rsid w:val="00711F52"/>
    <w:rsid w:val="00712EDE"/>
    <w:rsid w:val="0071649A"/>
    <w:rsid w:val="00721166"/>
    <w:rsid w:val="00723A06"/>
    <w:rsid w:val="00724BF1"/>
    <w:rsid w:val="0072572A"/>
    <w:rsid w:val="00726E2A"/>
    <w:rsid w:val="00727EC8"/>
    <w:rsid w:val="007300E4"/>
    <w:rsid w:val="007300E6"/>
    <w:rsid w:val="00730815"/>
    <w:rsid w:val="0073134B"/>
    <w:rsid w:val="00732C3B"/>
    <w:rsid w:val="007342C8"/>
    <w:rsid w:val="0073665A"/>
    <w:rsid w:val="00736820"/>
    <w:rsid w:val="00736D6E"/>
    <w:rsid w:val="00740E7A"/>
    <w:rsid w:val="00741841"/>
    <w:rsid w:val="00742CAD"/>
    <w:rsid w:val="0074739B"/>
    <w:rsid w:val="00747FAD"/>
    <w:rsid w:val="00750C7A"/>
    <w:rsid w:val="00751472"/>
    <w:rsid w:val="0075165B"/>
    <w:rsid w:val="00751C3A"/>
    <w:rsid w:val="007520B3"/>
    <w:rsid w:val="00753BB3"/>
    <w:rsid w:val="0075568B"/>
    <w:rsid w:val="00763F75"/>
    <w:rsid w:val="007650BD"/>
    <w:rsid w:val="00765184"/>
    <w:rsid w:val="00766B0B"/>
    <w:rsid w:val="007675B3"/>
    <w:rsid w:val="00767C3F"/>
    <w:rsid w:val="00770049"/>
    <w:rsid w:val="007707E6"/>
    <w:rsid w:val="00771AD2"/>
    <w:rsid w:val="00772562"/>
    <w:rsid w:val="007732F9"/>
    <w:rsid w:val="00775082"/>
    <w:rsid w:val="00776C45"/>
    <w:rsid w:val="0078017A"/>
    <w:rsid w:val="007816DB"/>
    <w:rsid w:val="00782401"/>
    <w:rsid w:val="00783255"/>
    <w:rsid w:val="00784479"/>
    <w:rsid w:val="00784731"/>
    <w:rsid w:val="007855F9"/>
    <w:rsid w:val="0078685F"/>
    <w:rsid w:val="007868C3"/>
    <w:rsid w:val="0078730D"/>
    <w:rsid w:val="007912E6"/>
    <w:rsid w:val="007930C4"/>
    <w:rsid w:val="00794BFD"/>
    <w:rsid w:val="00796481"/>
    <w:rsid w:val="00797157"/>
    <w:rsid w:val="007A08ED"/>
    <w:rsid w:val="007A0A5A"/>
    <w:rsid w:val="007A1D87"/>
    <w:rsid w:val="007A1E2F"/>
    <w:rsid w:val="007A2168"/>
    <w:rsid w:val="007A53E6"/>
    <w:rsid w:val="007A56B5"/>
    <w:rsid w:val="007A6489"/>
    <w:rsid w:val="007B2AF3"/>
    <w:rsid w:val="007B2B2B"/>
    <w:rsid w:val="007B380C"/>
    <w:rsid w:val="007B3989"/>
    <w:rsid w:val="007B4B07"/>
    <w:rsid w:val="007B5104"/>
    <w:rsid w:val="007B7075"/>
    <w:rsid w:val="007C37AB"/>
    <w:rsid w:val="007C4BE9"/>
    <w:rsid w:val="007C663E"/>
    <w:rsid w:val="007C7BE7"/>
    <w:rsid w:val="007D1265"/>
    <w:rsid w:val="007D2CD1"/>
    <w:rsid w:val="007D2D3D"/>
    <w:rsid w:val="007D358D"/>
    <w:rsid w:val="007D40EE"/>
    <w:rsid w:val="007D4F8A"/>
    <w:rsid w:val="007D5F9D"/>
    <w:rsid w:val="007D7D3D"/>
    <w:rsid w:val="007E001A"/>
    <w:rsid w:val="007E0344"/>
    <w:rsid w:val="007E179D"/>
    <w:rsid w:val="007E1C42"/>
    <w:rsid w:val="007E20B3"/>
    <w:rsid w:val="007E3431"/>
    <w:rsid w:val="007E56FE"/>
    <w:rsid w:val="007F06D7"/>
    <w:rsid w:val="007F2960"/>
    <w:rsid w:val="007F30B1"/>
    <w:rsid w:val="007F44E4"/>
    <w:rsid w:val="007F62D3"/>
    <w:rsid w:val="007F6703"/>
    <w:rsid w:val="007F72AB"/>
    <w:rsid w:val="007F7687"/>
    <w:rsid w:val="007F76EE"/>
    <w:rsid w:val="007F7988"/>
    <w:rsid w:val="008001D7"/>
    <w:rsid w:val="00800C50"/>
    <w:rsid w:val="008018DB"/>
    <w:rsid w:val="00801AD9"/>
    <w:rsid w:val="0080268A"/>
    <w:rsid w:val="00802C56"/>
    <w:rsid w:val="008056EE"/>
    <w:rsid w:val="008073C8"/>
    <w:rsid w:val="008073D1"/>
    <w:rsid w:val="00811716"/>
    <w:rsid w:val="00811DFC"/>
    <w:rsid w:val="008140E1"/>
    <w:rsid w:val="00814F36"/>
    <w:rsid w:val="00816012"/>
    <w:rsid w:val="00817A3F"/>
    <w:rsid w:val="0082057A"/>
    <w:rsid w:val="0082157B"/>
    <w:rsid w:val="00823F3B"/>
    <w:rsid w:val="008255C0"/>
    <w:rsid w:val="00827DCE"/>
    <w:rsid w:val="00831F9F"/>
    <w:rsid w:val="008320F4"/>
    <w:rsid w:val="00833117"/>
    <w:rsid w:val="008347BB"/>
    <w:rsid w:val="00834F4F"/>
    <w:rsid w:val="0083589D"/>
    <w:rsid w:val="0083658E"/>
    <w:rsid w:val="00836B4D"/>
    <w:rsid w:val="0084093D"/>
    <w:rsid w:val="00841F61"/>
    <w:rsid w:val="00842AB2"/>
    <w:rsid w:val="00845879"/>
    <w:rsid w:val="00845D1D"/>
    <w:rsid w:val="008466F6"/>
    <w:rsid w:val="00850183"/>
    <w:rsid w:val="00850C29"/>
    <w:rsid w:val="00851986"/>
    <w:rsid w:val="00851F39"/>
    <w:rsid w:val="00852024"/>
    <w:rsid w:val="008547CC"/>
    <w:rsid w:val="00854995"/>
    <w:rsid w:val="008554B6"/>
    <w:rsid w:val="008567E2"/>
    <w:rsid w:val="0085684D"/>
    <w:rsid w:val="0085691C"/>
    <w:rsid w:val="00856DBC"/>
    <w:rsid w:val="00856E30"/>
    <w:rsid w:val="00857019"/>
    <w:rsid w:val="00861FDD"/>
    <w:rsid w:val="008623DB"/>
    <w:rsid w:val="008659B4"/>
    <w:rsid w:val="00865F08"/>
    <w:rsid w:val="00866B0B"/>
    <w:rsid w:val="00867158"/>
    <w:rsid w:val="008679A9"/>
    <w:rsid w:val="008717CE"/>
    <w:rsid w:val="00874604"/>
    <w:rsid w:val="00876ED4"/>
    <w:rsid w:val="008779A7"/>
    <w:rsid w:val="00877EC3"/>
    <w:rsid w:val="00880BAC"/>
    <w:rsid w:val="008819AB"/>
    <w:rsid w:val="00884512"/>
    <w:rsid w:val="00885F4C"/>
    <w:rsid w:val="00891313"/>
    <w:rsid w:val="00892E0F"/>
    <w:rsid w:val="0089653A"/>
    <w:rsid w:val="008966D9"/>
    <w:rsid w:val="00897486"/>
    <w:rsid w:val="00897BD0"/>
    <w:rsid w:val="008A0068"/>
    <w:rsid w:val="008A1488"/>
    <w:rsid w:val="008A2FA2"/>
    <w:rsid w:val="008A2FB3"/>
    <w:rsid w:val="008A5042"/>
    <w:rsid w:val="008A5E9A"/>
    <w:rsid w:val="008A5FF2"/>
    <w:rsid w:val="008A6929"/>
    <w:rsid w:val="008B09FF"/>
    <w:rsid w:val="008B2504"/>
    <w:rsid w:val="008B51FE"/>
    <w:rsid w:val="008B5849"/>
    <w:rsid w:val="008B58D6"/>
    <w:rsid w:val="008B796C"/>
    <w:rsid w:val="008C02A5"/>
    <w:rsid w:val="008C0899"/>
    <w:rsid w:val="008C09E8"/>
    <w:rsid w:val="008C23FB"/>
    <w:rsid w:val="008C2A5A"/>
    <w:rsid w:val="008C3465"/>
    <w:rsid w:val="008C58B1"/>
    <w:rsid w:val="008C6CE1"/>
    <w:rsid w:val="008D0018"/>
    <w:rsid w:val="008D02EB"/>
    <w:rsid w:val="008D0487"/>
    <w:rsid w:val="008D0CE5"/>
    <w:rsid w:val="008D1064"/>
    <w:rsid w:val="008D14E0"/>
    <w:rsid w:val="008D2738"/>
    <w:rsid w:val="008D2B10"/>
    <w:rsid w:val="008D3256"/>
    <w:rsid w:val="008D70DE"/>
    <w:rsid w:val="008E0FC5"/>
    <w:rsid w:val="008E2E52"/>
    <w:rsid w:val="008E530C"/>
    <w:rsid w:val="008E7133"/>
    <w:rsid w:val="008F00D7"/>
    <w:rsid w:val="008F1E4E"/>
    <w:rsid w:val="008F52CA"/>
    <w:rsid w:val="008F7936"/>
    <w:rsid w:val="009000EF"/>
    <w:rsid w:val="00903EF3"/>
    <w:rsid w:val="00905F40"/>
    <w:rsid w:val="00907595"/>
    <w:rsid w:val="009076C6"/>
    <w:rsid w:val="00907ABA"/>
    <w:rsid w:val="00907B8E"/>
    <w:rsid w:val="0091000B"/>
    <w:rsid w:val="00911594"/>
    <w:rsid w:val="00911844"/>
    <w:rsid w:val="00911A0C"/>
    <w:rsid w:val="00912321"/>
    <w:rsid w:val="00914AC8"/>
    <w:rsid w:val="00914BAB"/>
    <w:rsid w:val="00914F13"/>
    <w:rsid w:val="0091538E"/>
    <w:rsid w:val="00916E68"/>
    <w:rsid w:val="00916F89"/>
    <w:rsid w:val="009200B0"/>
    <w:rsid w:val="009243CF"/>
    <w:rsid w:val="009254F1"/>
    <w:rsid w:val="009264F7"/>
    <w:rsid w:val="00930D64"/>
    <w:rsid w:val="00930FB1"/>
    <w:rsid w:val="00931B96"/>
    <w:rsid w:val="00931D60"/>
    <w:rsid w:val="00931E1F"/>
    <w:rsid w:val="009337CB"/>
    <w:rsid w:val="00933DF9"/>
    <w:rsid w:val="00936823"/>
    <w:rsid w:val="00936E96"/>
    <w:rsid w:val="00937466"/>
    <w:rsid w:val="00941EC5"/>
    <w:rsid w:val="00944E42"/>
    <w:rsid w:val="00945B47"/>
    <w:rsid w:val="00945BA1"/>
    <w:rsid w:val="00947E61"/>
    <w:rsid w:val="00951F4D"/>
    <w:rsid w:val="00953FBB"/>
    <w:rsid w:val="0095588C"/>
    <w:rsid w:val="00956E9C"/>
    <w:rsid w:val="009610B4"/>
    <w:rsid w:val="00964947"/>
    <w:rsid w:val="00965D2D"/>
    <w:rsid w:val="009704C3"/>
    <w:rsid w:val="0097069A"/>
    <w:rsid w:val="009706E3"/>
    <w:rsid w:val="00973203"/>
    <w:rsid w:val="009738FB"/>
    <w:rsid w:val="00974B5A"/>
    <w:rsid w:val="009750BA"/>
    <w:rsid w:val="00977CFF"/>
    <w:rsid w:val="0098067D"/>
    <w:rsid w:val="009809F4"/>
    <w:rsid w:val="00986854"/>
    <w:rsid w:val="00986F9E"/>
    <w:rsid w:val="0098754B"/>
    <w:rsid w:val="0099469C"/>
    <w:rsid w:val="00994707"/>
    <w:rsid w:val="00994BDE"/>
    <w:rsid w:val="00994CA0"/>
    <w:rsid w:val="009970AD"/>
    <w:rsid w:val="00997D80"/>
    <w:rsid w:val="009A05E8"/>
    <w:rsid w:val="009A1F53"/>
    <w:rsid w:val="009A4E9F"/>
    <w:rsid w:val="009A698D"/>
    <w:rsid w:val="009A764F"/>
    <w:rsid w:val="009A7F04"/>
    <w:rsid w:val="009A7F13"/>
    <w:rsid w:val="009B0252"/>
    <w:rsid w:val="009B1202"/>
    <w:rsid w:val="009B1624"/>
    <w:rsid w:val="009B18B6"/>
    <w:rsid w:val="009B257F"/>
    <w:rsid w:val="009B2830"/>
    <w:rsid w:val="009B29FA"/>
    <w:rsid w:val="009B4B3A"/>
    <w:rsid w:val="009B566E"/>
    <w:rsid w:val="009B70CB"/>
    <w:rsid w:val="009B7A36"/>
    <w:rsid w:val="009C0785"/>
    <w:rsid w:val="009C1B9F"/>
    <w:rsid w:val="009C27BB"/>
    <w:rsid w:val="009C37D7"/>
    <w:rsid w:val="009C57D0"/>
    <w:rsid w:val="009C5B57"/>
    <w:rsid w:val="009D1D6B"/>
    <w:rsid w:val="009D4E43"/>
    <w:rsid w:val="009D7109"/>
    <w:rsid w:val="009E07BD"/>
    <w:rsid w:val="009E0C05"/>
    <w:rsid w:val="009E13A3"/>
    <w:rsid w:val="009E1E6B"/>
    <w:rsid w:val="009E1F83"/>
    <w:rsid w:val="009E29F9"/>
    <w:rsid w:val="009E4CE4"/>
    <w:rsid w:val="009E5423"/>
    <w:rsid w:val="009E7755"/>
    <w:rsid w:val="009F1A17"/>
    <w:rsid w:val="009F23EC"/>
    <w:rsid w:val="009F2B50"/>
    <w:rsid w:val="009F37C6"/>
    <w:rsid w:val="009F3C69"/>
    <w:rsid w:val="009F53D2"/>
    <w:rsid w:val="009F5C7E"/>
    <w:rsid w:val="009F662B"/>
    <w:rsid w:val="009F7AC0"/>
    <w:rsid w:val="009F7BF2"/>
    <w:rsid w:val="00A007C0"/>
    <w:rsid w:val="00A01116"/>
    <w:rsid w:val="00A019D4"/>
    <w:rsid w:val="00A03CF4"/>
    <w:rsid w:val="00A04481"/>
    <w:rsid w:val="00A04A59"/>
    <w:rsid w:val="00A07837"/>
    <w:rsid w:val="00A12822"/>
    <w:rsid w:val="00A12A42"/>
    <w:rsid w:val="00A14078"/>
    <w:rsid w:val="00A16B3B"/>
    <w:rsid w:val="00A17C1C"/>
    <w:rsid w:val="00A20B2E"/>
    <w:rsid w:val="00A21CA1"/>
    <w:rsid w:val="00A22097"/>
    <w:rsid w:val="00A22FB5"/>
    <w:rsid w:val="00A24A99"/>
    <w:rsid w:val="00A24CC6"/>
    <w:rsid w:val="00A24F20"/>
    <w:rsid w:val="00A25710"/>
    <w:rsid w:val="00A260F0"/>
    <w:rsid w:val="00A26C4B"/>
    <w:rsid w:val="00A306DF"/>
    <w:rsid w:val="00A32B16"/>
    <w:rsid w:val="00A33DE9"/>
    <w:rsid w:val="00A34939"/>
    <w:rsid w:val="00A3756B"/>
    <w:rsid w:val="00A406C2"/>
    <w:rsid w:val="00A4266D"/>
    <w:rsid w:val="00A42A7A"/>
    <w:rsid w:val="00A46649"/>
    <w:rsid w:val="00A47D07"/>
    <w:rsid w:val="00A47D82"/>
    <w:rsid w:val="00A51E06"/>
    <w:rsid w:val="00A520F2"/>
    <w:rsid w:val="00A5260D"/>
    <w:rsid w:val="00A54991"/>
    <w:rsid w:val="00A55638"/>
    <w:rsid w:val="00A573F9"/>
    <w:rsid w:val="00A60E21"/>
    <w:rsid w:val="00A60E37"/>
    <w:rsid w:val="00A61108"/>
    <w:rsid w:val="00A61A78"/>
    <w:rsid w:val="00A61AF4"/>
    <w:rsid w:val="00A627ED"/>
    <w:rsid w:val="00A643B8"/>
    <w:rsid w:val="00A64730"/>
    <w:rsid w:val="00A65007"/>
    <w:rsid w:val="00A658A2"/>
    <w:rsid w:val="00A65B7E"/>
    <w:rsid w:val="00A661F9"/>
    <w:rsid w:val="00A666F3"/>
    <w:rsid w:val="00A6689D"/>
    <w:rsid w:val="00A6777B"/>
    <w:rsid w:val="00A67CF8"/>
    <w:rsid w:val="00A728DE"/>
    <w:rsid w:val="00A72F42"/>
    <w:rsid w:val="00A7730E"/>
    <w:rsid w:val="00A7773C"/>
    <w:rsid w:val="00A80C7D"/>
    <w:rsid w:val="00A80CB6"/>
    <w:rsid w:val="00A83713"/>
    <w:rsid w:val="00A86C2A"/>
    <w:rsid w:val="00A8747C"/>
    <w:rsid w:val="00A87F9D"/>
    <w:rsid w:val="00A90F21"/>
    <w:rsid w:val="00A94033"/>
    <w:rsid w:val="00A94E17"/>
    <w:rsid w:val="00A95CF4"/>
    <w:rsid w:val="00A95E93"/>
    <w:rsid w:val="00A96622"/>
    <w:rsid w:val="00A97A22"/>
    <w:rsid w:val="00AA01CB"/>
    <w:rsid w:val="00AA0306"/>
    <w:rsid w:val="00AA1B01"/>
    <w:rsid w:val="00AA1D95"/>
    <w:rsid w:val="00AA2012"/>
    <w:rsid w:val="00AA40D6"/>
    <w:rsid w:val="00AA4FC7"/>
    <w:rsid w:val="00AA7B7B"/>
    <w:rsid w:val="00AB064A"/>
    <w:rsid w:val="00AB0E00"/>
    <w:rsid w:val="00AB4A59"/>
    <w:rsid w:val="00AB4B7B"/>
    <w:rsid w:val="00AB6820"/>
    <w:rsid w:val="00AC04A4"/>
    <w:rsid w:val="00AC0C94"/>
    <w:rsid w:val="00AC0ED5"/>
    <w:rsid w:val="00AC1EB7"/>
    <w:rsid w:val="00AC3CDD"/>
    <w:rsid w:val="00AC3FD1"/>
    <w:rsid w:val="00AC4BC2"/>
    <w:rsid w:val="00AC61E9"/>
    <w:rsid w:val="00AD08BB"/>
    <w:rsid w:val="00AD2EBF"/>
    <w:rsid w:val="00AD3526"/>
    <w:rsid w:val="00AE235C"/>
    <w:rsid w:val="00AE3815"/>
    <w:rsid w:val="00AE4034"/>
    <w:rsid w:val="00AE4C3F"/>
    <w:rsid w:val="00AE7AAB"/>
    <w:rsid w:val="00AF3809"/>
    <w:rsid w:val="00AF4134"/>
    <w:rsid w:val="00AF437F"/>
    <w:rsid w:val="00AF58ED"/>
    <w:rsid w:val="00AF62FE"/>
    <w:rsid w:val="00AF7BCD"/>
    <w:rsid w:val="00B01001"/>
    <w:rsid w:val="00B0239B"/>
    <w:rsid w:val="00B04D5C"/>
    <w:rsid w:val="00B04D75"/>
    <w:rsid w:val="00B04FCB"/>
    <w:rsid w:val="00B05292"/>
    <w:rsid w:val="00B068BB"/>
    <w:rsid w:val="00B11DEC"/>
    <w:rsid w:val="00B13D6B"/>
    <w:rsid w:val="00B1440F"/>
    <w:rsid w:val="00B154F1"/>
    <w:rsid w:val="00B16623"/>
    <w:rsid w:val="00B17564"/>
    <w:rsid w:val="00B20FB2"/>
    <w:rsid w:val="00B22DEE"/>
    <w:rsid w:val="00B22E40"/>
    <w:rsid w:val="00B25990"/>
    <w:rsid w:val="00B26306"/>
    <w:rsid w:val="00B26471"/>
    <w:rsid w:val="00B30728"/>
    <w:rsid w:val="00B30802"/>
    <w:rsid w:val="00B33410"/>
    <w:rsid w:val="00B336AD"/>
    <w:rsid w:val="00B3398E"/>
    <w:rsid w:val="00B33F02"/>
    <w:rsid w:val="00B353A9"/>
    <w:rsid w:val="00B356BA"/>
    <w:rsid w:val="00B360CC"/>
    <w:rsid w:val="00B36CB9"/>
    <w:rsid w:val="00B37700"/>
    <w:rsid w:val="00B40C12"/>
    <w:rsid w:val="00B41847"/>
    <w:rsid w:val="00B445B3"/>
    <w:rsid w:val="00B44BFA"/>
    <w:rsid w:val="00B455D8"/>
    <w:rsid w:val="00B46533"/>
    <w:rsid w:val="00B514A1"/>
    <w:rsid w:val="00B51C89"/>
    <w:rsid w:val="00B52679"/>
    <w:rsid w:val="00B528FA"/>
    <w:rsid w:val="00B53817"/>
    <w:rsid w:val="00B5492C"/>
    <w:rsid w:val="00B55293"/>
    <w:rsid w:val="00B565B6"/>
    <w:rsid w:val="00B57708"/>
    <w:rsid w:val="00B60497"/>
    <w:rsid w:val="00B622B0"/>
    <w:rsid w:val="00B63338"/>
    <w:rsid w:val="00B6336A"/>
    <w:rsid w:val="00B635B0"/>
    <w:rsid w:val="00B63854"/>
    <w:rsid w:val="00B6499C"/>
    <w:rsid w:val="00B6541D"/>
    <w:rsid w:val="00B65C8F"/>
    <w:rsid w:val="00B66FCD"/>
    <w:rsid w:val="00B6753C"/>
    <w:rsid w:val="00B70DCF"/>
    <w:rsid w:val="00B715D7"/>
    <w:rsid w:val="00B71AD8"/>
    <w:rsid w:val="00B72D1C"/>
    <w:rsid w:val="00B73B28"/>
    <w:rsid w:val="00B7755A"/>
    <w:rsid w:val="00B80F1C"/>
    <w:rsid w:val="00B816FE"/>
    <w:rsid w:val="00B818F7"/>
    <w:rsid w:val="00B83882"/>
    <w:rsid w:val="00B849AF"/>
    <w:rsid w:val="00B8539A"/>
    <w:rsid w:val="00B900D9"/>
    <w:rsid w:val="00B90E93"/>
    <w:rsid w:val="00B92622"/>
    <w:rsid w:val="00B93FA9"/>
    <w:rsid w:val="00B942C5"/>
    <w:rsid w:val="00B95D55"/>
    <w:rsid w:val="00BA0670"/>
    <w:rsid w:val="00BA0EBC"/>
    <w:rsid w:val="00BA41F2"/>
    <w:rsid w:val="00BA6507"/>
    <w:rsid w:val="00BA79D8"/>
    <w:rsid w:val="00BB29B8"/>
    <w:rsid w:val="00BB3166"/>
    <w:rsid w:val="00BB3BE6"/>
    <w:rsid w:val="00BB3BF3"/>
    <w:rsid w:val="00BB470C"/>
    <w:rsid w:val="00BB5362"/>
    <w:rsid w:val="00BB5697"/>
    <w:rsid w:val="00BB57DA"/>
    <w:rsid w:val="00BB661A"/>
    <w:rsid w:val="00BB6A28"/>
    <w:rsid w:val="00BB6B9B"/>
    <w:rsid w:val="00BB6C56"/>
    <w:rsid w:val="00BB6E2E"/>
    <w:rsid w:val="00BB797C"/>
    <w:rsid w:val="00BB7F51"/>
    <w:rsid w:val="00BC0154"/>
    <w:rsid w:val="00BC07C0"/>
    <w:rsid w:val="00BC10A3"/>
    <w:rsid w:val="00BC5028"/>
    <w:rsid w:val="00BC53EF"/>
    <w:rsid w:val="00BC7223"/>
    <w:rsid w:val="00BD020E"/>
    <w:rsid w:val="00BD0496"/>
    <w:rsid w:val="00BD07FC"/>
    <w:rsid w:val="00BD09E7"/>
    <w:rsid w:val="00BD38C9"/>
    <w:rsid w:val="00BE0BA5"/>
    <w:rsid w:val="00BE0D4D"/>
    <w:rsid w:val="00BE198C"/>
    <w:rsid w:val="00BE1D06"/>
    <w:rsid w:val="00BE2078"/>
    <w:rsid w:val="00BE353E"/>
    <w:rsid w:val="00BE383C"/>
    <w:rsid w:val="00BE4321"/>
    <w:rsid w:val="00BE447D"/>
    <w:rsid w:val="00BE462B"/>
    <w:rsid w:val="00BE62B7"/>
    <w:rsid w:val="00BF0EE2"/>
    <w:rsid w:val="00BF10B2"/>
    <w:rsid w:val="00BF34C6"/>
    <w:rsid w:val="00BF5F38"/>
    <w:rsid w:val="00BF6B86"/>
    <w:rsid w:val="00BF7945"/>
    <w:rsid w:val="00C02B29"/>
    <w:rsid w:val="00C03534"/>
    <w:rsid w:val="00C04F7F"/>
    <w:rsid w:val="00C0502C"/>
    <w:rsid w:val="00C05C74"/>
    <w:rsid w:val="00C07275"/>
    <w:rsid w:val="00C14E2C"/>
    <w:rsid w:val="00C174A1"/>
    <w:rsid w:val="00C17FD7"/>
    <w:rsid w:val="00C21401"/>
    <w:rsid w:val="00C221C1"/>
    <w:rsid w:val="00C22EC2"/>
    <w:rsid w:val="00C242F4"/>
    <w:rsid w:val="00C25048"/>
    <w:rsid w:val="00C2579F"/>
    <w:rsid w:val="00C25AFB"/>
    <w:rsid w:val="00C263AD"/>
    <w:rsid w:val="00C263F4"/>
    <w:rsid w:val="00C265A1"/>
    <w:rsid w:val="00C26E17"/>
    <w:rsid w:val="00C271C4"/>
    <w:rsid w:val="00C27FA2"/>
    <w:rsid w:val="00C30B37"/>
    <w:rsid w:val="00C33DA2"/>
    <w:rsid w:val="00C341EB"/>
    <w:rsid w:val="00C34A08"/>
    <w:rsid w:val="00C4102B"/>
    <w:rsid w:val="00C419E9"/>
    <w:rsid w:val="00C41B1F"/>
    <w:rsid w:val="00C42751"/>
    <w:rsid w:val="00C44B6C"/>
    <w:rsid w:val="00C46608"/>
    <w:rsid w:val="00C47C98"/>
    <w:rsid w:val="00C502C9"/>
    <w:rsid w:val="00C50597"/>
    <w:rsid w:val="00C516EE"/>
    <w:rsid w:val="00C52090"/>
    <w:rsid w:val="00C53D67"/>
    <w:rsid w:val="00C55A6D"/>
    <w:rsid w:val="00C577C8"/>
    <w:rsid w:val="00C578F9"/>
    <w:rsid w:val="00C60389"/>
    <w:rsid w:val="00C61D16"/>
    <w:rsid w:val="00C62A43"/>
    <w:rsid w:val="00C639DC"/>
    <w:rsid w:val="00C66CF5"/>
    <w:rsid w:val="00C673C3"/>
    <w:rsid w:val="00C67BAB"/>
    <w:rsid w:val="00C67ED6"/>
    <w:rsid w:val="00C709C6"/>
    <w:rsid w:val="00C70FD2"/>
    <w:rsid w:val="00C728B5"/>
    <w:rsid w:val="00C7342F"/>
    <w:rsid w:val="00C7615C"/>
    <w:rsid w:val="00C80AB1"/>
    <w:rsid w:val="00C81801"/>
    <w:rsid w:val="00C82337"/>
    <w:rsid w:val="00C82E7A"/>
    <w:rsid w:val="00C82FC6"/>
    <w:rsid w:val="00C83B3F"/>
    <w:rsid w:val="00C840E5"/>
    <w:rsid w:val="00C8417F"/>
    <w:rsid w:val="00C847BD"/>
    <w:rsid w:val="00C854B8"/>
    <w:rsid w:val="00C85DF6"/>
    <w:rsid w:val="00C863FC"/>
    <w:rsid w:val="00C91A98"/>
    <w:rsid w:val="00C9312E"/>
    <w:rsid w:val="00C94190"/>
    <w:rsid w:val="00C945C3"/>
    <w:rsid w:val="00C9494E"/>
    <w:rsid w:val="00C960E1"/>
    <w:rsid w:val="00C96B58"/>
    <w:rsid w:val="00C97723"/>
    <w:rsid w:val="00C97886"/>
    <w:rsid w:val="00CA0DFD"/>
    <w:rsid w:val="00CA11B0"/>
    <w:rsid w:val="00CA1777"/>
    <w:rsid w:val="00CA2430"/>
    <w:rsid w:val="00CA40C2"/>
    <w:rsid w:val="00CA52A8"/>
    <w:rsid w:val="00CA5813"/>
    <w:rsid w:val="00CA5EDA"/>
    <w:rsid w:val="00CA72DC"/>
    <w:rsid w:val="00CA7976"/>
    <w:rsid w:val="00CB06F5"/>
    <w:rsid w:val="00CB0F8B"/>
    <w:rsid w:val="00CB172B"/>
    <w:rsid w:val="00CB1CCE"/>
    <w:rsid w:val="00CB228A"/>
    <w:rsid w:val="00CB24C3"/>
    <w:rsid w:val="00CB2E00"/>
    <w:rsid w:val="00CB4422"/>
    <w:rsid w:val="00CC09DD"/>
    <w:rsid w:val="00CC17A8"/>
    <w:rsid w:val="00CC1B5A"/>
    <w:rsid w:val="00CC254A"/>
    <w:rsid w:val="00CC3DB1"/>
    <w:rsid w:val="00CC4888"/>
    <w:rsid w:val="00CC525E"/>
    <w:rsid w:val="00CC54A9"/>
    <w:rsid w:val="00CC567B"/>
    <w:rsid w:val="00CC5A89"/>
    <w:rsid w:val="00CC6C3E"/>
    <w:rsid w:val="00CC7912"/>
    <w:rsid w:val="00CC7BDC"/>
    <w:rsid w:val="00CD1070"/>
    <w:rsid w:val="00CD371A"/>
    <w:rsid w:val="00CD47CF"/>
    <w:rsid w:val="00CD4B51"/>
    <w:rsid w:val="00CD6AAC"/>
    <w:rsid w:val="00CE0796"/>
    <w:rsid w:val="00CE37C1"/>
    <w:rsid w:val="00CE3FE9"/>
    <w:rsid w:val="00CE419A"/>
    <w:rsid w:val="00CE56A6"/>
    <w:rsid w:val="00CE76DB"/>
    <w:rsid w:val="00CE7E9D"/>
    <w:rsid w:val="00CF3972"/>
    <w:rsid w:val="00CF3C44"/>
    <w:rsid w:val="00CF4638"/>
    <w:rsid w:val="00CF4F58"/>
    <w:rsid w:val="00CF5732"/>
    <w:rsid w:val="00CF6EB9"/>
    <w:rsid w:val="00CF7806"/>
    <w:rsid w:val="00D002F4"/>
    <w:rsid w:val="00D00583"/>
    <w:rsid w:val="00D0142A"/>
    <w:rsid w:val="00D01871"/>
    <w:rsid w:val="00D028A3"/>
    <w:rsid w:val="00D02BA0"/>
    <w:rsid w:val="00D04B35"/>
    <w:rsid w:val="00D0720A"/>
    <w:rsid w:val="00D0734B"/>
    <w:rsid w:val="00D07A01"/>
    <w:rsid w:val="00D07D7A"/>
    <w:rsid w:val="00D07EB2"/>
    <w:rsid w:val="00D103D8"/>
    <w:rsid w:val="00D10722"/>
    <w:rsid w:val="00D11DCB"/>
    <w:rsid w:val="00D13984"/>
    <w:rsid w:val="00D13F3E"/>
    <w:rsid w:val="00D14128"/>
    <w:rsid w:val="00D15142"/>
    <w:rsid w:val="00D20D04"/>
    <w:rsid w:val="00D21B4B"/>
    <w:rsid w:val="00D22EC0"/>
    <w:rsid w:val="00D22F13"/>
    <w:rsid w:val="00D24914"/>
    <w:rsid w:val="00D24ED2"/>
    <w:rsid w:val="00D331A6"/>
    <w:rsid w:val="00D34342"/>
    <w:rsid w:val="00D3448D"/>
    <w:rsid w:val="00D35246"/>
    <w:rsid w:val="00D36C87"/>
    <w:rsid w:val="00D3778C"/>
    <w:rsid w:val="00D3794D"/>
    <w:rsid w:val="00D418F4"/>
    <w:rsid w:val="00D41D63"/>
    <w:rsid w:val="00D446AA"/>
    <w:rsid w:val="00D45278"/>
    <w:rsid w:val="00D45738"/>
    <w:rsid w:val="00D5087B"/>
    <w:rsid w:val="00D50A22"/>
    <w:rsid w:val="00D51502"/>
    <w:rsid w:val="00D528A7"/>
    <w:rsid w:val="00D5374D"/>
    <w:rsid w:val="00D537EF"/>
    <w:rsid w:val="00D54375"/>
    <w:rsid w:val="00D578A3"/>
    <w:rsid w:val="00D57B9D"/>
    <w:rsid w:val="00D57C38"/>
    <w:rsid w:val="00D60331"/>
    <w:rsid w:val="00D60709"/>
    <w:rsid w:val="00D609DD"/>
    <w:rsid w:val="00D61546"/>
    <w:rsid w:val="00D61D18"/>
    <w:rsid w:val="00D62093"/>
    <w:rsid w:val="00D6264B"/>
    <w:rsid w:val="00D631E2"/>
    <w:rsid w:val="00D642A7"/>
    <w:rsid w:val="00D65954"/>
    <w:rsid w:val="00D66614"/>
    <w:rsid w:val="00D66A4F"/>
    <w:rsid w:val="00D66E25"/>
    <w:rsid w:val="00D70F03"/>
    <w:rsid w:val="00D72FB8"/>
    <w:rsid w:val="00D73344"/>
    <w:rsid w:val="00D735EB"/>
    <w:rsid w:val="00D75144"/>
    <w:rsid w:val="00D7609C"/>
    <w:rsid w:val="00D766FA"/>
    <w:rsid w:val="00D7708D"/>
    <w:rsid w:val="00D82A10"/>
    <w:rsid w:val="00D84E63"/>
    <w:rsid w:val="00D869B2"/>
    <w:rsid w:val="00D86F44"/>
    <w:rsid w:val="00D87E1B"/>
    <w:rsid w:val="00D87EF3"/>
    <w:rsid w:val="00D90784"/>
    <w:rsid w:val="00D918EC"/>
    <w:rsid w:val="00D92546"/>
    <w:rsid w:val="00D928A5"/>
    <w:rsid w:val="00D94883"/>
    <w:rsid w:val="00D96BD6"/>
    <w:rsid w:val="00D975DA"/>
    <w:rsid w:val="00DA05E9"/>
    <w:rsid w:val="00DA315A"/>
    <w:rsid w:val="00DA3C50"/>
    <w:rsid w:val="00DA6D96"/>
    <w:rsid w:val="00DA6E4D"/>
    <w:rsid w:val="00DA76BE"/>
    <w:rsid w:val="00DB2B4C"/>
    <w:rsid w:val="00DB3EBE"/>
    <w:rsid w:val="00DB4DB2"/>
    <w:rsid w:val="00DB7A0B"/>
    <w:rsid w:val="00DC08FC"/>
    <w:rsid w:val="00DC0A9F"/>
    <w:rsid w:val="00DC2148"/>
    <w:rsid w:val="00DC3128"/>
    <w:rsid w:val="00DC3E12"/>
    <w:rsid w:val="00DC7289"/>
    <w:rsid w:val="00DD31A0"/>
    <w:rsid w:val="00DD5A51"/>
    <w:rsid w:val="00DD5E25"/>
    <w:rsid w:val="00DD7562"/>
    <w:rsid w:val="00DD75D5"/>
    <w:rsid w:val="00DD75F7"/>
    <w:rsid w:val="00DE2003"/>
    <w:rsid w:val="00DE42A2"/>
    <w:rsid w:val="00DE5593"/>
    <w:rsid w:val="00DE640F"/>
    <w:rsid w:val="00DE6804"/>
    <w:rsid w:val="00DE688D"/>
    <w:rsid w:val="00DE6CF8"/>
    <w:rsid w:val="00DE7DF8"/>
    <w:rsid w:val="00DF02D2"/>
    <w:rsid w:val="00DF165F"/>
    <w:rsid w:val="00DF2391"/>
    <w:rsid w:val="00DF2FAC"/>
    <w:rsid w:val="00DF33FF"/>
    <w:rsid w:val="00E00F30"/>
    <w:rsid w:val="00E01935"/>
    <w:rsid w:val="00E045A3"/>
    <w:rsid w:val="00E05EDC"/>
    <w:rsid w:val="00E07047"/>
    <w:rsid w:val="00E10BB8"/>
    <w:rsid w:val="00E1211D"/>
    <w:rsid w:val="00E13117"/>
    <w:rsid w:val="00E14D95"/>
    <w:rsid w:val="00E15915"/>
    <w:rsid w:val="00E17809"/>
    <w:rsid w:val="00E2395E"/>
    <w:rsid w:val="00E243E2"/>
    <w:rsid w:val="00E2620C"/>
    <w:rsid w:val="00E2798A"/>
    <w:rsid w:val="00E31D50"/>
    <w:rsid w:val="00E320AC"/>
    <w:rsid w:val="00E32184"/>
    <w:rsid w:val="00E33A95"/>
    <w:rsid w:val="00E33EF8"/>
    <w:rsid w:val="00E3678B"/>
    <w:rsid w:val="00E37A05"/>
    <w:rsid w:val="00E406E7"/>
    <w:rsid w:val="00E40F36"/>
    <w:rsid w:val="00E41EF7"/>
    <w:rsid w:val="00E43CDD"/>
    <w:rsid w:val="00E44733"/>
    <w:rsid w:val="00E44F4A"/>
    <w:rsid w:val="00E45F47"/>
    <w:rsid w:val="00E468AA"/>
    <w:rsid w:val="00E47644"/>
    <w:rsid w:val="00E52791"/>
    <w:rsid w:val="00E54E71"/>
    <w:rsid w:val="00E566FC"/>
    <w:rsid w:val="00E57E2C"/>
    <w:rsid w:val="00E606DB"/>
    <w:rsid w:val="00E60E56"/>
    <w:rsid w:val="00E60FDC"/>
    <w:rsid w:val="00E63939"/>
    <w:rsid w:val="00E63D2F"/>
    <w:rsid w:val="00E70799"/>
    <w:rsid w:val="00E71A0B"/>
    <w:rsid w:val="00E75E95"/>
    <w:rsid w:val="00E81F74"/>
    <w:rsid w:val="00E825DB"/>
    <w:rsid w:val="00E8279D"/>
    <w:rsid w:val="00E847F2"/>
    <w:rsid w:val="00E84B7A"/>
    <w:rsid w:val="00E85BD8"/>
    <w:rsid w:val="00E8688F"/>
    <w:rsid w:val="00E86C99"/>
    <w:rsid w:val="00E8713B"/>
    <w:rsid w:val="00E87ABD"/>
    <w:rsid w:val="00E90EBE"/>
    <w:rsid w:val="00E91825"/>
    <w:rsid w:val="00E93079"/>
    <w:rsid w:val="00E935AA"/>
    <w:rsid w:val="00E93F70"/>
    <w:rsid w:val="00E949F9"/>
    <w:rsid w:val="00E95C3A"/>
    <w:rsid w:val="00E95D7A"/>
    <w:rsid w:val="00E9653C"/>
    <w:rsid w:val="00E97DE9"/>
    <w:rsid w:val="00EA0B15"/>
    <w:rsid w:val="00EA1A5D"/>
    <w:rsid w:val="00EA286F"/>
    <w:rsid w:val="00EA2E1C"/>
    <w:rsid w:val="00EA4062"/>
    <w:rsid w:val="00EA4D79"/>
    <w:rsid w:val="00EA5675"/>
    <w:rsid w:val="00EA58EB"/>
    <w:rsid w:val="00EA5EED"/>
    <w:rsid w:val="00EA6B30"/>
    <w:rsid w:val="00EA6D9B"/>
    <w:rsid w:val="00EA7E58"/>
    <w:rsid w:val="00EB043A"/>
    <w:rsid w:val="00EB0C8A"/>
    <w:rsid w:val="00EB1CBF"/>
    <w:rsid w:val="00EB257F"/>
    <w:rsid w:val="00EB3C3E"/>
    <w:rsid w:val="00EB5804"/>
    <w:rsid w:val="00EB5EC8"/>
    <w:rsid w:val="00EB6143"/>
    <w:rsid w:val="00EB6729"/>
    <w:rsid w:val="00EB72C1"/>
    <w:rsid w:val="00EB73C9"/>
    <w:rsid w:val="00EB75AC"/>
    <w:rsid w:val="00EC18AC"/>
    <w:rsid w:val="00EC2566"/>
    <w:rsid w:val="00EC3B9C"/>
    <w:rsid w:val="00EC40B8"/>
    <w:rsid w:val="00EC4623"/>
    <w:rsid w:val="00EC6A69"/>
    <w:rsid w:val="00ED1A24"/>
    <w:rsid w:val="00ED28E2"/>
    <w:rsid w:val="00ED4222"/>
    <w:rsid w:val="00ED500E"/>
    <w:rsid w:val="00ED7FA6"/>
    <w:rsid w:val="00EE05E3"/>
    <w:rsid w:val="00EE07C7"/>
    <w:rsid w:val="00EE0CC1"/>
    <w:rsid w:val="00EE1FC6"/>
    <w:rsid w:val="00EE34B7"/>
    <w:rsid w:val="00EE3FC0"/>
    <w:rsid w:val="00EF02A4"/>
    <w:rsid w:val="00EF0DC6"/>
    <w:rsid w:val="00EF10C3"/>
    <w:rsid w:val="00EF3DF2"/>
    <w:rsid w:val="00EF50AD"/>
    <w:rsid w:val="00F0133E"/>
    <w:rsid w:val="00F01EC1"/>
    <w:rsid w:val="00F02B0D"/>
    <w:rsid w:val="00F0318F"/>
    <w:rsid w:val="00F03C72"/>
    <w:rsid w:val="00F060FA"/>
    <w:rsid w:val="00F07CF1"/>
    <w:rsid w:val="00F104F3"/>
    <w:rsid w:val="00F115AA"/>
    <w:rsid w:val="00F14D3C"/>
    <w:rsid w:val="00F159B8"/>
    <w:rsid w:val="00F17FBF"/>
    <w:rsid w:val="00F21EF6"/>
    <w:rsid w:val="00F2265C"/>
    <w:rsid w:val="00F24E29"/>
    <w:rsid w:val="00F2521E"/>
    <w:rsid w:val="00F25842"/>
    <w:rsid w:val="00F2681F"/>
    <w:rsid w:val="00F26E97"/>
    <w:rsid w:val="00F32CA9"/>
    <w:rsid w:val="00F330BF"/>
    <w:rsid w:val="00F34538"/>
    <w:rsid w:val="00F354B9"/>
    <w:rsid w:val="00F35922"/>
    <w:rsid w:val="00F373B2"/>
    <w:rsid w:val="00F40FCC"/>
    <w:rsid w:val="00F423A0"/>
    <w:rsid w:val="00F43AF9"/>
    <w:rsid w:val="00F455B1"/>
    <w:rsid w:val="00F45AF1"/>
    <w:rsid w:val="00F46AD4"/>
    <w:rsid w:val="00F50F62"/>
    <w:rsid w:val="00F51266"/>
    <w:rsid w:val="00F5269B"/>
    <w:rsid w:val="00F53B5A"/>
    <w:rsid w:val="00F54754"/>
    <w:rsid w:val="00F556B6"/>
    <w:rsid w:val="00F55B58"/>
    <w:rsid w:val="00F55C1E"/>
    <w:rsid w:val="00F567B0"/>
    <w:rsid w:val="00F56858"/>
    <w:rsid w:val="00F57F34"/>
    <w:rsid w:val="00F607E9"/>
    <w:rsid w:val="00F62E35"/>
    <w:rsid w:val="00F6757D"/>
    <w:rsid w:val="00F67778"/>
    <w:rsid w:val="00F679C1"/>
    <w:rsid w:val="00F70073"/>
    <w:rsid w:val="00F74D35"/>
    <w:rsid w:val="00F802FE"/>
    <w:rsid w:val="00F81628"/>
    <w:rsid w:val="00F82F54"/>
    <w:rsid w:val="00F82FF1"/>
    <w:rsid w:val="00F84344"/>
    <w:rsid w:val="00F84F87"/>
    <w:rsid w:val="00F85004"/>
    <w:rsid w:val="00F9172B"/>
    <w:rsid w:val="00FA1060"/>
    <w:rsid w:val="00FA1115"/>
    <w:rsid w:val="00FA1364"/>
    <w:rsid w:val="00FA1989"/>
    <w:rsid w:val="00FA24F3"/>
    <w:rsid w:val="00FA38B8"/>
    <w:rsid w:val="00FA7D37"/>
    <w:rsid w:val="00FB0E2A"/>
    <w:rsid w:val="00FB10B1"/>
    <w:rsid w:val="00FB1419"/>
    <w:rsid w:val="00FB284C"/>
    <w:rsid w:val="00FB3552"/>
    <w:rsid w:val="00FB702F"/>
    <w:rsid w:val="00FC124F"/>
    <w:rsid w:val="00FC163B"/>
    <w:rsid w:val="00FC2486"/>
    <w:rsid w:val="00FC33EB"/>
    <w:rsid w:val="00FC3435"/>
    <w:rsid w:val="00FC4896"/>
    <w:rsid w:val="00FC49A8"/>
    <w:rsid w:val="00FC52CB"/>
    <w:rsid w:val="00FC535A"/>
    <w:rsid w:val="00FC7884"/>
    <w:rsid w:val="00FC7CE0"/>
    <w:rsid w:val="00FD0A42"/>
    <w:rsid w:val="00FD0CC9"/>
    <w:rsid w:val="00FD4440"/>
    <w:rsid w:val="00FD5A67"/>
    <w:rsid w:val="00FE3793"/>
    <w:rsid w:val="00FE4003"/>
    <w:rsid w:val="00FE4539"/>
    <w:rsid w:val="00FE657D"/>
    <w:rsid w:val="00FE6F14"/>
    <w:rsid w:val="00FE7429"/>
    <w:rsid w:val="00FF03B9"/>
    <w:rsid w:val="00FF1200"/>
    <w:rsid w:val="00FF15D9"/>
    <w:rsid w:val="00FF3F82"/>
    <w:rsid w:val="00FF4E73"/>
    <w:rsid w:val="00FF56DE"/>
    <w:rsid w:val="00FF5EB3"/>
    <w:rsid w:val="00FF6F7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6BAFD15"/>
  <w15:chartTrackingRefBased/>
  <w15:docId w15:val="{B286BC14-6142-40CE-8B46-809127CE3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56FC"/>
    <w:pPr>
      <w:widowControl w:val="0"/>
      <w:suppressAutoHyphens/>
    </w:pPr>
    <w:rPr>
      <w:rFonts w:ascii="Liberation Serif" w:eastAsia="SimSun" w:hAnsi="Liberation Serif" w:cs="Mangal"/>
      <w:kern w:val="1"/>
      <w:sz w:val="24"/>
      <w:szCs w:val="24"/>
      <w:lang w:eastAsia="zh-CN" w:bidi="hi-IN"/>
    </w:rPr>
  </w:style>
  <w:style w:type="paragraph" w:styleId="Ttulo1">
    <w:name w:val="heading 1"/>
    <w:basedOn w:val="Normal"/>
    <w:next w:val="Normal"/>
    <w:link w:val="Ttulo1Char"/>
    <w:uiPriority w:val="9"/>
    <w:qFormat/>
    <w:pPr>
      <w:keepNext/>
      <w:numPr>
        <w:numId w:val="1"/>
      </w:numPr>
      <w:jc w:val="center"/>
      <w:outlineLvl w:val="0"/>
    </w:pPr>
  </w:style>
  <w:style w:type="paragraph" w:styleId="Ttulo2">
    <w:name w:val="heading 2"/>
    <w:basedOn w:val="Normal"/>
    <w:next w:val="Normal"/>
    <w:link w:val="Ttulo2Char"/>
    <w:qFormat/>
    <w:pPr>
      <w:keepNext/>
      <w:numPr>
        <w:ilvl w:val="1"/>
        <w:numId w:val="1"/>
      </w:numPr>
      <w:outlineLvl w:val="1"/>
    </w:pPr>
    <w:rPr>
      <w:rFonts w:ascii="Coronet" w:hAnsi="Coronet" w:cs="Coronet"/>
      <w:b/>
      <w:i/>
      <w:sz w:val="64"/>
    </w:rPr>
  </w:style>
  <w:style w:type="paragraph" w:styleId="Ttulo3">
    <w:name w:val="heading 3"/>
    <w:basedOn w:val="Normal"/>
    <w:next w:val="Normal"/>
    <w:link w:val="Ttulo3Char"/>
    <w:uiPriority w:val="9"/>
    <w:qFormat/>
    <w:rsid w:val="00F556B6"/>
    <w:pPr>
      <w:keepNext/>
      <w:widowControl/>
      <w:tabs>
        <w:tab w:val="num" w:pos="0"/>
        <w:tab w:val="left" w:pos="288"/>
        <w:tab w:val="left" w:pos="1008"/>
        <w:tab w:val="left" w:pos="1728"/>
        <w:tab w:val="left" w:pos="2448"/>
        <w:tab w:val="left" w:pos="3168"/>
        <w:tab w:val="left" w:pos="3888"/>
        <w:tab w:val="left" w:pos="4608"/>
        <w:tab w:val="left" w:pos="5328"/>
        <w:tab w:val="left" w:pos="6048"/>
        <w:tab w:val="left" w:pos="6768"/>
      </w:tabs>
      <w:ind w:left="720" w:hanging="720"/>
      <w:jc w:val="both"/>
      <w:outlineLvl w:val="2"/>
    </w:pPr>
    <w:rPr>
      <w:rFonts w:ascii="Arial" w:eastAsia="Times New Roman" w:hAnsi="Arial" w:cs="Times New Roman"/>
      <w:b/>
      <w:color w:val="000000"/>
      <w:kern w:val="0"/>
      <w:szCs w:val="20"/>
      <w:u w:val="single"/>
      <w:lang w:val="en-US" w:bidi="ar-SA"/>
    </w:rPr>
  </w:style>
  <w:style w:type="paragraph" w:styleId="Ttulo4">
    <w:name w:val="heading 4"/>
    <w:basedOn w:val="Normal"/>
    <w:next w:val="Normal"/>
    <w:link w:val="Ttulo4Char"/>
    <w:qFormat/>
    <w:rsid w:val="00F556B6"/>
    <w:pPr>
      <w:keepNext/>
      <w:widowControl/>
      <w:tabs>
        <w:tab w:val="num" w:pos="0"/>
      </w:tabs>
      <w:ind w:right="51"/>
      <w:jc w:val="both"/>
      <w:outlineLvl w:val="3"/>
    </w:pPr>
    <w:rPr>
      <w:rFonts w:ascii="Arial" w:eastAsia="Times New Roman" w:hAnsi="Arial" w:cs="Times New Roman"/>
      <w:b/>
      <w:color w:val="000000"/>
      <w:kern w:val="0"/>
      <w:szCs w:val="20"/>
      <w:lang w:val="en-US" w:bidi="ar-SA"/>
    </w:rPr>
  </w:style>
  <w:style w:type="paragraph" w:styleId="Ttulo5">
    <w:name w:val="heading 5"/>
    <w:basedOn w:val="Normal"/>
    <w:next w:val="Normal"/>
    <w:link w:val="Ttulo5Char"/>
    <w:uiPriority w:val="9"/>
    <w:qFormat/>
    <w:rsid w:val="00F556B6"/>
    <w:pPr>
      <w:keepNext/>
      <w:widowControl/>
      <w:tabs>
        <w:tab w:val="num" w:pos="0"/>
      </w:tabs>
      <w:ind w:left="22" w:right="-1" w:hanging="22"/>
      <w:jc w:val="both"/>
      <w:outlineLvl w:val="4"/>
    </w:pPr>
    <w:rPr>
      <w:rFonts w:ascii="Times New Roman" w:eastAsia="Times New Roman" w:hAnsi="Times New Roman" w:cs="Times New Roman"/>
      <w:b/>
      <w:color w:val="000000"/>
      <w:kern w:val="0"/>
      <w:szCs w:val="20"/>
      <w:lang w:val="en-US" w:bidi="ar-SA"/>
    </w:rPr>
  </w:style>
  <w:style w:type="paragraph" w:styleId="Ttulo6">
    <w:name w:val="heading 6"/>
    <w:basedOn w:val="Normal"/>
    <w:next w:val="Normal"/>
    <w:link w:val="Ttulo6Char"/>
    <w:uiPriority w:val="9"/>
    <w:qFormat/>
    <w:rsid w:val="00F556B6"/>
    <w:pPr>
      <w:keepNext/>
      <w:widowControl/>
      <w:tabs>
        <w:tab w:val="num" w:pos="0"/>
      </w:tabs>
      <w:ind w:right="-1"/>
      <w:jc w:val="both"/>
      <w:outlineLvl w:val="5"/>
    </w:pPr>
    <w:rPr>
      <w:rFonts w:ascii="Times New Roman" w:eastAsia="Times New Roman" w:hAnsi="Times New Roman" w:cs="Times New Roman"/>
      <w:b/>
      <w:color w:val="000000"/>
      <w:kern w:val="0"/>
      <w:szCs w:val="20"/>
      <w:lang w:val="en-US" w:bidi="ar-SA"/>
    </w:rPr>
  </w:style>
  <w:style w:type="paragraph" w:styleId="Ttulo7">
    <w:name w:val="heading 7"/>
    <w:basedOn w:val="Normal"/>
    <w:next w:val="Normal"/>
    <w:link w:val="Ttulo7Char"/>
    <w:uiPriority w:val="9"/>
    <w:qFormat/>
    <w:rsid w:val="00F556B6"/>
    <w:pPr>
      <w:keepNext/>
      <w:widowControl/>
      <w:tabs>
        <w:tab w:val="num" w:pos="0"/>
      </w:tabs>
      <w:ind w:right="51"/>
      <w:jc w:val="both"/>
      <w:outlineLvl w:val="6"/>
    </w:pPr>
    <w:rPr>
      <w:rFonts w:ascii="Times New Roman" w:eastAsia="Times New Roman" w:hAnsi="Times New Roman" w:cs="Times New Roman"/>
      <w:b/>
      <w:color w:val="000000"/>
      <w:kern w:val="0"/>
      <w:sz w:val="26"/>
      <w:szCs w:val="20"/>
      <w:lang w:val="en-US" w:bidi="ar-SA"/>
    </w:rPr>
  </w:style>
  <w:style w:type="paragraph" w:styleId="Ttulo8">
    <w:name w:val="heading 8"/>
    <w:basedOn w:val="Normal"/>
    <w:next w:val="Normal"/>
    <w:link w:val="Ttulo8Char"/>
    <w:uiPriority w:val="9"/>
    <w:qFormat/>
    <w:rsid w:val="00F556B6"/>
    <w:pPr>
      <w:keepNext/>
      <w:widowControl/>
      <w:tabs>
        <w:tab w:val="num" w:pos="0"/>
      </w:tabs>
      <w:ind w:right="51"/>
      <w:jc w:val="center"/>
      <w:outlineLvl w:val="7"/>
    </w:pPr>
    <w:rPr>
      <w:rFonts w:ascii="Arial" w:eastAsia="Times New Roman" w:hAnsi="Arial" w:cs="Times New Roman"/>
      <w:b/>
      <w:color w:val="000000"/>
      <w:kern w:val="0"/>
      <w:sz w:val="22"/>
      <w:szCs w:val="20"/>
      <w:lang w:val="en-US" w:bidi="ar-SA"/>
    </w:rPr>
  </w:style>
  <w:style w:type="paragraph" w:styleId="Ttulo9">
    <w:name w:val="heading 9"/>
    <w:basedOn w:val="Normal"/>
    <w:next w:val="Normal"/>
    <w:link w:val="Ttulo9Char"/>
    <w:uiPriority w:val="9"/>
    <w:unhideWhenUsed/>
    <w:qFormat/>
    <w:rsid w:val="00D50A22"/>
    <w:pPr>
      <w:spacing w:before="240" w:after="60"/>
      <w:outlineLvl w:val="8"/>
    </w:pPr>
    <w:rPr>
      <w:rFonts w:ascii="Calibri Light" w:eastAsia="Times New Roman" w:hAnsi="Calibri Light"/>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0">
    <w:name w:val="Título1"/>
    <w:basedOn w:val="Normal"/>
    <w:next w:val="Corpodetexto"/>
    <w:pPr>
      <w:keepNext/>
      <w:spacing w:before="240" w:after="120"/>
    </w:pPr>
    <w:rPr>
      <w:rFonts w:ascii="Liberation Sans" w:eastAsia="Microsoft YaHei" w:hAnsi="Liberation Sans"/>
      <w:sz w:val="28"/>
      <w:szCs w:val="28"/>
    </w:rPr>
  </w:style>
  <w:style w:type="paragraph" w:styleId="Corpodetexto">
    <w:name w:val="Body Text"/>
    <w:basedOn w:val="Normal"/>
    <w:link w:val="CorpodetextoChar1"/>
    <w:uiPriority w:val="99"/>
    <w:qFormat/>
    <w:pPr>
      <w:spacing w:after="140" w:line="288" w:lineRule="auto"/>
    </w:pPr>
  </w:style>
  <w:style w:type="paragraph" w:styleId="Lista">
    <w:name w:val="List"/>
    <w:basedOn w:val="Corpodetexto"/>
    <w:uiPriority w:val="99"/>
  </w:style>
  <w:style w:type="paragraph" w:styleId="Legenda">
    <w:name w:val="caption"/>
    <w:basedOn w:val="Normal"/>
    <w:uiPriority w:val="35"/>
    <w:qFormat/>
    <w:pPr>
      <w:suppressLineNumbers/>
      <w:spacing w:before="120" w:after="120"/>
    </w:pPr>
    <w:rPr>
      <w:i/>
      <w:iCs/>
    </w:rPr>
  </w:style>
  <w:style w:type="paragraph" w:customStyle="1" w:styleId="ndice">
    <w:name w:val="Índice"/>
    <w:basedOn w:val="Normal"/>
    <w:pPr>
      <w:suppressLineNumbers/>
    </w:pPr>
  </w:style>
  <w:style w:type="paragraph" w:customStyle="1" w:styleId="Contedodatabela">
    <w:name w:val="Conteúdo da tabela"/>
    <w:basedOn w:val="Normal"/>
    <w:pPr>
      <w:suppressLineNumbers/>
    </w:pPr>
  </w:style>
  <w:style w:type="paragraph" w:customStyle="1" w:styleId="Ttulodetabela">
    <w:name w:val="Título de tabela"/>
    <w:basedOn w:val="Contedodatabela"/>
    <w:pPr>
      <w:jc w:val="center"/>
    </w:pPr>
    <w:rPr>
      <w:b/>
      <w:bCs/>
    </w:rPr>
  </w:style>
  <w:style w:type="paragraph" w:styleId="Cabealho">
    <w:name w:val="header"/>
    <w:basedOn w:val="Normal"/>
    <w:link w:val="CabealhoChar"/>
    <w:uiPriority w:val="99"/>
    <w:pPr>
      <w:suppressLineNumbers/>
      <w:tabs>
        <w:tab w:val="center" w:pos="4819"/>
        <w:tab w:val="right" w:pos="9638"/>
      </w:tabs>
    </w:pPr>
  </w:style>
  <w:style w:type="character" w:customStyle="1" w:styleId="Ttulo9Char">
    <w:name w:val="Título 9 Char"/>
    <w:link w:val="Ttulo9"/>
    <w:uiPriority w:val="9"/>
    <w:rsid w:val="00D50A22"/>
    <w:rPr>
      <w:rFonts w:ascii="Calibri Light" w:eastAsia="Times New Roman" w:hAnsi="Calibri Light" w:cs="Mangal"/>
      <w:kern w:val="1"/>
      <w:sz w:val="22"/>
      <w:lang w:eastAsia="zh-CN" w:bidi="hi-IN"/>
    </w:rPr>
  </w:style>
  <w:style w:type="character" w:styleId="Hyperlink">
    <w:name w:val="Hyperlink"/>
    <w:uiPriority w:val="99"/>
    <w:unhideWhenUsed/>
    <w:rsid w:val="00CE76DB"/>
    <w:rPr>
      <w:color w:val="0000FF"/>
      <w:u w:val="single"/>
    </w:rPr>
  </w:style>
  <w:style w:type="paragraph" w:styleId="Rodap">
    <w:name w:val="footer"/>
    <w:basedOn w:val="Normal"/>
    <w:link w:val="RodapChar"/>
    <w:unhideWhenUsed/>
    <w:rsid w:val="00E85BD8"/>
    <w:pPr>
      <w:tabs>
        <w:tab w:val="center" w:pos="4252"/>
        <w:tab w:val="right" w:pos="8504"/>
      </w:tabs>
    </w:pPr>
    <w:rPr>
      <w:szCs w:val="21"/>
    </w:rPr>
  </w:style>
  <w:style w:type="character" w:customStyle="1" w:styleId="RodapChar">
    <w:name w:val="Rodapé Char"/>
    <w:link w:val="Rodap"/>
    <w:qFormat/>
    <w:rsid w:val="00E85BD8"/>
    <w:rPr>
      <w:rFonts w:ascii="Liberation Serif" w:eastAsia="SimSun" w:hAnsi="Liberation Serif" w:cs="Mangal"/>
      <w:kern w:val="1"/>
      <w:sz w:val="24"/>
      <w:szCs w:val="21"/>
      <w:lang w:eastAsia="zh-CN" w:bidi="hi-IN"/>
    </w:rPr>
  </w:style>
  <w:style w:type="character" w:styleId="Nmerodepgina">
    <w:name w:val="page number"/>
    <w:uiPriority w:val="99"/>
    <w:rsid w:val="00172A74"/>
  </w:style>
  <w:style w:type="paragraph" w:customStyle="1" w:styleId="Recuodecorpodetexto31">
    <w:name w:val="Recuo de corpo de texto 31"/>
    <w:basedOn w:val="Normal"/>
    <w:rsid w:val="003C7A76"/>
    <w:pPr>
      <w:spacing w:before="60"/>
      <w:ind w:left="2835"/>
      <w:jc w:val="both"/>
    </w:pPr>
    <w:rPr>
      <w:rFonts w:ascii="Footlight MT Light" w:eastAsia="Times New Roman" w:hAnsi="Footlight MT Light" w:cs="Footlight MT Light"/>
      <w:kern w:val="0"/>
      <w:sz w:val="20"/>
      <w:szCs w:val="20"/>
    </w:rPr>
  </w:style>
  <w:style w:type="character" w:customStyle="1" w:styleId="Ttulo3Char">
    <w:name w:val="Título 3 Char"/>
    <w:link w:val="Ttulo3"/>
    <w:uiPriority w:val="9"/>
    <w:rsid w:val="00F556B6"/>
    <w:rPr>
      <w:rFonts w:ascii="Arial" w:hAnsi="Arial"/>
      <w:b/>
      <w:color w:val="000000"/>
      <w:sz w:val="24"/>
      <w:u w:val="single"/>
      <w:lang w:val="en-US" w:eastAsia="zh-CN"/>
    </w:rPr>
  </w:style>
  <w:style w:type="character" w:customStyle="1" w:styleId="Ttulo4Char">
    <w:name w:val="Título 4 Char"/>
    <w:link w:val="Ttulo4"/>
    <w:rsid w:val="00F556B6"/>
    <w:rPr>
      <w:rFonts w:ascii="Arial" w:hAnsi="Arial"/>
      <w:b/>
      <w:color w:val="000000"/>
      <w:sz w:val="24"/>
      <w:lang w:val="en-US" w:eastAsia="zh-CN"/>
    </w:rPr>
  </w:style>
  <w:style w:type="character" w:customStyle="1" w:styleId="Ttulo5Char">
    <w:name w:val="Título 5 Char"/>
    <w:link w:val="Ttulo5"/>
    <w:uiPriority w:val="9"/>
    <w:rsid w:val="00F556B6"/>
    <w:rPr>
      <w:b/>
      <w:color w:val="000000"/>
      <w:sz w:val="24"/>
      <w:lang w:val="en-US" w:eastAsia="zh-CN"/>
    </w:rPr>
  </w:style>
  <w:style w:type="character" w:customStyle="1" w:styleId="Ttulo6Char">
    <w:name w:val="Título 6 Char"/>
    <w:link w:val="Ttulo6"/>
    <w:uiPriority w:val="9"/>
    <w:rsid w:val="00F556B6"/>
    <w:rPr>
      <w:b/>
      <w:color w:val="000000"/>
      <w:sz w:val="24"/>
      <w:lang w:val="en-US" w:eastAsia="zh-CN"/>
    </w:rPr>
  </w:style>
  <w:style w:type="character" w:customStyle="1" w:styleId="Ttulo7Char">
    <w:name w:val="Título 7 Char"/>
    <w:link w:val="Ttulo7"/>
    <w:uiPriority w:val="9"/>
    <w:rsid w:val="00F556B6"/>
    <w:rPr>
      <w:b/>
      <w:color w:val="000000"/>
      <w:sz w:val="26"/>
      <w:lang w:val="en-US" w:eastAsia="zh-CN"/>
    </w:rPr>
  </w:style>
  <w:style w:type="character" w:customStyle="1" w:styleId="Ttulo8Char">
    <w:name w:val="Título 8 Char"/>
    <w:link w:val="Ttulo8"/>
    <w:uiPriority w:val="9"/>
    <w:rsid w:val="00F556B6"/>
    <w:rPr>
      <w:rFonts w:ascii="Arial" w:hAnsi="Arial"/>
      <w:b/>
      <w:color w:val="000000"/>
      <w:sz w:val="22"/>
      <w:lang w:val="en-US" w:eastAsia="zh-CN"/>
    </w:rPr>
  </w:style>
  <w:style w:type="character" w:customStyle="1" w:styleId="Ttulo1Char">
    <w:name w:val="Título 1 Char"/>
    <w:link w:val="Ttulo1"/>
    <w:uiPriority w:val="9"/>
    <w:rsid w:val="00F556B6"/>
    <w:rPr>
      <w:rFonts w:ascii="Liberation Serif" w:eastAsia="SimSun" w:hAnsi="Liberation Serif" w:cs="Mangal"/>
      <w:kern w:val="1"/>
      <w:sz w:val="24"/>
      <w:szCs w:val="24"/>
      <w:lang w:eastAsia="zh-CN" w:bidi="hi-IN"/>
    </w:rPr>
  </w:style>
  <w:style w:type="character" w:customStyle="1" w:styleId="Ttulo2Char">
    <w:name w:val="Título 2 Char"/>
    <w:link w:val="Ttulo2"/>
    <w:rsid w:val="00F556B6"/>
    <w:rPr>
      <w:rFonts w:ascii="Coronet" w:eastAsia="SimSun" w:hAnsi="Coronet" w:cs="Coronet"/>
      <w:b/>
      <w:i/>
      <w:kern w:val="1"/>
      <w:sz w:val="64"/>
      <w:szCs w:val="24"/>
      <w:lang w:eastAsia="zh-CN" w:bidi="hi-IN"/>
    </w:rPr>
  </w:style>
  <w:style w:type="character" w:customStyle="1" w:styleId="WW8Num1z0">
    <w:name w:val="WW8Num1z0"/>
    <w:rsid w:val="00F556B6"/>
  </w:style>
  <w:style w:type="character" w:customStyle="1" w:styleId="WW8Num1z1">
    <w:name w:val="WW8Num1z1"/>
    <w:rsid w:val="00F556B6"/>
  </w:style>
  <w:style w:type="character" w:customStyle="1" w:styleId="WW8Num1z2">
    <w:name w:val="WW8Num1z2"/>
    <w:rsid w:val="00F556B6"/>
  </w:style>
  <w:style w:type="character" w:customStyle="1" w:styleId="WW8Num1z3">
    <w:name w:val="WW8Num1z3"/>
    <w:rsid w:val="00F556B6"/>
  </w:style>
  <w:style w:type="character" w:customStyle="1" w:styleId="WW8Num1z4">
    <w:name w:val="WW8Num1z4"/>
    <w:rsid w:val="00F556B6"/>
  </w:style>
  <w:style w:type="character" w:customStyle="1" w:styleId="WW8Num1z5">
    <w:name w:val="WW8Num1z5"/>
    <w:rsid w:val="00F556B6"/>
  </w:style>
  <w:style w:type="character" w:customStyle="1" w:styleId="WW8Num1z6">
    <w:name w:val="WW8Num1z6"/>
    <w:rsid w:val="00F556B6"/>
  </w:style>
  <w:style w:type="character" w:customStyle="1" w:styleId="WW8Num1z7">
    <w:name w:val="WW8Num1z7"/>
    <w:rsid w:val="00F556B6"/>
  </w:style>
  <w:style w:type="character" w:customStyle="1" w:styleId="WW8Num1z8">
    <w:name w:val="WW8Num1z8"/>
    <w:rsid w:val="00F556B6"/>
  </w:style>
  <w:style w:type="character" w:customStyle="1" w:styleId="WW8Num2z0">
    <w:name w:val="WW8Num2z0"/>
    <w:rsid w:val="00F556B6"/>
    <w:rPr>
      <w:rFonts w:ascii="Symbol" w:hAnsi="Symbol"/>
      <w:sz w:val="20"/>
    </w:rPr>
  </w:style>
  <w:style w:type="character" w:customStyle="1" w:styleId="WW8Num2z1">
    <w:name w:val="WW8Num2z1"/>
    <w:rsid w:val="00F556B6"/>
    <w:rPr>
      <w:rFonts w:ascii="Courier New" w:hAnsi="Courier New"/>
    </w:rPr>
  </w:style>
  <w:style w:type="character" w:customStyle="1" w:styleId="WW8Num2z2">
    <w:name w:val="WW8Num2z2"/>
    <w:rsid w:val="00F556B6"/>
    <w:rPr>
      <w:rFonts w:ascii="Wingdings" w:hAnsi="Wingdings"/>
    </w:rPr>
  </w:style>
  <w:style w:type="character" w:customStyle="1" w:styleId="WW8Num3z0">
    <w:name w:val="WW8Num3z0"/>
    <w:rsid w:val="00F556B6"/>
    <w:rPr>
      <w:rFonts w:ascii="TrebuchetMS" w:hAnsi="TrebuchetMS"/>
      <w:lang w:val="x-none" w:eastAsia="pt-BR"/>
    </w:rPr>
  </w:style>
  <w:style w:type="character" w:customStyle="1" w:styleId="WW8Num3z1">
    <w:name w:val="WW8Num3z1"/>
    <w:rsid w:val="00F556B6"/>
    <w:rPr>
      <w:color w:val="000000"/>
      <w:sz w:val="20"/>
    </w:rPr>
  </w:style>
  <w:style w:type="character" w:customStyle="1" w:styleId="WW8Num3z2">
    <w:name w:val="WW8Num3z2"/>
    <w:rsid w:val="00F556B6"/>
    <w:rPr>
      <w:rFonts w:ascii="TrebuchetMS" w:hAnsi="TrebuchetMS"/>
      <w:sz w:val="20"/>
      <w:lang w:val="x-none" w:eastAsia="pt-BR"/>
    </w:rPr>
  </w:style>
  <w:style w:type="character" w:customStyle="1" w:styleId="WW8Num3z3">
    <w:name w:val="WW8Num3z3"/>
    <w:rsid w:val="00F556B6"/>
    <w:rPr>
      <w:rFonts w:ascii="TrebuchetMS" w:hAnsi="TrebuchetMS"/>
      <w:color w:val="FF0000"/>
      <w:sz w:val="20"/>
      <w:lang w:val="x-none" w:eastAsia="pt-BR"/>
    </w:rPr>
  </w:style>
  <w:style w:type="character" w:customStyle="1" w:styleId="WW8Num3z4">
    <w:name w:val="WW8Num3z4"/>
    <w:rsid w:val="00F556B6"/>
    <w:rPr>
      <w:rFonts w:ascii="TrebuchetMS" w:hAnsi="TrebuchetMS"/>
      <w:sz w:val="20"/>
      <w:lang w:val="x-none" w:eastAsia="pt-BR"/>
    </w:rPr>
  </w:style>
  <w:style w:type="character" w:customStyle="1" w:styleId="WW8Num3z5">
    <w:name w:val="WW8Num3z5"/>
    <w:rsid w:val="00F556B6"/>
    <w:rPr>
      <w:rFonts w:ascii="TrebuchetMS" w:hAnsi="TrebuchetMS"/>
      <w:sz w:val="20"/>
      <w:lang w:val="x-none" w:eastAsia="pt-BR"/>
    </w:rPr>
  </w:style>
  <w:style w:type="character" w:customStyle="1" w:styleId="WW8Num3z6">
    <w:name w:val="WW8Num3z6"/>
    <w:rsid w:val="00F556B6"/>
  </w:style>
  <w:style w:type="character" w:customStyle="1" w:styleId="WW8Num3z7">
    <w:name w:val="WW8Num3z7"/>
    <w:rsid w:val="00F556B6"/>
  </w:style>
  <w:style w:type="character" w:customStyle="1" w:styleId="WW8Num3z8">
    <w:name w:val="WW8Num3z8"/>
    <w:rsid w:val="00F556B6"/>
  </w:style>
  <w:style w:type="character" w:customStyle="1" w:styleId="WW8Num4z0">
    <w:name w:val="WW8Num4z0"/>
    <w:rsid w:val="00F556B6"/>
    <w:rPr>
      <w:b/>
      <w:sz w:val="20"/>
    </w:rPr>
  </w:style>
  <w:style w:type="character" w:customStyle="1" w:styleId="WW8Num4z1">
    <w:name w:val="WW8Num4z1"/>
    <w:rsid w:val="00F556B6"/>
  </w:style>
  <w:style w:type="character" w:customStyle="1" w:styleId="WW8Num4z2">
    <w:name w:val="WW8Num4z2"/>
    <w:rsid w:val="00F556B6"/>
  </w:style>
  <w:style w:type="character" w:customStyle="1" w:styleId="WW8Num4z3">
    <w:name w:val="WW8Num4z3"/>
    <w:rsid w:val="00F556B6"/>
  </w:style>
  <w:style w:type="character" w:customStyle="1" w:styleId="WW8Num4z4">
    <w:name w:val="WW8Num4z4"/>
    <w:rsid w:val="00F556B6"/>
  </w:style>
  <w:style w:type="character" w:customStyle="1" w:styleId="WW8Num4z5">
    <w:name w:val="WW8Num4z5"/>
    <w:rsid w:val="00F556B6"/>
  </w:style>
  <w:style w:type="character" w:customStyle="1" w:styleId="WW8Num4z6">
    <w:name w:val="WW8Num4z6"/>
    <w:rsid w:val="00F556B6"/>
  </w:style>
  <w:style w:type="character" w:customStyle="1" w:styleId="WW8Num4z7">
    <w:name w:val="WW8Num4z7"/>
    <w:rsid w:val="00F556B6"/>
  </w:style>
  <w:style w:type="character" w:customStyle="1" w:styleId="WW8Num4z8">
    <w:name w:val="WW8Num4z8"/>
    <w:rsid w:val="00F556B6"/>
  </w:style>
  <w:style w:type="character" w:customStyle="1" w:styleId="Fontepargpadro1">
    <w:name w:val="Fonte parág. padrão1"/>
    <w:rsid w:val="00F556B6"/>
  </w:style>
  <w:style w:type="character" w:customStyle="1" w:styleId="Caracteresdenotaderodap">
    <w:name w:val="Caracteres de nota de rodapé"/>
    <w:rsid w:val="00F556B6"/>
    <w:rPr>
      <w:vertAlign w:val="superscript"/>
    </w:rPr>
  </w:style>
  <w:style w:type="character" w:customStyle="1" w:styleId="RecuodecorpodetextoChar">
    <w:name w:val="Recuo de corpo de texto Char"/>
    <w:rsid w:val="00F556B6"/>
    <w:rPr>
      <w:rFonts w:ascii="Arial" w:hAnsi="Arial"/>
      <w:color w:val="0000FF"/>
      <w:sz w:val="20"/>
    </w:rPr>
  </w:style>
  <w:style w:type="character" w:customStyle="1" w:styleId="TextodenotaderodapChar">
    <w:name w:val="Texto de nota de rodapé Char"/>
    <w:uiPriority w:val="99"/>
    <w:rsid w:val="00F556B6"/>
    <w:rPr>
      <w:rFonts w:ascii="Arial" w:hAnsi="Arial"/>
      <w:sz w:val="20"/>
      <w:lang w:val="x-none" w:eastAsia="zh-CN"/>
    </w:rPr>
  </w:style>
  <w:style w:type="character" w:customStyle="1" w:styleId="Corpodetexto2Char">
    <w:name w:val="Corpo de texto 2 Char"/>
    <w:uiPriority w:val="99"/>
    <w:rsid w:val="00F556B6"/>
    <w:rPr>
      <w:rFonts w:ascii="Arial" w:hAnsi="Arial"/>
      <w:sz w:val="20"/>
    </w:rPr>
  </w:style>
  <w:style w:type="character" w:customStyle="1" w:styleId="TtuloChar">
    <w:name w:val="Título Char"/>
    <w:link w:val="Ttulo"/>
    <w:rsid w:val="00F556B6"/>
    <w:rPr>
      <w:rFonts w:ascii="Arial" w:hAnsi="Arial"/>
      <w:b/>
      <w:sz w:val="20"/>
    </w:rPr>
  </w:style>
  <w:style w:type="character" w:customStyle="1" w:styleId="CorpodetextoChar">
    <w:name w:val="Corpo de texto Char"/>
    <w:uiPriority w:val="99"/>
    <w:rsid w:val="00F556B6"/>
    <w:rPr>
      <w:rFonts w:ascii="Arial" w:hAnsi="Arial"/>
      <w:sz w:val="32"/>
      <w:lang w:val="x-none" w:eastAsia="zh-CN"/>
    </w:rPr>
  </w:style>
  <w:style w:type="character" w:customStyle="1" w:styleId="TextodebaloChar">
    <w:name w:val="Texto de balão Char"/>
    <w:uiPriority w:val="99"/>
    <w:rsid w:val="00F556B6"/>
    <w:rPr>
      <w:rFonts w:ascii="Segoe UI" w:hAnsi="Segoe UI"/>
      <w:sz w:val="16"/>
      <w:lang w:val="x-none" w:eastAsia="zh-CN"/>
    </w:rPr>
  </w:style>
  <w:style w:type="character" w:customStyle="1" w:styleId="CorpodetextoChar1">
    <w:name w:val="Corpo de texto Char1"/>
    <w:link w:val="Corpodetexto"/>
    <w:uiPriority w:val="99"/>
    <w:rsid w:val="00F556B6"/>
    <w:rPr>
      <w:rFonts w:ascii="Liberation Serif" w:eastAsia="SimSun" w:hAnsi="Liberation Serif" w:cs="Mangal"/>
      <w:kern w:val="1"/>
      <w:sz w:val="24"/>
      <w:szCs w:val="24"/>
      <w:lang w:eastAsia="zh-CN" w:bidi="hi-IN"/>
    </w:rPr>
  </w:style>
  <w:style w:type="paragraph" w:styleId="Recuodecorpodetexto">
    <w:name w:val="Body Text Indent"/>
    <w:basedOn w:val="Normal"/>
    <w:link w:val="RecuodecorpodetextoChar1"/>
    <w:rsid w:val="00F556B6"/>
    <w:pPr>
      <w:widowControl/>
      <w:jc w:val="both"/>
    </w:pPr>
    <w:rPr>
      <w:rFonts w:ascii="Arial" w:eastAsia="Times New Roman" w:hAnsi="Arial"/>
      <w:kern w:val="0"/>
      <w:sz w:val="32"/>
      <w:szCs w:val="20"/>
      <w:lang w:val="en-US"/>
    </w:rPr>
  </w:style>
  <w:style w:type="character" w:customStyle="1" w:styleId="RecuodecorpodetextoChar1">
    <w:name w:val="Recuo de corpo de texto Char1"/>
    <w:link w:val="Recuodecorpodetexto"/>
    <w:uiPriority w:val="99"/>
    <w:rsid w:val="00F556B6"/>
    <w:rPr>
      <w:rFonts w:ascii="Arial" w:hAnsi="Arial" w:cs="Mangal"/>
      <w:sz w:val="32"/>
      <w:lang w:val="en-US" w:eastAsia="zh-CN" w:bidi="hi-IN"/>
    </w:rPr>
  </w:style>
  <w:style w:type="paragraph" w:styleId="Textodenotaderodap">
    <w:name w:val="footnote text"/>
    <w:basedOn w:val="Normal"/>
    <w:link w:val="TextodenotaderodapChar1"/>
    <w:uiPriority w:val="99"/>
    <w:semiHidden/>
    <w:rsid w:val="00F556B6"/>
    <w:pPr>
      <w:widowControl/>
    </w:pPr>
    <w:rPr>
      <w:rFonts w:ascii="Arial" w:eastAsia="Times New Roman" w:hAnsi="Arial"/>
      <w:kern w:val="0"/>
      <w:sz w:val="18"/>
      <w:szCs w:val="18"/>
      <w:lang w:val="en-US"/>
    </w:rPr>
  </w:style>
  <w:style w:type="character" w:customStyle="1" w:styleId="TextodenotaderodapChar1">
    <w:name w:val="Texto de nota de rodapé Char1"/>
    <w:link w:val="Textodenotaderodap"/>
    <w:uiPriority w:val="99"/>
    <w:semiHidden/>
    <w:rsid w:val="00F556B6"/>
    <w:rPr>
      <w:rFonts w:ascii="Arial" w:hAnsi="Arial" w:cs="Mangal"/>
      <w:sz w:val="18"/>
      <w:szCs w:val="18"/>
      <w:lang w:val="en-US" w:eastAsia="zh-CN" w:bidi="hi-IN"/>
    </w:rPr>
  </w:style>
  <w:style w:type="paragraph" w:customStyle="1" w:styleId="Corpodetexto22">
    <w:name w:val="Corpo de texto 22"/>
    <w:basedOn w:val="Normal"/>
    <w:rsid w:val="00F556B6"/>
    <w:pPr>
      <w:widowControl/>
    </w:pPr>
    <w:rPr>
      <w:rFonts w:ascii="Arial" w:eastAsia="Times New Roman" w:hAnsi="Arial" w:cs="Arial"/>
      <w:kern w:val="0"/>
      <w:sz w:val="14"/>
      <w:szCs w:val="20"/>
    </w:rPr>
  </w:style>
  <w:style w:type="paragraph" w:customStyle="1" w:styleId="Default">
    <w:name w:val="Default"/>
    <w:rsid w:val="00F556B6"/>
    <w:pPr>
      <w:suppressAutoHyphens/>
      <w:autoSpaceDE w:val="0"/>
    </w:pPr>
    <w:rPr>
      <w:rFonts w:ascii="Arial" w:hAnsi="Arial" w:cs="Arial"/>
      <w:color w:val="000000"/>
      <w:sz w:val="24"/>
      <w:szCs w:val="24"/>
      <w:lang w:eastAsia="zh-CN"/>
    </w:rPr>
  </w:style>
  <w:style w:type="paragraph" w:customStyle="1" w:styleId="TableParagraph">
    <w:name w:val="Table Paragraph"/>
    <w:basedOn w:val="Normal"/>
    <w:uiPriority w:val="1"/>
    <w:qFormat/>
    <w:rsid w:val="00F556B6"/>
    <w:pPr>
      <w:widowControl/>
      <w:suppressAutoHyphens w:val="0"/>
      <w:autoSpaceDE w:val="0"/>
    </w:pPr>
    <w:rPr>
      <w:rFonts w:ascii="Times New Roman" w:eastAsia="Times New Roman" w:hAnsi="Times New Roman" w:cs="Times New Roman"/>
      <w:kern w:val="0"/>
      <w:lang w:bidi="ar-SA"/>
    </w:rPr>
  </w:style>
  <w:style w:type="paragraph" w:customStyle="1" w:styleId="Corpodetexto21">
    <w:name w:val="Corpo de texto 21"/>
    <w:basedOn w:val="Normal"/>
    <w:qFormat/>
    <w:rsid w:val="00F556B6"/>
    <w:pPr>
      <w:widowControl/>
      <w:jc w:val="both"/>
    </w:pPr>
    <w:rPr>
      <w:rFonts w:ascii="Arial" w:eastAsia="Times New Roman" w:hAnsi="Arial" w:cs="Arial"/>
      <w:kern w:val="0"/>
      <w:szCs w:val="20"/>
    </w:rPr>
  </w:style>
  <w:style w:type="paragraph" w:styleId="PargrafodaLista">
    <w:name w:val="List Paragraph"/>
    <w:basedOn w:val="Normal"/>
    <w:link w:val="PargrafodaListaChar"/>
    <w:uiPriority w:val="34"/>
    <w:qFormat/>
    <w:rsid w:val="00F556B6"/>
    <w:pPr>
      <w:widowControl/>
      <w:ind w:left="708"/>
    </w:pPr>
    <w:rPr>
      <w:rFonts w:ascii="Arial" w:eastAsia="Times New Roman" w:hAnsi="Arial" w:cs="Segoe UI"/>
      <w:kern w:val="0"/>
      <w:sz w:val="32"/>
      <w:szCs w:val="20"/>
    </w:rPr>
  </w:style>
  <w:style w:type="paragraph" w:styleId="Textodebalo">
    <w:name w:val="Balloon Text"/>
    <w:basedOn w:val="Normal"/>
    <w:link w:val="TextodebaloChar1"/>
    <w:uiPriority w:val="99"/>
    <w:rsid w:val="00F556B6"/>
    <w:pPr>
      <w:widowControl/>
    </w:pPr>
    <w:rPr>
      <w:rFonts w:ascii="Segoe UI" w:eastAsia="Times New Roman" w:hAnsi="Segoe UI"/>
      <w:kern w:val="0"/>
      <w:sz w:val="16"/>
      <w:szCs w:val="16"/>
      <w:lang w:val="en-US"/>
    </w:rPr>
  </w:style>
  <w:style w:type="character" w:customStyle="1" w:styleId="TextodebaloChar1">
    <w:name w:val="Texto de balão Char1"/>
    <w:link w:val="Textodebalo"/>
    <w:uiPriority w:val="99"/>
    <w:rsid w:val="00F556B6"/>
    <w:rPr>
      <w:rFonts w:ascii="Segoe UI" w:hAnsi="Segoe UI" w:cs="Mangal"/>
      <w:sz w:val="16"/>
      <w:szCs w:val="16"/>
      <w:lang w:val="en-US" w:eastAsia="zh-CN" w:bidi="hi-IN"/>
    </w:rPr>
  </w:style>
  <w:style w:type="paragraph" w:styleId="Recuodecorpodetexto2">
    <w:name w:val="Body Text Indent 2"/>
    <w:basedOn w:val="Normal"/>
    <w:link w:val="Recuodecorpodetexto2Char"/>
    <w:uiPriority w:val="99"/>
    <w:rsid w:val="00F556B6"/>
    <w:pPr>
      <w:widowControl/>
      <w:ind w:left="360"/>
      <w:jc w:val="both"/>
    </w:pPr>
    <w:rPr>
      <w:rFonts w:ascii="Arial" w:eastAsia="Times New Roman" w:hAnsi="Arial"/>
      <w:kern w:val="0"/>
      <w:sz w:val="32"/>
      <w:szCs w:val="20"/>
      <w:lang w:val="en-US"/>
    </w:rPr>
  </w:style>
  <w:style w:type="character" w:customStyle="1" w:styleId="Recuodecorpodetexto2Char">
    <w:name w:val="Recuo de corpo de texto 2 Char"/>
    <w:link w:val="Recuodecorpodetexto2"/>
    <w:uiPriority w:val="99"/>
    <w:rsid w:val="00F556B6"/>
    <w:rPr>
      <w:rFonts w:ascii="Arial" w:hAnsi="Arial" w:cs="Mangal"/>
      <w:sz w:val="32"/>
      <w:lang w:val="en-US" w:eastAsia="zh-CN" w:bidi="hi-IN"/>
    </w:rPr>
  </w:style>
  <w:style w:type="paragraph" w:styleId="Recuodecorpodetexto3">
    <w:name w:val="Body Text Indent 3"/>
    <w:basedOn w:val="Normal"/>
    <w:link w:val="Recuodecorpodetexto3Char"/>
    <w:uiPriority w:val="99"/>
    <w:rsid w:val="00F556B6"/>
    <w:pPr>
      <w:widowControl/>
      <w:suppressAutoHyphens w:val="0"/>
      <w:autoSpaceDE w:val="0"/>
      <w:ind w:left="1728"/>
    </w:pPr>
    <w:rPr>
      <w:rFonts w:ascii="Arial" w:eastAsia="Times New Roman" w:hAnsi="Arial"/>
      <w:kern w:val="0"/>
      <w:sz w:val="14"/>
      <w:szCs w:val="14"/>
      <w:lang w:val="en-US"/>
    </w:rPr>
  </w:style>
  <w:style w:type="character" w:customStyle="1" w:styleId="Recuodecorpodetexto3Char">
    <w:name w:val="Recuo de corpo de texto 3 Char"/>
    <w:link w:val="Recuodecorpodetexto3"/>
    <w:uiPriority w:val="99"/>
    <w:rsid w:val="00F556B6"/>
    <w:rPr>
      <w:rFonts w:ascii="Arial" w:hAnsi="Arial" w:cs="Mangal"/>
      <w:sz w:val="14"/>
      <w:szCs w:val="14"/>
      <w:lang w:val="en-US" w:eastAsia="zh-CN" w:bidi="hi-IN"/>
    </w:rPr>
  </w:style>
  <w:style w:type="paragraph" w:styleId="Corpodetexto2">
    <w:name w:val="Body Text 2"/>
    <w:basedOn w:val="Normal"/>
    <w:link w:val="Corpodetexto2Char1"/>
    <w:uiPriority w:val="99"/>
    <w:unhideWhenUsed/>
    <w:rsid w:val="00F556B6"/>
    <w:pPr>
      <w:widowControl/>
      <w:spacing w:after="120" w:line="480" w:lineRule="auto"/>
    </w:pPr>
    <w:rPr>
      <w:rFonts w:ascii="Arial" w:eastAsia="Times New Roman" w:hAnsi="Arial" w:cs="Times New Roman"/>
      <w:kern w:val="0"/>
      <w:sz w:val="32"/>
      <w:szCs w:val="20"/>
      <w:lang w:val="en-US" w:bidi="ar-SA"/>
    </w:rPr>
  </w:style>
  <w:style w:type="character" w:customStyle="1" w:styleId="Corpodetexto2Char1">
    <w:name w:val="Corpo de texto 2 Char1"/>
    <w:link w:val="Corpodetexto2"/>
    <w:uiPriority w:val="99"/>
    <w:rsid w:val="00F556B6"/>
    <w:rPr>
      <w:rFonts w:ascii="Arial" w:hAnsi="Arial"/>
      <w:sz w:val="32"/>
      <w:lang w:val="en-US" w:eastAsia="zh-CN"/>
    </w:rPr>
  </w:style>
  <w:style w:type="paragraph" w:customStyle="1" w:styleId="Standard">
    <w:name w:val="Standard"/>
    <w:rsid w:val="00F556B6"/>
    <w:pPr>
      <w:suppressAutoHyphens/>
      <w:autoSpaceDN w:val="0"/>
      <w:textAlignment w:val="baseline"/>
    </w:pPr>
    <w:rPr>
      <w:rFonts w:ascii="Arial" w:hAnsi="Arial" w:cs="Arial"/>
      <w:kern w:val="3"/>
      <w:sz w:val="32"/>
      <w:lang w:eastAsia="zh-CN" w:bidi="hi-IN"/>
    </w:rPr>
  </w:style>
  <w:style w:type="character" w:customStyle="1" w:styleId="WW8Num2z3">
    <w:name w:val="WW8Num2z3"/>
    <w:rsid w:val="00F556B6"/>
  </w:style>
  <w:style w:type="character" w:customStyle="1" w:styleId="WW8Num2z4">
    <w:name w:val="WW8Num2z4"/>
    <w:rsid w:val="00F556B6"/>
  </w:style>
  <w:style w:type="character" w:customStyle="1" w:styleId="WW8Num2z5">
    <w:name w:val="WW8Num2z5"/>
    <w:rsid w:val="00F556B6"/>
  </w:style>
  <w:style w:type="character" w:customStyle="1" w:styleId="WW8Num2z6">
    <w:name w:val="WW8Num2z6"/>
    <w:rsid w:val="00F556B6"/>
  </w:style>
  <w:style w:type="character" w:customStyle="1" w:styleId="WW8Num2z7">
    <w:name w:val="WW8Num2z7"/>
    <w:rsid w:val="00F556B6"/>
  </w:style>
  <w:style w:type="character" w:customStyle="1" w:styleId="WW8Num2z8">
    <w:name w:val="WW8Num2z8"/>
    <w:rsid w:val="00F556B6"/>
  </w:style>
  <w:style w:type="character" w:customStyle="1" w:styleId="WW8Num5z0">
    <w:name w:val="WW8Num5z0"/>
    <w:rsid w:val="00F556B6"/>
    <w:rPr>
      <w:b/>
      <w:sz w:val="22"/>
    </w:rPr>
  </w:style>
  <w:style w:type="character" w:customStyle="1" w:styleId="Fontepargpadro2">
    <w:name w:val="Fonte parág. padrão2"/>
    <w:rsid w:val="00F556B6"/>
  </w:style>
  <w:style w:type="character" w:customStyle="1" w:styleId="WW8Num5z1">
    <w:name w:val="WW8Num5z1"/>
    <w:rsid w:val="00F556B6"/>
  </w:style>
  <w:style w:type="character" w:customStyle="1" w:styleId="WW8Num6z0">
    <w:name w:val="WW8Num6z0"/>
    <w:rsid w:val="00F556B6"/>
    <w:rPr>
      <w:sz w:val="22"/>
    </w:rPr>
  </w:style>
  <w:style w:type="character" w:customStyle="1" w:styleId="WW-Fontepargpadro">
    <w:name w:val="WW-Fonte parág. padrão"/>
    <w:rsid w:val="00F556B6"/>
  </w:style>
  <w:style w:type="character" w:customStyle="1" w:styleId="WW8Num7z0">
    <w:name w:val="WW8Num7z0"/>
    <w:rsid w:val="00F556B6"/>
    <w:rPr>
      <w:sz w:val="22"/>
    </w:rPr>
  </w:style>
  <w:style w:type="character" w:customStyle="1" w:styleId="WW8Num8z0">
    <w:name w:val="WW8Num8z0"/>
    <w:rsid w:val="00F556B6"/>
    <w:rPr>
      <w:b/>
      <w:sz w:val="22"/>
    </w:rPr>
  </w:style>
  <w:style w:type="character" w:customStyle="1" w:styleId="WW8Num9z0">
    <w:name w:val="WW8Num9z0"/>
    <w:rsid w:val="00F556B6"/>
  </w:style>
  <w:style w:type="character" w:customStyle="1" w:styleId="WW8Num10z0">
    <w:name w:val="WW8Num10z0"/>
    <w:rsid w:val="00F556B6"/>
    <w:rPr>
      <w:color w:val="auto"/>
      <w:sz w:val="22"/>
    </w:rPr>
  </w:style>
  <w:style w:type="character" w:customStyle="1" w:styleId="WW8Num10z1">
    <w:name w:val="WW8Num10z1"/>
    <w:rsid w:val="00F556B6"/>
    <w:rPr>
      <w:rFonts w:ascii="OpenSymbol" w:hAnsi="OpenSymbol"/>
    </w:rPr>
  </w:style>
  <w:style w:type="character" w:customStyle="1" w:styleId="WW8Num11z0">
    <w:name w:val="WW8Num11z0"/>
    <w:rsid w:val="00F556B6"/>
  </w:style>
  <w:style w:type="character" w:customStyle="1" w:styleId="WW8Num11z1">
    <w:name w:val="WW8Num11z1"/>
    <w:rsid w:val="00F556B6"/>
    <w:rPr>
      <w:rFonts w:ascii="OpenSymbol" w:hAnsi="OpenSymbol"/>
    </w:rPr>
  </w:style>
  <w:style w:type="character" w:customStyle="1" w:styleId="WW8Num12z0">
    <w:name w:val="WW8Num12z0"/>
    <w:rsid w:val="00F556B6"/>
  </w:style>
  <w:style w:type="character" w:customStyle="1" w:styleId="WW8Num13z0">
    <w:name w:val="WW8Num13z0"/>
    <w:rsid w:val="00F556B6"/>
  </w:style>
  <w:style w:type="character" w:customStyle="1" w:styleId="WW8Num14z0">
    <w:name w:val="WW8Num14z0"/>
    <w:rsid w:val="00F556B6"/>
  </w:style>
  <w:style w:type="character" w:customStyle="1" w:styleId="WW-Fontepargpadro1">
    <w:name w:val="WW-Fonte parág. padrão1"/>
    <w:rsid w:val="00F556B6"/>
  </w:style>
  <w:style w:type="character" w:customStyle="1" w:styleId="WW-Fontepargpadro11">
    <w:name w:val="WW-Fonte parág. padrão11"/>
    <w:rsid w:val="00F556B6"/>
  </w:style>
  <w:style w:type="character" w:customStyle="1" w:styleId="WW8Num5z2">
    <w:name w:val="WW8Num5z2"/>
    <w:rsid w:val="00F556B6"/>
  </w:style>
  <w:style w:type="character" w:customStyle="1" w:styleId="WW8Num5z3">
    <w:name w:val="WW8Num5z3"/>
    <w:rsid w:val="00F556B6"/>
  </w:style>
  <w:style w:type="character" w:customStyle="1" w:styleId="WW8Num5z4">
    <w:name w:val="WW8Num5z4"/>
    <w:rsid w:val="00F556B6"/>
  </w:style>
  <w:style w:type="character" w:customStyle="1" w:styleId="WW8Num5z5">
    <w:name w:val="WW8Num5z5"/>
    <w:rsid w:val="00F556B6"/>
  </w:style>
  <w:style w:type="character" w:customStyle="1" w:styleId="WW8Num5z6">
    <w:name w:val="WW8Num5z6"/>
    <w:rsid w:val="00F556B6"/>
  </w:style>
  <w:style w:type="character" w:customStyle="1" w:styleId="WW8Num5z7">
    <w:name w:val="WW8Num5z7"/>
    <w:rsid w:val="00F556B6"/>
  </w:style>
  <w:style w:type="character" w:customStyle="1" w:styleId="WW8Num5z8">
    <w:name w:val="WW8Num5z8"/>
    <w:rsid w:val="00F556B6"/>
  </w:style>
  <w:style w:type="character" w:customStyle="1" w:styleId="WW-Fontepargpadro111">
    <w:name w:val="WW-Fonte parág. padrão111"/>
    <w:rsid w:val="00F556B6"/>
  </w:style>
  <w:style w:type="character" w:customStyle="1" w:styleId="WW8Num6z1">
    <w:name w:val="WW8Num6z1"/>
    <w:rsid w:val="00F556B6"/>
  </w:style>
  <w:style w:type="character" w:customStyle="1" w:styleId="WW8Num6z2">
    <w:name w:val="WW8Num6z2"/>
    <w:rsid w:val="00F556B6"/>
  </w:style>
  <w:style w:type="character" w:customStyle="1" w:styleId="WW8Num6z3">
    <w:name w:val="WW8Num6z3"/>
    <w:rsid w:val="00F556B6"/>
  </w:style>
  <w:style w:type="character" w:customStyle="1" w:styleId="WW8Num6z4">
    <w:name w:val="WW8Num6z4"/>
    <w:rsid w:val="00F556B6"/>
  </w:style>
  <w:style w:type="character" w:customStyle="1" w:styleId="WW8Num6z5">
    <w:name w:val="WW8Num6z5"/>
    <w:rsid w:val="00F556B6"/>
  </w:style>
  <w:style w:type="character" w:customStyle="1" w:styleId="WW8Num6z6">
    <w:name w:val="WW8Num6z6"/>
    <w:rsid w:val="00F556B6"/>
  </w:style>
  <w:style w:type="character" w:customStyle="1" w:styleId="WW8Num6z7">
    <w:name w:val="WW8Num6z7"/>
    <w:rsid w:val="00F556B6"/>
  </w:style>
  <w:style w:type="character" w:customStyle="1" w:styleId="WW8Num6z8">
    <w:name w:val="WW8Num6z8"/>
    <w:rsid w:val="00F556B6"/>
  </w:style>
  <w:style w:type="character" w:customStyle="1" w:styleId="WW8Num15z0">
    <w:name w:val="WW8Num15z0"/>
    <w:rsid w:val="00F556B6"/>
    <w:rPr>
      <w:b/>
    </w:rPr>
  </w:style>
  <w:style w:type="character" w:customStyle="1" w:styleId="WW8Num16z0">
    <w:name w:val="WW8Num16z0"/>
    <w:rsid w:val="00F556B6"/>
  </w:style>
  <w:style w:type="character" w:customStyle="1" w:styleId="WW8Num17z0">
    <w:name w:val="WW8Num17z0"/>
    <w:rsid w:val="00F556B6"/>
  </w:style>
  <w:style w:type="character" w:customStyle="1" w:styleId="WW8Num18z0">
    <w:name w:val="WW8Num18z0"/>
    <w:rsid w:val="00F556B6"/>
  </w:style>
  <w:style w:type="character" w:customStyle="1" w:styleId="WW8Num19z0">
    <w:name w:val="WW8Num19z0"/>
    <w:rsid w:val="00F556B6"/>
    <w:rPr>
      <w:b/>
    </w:rPr>
  </w:style>
  <w:style w:type="character" w:customStyle="1" w:styleId="WW8Num20z0">
    <w:name w:val="WW8Num20z0"/>
    <w:rsid w:val="00F556B6"/>
  </w:style>
  <w:style w:type="character" w:customStyle="1" w:styleId="WW8Num21z0">
    <w:name w:val="WW8Num21z0"/>
    <w:rsid w:val="00F556B6"/>
    <w:rPr>
      <w:b/>
    </w:rPr>
  </w:style>
  <w:style w:type="character" w:customStyle="1" w:styleId="WW8Num22z0">
    <w:name w:val="WW8Num22z0"/>
    <w:rsid w:val="00F556B6"/>
  </w:style>
  <w:style w:type="character" w:customStyle="1" w:styleId="WW8Num23z0">
    <w:name w:val="WW8Num23z0"/>
    <w:rsid w:val="00F556B6"/>
  </w:style>
  <w:style w:type="character" w:customStyle="1" w:styleId="WW8Num24z0">
    <w:name w:val="WW8Num24z0"/>
    <w:rsid w:val="00F556B6"/>
    <w:rPr>
      <w:b/>
    </w:rPr>
  </w:style>
  <w:style w:type="character" w:customStyle="1" w:styleId="WW8Num25z0">
    <w:name w:val="WW8Num25z0"/>
    <w:rsid w:val="00F556B6"/>
  </w:style>
  <w:style w:type="character" w:customStyle="1" w:styleId="WW8Num25z1">
    <w:name w:val="WW8Num25z1"/>
    <w:rsid w:val="00F556B6"/>
  </w:style>
  <w:style w:type="character" w:customStyle="1" w:styleId="WW8Num25z2">
    <w:name w:val="WW8Num25z2"/>
    <w:rsid w:val="00F556B6"/>
  </w:style>
  <w:style w:type="character" w:customStyle="1" w:styleId="WW8Num25z3">
    <w:name w:val="WW8Num25z3"/>
    <w:rsid w:val="00F556B6"/>
    <w:rPr>
      <w:color w:val="auto"/>
    </w:rPr>
  </w:style>
  <w:style w:type="character" w:customStyle="1" w:styleId="WW8Num25z4">
    <w:name w:val="WW8Num25z4"/>
    <w:rsid w:val="00F556B6"/>
  </w:style>
  <w:style w:type="character" w:customStyle="1" w:styleId="WW8Num25z5">
    <w:name w:val="WW8Num25z5"/>
    <w:rsid w:val="00F556B6"/>
  </w:style>
  <w:style w:type="character" w:customStyle="1" w:styleId="WW8Num25z6">
    <w:name w:val="WW8Num25z6"/>
    <w:rsid w:val="00F556B6"/>
  </w:style>
  <w:style w:type="character" w:customStyle="1" w:styleId="WW8Num25z7">
    <w:name w:val="WW8Num25z7"/>
    <w:rsid w:val="00F556B6"/>
  </w:style>
  <w:style w:type="character" w:customStyle="1" w:styleId="WW8Num25z8">
    <w:name w:val="WW8Num25z8"/>
    <w:rsid w:val="00F556B6"/>
  </w:style>
  <w:style w:type="character" w:customStyle="1" w:styleId="WW8Num26z0">
    <w:name w:val="WW8Num26z0"/>
    <w:rsid w:val="00F556B6"/>
    <w:rPr>
      <w:b/>
    </w:rPr>
  </w:style>
  <w:style w:type="character" w:customStyle="1" w:styleId="WW8Num27z0">
    <w:name w:val="WW8Num27z0"/>
    <w:rsid w:val="00F556B6"/>
    <w:rPr>
      <w:rFonts w:ascii="Symbol" w:hAnsi="Symbol"/>
    </w:rPr>
  </w:style>
  <w:style w:type="character" w:customStyle="1" w:styleId="WW8Num28z0">
    <w:name w:val="WW8Num28z0"/>
    <w:rsid w:val="00F556B6"/>
    <w:rPr>
      <w:rFonts w:ascii="Symbol" w:hAnsi="Symbol"/>
    </w:rPr>
  </w:style>
  <w:style w:type="character" w:customStyle="1" w:styleId="WW8Num28z1">
    <w:name w:val="WW8Num28z1"/>
    <w:rsid w:val="00F556B6"/>
    <w:rPr>
      <w:rFonts w:ascii="Courier New" w:hAnsi="Courier New"/>
    </w:rPr>
  </w:style>
  <w:style w:type="character" w:customStyle="1" w:styleId="WW8Num28z2">
    <w:name w:val="WW8Num28z2"/>
    <w:rsid w:val="00F556B6"/>
    <w:rPr>
      <w:rFonts w:ascii="Wingdings" w:hAnsi="Wingdings"/>
    </w:rPr>
  </w:style>
  <w:style w:type="character" w:customStyle="1" w:styleId="WW8Num29z0">
    <w:name w:val="WW8Num29z0"/>
    <w:rsid w:val="00F556B6"/>
    <w:rPr>
      <w:b/>
    </w:rPr>
  </w:style>
  <w:style w:type="character" w:customStyle="1" w:styleId="WW8Num30z0">
    <w:name w:val="WW8Num30z0"/>
    <w:rsid w:val="00F556B6"/>
    <w:rPr>
      <w:b/>
    </w:rPr>
  </w:style>
  <w:style w:type="character" w:customStyle="1" w:styleId="WW8Num31z0">
    <w:name w:val="WW8Num31z0"/>
    <w:rsid w:val="00F556B6"/>
  </w:style>
  <w:style w:type="character" w:customStyle="1" w:styleId="WW8Num32z0">
    <w:name w:val="WW8Num32z0"/>
    <w:rsid w:val="00F556B6"/>
  </w:style>
  <w:style w:type="character" w:customStyle="1" w:styleId="WW8Num33z0">
    <w:name w:val="WW8Num33z0"/>
    <w:rsid w:val="00F556B6"/>
  </w:style>
  <w:style w:type="character" w:customStyle="1" w:styleId="WW8Num34z0">
    <w:name w:val="WW8Num34z0"/>
    <w:rsid w:val="00F556B6"/>
    <w:rPr>
      <w:b/>
    </w:rPr>
  </w:style>
  <w:style w:type="character" w:customStyle="1" w:styleId="WW8Num35z0">
    <w:name w:val="WW8Num35z0"/>
    <w:rsid w:val="00F556B6"/>
    <w:rPr>
      <w:b/>
    </w:rPr>
  </w:style>
  <w:style w:type="character" w:customStyle="1" w:styleId="WW8Num36z0">
    <w:name w:val="WW8Num36z0"/>
    <w:rsid w:val="00F556B6"/>
  </w:style>
  <w:style w:type="character" w:customStyle="1" w:styleId="WW8Num37z0">
    <w:name w:val="WW8Num37z0"/>
    <w:rsid w:val="00F556B6"/>
  </w:style>
  <w:style w:type="character" w:customStyle="1" w:styleId="WW8Num38z0">
    <w:name w:val="WW8Num38z0"/>
    <w:rsid w:val="00F556B6"/>
    <w:rPr>
      <w:rFonts w:ascii="Arial" w:hAnsi="Arial"/>
      <w:b/>
      <w:color w:val="000000"/>
      <w:sz w:val="24"/>
    </w:rPr>
  </w:style>
  <w:style w:type="character" w:customStyle="1" w:styleId="WW8Num39z0">
    <w:name w:val="WW8Num39z0"/>
    <w:rsid w:val="00F556B6"/>
  </w:style>
  <w:style w:type="character" w:customStyle="1" w:styleId="WW8Num40z0">
    <w:name w:val="WW8Num40z0"/>
    <w:rsid w:val="00F556B6"/>
    <w:rPr>
      <w:b/>
    </w:rPr>
  </w:style>
  <w:style w:type="character" w:customStyle="1" w:styleId="WW8Num41z0">
    <w:name w:val="WW8Num41z0"/>
    <w:rsid w:val="00F556B6"/>
    <w:rPr>
      <w:b/>
    </w:rPr>
  </w:style>
  <w:style w:type="character" w:customStyle="1" w:styleId="WW8Num42z0">
    <w:name w:val="WW8Num42z0"/>
    <w:rsid w:val="00F556B6"/>
  </w:style>
  <w:style w:type="character" w:customStyle="1" w:styleId="WW8Num43z0">
    <w:name w:val="WW8Num43z0"/>
    <w:rsid w:val="00F556B6"/>
  </w:style>
  <w:style w:type="character" w:customStyle="1" w:styleId="WW8Num44z0">
    <w:name w:val="WW8Num44z0"/>
    <w:rsid w:val="00F556B6"/>
  </w:style>
  <w:style w:type="character" w:customStyle="1" w:styleId="WW8Num45z0">
    <w:name w:val="WW8Num45z0"/>
    <w:rsid w:val="00F556B6"/>
    <w:rPr>
      <w:rFonts w:ascii="Symbol" w:hAnsi="Symbol"/>
    </w:rPr>
  </w:style>
  <w:style w:type="character" w:customStyle="1" w:styleId="WW8Num46z0">
    <w:name w:val="WW8Num46z0"/>
    <w:rsid w:val="00F556B6"/>
    <w:rPr>
      <w:rFonts w:ascii="Symbol" w:hAnsi="Symbol"/>
    </w:rPr>
  </w:style>
  <w:style w:type="character" w:customStyle="1" w:styleId="WW8Num47z0">
    <w:name w:val="WW8Num47z0"/>
    <w:rsid w:val="00F556B6"/>
    <w:rPr>
      <w:b/>
    </w:rPr>
  </w:style>
  <w:style w:type="character" w:customStyle="1" w:styleId="WW8Num48z0">
    <w:name w:val="WW8Num48z0"/>
    <w:rsid w:val="00F556B6"/>
  </w:style>
  <w:style w:type="character" w:customStyle="1" w:styleId="WW8Num49z0">
    <w:name w:val="WW8Num49z0"/>
    <w:rsid w:val="00F556B6"/>
    <w:rPr>
      <w:b/>
    </w:rPr>
  </w:style>
  <w:style w:type="character" w:customStyle="1" w:styleId="WW-Fontepargpadro1111">
    <w:name w:val="WW-Fonte parág. padrão1111"/>
    <w:rsid w:val="00F556B6"/>
  </w:style>
  <w:style w:type="character" w:customStyle="1" w:styleId="Refdecomentrio1">
    <w:name w:val="Ref. de comentário1"/>
    <w:rsid w:val="00F556B6"/>
    <w:rPr>
      <w:sz w:val="16"/>
    </w:rPr>
  </w:style>
  <w:style w:type="character" w:styleId="HiperlinkVisitado">
    <w:name w:val="FollowedHyperlink"/>
    <w:uiPriority w:val="99"/>
    <w:rsid w:val="00F556B6"/>
    <w:rPr>
      <w:color w:val="800080"/>
      <w:u w:val="single"/>
    </w:rPr>
  </w:style>
  <w:style w:type="character" w:customStyle="1" w:styleId="WW8Num801z0">
    <w:name w:val="WW8Num801z0"/>
    <w:rsid w:val="00F556B6"/>
    <w:rPr>
      <w:rFonts w:ascii="Arial" w:hAnsi="Arial"/>
      <w:b/>
      <w:sz w:val="22"/>
      <w:u w:val="none"/>
    </w:rPr>
  </w:style>
  <w:style w:type="character" w:customStyle="1" w:styleId="WW8Num770z0">
    <w:name w:val="WW8Num770z0"/>
    <w:rsid w:val="00F556B6"/>
    <w:rPr>
      <w:rFonts w:ascii="Arial" w:hAnsi="Arial"/>
      <w:b/>
      <w:color w:val="000000"/>
      <w:sz w:val="22"/>
    </w:rPr>
  </w:style>
  <w:style w:type="character" w:customStyle="1" w:styleId="WW8Num278z0">
    <w:name w:val="WW8Num278z0"/>
    <w:rsid w:val="00F556B6"/>
    <w:rPr>
      <w:rFonts w:ascii="Arial" w:hAnsi="Arial"/>
      <w:b/>
      <w:sz w:val="22"/>
    </w:rPr>
  </w:style>
  <w:style w:type="character" w:customStyle="1" w:styleId="WW8Num229z0">
    <w:name w:val="WW8Num229z0"/>
    <w:rsid w:val="00F556B6"/>
    <w:rPr>
      <w:rFonts w:ascii="Arial" w:hAnsi="Arial"/>
      <w:b/>
      <w:sz w:val="22"/>
    </w:rPr>
  </w:style>
  <w:style w:type="character" w:customStyle="1" w:styleId="WW8Num774z0">
    <w:name w:val="WW8Num774z0"/>
    <w:rsid w:val="00F556B6"/>
    <w:rPr>
      <w:b/>
    </w:rPr>
  </w:style>
  <w:style w:type="character" w:customStyle="1" w:styleId="WW8Num698z0">
    <w:name w:val="WW8Num698z0"/>
    <w:rsid w:val="00F556B6"/>
    <w:rPr>
      <w:rFonts w:ascii="Symbol" w:hAnsi="Symbol"/>
    </w:rPr>
  </w:style>
  <w:style w:type="character" w:customStyle="1" w:styleId="WW8Num401z0">
    <w:name w:val="WW8Num401z0"/>
    <w:rsid w:val="00F556B6"/>
    <w:rPr>
      <w:rFonts w:ascii="Symbol" w:hAnsi="Symbol"/>
    </w:rPr>
  </w:style>
  <w:style w:type="character" w:customStyle="1" w:styleId="WW8Num426z0">
    <w:name w:val="WW8Num426z0"/>
    <w:rsid w:val="00F556B6"/>
    <w:rPr>
      <w:rFonts w:ascii="Symbol" w:hAnsi="Symbol"/>
    </w:rPr>
  </w:style>
  <w:style w:type="character" w:customStyle="1" w:styleId="WW8Num580z0">
    <w:name w:val="WW8Num580z0"/>
    <w:rsid w:val="00F556B6"/>
    <w:rPr>
      <w:rFonts w:ascii="Symbol" w:hAnsi="Symbol"/>
    </w:rPr>
  </w:style>
  <w:style w:type="character" w:customStyle="1" w:styleId="WW8Num346z0">
    <w:name w:val="WW8Num346z0"/>
    <w:rsid w:val="00F556B6"/>
    <w:rPr>
      <w:b/>
    </w:rPr>
  </w:style>
  <w:style w:type="character" w:customStyle="1" w:styleId="WW8Num780z0">
    <w:name w:val="WW8Num780z0"/>
    <w:rsid w:val="00F556B6"/>
    <w:rPr>
      <w:rFonts w:ascii="Arial" w:hAnsi="Arial"/>
      <w:b/>
      <w:color w:val="000000"/>
      <w:sz w:val="22"/>
    </w:rPr>
  </w:style>
  <w:style w:type="character" w:customStyle="1" w:styleId="WW8Num811z0">
    <w:name w:val="WW8Num811z0"/>
    <w:rsid w:val="00F556B6"/>
    <w:rPr>
      <w:b/>
      <w:sz w:val="22"/>
      <w:u w:val="none"/>
    </w:rPr>
  </w:style>
  <w:style w:type="character" w:customStyle="1" w:styleId="Marcas">
    <w:name w:val="Marcas"/>
    <w:rsid w:val="00F556B6"/>
    <w:rPr>
      <w:rFonts w:ascii="OpenSymbol" w:hAnsi="OpenSymbol"/>
    </w:rPr>
  </w:style>
  <w:style w:type="paragraph" w:customStyle="1" w:styleId="Ttulo20">
    <w:name w:val="Título2"/>
    <w:basedOn w:val="Normal"/>
    <w:next w:val="Corpodetexto"/>
    <w:rsid w:val="00F556B6"/>
    <w:pPr>
      <w:keepNext/>
      <w:widowControl/>
      <w:spacing w:before="240" w:after="120"/>
    </w:pPr>
    <w:rPr>
      <w:rFonts w:ascii="Arial" w:eastAsia="Microsoft YaHei" w:hAnsi="Arial"/>
      <w:color w:val="000000"/>
      <w:kern w:val="0"/>
      <w:sz w:val="28"/>
      <w:szCs w:val="28"/>
    </w:rPr>
  </w:style>
  <w:style w:type="paragraph" w:customStyle="1" w:styleId="Textodecomentrio1">
    <w:name w:val="Texto de comentário1"/>
    <w:basedOn w:val="Normal"/>
    <w:rsid w:val="00F556B6"/>
    <w:pPr>
      <w:widowControl/>
    </w:pPr>
    <w:rPr>
      <w:rFonts w:ascii="Arial" w:eastAsia="Times New Roman" w:hAnsi="Arial" w:cs="Arial"/>
      <w:color w:val="000000"/>
      <w:kern w:val="0"/>
      <w:szCs w:val="20"/>
    </w:rPr>
  </w:style>
  <w:style w:type="character" w:customStyle="1" w:styleId="CabealhoChar">
    <w:name w:val="Cabeçalho Char"/>
    <w:link w:val="Cabealho"/>
    <w:uiPriority w:val="99"/>
    <w:rsid w:val="00F556B6"/>
    <w:rPr>
      <w:rFonts w:ascii="Liberation Serif" w:eastAsia="SimSun" w:hAnsi="Liberation Serif" w:cs="Mangal"/>
      <w:kern w:val="1"/>
      <w:sz w:val="24"/>
      <w:szCs w:val="24"/>
      <w:lang w:eastAsia="zh-CN" w:bidi="hi-IN"/>
    </w:rPr>
  </w:style>
  <w:style w:type="paragraph" w:customStyle="1" w:styleId="Corpodetexto31">
    <w:name w:val="Corpo de texto 31"/>
    <w:basedOn w:val="Normal"/>
    <w:rsid w:val="00F556B6"/>
    <w:pPr>
      <w:widowControl/>
      <w:ind w:right="51"/>
      <w:jc w:val="both"/>
    </w:pPr>
    <w:rPr>
      <w:rFonts w:ascii="Arial" w:eastAsia="Times New Roman" w:hAnsi="Arial" w:cs="Arial"/>
      <w:color w:val="000000"/>
      <w:kern w:val="0"/>
      <w:szCs w:val="20"/>
    </w:rPr>
  </w:style>
  <w:style w:type="paragraph" w:customStyle="1" w:styleId="Recuodecorpodetexto21">
    <w:name w:val="Recuo de corpo de texto 21"/>
    <w:basedOn w:val="Normal"/>
    <w:rsid w:val="00F556B6"/>
    <w:pPr>
      <w:widowControl/>
      <w:ind w:right="-1" w:firstLine="2160"/>
      <w:jc w:val="both"/>
    </w:pPr>
    <w:rPr>
      <w:rFonts w:ascii="Times New Roman" w:eastAsia="Times New Roman" w:hAnsi="Times New Roman" w:cs="Times New Roman"/>
      <w:color w:val="000000"/>
      <w:kern w:val="0"/>
      <w:szCs w:val="20"/>
    </w:rPr>
  </w:style>
  <w:style w:type="paragraph" w:styleId="NormalWeb">
    <w:name w:val="Normal (Web)"/>
    <w:basedOn w:val="Normal"/>
    <w:uiPriority w:val="99"/>
    <w:rsid w:val="00F556B6"/>
    <w:pPr>
      <w:widowControl/>
      <w:spacing w:before="100" w:after="100"/>
    </w:pPr>
    <w:rPr>
      <w:rFonts w:ascii="Times New Roman" w:eastAsia="Times New Roman" w:hAnsi="Times New Roman" w:cs="Times New Roman"/>
      <w:kern w:val="0"/>
      <w:szCs w:val="20"/>
    </w:rPr>
  </w:style>
  <w:style w:type="paragraph" w:customStyle="1" w:styleId="P30">
    <w:name w:val="P30"/>
    <w:basedOn w:val="Normal"/>
    <w:rsid w:val="00F556B6"/>
    <w:pPr>
      <w:widowControl/>
      <w:snapToGrid w:val="0"/>
      <w:jc w:val="both"/>
    </w:pPr>
    <w:rPr>
      <w:rFonts w:ascii="Times New Roman" w:eastAsia="Times New Roman" w:hAnsi="Times New Roman" w:cs="Times New Roman"/>
      <w:b/>
      <w:kern w:val="0"/>
      <w:szCs w:val="20"/>
    </w:rPr>
  </w:style>
  <w:style w:type="paragraph" w:customStyle="1" w:styleId="CM19">
    <w:name w:val="CM19"/>
    <w:basedOn w:val="Normal"/>
    <w:next w:val="Normal"/>
    <w:rsid w:val="00F556B6"/>
    <w:pPr>
      <w:autoSpaceDE w:val="0"/>
      <w:spacing w:after="275"/>
    </w:pPr>
    <w:rPr>
      <w:rFonts w:ascii="AMIEJL+Arial" w:eastAsia="Times New Roman" w:hAnsi="AMIEJL+Arial" w:cs="AMIEJL+Arial"/>
      <w:kern w:val="0"/>
      <w:szCs w:val="20"/>
    </w:rPr>
  </w:style>
  <w:style w:type="paragraph" w:customStyle="1" w:styleId="Item">
    <w:name w:val="Item"/>
    <w:basedOn w:val="Normal"/>
    <w:rsid w:val="00F556B6"/>
    <w:pPr>
      <w:widowControl/>
      <w:tabs>
        <w:tab w:val="num" w:pos="0"/>
      </w:tabs>
      <w:spacing w:before="480"/>
    </w:pPr>
    <w:rPr>
      <w:rFonts w:ascii="Arial" w:eastAsia="Times New Roman" w:hAnsi="Arial" w:cs="Arial"/>
      <w:b/>
      <w:kern w:val="0"/>
      <w:szCs w:val="20"/>
    </w:rPr>
  </w:style>
  <w:style w:type="paragraph" w:customStyle="1" w:styleId="alnea">
    <w:name w:val="alínea"/>
    <w:basedOn w:val="Normal"/>
    <w:rsid w:val="00F556B6"/>
    <w:pPr>
      <w:widowControl/>
      <w:tabs>
        <w:tab w:val="num" w:pos="0"/>
      </w:tabs>
      <w:spacing w:before="240"/>
      <w:ind w:firstLine="1701"/>
      <w:jc w:val="both"/>
    </w:pPr>
    <w:rPr>
      <w:rFonts w:ascii="Arial" w:eastAsia="Times New Roman" w:hAnsi="Arial" w:cs="Arial"/>
      <w:kern w:val="0"/>
      <w:szCs w:val="20"/>
    </w:rPr>
  </w:style>
  <w:style w:type="paragraph" w:customStyle="1" w:styleId="Inciso">
    <w:name w:val="Inciso"/>
    <w:basedOn w:val="Normal"/>
    <w:rsid w:val="00F556B6"/>
    <w:pPr>
      <w:widowControl/>
      <w:tabs>
        <w:tab w:val="num" w:pos="0"/>
      </w:tabs>
      <w:spacing w:before="240"/>
      <w:ind w:firstLine="1418"/>
      <w:jc w:val="both"/>
    </w:pPr>
    <w:rPr>
      <w:rFonts w:ascii="Arial" w:eastAsia="Times New Roman" w:hAnsi="Arial" w:cs="Arial"/>
      <w:kern w:val="0"/>
      <w:szCs w:val="20"/>
    </w:rPr>
  </w:style>
  <w:style w:type="paragraph" w:customStyle="1" w:styleId="Prembulo">
    <w:name w:val="Preâmbulo"/>
    <w:basedOn w:val="Normal"/>
    <w:link w:val="PrembuloChar"/>
    <w:qFormat/>
    <w:rsid w:val="00F556B6"/>
    <w:pPr>
      <w:widowControl/>
      <w:spacing w:before="240"/>
      <w:ind w:firstLine="1418"/>
      <w:jc w:val="both"/>
    </w:pPr>
    <w:rPr>
      <w:rFonts w:ascii="Arial" w:eastAsia="Times New Roman" w:hAnsi="Arial" w:cs="Arial"/>
      <w:kern w:val="0"/>
      <w:szCs w:val="20"/>
    </w:rPr>
  </w:style>
  <w:style w:type="paragraph" w:customStyle="1" w:styleId="western">
    <w:name w:val="western"/>
    <w:basedOn w:val="Normal"/>
    <w:rsid w:val="00F556B6"/>
    <w:pPr>
      <w:widowControl/>
      <w:spacing w:before="100"/>
      <w:jc w:val="both"/>
    </w:pPr>
    <w:rPr>
      <w:rFonts w:ascii="Arial" w:eastAsia="Times New Roman" w:hAnsi="Arial" w:cs="Arial"/>
      <w:b/>
      <w:kern w:val="0"/>
      <w:szCs w:val="20"/>
      <w:u w:val="single"/>
    </w:rPr>
  </w:style>
  <w:style w:type="paragraph" w:customStyle="1" w:styleId="Corpodetextobodytext">
    <w:name w:val="Corpo de texto.body text"/>
    <w:basedOn w:val="Normal"/>
    <w:qFormat/>
    <w:rsid w:val="00F556B6"/>
    <w:pPr>
      <w:widowControl/>
      <w:jc w:val="both"/>
    </w:pPr>
    <w:rPr>
      <w:rFonts w:ascii="Arial" w:eastAsia="Times New Roman" w:hAnsi="Arial" w:cs="Arial"/>
      <w:kern w:val="0"/>
      <w:szCs w:val="20"/>
    </w:rPr>
  </w:style>
  <w:style w:type="paragraph" w:styleId="Subttulo">
    <w:name w:val="Subtitle"/>
    <w:basedOn w:val="Normal"/>
    <w:next w:val="Corpodetexto"/>
    <w:link w:val="SubttuloChar"/>
    <w:uiPriority w:val="11"/>
    <w:qFormat/>
    <w:rsid w:val="00F556B6"/>
    <w:pPr>
      <w:widowControl/>
      <w:tabs>
        <w:tab w:val="left" w:pos="288"/>
        <w:tab w:val="left" w:pos="1008"/>
        <w:tab w:val="left" w:pos="1728"/>
        <w:tab w:val="left" w:pos="2448"/>
        <w:tab w:val="left" w:pos="3168"/>
        <w:tab w:val="left" w:pos="3888"/>
        <w:tab w:val="left" w:pos="4608"/>
        <w:tab w:val="left" w:pos="5328"/>
        <w:tab w:val="left" w:pos="6048"/>
        <w:tab w:val="left" w:pos="6768"/>
      </w:tabs>
      <w:ind w:right="-563"/>
      <w:jc w:val="center"/>
    </w:pPr>
    <w:rPr>
      <w:rFonts w:ascii="Arial" w:eastAsia="Times New Roman" w:hAnsi="Arial" w:cs="Times New Roman"/>
      <w:b/>
      <w:kern w:val="0"/>
      <w:szCs w:val="20"/>
      <w:u w:val="single"/>
      <w:lang w:val="en-US" w:bidi="ar-SA"/>
    </w:rPr>
  </w:style>
  <w:style w:type="character" w:customStyle="1" w:styleId="SubttuloChar">
    <w:name w:val="Subtítulo Char"/>
    <w:link w:val="Subttulo"/>
    <w:uiPriority w:val="11"/>
    <w:rsid w:val="00F556B6"/>
    <w:rPr>
      <w:rFonts w:ascii="Arial" w:hAnsi="Arial"/>
      <w:b/>
      <w:sz w:val="24"/>
      <w:u w:val="single"/>
      <w:lang w:val="en-US" w:eastAsia="zh-CN"/>
    </w:rPr>
  </w:style>
  <w:style w:type="paragraph" w:customStyle="1" w:styleId="Textoembloco1">
    <w:name w:val="Texto em bloco1"/>
    <w:basedOn w:val="Normal"/>
    <w:rsid w:val="00F556B6"/>
    <w:pPr>
      <w:widowControl/>
      <w:ind w:left="-142" w:right="-199"/>
      <w:jc w:val="both"/>
    </w:pPr>
    <w:rPr>
      <w:rFonts w:ascii="Arial" w:eastAsia="Times New Roman" w:hAnsi="Arial" w:cs="Arial"/>
      <w:b/>
      <w:color w:val="000000"/>
      <w:kern w:val="0"/>
      <w:sz w:val="22"/>
      <w:szCs w:val="20"/>
    </w:rPr>
  </w:style>
  <w:style w:type="paragraph" w:customStyle="1" w:styleId="Corpodetextobodytext2">
    <w:name w:val="Corpo de texto.body text2"/>
    <w:basedOn w:val="Normal"/>
    <w:rsid w:val="00F556B6"/>
    <w:pPr>
      <w:widowControl/>
      <w:jc w:val="both"/>
    </w:pPr>
    <w:rPr>
      <w:rFonts w:ascii="Arial" w:eastAsia="Times New Roman" w:hAnsi="Arial" w:cs="Arial"/>
      <w:kern w:val="0"/>
      <w:szCs w:val="20"/>
    </w:rPr>
  </w:style>
  <w:style w:type="paragraph" w:customStyle="1" w:styleId="Contedodoquadro">
    <w:name w:val="Conteúdo do quadro"/>
    <w:basedOn w:val="Normal"/>
    <w:rsid w:val="00F556B6"/>
    <w:pPr>
      <w:widowControl/>
    </w:pPr>
    <w:rPr>
      <w:rFonts w:ascii="Arial" w:eastAsia="Times New Roman" w:hAnsi="Arial" w:cs="Arial"/>
      <w:color w:val="000000"/>
      <w:kern w:val="0"/>
      <w:szCs w:val="20"/>
    </w:rPr>
  </w:style>
  <w:style w:type="paragraph" w:customStyle="1" w:styleId="Corpodetextobodytext1">
    <w:name w:val="Corpo de texto.body text1"/>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eastAsia="Times New Roman" w:hAnsi="Arial" w:cs="Arial"/>
      <w:color w:val="000000"/>
      <w:kern w:val="0"/>
      <w:sz w:val="22"/>
      <w:szCs w:val="20"/>
    </w:rPr>
  </w:style>
  <w:style w:type="paragraph" w:customStyle="1" w:styleId="CorpodetextobodytextbtbodytesxcontentsTextoindependientebt1bodytext1bodytesx1bt2bodytext2bodytesx2bt3bodytext3bodytesx3bt4bodytext4bodytesx4contents1Textoindependiente1bt5bodytext5bodytesx5bt6bodytext6bodytesx">
    <w:name w:val="Corpo de texto.body text.bt.body tesx.contents.Texto independiente.bt1.body text1.body tesx1.bt2.body text2.body tesx2.bt3.body text3.body tesx3.bt4.body text4.body tesx4.contents1.Texto independiente1.bt5.body text5.body tesx5.bt6.body text6.body tesx"/>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pPr>
    <w:rPr>
      <w:rFonts w:ascii="Arial" w:eastAsia="Times New Roman" w:hAnsi="Arial" w:cs="Arial"/>
      <w:kern w:val="0"/>
      <w:sz w:val="22"/>
      <w:szCs w:val="20"/>
    </w:rPr>
  </w:style>
  <w:style w:type="paragraph" w:customStyle="1" w:styleId="Citaes">
    <w:name w:val="Citações"/>
    <w:basedOn w:val="Normal"/>
    <w:rsid w:val="00F556B6"/>
    <w:pPr>
      <w:widowControl/>
      <w:spacing w:after="283"/>
      <w:ind w:left="567" w:right="567"/>
    </w:pPr>
    <w:rPr>
      <w:rFonts w:ascii="Arial" w:eastAsia="Times New Roman" w:hAnsi="Arial" w:cs="Arial"/>
      <w:color w:val="000000"/>
      <w:kern w:val="0"/>
      <w:szCs w:val="20"/>
    </w:rPr>
  </w:style>
  <w:style w:type="paragraph" w:customStyle="1" w:styleId="WW-Ttulo">
    <w:name w:val="WW-Título"/>
    <w:basedOn w:val="Ttulo10"/>
    <w:next w:val="Corpodetexto"/>
    <w:rsid w:val="00F556B6"/>
    <w:pPr>
      <w:keepNext w:val="0"/>
      <w:widowControl/>
      <w:spacing w:before="0" w:after="0"/>
      <w:jc w:val="center"/>
    </w:pPr>
    <w:rPr>
      <w:rFonts w:ascii="Times New Roman" w:eastAsia="Times New Roman" w:hAnsi="Times New Roman" w:cs="Times New Roman"/>
      <w:b/>
      <w:bCs/>
      <w:color w:val="000000"/>
      <w:kern w:val="0"/>
      <w:sz w:val="36"/>
      <w:szCs w:val="36"/>
      <w:u w:val="single"/>
    </w:rPr>
  </w:style>
  <w:style w:type="paragraph" w:customStyle="1" w:styleId="WW-Corpodetexto2">
    <w:name w:val="WW-Corpo de texto 2"/>
    <w:basedOn w:val="Normal"/>
    <w:rsid w:val="00F556B6"/>
    <w:pPr>
      <w:widowControl/>
      <w:spacing w:before="63"/>
      <w:jc w:val="both"/>
    </w:pPr>
    <w:rPr>
      <w:rFonts w:ascii="Arial" w:eastAsia="Times New Roman" w:hAnsi="Arial" w:cs="Arial"/>
      <w:color w:val="000000"/>
      <w:kern w:val="0"/>
      <w:sz w:val="22"/>
      <w:szCs w:val="20"/>
      <w:lang w:eastAsia="pt-BR"/>
    </w:rPr>
  </w:style>
  <w:style w:type="paragraph" w:styleId="Corpodetexto3">
    <w:name w:val="Body Text 3"/>
    <w:basedOn w:val="Normal"/>
    <w:link w:val="Corpodetexto3Char"/>
    <w:uiPriority w:val="99"/>
    <w:unhideWhenUsed/>
    <w:rsid w:val="00F556B6"/>
    <w:pPr>
      <w:widowControl/>
      <w:spacing w:after="120"/>
    </w:pPr>
    <w:rPr>
      <w:rFonts w:ascii="Arial" w:eastAsia="Times New Roman" w:hAnsi="Arial" w:cs="Times New Roman"/>
      <w:color w:val="000000"/>
      <w:kern w:val="0"/>
      <w:sz w:val="14"/>
      <w:szCs w:val="20"/>
      <w:lang w:val="en-US" w:bidi="ar-SA"/>
    </w:rPr>
  </w:style>
  <w:style w:type="character" w:customStyle="1" w:styleId="Corpodetexto3Char">
    <w:name w:val="Corpo de texto 3 Char"/>
    <w:link w:val="Corpodetexto3"/>
    <w:uiPriority w:val="99"/>
    <w:rsid w:val="00F556B6"/>
    <w:rPr>
      <w:rFonts w:ascii="Arial" w:hAnsi="Arial"/>
      <w:color w:val="000000"/>
      <w:sz w:val="14"/>
      <w:lang w:val="en-US" w:eastAsia="zh-CN"/>
    </w:rPr>
  </w:style>
  <w:style w:type="paragraph" w:customStyle="1" w:styleId="WW-Estilopadro">
    <w:name w:val="WW-Estilo padrão"/>
    <w:rsid w:val="00F556B6"/>
    <w:pPr>
      <w:suppressAutoHyphens/>
      <w:spacing w:line="100" w:lineRule="atLeast"/>
    </w:pPr>
    <w:rPr>
      <w:color w:val="000000"/>
      <w:kern w:val="2"/>
      <w:sz w:val="24"/>
      <w:lang w:eastAsia="zh-CN"/>
    </w:rPr>
  </w:style>
  <w:style w:type="character" w:styleId="Forte">
    <w:name w:val="Strong"/>
    <w:uiPriority w:val="22"/>
    <w:qFormat/>
    <w:rsid w:val="00F556B6"/>
    <w:rPr>
      <w:b/>
    </w:rPr>
  </w:style>
  <w:style w:type="character" w:styleId="Refdecomentrio">
    <w:name w:val="annotation reference"/>
    <w:unhideWhenUsed/>
    <w:qFormat/>
    <w:rsid w:val="00F556B6"/>
    <w:rPr>
      <w:sz w:val="16"/>
    </w:rPr>
  </w:style>
  <w:style w:type="paragraph" w:styleId="Textodecomentrio">
    <w:name w:val="annotation text"/>
    <w:basedOn w:val="Normal"/>
    <w:link w:val="TextodecomentrioChar"/>
    <w:uiPriority w:val="99"/>
    <w:unhideWhenUsed/>
    <w:qFormat/>
    <w:rsid w:val="00F556B6"/>
    <w:pPr>
      <w:widowControl/>
    </w:pPr>
    <w:rPr>
      <w:rFonts w:ascii="Arial" w:eastAsia="Times New Roman" w:hAnsi="Arial" w:cs="Times New Roman"/>
      <w:color w:val="000000"/>
      <w:kern w:val="0"/>
      <w:sz w:val="18"/>
      <w:szCs w:val="20"/>
      <w:lang w:val="en-US" w:bidi="ar-SA"/>
    </w:rPr>
  </w:style>
  <w:style w:type="character" w:customStyle="1" w:styleId="TextodecomentrioChar">
    <w:name w:val="Texto de comentário Char"/>
    <w:link w:val="Textodecomentrio"/>
    <w:uiPriority w:val="99"/>
    <w:qFormat/>
    <w:rsid w:val="00F556B6"/>
    <w:rPr>
      <w:rFonts w:ascii="Arial" w:hAnsi="Arial"/>
      <w:color w:val="000000"/>
      <w:sz w:val="18"/>
      <w:lang w:val="en-US" w:eastAsia="zh-CN"/>
    </w:rPr>
  </w:style>
  <w:style w:type="paragraph" w:styleId="Assuntodocomentrio">
    <w:name w:val="annotation subject"/>
    <w:basedOn w:val="Textodecomentrio"/>
    <w:next w:val="Textodecomentrio"/>
    <w:link w:val="AssuntodocomentrioChar"/>
    <w:uiPriority w:val="99"/>
    <w:semiHidden/>
    <w:unhideWhenUsed/>
    <w:rsid w:val="00F556B6"/>
    <w:rPr>
      <w:b/>
    </w:rPr>
  </w:style>
  <w:style w:type="character" w:customStyle="1" w:styleId="AssuntodocomentrioChar">
    <w:name w:val="Assunto do comentário Char"/>
    <w:link w:val="Assuntodocomentrio"/>
    <w:uiPriority w:val="99"/>
    <w:semiHidden/>
    <w:rsid w:val="00F556B6"/>
    <w:rPr>
      <w:rFonts w:ascii="Arial" w:hAnsi="Arial"/>
      <w:b/>
      <w:color w:val="000000"/>
      <w:sz w:val="18"/>
      <w:lang w:val="en-US" w:eastAsia="zh-CN"/>
    </w:rPr>
  </w:style>
  <w:style w:type="paragraph" w:styleId="Textoembloco">
    <w:name w:val="Block Text"/>
    <w:basedOn w:val="Normal"/>
    <w:uiPriority w:val="99"/>
    <w:rsid w:val="00F556B6"/>
    <w:pPr>
      <w:widowControl/>
      <w:ind w:left="-142" w:right="-199"/>
      <w:jc w:val="both"/>
    </w:pPr>
    <w:rPr>
      <w:rFonts w:ascii="Arial" w:eastAsia="Times New Roman" w:hAnsi="Arial" w:cs="Arial"/>
      <w:b/>
      <w:color w:val="000000"/>
      <w:kern w:val="0"/>
      <w:sz w:val="22"/>
      <w:szCs w:val="20"/>
    </w:rPr>
  </w:style>
  <w:style w:type="paragraph" w:customStyle="1" w:styleId="Corpodetexto23">
    <w:name w:val="Corpo de texto 23"/>
    <w:basedOn w:val="Normal"/>
    <w:rsid w:val="00F556B6"/>
    <w:pPr>
      <w:widowControl/>
      <w:ind w:firstLine="709"/>
      <w:jc w:val="both"/>
    </w:pPr>
    <w:rPr>
      <w:rFonts w:ascii="Times New Roman" w:eastAsia="Times New Roman" w:hAnsi="Times New Roman" w:cs="Times New Roman"/>
      <w:kern w:val="0"/>
      <w:szCs w:val="20"/>
    </w:rPr>
  </w:style>
  <w:style w:type="character" w:styleId="nfase">
    <w:name w:val="Emphasis"/>
    <w:uiPriority w:val="20"/>
    <w:qFormat/>
    <w:rsid w:val="00F556B6"/>
    <w:rPr>
      <w:i/>
    </w:rPr>
  </w:style>
  <w:style w:type="character" w:customStyle="1" w:styleId="MenoPendente1">
    <w:name w:val="Menção Pendente1"/>
    <w:uiPriority w:val="99"/>
    <w:semiHidden/>
    <w:unhideWhenUsed/>
    <w:rsid w:val="00F556B6"/>
    <w:rPr>
      <w:color w:val="605E5C"/>
      <w:shd w:val="clear" w:color="auto" w:fill="E1DFDD"/>
    </w:rPr>
  </w:style>
  <w:style w:type="table" w:customStyle="1" w:styleId="TableNormal1">
    <w:name w:val="Table Normal1"/>
    <w:uiPriority w:val="2"/>
    <w:qFormat/>
    <w:rsid w:val="00F556B6"/>
    <w:rPr>
      <w:rFonts w:ascii="Arial" w:hAnsi="Arial" w:cs="Arial"/>
      <w:sz w:val="24"/>
      <w:szCs w:val="24"/>
    </w:rPr>
    <w:tblPr>
      <w:tblCellMar>
        <w:top w:w="0" w:type="dxa"/>
        <w:left w:w="0" w:type="dxa"/>
        <w:bottom w:w="0" w:type="dxa"/>
        <w:right w:w="0" w:type="dxa"/>
      </w:tblCellMar>
    </w:tblPr>
  </w:style>
  <w:style w:type="paragraph" w:customStyle="1" w:styleId="xmsonormal">
    <w:name w:val="x_msonormal"/>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12justificado">
    <w:name w:val="texto_12_justificado"/>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Edital---">
    <w:name w:val="Edital---&gt;"/>
    <w:basedOn w:val="Normal"/>
    <w:link w:val="Edital---Char"/>
    <w:qFormat/>
    <w:rsid w:val="00F556B6"/>
    <w:pPr>
      <w:jc w:val="both"/>
    </w:pPr>
    <w:rPr>
      <w:rFonts w:ascii="Arial" w:eastAsia="Times New Roman" w:hAnsi="Arial" w:cs="Times New Roman"/>
      <w:color w:val="00000A"/>
      <w:kern w:val="0"/>
      <w:sz w:val="22"/>
      <w:szCs w:val="20"/>
      <w:lang w:val="en-US" w:bidi="ar-SA"/>
    </w:rPr>
  </w:style>
  <w:style w:type="character" w:customStyle="1" w:styleId="Edital---Char">
    <w:name w:val="Edital---&gt; Char"/>
    <w:link w:val="Edital---"/>
    <w:locked/>
    <w:rsid w:val="00F556B6"/>
    <w:rPr>
      <w:rFonts w:ascii="Arial" w:hAnsi="Arial"/>
      <w:color w:val="00000A"/>
      <w:sz w:val="22"/>
      <w:lang w:val="en-US" w:eastAsia="zh-CN"/>
    </w:rPr>
  </w:style>
  <w:style w:type="table" w:customStyle="1" w:styleId="TableGrid">
    <w:name w:val="TableGrid"/>
    <w:rsid w:val="00F556B6"/>
    <w:rPr>
      <w:rFonts w:ascii="Calibri" w:hAnsi="Calibri"/>
      <w:sz w:val="22"/>
      <w:szCs w:val="22"/>
    </w:rPr>
    <w:tblPr>
      <w:tblCellMar>
        <w:top w:w="0" w:type="dxa"/>
        <w:left w:w="0" w:type="dxa"/>
        <w:bottom w:w="0" w:type="dxa"/>
        <w:right w:w="0" w:type="dxa"/>
      </w:tblCellMar>
    </w:tblPr>
  </w:style>
  <w:style w:type="paragraph" w:customStyle="1" w:styleId="textocitao">
    <w:name w:val="texto_citação"/>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Heading">
    <w:name w:val="Heading"/>
    <w:basedOn w:val="Standard"/>
    <w:next w:val="Textbody"/>
    <w:rsid w:val="00F556B6"/>
    <w:pPr>
      <w:jc w:val="center"/>
    </w:pPr>
    <w:rPr>
      <w:b/>
      <w:bCs/>
      <w:color w:val="000000"/>
      <w:sz w:val="36"/>
      <w:szCs w:val="36"/>
    </w:rPr>
  </w:style>
  <w:style w:type="paragraph" w:customStyle="1" w:styleId="Textbody">
    <w:name w:val="Text body"/>
    <w:basedOn w:val="Standard"/>
    <w:rsid w:val="00F556B6"/>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paragraph" w:customStyle="1" w:styleId="Index">
    <w:name w:val="Index"/>
    <w:basedOn w:val="Standard"/>
    <w:rsid w:val="00F556B6"/>
    <w:pPr>
      <w:suppressLineNumbers/>
    </w:pPr>
    <w:rPr>
      <w:color w:val="000000"/>
      <w:sz w:val="24"/>
    </w:rPr>
  </w:style>
  <w:style w:type="paragraph" w:customStyle="1" w:styleId="Ttulo30">
    <w:name w:val="Título3"/>
    <w:basedOn w:val="Standard"/>
    <w:next w:val="Textbody"/>
    <w:rsid w:val="00F556B6"/>
    <w:pPr>
      <w:keepNext/>
      <w:spacing w:before="240" w:after="120"/>
    </w:pPr>
    <w:rPr>
      <w:rFonts w:eastAsia="Microsoft YaHei" w:cs="Mangal"/>
      <w:color w:val="000000"/>
      <w:sz w:val="28"/>
      <w:szCs w:val="28"/>
    </w:rPr>
  </w:style>
  <w:style w:type="paragraph" w:customStyle="1" w:styleId="Textbodyindent">
    <w:name w:val="Text body indent"/>
    <w:basedOn w:val="Standard"/>
    <w:rsid w:val="00F556B6"/>
    <w:pPr>
      <w:ind w:firstLine="2160"/>
      <w:jc w:val="both"/>
    </w:pPr>
    <w:rPr>
      <w:rFonts w:ascii="Times New Roman" w:hAnsi="Times New Roman" w:cs="Times New Roman"/>
      <w:color w:val="000000"/>
      <w:sz w:val="24"/>
    </w:rPr>
  </w:style>
  <w:style w:type="paragraph" w:customStyle="1" w:styleId="TableContents">
    <w:name w:val="Table Contents"/>
    <w:basedOn w:val="Standard"/>
    <w:rsid w:val="00F556B6"/>
    <w:pPr>
      <w:suppressLineNumbers/>
    </w:pPr>
    <w:rPr>
      <w:color w:val="000000"/>
      <w:sz w:val="24"/>
    </w:rPr>
  </w:style>
  <w:style w:type="paragraph" w:customStyle="1" w:styleId="TableHeading">
    <w:name w:val="Table Heading"/>
    <w:basedOn w:val="TableContents"/>
    <w:rsid w:val="00F556B6"/>
    <w:pPr>
      <w:jc w:val="center"/>
    </w:pPr>
    <w:rPr>
      <w:b/>
      <w:bCs/>
    </w:rPr>
  </w:style>
  <w:style w:type="paragraph" w:customStyle="1" w:styleId="Framecontents">
    <w:name w:val="Frame contents"/>
    <w:basedOn w:val="Standard"/>
    <w:rsid w:val="00F556B6"/>
    <w:rPr>
      <w:color w:val="000000"/>
      <w:sz w:val="24"/>
    </w:rPr>
  </w:style>
  <w:style w:type="paragraph" w:customStyle="1" w:styleId="WW-Corpodetexto3">
    <w:name w:val="WW-Corpo de texto 3"/>
    <w:basedOn w:val="Standard"/>
    <w:rsid w:val="00F556B6"/>
    <w:pPr>
      <w:jc w:val="both"/>
    </w:pPr>
    <w:rPr>
      <w:b/>
      <w:color w:val="FF00FF"/>
      <w:sz w:val="24"/>
    </w:rPr>
  </w:style>
  <w:style w:type="paragraph" w:customStyle="1" w:styleId="WW-Textoembloco">
    <w:name w:val="WW-Texto em bloco"/>
    <w:basedOn w:val="Standard"/>
    <w:rsid w:val="00F556B6"/>
    <w:pPr>
      <w:jc w:val="both"/>
    </w:pPr>
    <w:rPr>
      <w:b/>
      <w:color w:val="000000"/>
      <w:sz w:val="22"/>
    </w:rPr>
  </w:style>
  <w:style w:type="paragraph" w:customStyle="1" w:styleId="Recuodecorpodetexto22">
    <w:name w:val="Recuo de corpo de texto 22"/>
    <w:basedOn w:val="Standard"/>
    <w:rsid w:val="00F556B6"/>
    <w:pPr>
      <w:tabs>
        <w:tab w:val="left" w:pos="360"/>
      </w:tabs>
      <w:spacing w:line="360" w:lineRule="auto"/>
      <w:ind w:firstLine="709"/>
      <w:jc w:val="both"/>
    </w:pPr>
    <w:rPr>
      <w:rFonts w:ascii="Univers, Arial" w:hAnsi="Univers, Arial" w:cs="Univers, Arial"/>
      <w:color w:val="000000"/>
      <w:sz w:val="24"/>
    </w:rPr>
  </w:style>
  <w:style w:type="paragraph" w:customStyle="1" w:styleId="Heading10">
    <w:name w:val="Heading 10"/>
    <w:basedOn w:val="Heading"/>
    <w:next w:val="Textbody"/>
    <w:rsid w:val="00F556B6"/>
  </w:style>
  <w:style w:type="paragraph" w:customStyle="1" w:styleId="Quotations">
    <w:name w:val="Quotations"/>
    <w:basedOn w:val="Standard"/>
    <w:rsid w:val="00F556B6"/>
    <w:pPr>
      <w:spacing w:after="283"/>
      <w:ind w:left="567" w:right="567"/>
    </w:pPr>
    <w:rPr>
      <w:color w:val="000000"/>
      <w:sz w:val="24"/>
    </w:rPr>
  </w:style>
  <w:style w:type="character" w:customStyle="1" w:styleId="WW8Num15z1">
    <w:name w:val="WW8Num15z1"/>
    <w:rsid w:val="00F556B6"/>
    <w:rPr>
      <w:rFonts w:ascii="Arial" w:eastAsia="Times New Roman" w:hAnsi="Arial"/>
      <w:b/>
      <w:w w:val="100"/>
      <w:sz w:val="22"/>
    </w:rPr>
  </w:style>
  <w:style w:type="character" w:customStyle="1" w:styleId="WW8Num15z2">
    <w:name w:val="WW8Num15z2"/>
    <w:rsid w:val="00F556B6"/>
  </w:style>
  <w:style w:type="character" w:customStyle="1" w:styleId="WW8Num15z3">
    <w:name w:val="WW8Num15z3"/>
    <w:rsid w:val="00F556B6"/>
  </w:style>
  <w:style w:type="character" w:customStyle="1" w:styleId="WW8Num15z4">
    <w:name w:val="WW8Num15z4"/>
    <w:rsid w:val="00F556B6"/>
  </w:style>
  <w:style w:type="character" w:customStyle="1" w:styleId="WW8Num15z5">
    <w:name w:val="WW8Num15z5"/>
    <w:rsid w:val="00F556B6"/>
  </w:style>
  <w:style w:type="character" w:customStyle="1" w:styleId="WW8Num15z6">
    <w:name w:val="WW8Num15z6"/>
    <w:rsid w:val="00F556B6"/>
  </w:style>
  <w:style w:type="character" w:customStyle="1" w:styleId="WW8Num15z7">
    <w:name w:val="WW8Num15z7"/>
    <w:rsid w:val="00F556B6"/>
  </w:style>
  <w:style w:type="character" w:customStyle="1" w:styleId="WW8Num15z8">
    <w:name w:val="WW8Num15z8"/>
    <w:rsid w:val="00F556B6"/>
  </w:style>
  <w:style w:type="character" w:customStyle="1" w:styleId="WW8Num16z1">
    <w:name w:val="WW8Num16z1"/>
    <w:rsid w:val="00F556B6"/>
  </w:style>
  <w:style w:type="character" w:customStyle="1" w:styleId="WW8Num16z2">
    <w:name w:val="WW8Num16z2"/>
    <w:rsid w:val="00F556B6"/>
  </w:style>
  <w:style w:type="character" w:customStyle="1" w:styleId="WW8Num16z3">
    <w:name w:val="WW8Num16z3"/>
    <w:rsid w:val="00F556B6"/>
  </w:style>
  <w:style w:type="character" w:customStyle="1" w:styleId="WW8Num16z4">
    <w:name w:val="WW8Num16z4"/>
    <w:rsid w:val="00F556B6"/>
  </w:style>
  <w:style w:type="character" w:customStyle="1" w:styleId="WW8Num16z5">
    <w:name w:val="WW8Num16z5"/>
    <w:rsid w:val="00F556B6"/>
  </w:style>
  <w:style w:type="character" w:customStyle="1" w:styleId="WW8Num16z6">
    <w:name w:val="WW8Num16z6"/>
    <w:rsid w:val="00F556B6"/>
  </w:style>
  <w:style w:type="character" w:customStyle="1" w:styleId="WW8Num16z7">
    <w:name w:val="WW8Num16z7"/>
    <w:rsid w:val="00F556B6"/>
  </w:style>
  <w:style w:type="character" w:customStyle="1" w:styleId="WW8Num16z8">
    <w:name w:val="WW8Num16z8"/>
    <w:rsid w:val="00F556B6"/>
  </w:style>
  <w:style w:type="character" w:customStyle="1" w:styleId="WW8Num17z1">
    <w:name w:val="WW8Num17z1"/>
    <w:rsid w:val="00F556B6"/>
  </w:style>
  <w:style w:type="character" w:customStyle="1" w:styleId="WW8Num17z2">
    <w:name w:val="WW8Num17z2"/>
    <w:rsid w:val="00F556B6"/>
  </w:style>
  <w:style w:type="character" w:customStyle="1" w:styleId="WW8Num17z3">
    <w:name w:val="WW8Num17z3"/>
    <w:rsid w:val="00F556B6"/>
  </w:style>
  <w:style w:type="character" w:customStyle="1" w:styleId="WW8Num17z4">
    <w:name w:val="WW8Num17z4"/>
    <w:rsid w:val="00F556B6"/>
  </w:style>
  <w:style w:type="character" w:customStyle="1" w:styleId="WW8Num17z5">
    <w:name w:val="WW8Num17z5"/>
    <w:rsid w:val="00F556B6"/>
  </w:style>
  <w:style w:type="character" w:customStyle="1" w:styleId="WW8Num17z6">
    <w:name w:val="WW8Num17z6"/>
    <w:rsid w:val="00F556B6"/>
  </w:style>
  <w:style w:type="character" w:customStyle="1" w:styleId="WW8Num17z7">
    <w:name w:val="WW8Num17z7"/>
    <w:rsid w:val="00F556B6"/>
  </w:style>
  <w:style w:type="character" w:customStyle="1" w:styleId="WW8Num17z8">
    <w:name w:val="WW8Num17z8"/>
    <w:rsid w:val="00F556B6"/>
  </w:style>
  <w:style w:type="character" w:customStyle="1" w:styleId="WW8Num18z1">
    <w:name w:val="WW8Num18z1"/>
    <w:rsid w:val="00F556B6"/>
  </w:style>
  <w:style w:type="character" w:customStyle="1" w:styleId="WW8Num18z2">
    <w:name w:val="WW8Num18z2"/>
    <w:rsid w:val="00F556B6"/>
  </w:style>
  <w:style w:type="character" w:customStyle="1" w:styleId="WW8Num18z3">
    <w:name w:val="WW8Num18z3"/>
    <w:rsid w:val="00F556B6"/>
  </w:style>
  <w:style w:type="character" w:customStyle="1" w:styleId="WW8Num18z4">
    <w:name w:val="WW8Num18z4"/>
    <w:rsid w:val="00F556B6"/>
  </w:style>
  <w:style w:type="character" w:customStyle="1" w:styleId="WW8Num18z5">
    <w:name w:val="WW8Num18z5"/>
    <w:rsid w:val="00F556B6"/>
  </w:style>
  <w:style w:type="character" w:customStyle="1" w:styleId="WW8Num18z6">
    <w:name w:val="WW8Num18z6"/>
    <w:rsid w:val="00F556B6"/>
  </w:style>
  <w:style w:type="character" w:customStyle="1" w:styleId="WW8Num18z7">
    <w:name w:val="WW8Num18z7"/>
    <w:rsid w:val="00F556B6"/>
  </w:style>
  <w:style w:type="character" w:customStyle="1" w:styleId="WW8Num18z8">
    <w:name w:val="WW8Num18z8"/>
    <w:rsid w:val="00F556B6"/>
  </w:style>
  <w:style w:type="character" w:customStyle="1" w:styleId="WW8Num19z1">
    <w:name w:val="WW8Num19z1"/>
    <w:rsid w:val="00F556B6"/>
  </w:style>
  <w:style w:type="character" w:customStyle="1" w:styleId="WW8Num19z2">
    <w:name w:val="WW8Num19z2"/>
    <w:rsid w:val="00F556B6"/>
  </w:style>
  <w:style w:type="character" w:customStyle="1" w:styleId="WW8Num19z3">
    <w:name w:val="WW8Num19z3"/>
    <w:rsid w:val="00F556B6"/>
  </w:style>
  <w:style w:type="character" w:customStyle="1" w:styleId="WW8Num19z4">
    <w:name w:val="WW8Num19z4"/>
    <w:rsid w:val="00F556B6"/>
  </w:style>
  <w:style w:type="character" w:customStyle="1" w:styleId="WW8Num19z5">
    <w:name w:val="WW8Num19z5"/>
    <w:rsid w:val="00F556B6"/>
  </w:style>
  <w:style w:type="character" w:customStyle="1" w:styleId="WW8Num19z6">
    <w:name w:val="WW8Num19z6"/>
    <w:rsid w:val="00F556B6"/>
  </w:style>
  <w:style w:type="character" w:customStyle="1" w:styleId="WW8Num19z7">
    <w:name w:val="WW8Num19z7"/>
    <w:rsid w:val="00F556B6"/>
  </w:style>
  <w:style w:type="character" w:customStyle="1" w:styleId="WW8Num19z8">
    <w:name w:val="WW8Num19z8"/>
    <w:rsid w:val="00F556B6"/>
  </w:style>
  <w:style w:type="character" w:customStyle="1" w:styleId="WW8Num20z1">
    <w:name w:val="WW8Num20z1"/>
    <w:rsid w:val="00F556B6"/>
  </w:style>
  <w:style w:type="character" w:customStyle="1" w:styleId="WW8Num20z2">
    <w:name w:val="WW8Num20z2"/>
    <w:rsid w:val="00F556B6"/>
  </w:style>
  <w:style w:type="character" w:customStyle="1" w:styleId="WW8Num20z3">
    <w:name w:val="WW8Num20z3"/>
    <w:rsid w:val="00F556B6"/>
  </w:style>
  <w:style w:type="character" w:customStyle="1" w:styleId="WW8Num20z4">
    <w:name w:val="WW8Num20z4"/>
    <w:rsid w:val="00F556B6"/>
  </w:style>
  <w:style w:type="character" w:customStyle="1" w:styleId="WW8Num20z5">
    <w:name w:val="WW8Num20z5"/>
    <w:rsid w:val="00F556B6"/>
  </w:style>
  <w:style w:type="character" w:customStyle="1" w:styleId="WW8Num20z6">
    <w:name w:val="WW8Num20z6"/>
    <w:rsid w:val="00F556B6"/>
  </w:style>
  <w:style w:type="character" w:customStyle="1" w:styleId="WW8Num20z7">
    <w:name w:val="WW8Num20z7"/>
    <w:rsid w:val="00F556B6"/>
  </w:style>
  <w:style w:type="character" w:customStyle="1" w:styleId="WW8Num20z8">
    <w:name w:val="WW8Num20z8"/>
    <w:rsid w:val="00F556B6"/>
  </w:style>
  <w:style w:type="character" w:customStyle="1" w:styleId="WW8Num21z1">
    <w:name w:val="WW8Num21z1"/>
    <w:rsid w:val="00F556B6"/>
    <w:rPr>
      <w:rFonts w:ascii="Arial" w:eastAsia="Times New Roman" w:hAnsi="Arial"/>
      <w:b/>
      <w:w w:val="100"/>
      <w:sz w:val="22"/>
      <w:lang w:val="pt-BR" w:eastAsia="x-none"/>
    </w:rPr>
  </w:style>
  <w:style w:type="character" w:customStyle="1" w:styleId="WW8Num21z2">
    <w:name w:val="WW8Num21z2"/>
    <w:rsid w:val="00F556B6"/>
  </w:style>
  <w:style w:type="character" w:customStyle="1" w:styleId="WW8Num21z3">
    <w:name w:val="WW8Num21z3"/>
    <w:rsid w:val="00F556B6"/>
  </w:style>
  <w:style w:type="character" w:customStyle="1" w:styleId="WW8Num21z4">
    <w:name w:val="WW8Num21z4"/>
    <w:rsid w:val="00F556B6"/>
  </w:style>
  <w:style w:type="character" w:customStyle="1" w:styleId="WW8Num21z5">
    <w:name w:val="WW8Num21z5"/>
    <w:rsid w:val="00F556B6"/>
  </w:style>
  <w:style w:type="character" w:customStyle="1" w:styleId="WW8Num21z6">
    <w:name w:val="WW8Num21z6"/>
    <w:rsid w:val="00F556B6"/>
  </w:style>
  <w:style w:type="character" w:customStyle="1" w:styleId="WW8Num21z7">
    <w:name w:val="WW8Num21z7"/>
    <w:rsid w:val="00F556B6"/>
  </w:style>
  <w:style w:type="character" w:customStyle="1" w:styleId="WW8Num21z8">
    <w:name w:val="WW8Num21z8"/>
    <w:rsid w:val="00F556B6"/>
  </w:style>
  <w:style w:type="character" w:customStyle="1" w:styleId="WW8Num22z1">
    <w:name w:val="WW8Num22z1"/>
    <w:rsid w:val="00F556B6"/>
    <w:rPr>
      <w:rFonts w:ascii="Arial" w:eastAsia="Times New Roman" w:hAnsi="Arial"/>
      <w:b/>
      <w:w w:val="100"/>
      <w:sz w:val="22"/>
      <w:lang w:val="pt-BR" w:eastAsia="x-none"/>
    </w:rPr>
  </w:style>
  <w:style w:type="character" w:customStyle="1" w:styleId="WW8Num22z2">
    <w:name w:val="WW8Num22z2"/>
    <w:rsid w:val="00F556B6"/>
  </w:style>
  <w:style w:type="character" w:customStyle="1" w:styleId="WW8Num22z3">
    <w:name w:val="WW8Num22z3"/>
    <w:rsid w:val="00F556B6"/>
  </w:style>
  <w:style w:type="character" w:customStyle="1" w:styleId="WW8Num22z4">
    <w:name w:val="WW8Num22z4"/>
    <w:rsid w:val="00F556B6"/>
  </w:style>
  <w:style w:type="character" w:customStyle="1" w:styleId="WW8Num22z5">
    <w:name w:val="WW8Num22z5"/>
    <w:rsid w:val="00F556B6"/>
  </w:style>
  <w:style w:type="character" w:customStyle="1" w:styleId="WW8Num22z6">
    <w:name w:val="WW8Num22z6"/>
    <w:rsid w:val="00F556B6"/>
  </w:style>
  <w:style w:type="character" w:customStyle="1" w:styleId="WW8Num22z7">
    <w:name w:val="WW8Num22z7"/>
    <w:rsid w:val="00F556B6"/>
  </w:style>
  <w:style w:type="character" w:customStyle="1" w:styleId="WW8Num22z8">
    <w:name w:val="WW8Num22z8"/>
    <w:rsid w:val="00F556B6"/>
  </w:style>
  <w:style w:type="character" w:customStyle="1" w:styleId="WW8Num23z1">
    <w:name w:val="WW8Num23z1"/>
    <w:rsid w:val="00F556B6"/>
  </w:style>
  <w:style w:type="character" w:customStyle="1" w:styleId="WW8Num23z2">
    <w:name w:val="WW8Num23z2"/>
    <w:rsid w:val="00F556B6"/>
  </w:style>
  <w:style w:type="character" w:customStyle="1" w:styleId="WW8Num23z3">
    <w:name w:val="WW8Num23z3"/>
    <w:rsid w:val="00F556B6"/>
  </w:style>
  <w:style w:type="character" w:customStyle="1" w:styleId="WW8Num23z4">
    <w:name w:val="WW8Num23z4"/>
    <w:rsid w:val="00F556B6"/>
  </w:style>
  <w:style w:type="character" w:customStyle="1" w:styleId="WW8Num23z5">
    <w:name w:val="WW8Num23z5"/>
    <w:rsid w:val="00F556B6"/>
  </w:style>
  <w:style w:type="character" w:customStyle="1" w:styleId="WW8Num23z6">
    <w:name w:val="WW8Num23z6"/>
    <w:rsid w:val="00F556B6"/>
  </w:style>
  <w:style w:type="character" w:customStyle="1" w:styleId="WW8Num23z7">
    <w:name w:val="WW8Num23z7"/>
    <w:rsid w:val="00F556B6"/>
  </w:style>
  <w:style w:type="character" w:customStyle="1" w:styleId="WW8Num23z8">
    <w:name w:val="WW8Num23z8"/>
    <w:rsid w:val="00F556B6"/>
  </w:style>
  <w:style w:type="character" w:customStyle="1" w:styleId="WW8Num24z1">
    <w:name w:val="WW8Num24z1"/>
    <w:rsid w:val="00F556B6"/>
  </w:style>
  <w:style w:type="character" w:customStyle="1" w:styleId="WW8Num24z2">
    <w:name w:val="WW8Num24z2"/>
    <w:rsid w:val="00F556B6"/>
  </w:style>
  <w:style w:type="character" w:customStyle="1" w:styleId="WW8Num24z3">
    <w:name w:val="WW8Num24z3"/>
    <w:rsid w:val="00F556B6"/>
  </w:style>
  <w:style w:type="character" w:customStyle="1" w:styleId="WW8Num24z4">
    <w:name w:val="WW8Num24z4"/>
    <w:rsid w:val="00F556B6"/>
  </w:style>
  <w:style w:type="character" w:customStyle="1" w:styleId="WW8Num24z5">
    <w:name w:val="WW8Num24z5"/>
    <w:rsid w:val="00F556B6"/>
  </w:style>
  <w:style w:type="character" w:customStyle="1" w:styleId="WW8Num24z6">
    <w:name w:val="WW8Num24z6"/>
    <w:rsid w:val="00F556B6"/>
  </w:style>
  <w:style w:type="character" w:customStyle="1" w:styleId="WW8Num24z7">
    <w:name w:val="WW8Num24z7"/>
    <w:rsid w:val="00F556B6"/>
  </w:style>
  <w:style w:type="character" w:customStyle="1" w:styleId="WW8Num24z8">
    <w:name w:val="WW8Num24z8"/>
    <w:rsid w:val="00F556B6"/>
  </w:style>
  <w:style w:type="character" w:customStyle="1" w:styleId="WW8Num26z1">
    <w:name w:val="WW8Num26z1"/>
    <w:rsid w:val="00F556B6"/>
    <w:rPr>
      <w:rFonts w:ascii="Arial" w:eastAsia="Times New Roman" w:hAnsi="Arial"/>
      <w:b/>
      <w:w w:val="100"/>
      <w:sz w:val="22"/>
      <w:lang w:val="pt-BR" w:eastAsia="x-none"/>
    </w:rPr>
  </w:style>
  <w:style w:type="character" w:customStyle="1" w:styleId="WW8Num26z2">
    <w:name w:val="WW8Num26z2"/>
    <w:rsid w:val="00F556B6"/>
  </w:style>
  <w:style w:type="character" w:customStyle="1" w:styleId="WW8Num26z3">
    <w:name w:val="WW8Num26z3"/>
    <w:rsid w:val="00F556B6"/>
  </w:style>
  <w:style w:type="character" w:customStyle="1" w:styleId="WW8Num26z4">
    <w:name w:val="WW8Num26z4"/>
    <w:rsid w:val="00F556B6"/>
  </w:style>
  <w:style w:type="character" w:customStyle="1" w:styleId="WW8Num26z5">
    <w:name w:val="WW8Num26z5"/>
    <w:rsid w:val="00F556B6"/>
  </w:style>
  <w:style w:type="character" w:customStyle="1" w:styleId="WW8Num26z6">
    <w:name w:val="WW8Num26z6"/>
    <w:rsid w:val="00F556B6"/>
  </w:style>
  <w:style w:type="character" w:customStyle="1" w:styleId="WW8Num26z7">
    <w:name w:val="WW8Num26z7"/>
    <w:rsid w:val="00F556B6"/>
  </w:style>
  <w:style w:type="character" w:customStyle="1" w:styleId="WW8Num26z8">
    <w:name w:val="WW8Num26z8"/>
    <w:rsid w:val="00F556B6"/>
  </w:style>
  <w:style w:type="character" w:customStyle="1" w:styleId="WW8Num27z1">
    <w:name w:val="WW8Num27z1"/>
    <w:rsid w:val="00F556B6"/>
  </w:style>
  <w:style w:type="character" w:customStyle="1" w:styleId="WW8Num27z2">
    <w:name w:val="WW8Num27z2"/>
    <w:rsid w:val="00F556B6"/>
  </w:style>
  <w:style w:type="character" w:customStyle="1" w:styleId="WW8Num27z3">
    <w:name w:val="WW8Num27z3"/>
    <w:rsid w:val="00F556B6"/>
  </w:style>
  <w:style w:type="character" w:customStyle="1" w:styleId="WW8Num27z4">
    <w:name w:val="WW8Num27z4"/>
    <w:rsid w:val="00F556B6"/>
  </w:style>
  <w:style w:type="character" w:customStyle="1" w:styleId="WW8Num27z5">
    <w:name w:val="WW8Num27z5"/>
    <w:rsid w:val="00F556B6"/>
  </w:style>
  <w:style w:type="character" w:customStyle="1" w:styleId="WW8Num27z6">
    <w:name w:val="WW8Num27z6"/>
    <w:rsid w:val="00F556B6"/>
  </w:style>
  <w:style w:type="character" w:customStyle="1" w:styleId="WW8Num27z7">
    <w:name w:val="WW8Num27z7"/>
    <w:rsid w:val="00F556B6"/>
  </w:style>
  <w:style w:type="character" w:customStyle="1" w:styleId="WW8Num27z8">
    <w:name w:val="WW8Num27z8"/>
    <w:rsid w:val="00F556B6"/>
  </w:style>
  <w:style w:type="character" w:customStyle="1" w:styleId="WW8Num28z3">
    <w:name w:val="WW8Num28z3"/>
    <w:rsid w:val="00F556B6"/>
  </w:style>
  <w:style w:type="character" w:customStyle="1" w:styleId="WW8Num28z4">
    <w:name w:val="WW8Num28z4"/>
    <w:rsid w:val="00F556B6"/>
  </w:style>
  <w:style w:type="character" w:customStyle="1" w:styleId="WW8Num28z5">
    <w:name w:val="WW8Num28z5"/>
    <w:rsid w:val="00F556B6"/>
  </w:style>
  <w:style w:type="character" w:customStyle="1" w:styleId="WW8Num28z6">
    <w:name w:val="WW8Num28z6"/>
    <w:rsid w:val="00F556B6"/>
  </w:style>
  <w:style w:type="character" w:customStyle="1" w:styleId="WW8Num28z7">
    <w:name w:val="WW8Num28z7"/>
    <w:rsid w:val="00F556B6"/>
  </w:style>
  <w:style w:type="character" w:customStyle="1" w:styleId="WW8Num28z8">
    <w:name w:val="WW8Num28z8"/>
    <w:rsid w:val="00F556B6"/>
  </w:style>
  <w:style w:type="character" w:customStyle="1" w:styleId="Fontepargpadro3">
    <w:name w:val="Fonte parág. padrão3"/>
    <w:rsid w:val="00F556B6"/>
  </w:style>
  <w:style w:type="character" w:customStyle="1" w:styleId="WW8Num7z1">
    <w:name w:val="WW8Num7z1"/>
    <w:rsid w:val="00F556B6"/>
  </w:style>
  <w:style w:type="character" w:customStyle="1" w:styleId="WW8Num7z2">
    <w:name w:val="WW8Num7z2"/>
    <w:rsid w:val="00F556B6"/>
  </w:style>
  <w:style w:type="character" w:customStyle="1" w:styleId="WW8Num7z3">
    <w:name w:val="WW8Num7z3"/>
    <w:rsid w:val="00F556B6"/>
  </w:style>
  <w:style w:type="character" w:customStyle="1" w:styleId="WW8Num7z4">
    <w:name w:val="WW8Num7z4"/>
    <w:rsid w:val="00F556B6"/>
  </w:style>
  <w:style w:type="character" w:customStyle="1" w:styleId="WW8Num7z5">
    <w:name w:val="WW8Num7z5"/>
    <w:rsid w:val="00F556B6"/>
  </w:style>
  <w:style w:type="character" w:customStyle="1" w:styleId="WW8Num7z6">
    <w:name w:val="WW8Num7z6"/>
    <w:rsid w:val="00F556B6"/>
  </w:style>
  <w:style w:type="character" w:customStyle="1" w:styleId="WW8Num7z7">
    <w:name w:val="WW8Num7z7"/>
    <w:rsid w:val="00F556B6"/>
  </w:style>
  <w:style w:type="character" w:customStyle="1" w:styleId="WW8Num7z8">
    <w:name w:val="WW8Num7z8"/>
    <w:rsid w:val="00F556B6"/>
  </w:style>
  <w:style w:type="character" w:customStyle="1" w:styleId="WW-Fontepargpadro11111">
    <w:name w:val="WW-Fonte parág. padrão11111"/>
    <w:rsid w:val="00F556B6"/>
  </w:style>
  <w:style w:type="character" w:customStyle="1" w:styleId="WW8Num29z1">
    <w:name w:val="WW8Num29z1"/>
    <w:rsid w:val="00F556B6"/>
  </w:style>
  <w:style w:type="character" w:customStyle="1" w:styleId="WW8Num29z2">
    <w:name w:val="WW8Num29z2"/>
    <w:rsid w:val="00F556B6"/>
  </w:style>
  <w:style w:type="character" w:customStyle="1" w:styleId="WW8Num29z3">
    <w:name w:val="WW8Num29z3"/>
    <w:rsid w:val="00F556B6"/>
    <w:rPr>
      <w:color w:val="000000"/>
    </w:rPr>
  </w:style>
  <w:style w:type="character" w:customStyle="1" w:styleId="WW8Num29z4">
    <w:name w:val="WW8Num29z4"/>
    <w:rsid w:val="00F556B6"/>
  </w:style>
  <w:style w:type="character" w:customStyle="1" w:styleId="WW8Num29z5">
    <w:name w:val="WW8Num29z5"/>
    <w:rsid w:val="00F556B6"/>
  </w:style>
  <w:style w:type="character" w:customStyle="1" w:styleId="WW8Num29z6">
    <w:name w:val="WW8Num29z6"/>
    <w:rsid w:val="00F556B6"/>
  </w:style>
  <w:style w:type="character" w:customStyle="1" w:styleId="WW8Num29z7">
    <w:name w:val="WW8Num29z7"/>
    <w:rsid w:val="00F556B6"/>
  </w:style>
  <w:style w:type="character" w:customStyle="1" w:styleId="WW8Num29z8">
    <w:name w:val="WW8Num29z8"/>
    <w:rsid w:val="00F556B6"/>
  </w:style>
  <w:style w:type="character" w:customStyle="1" w:styleId="WW8Num32z1">
    <w:name w:val="WW8Num32z1"/>
    <w:rsid w:val="00F556B6"/>
    <w:rPr>
      <w:rFonts w:ascii="Courier New" w:eastAsia="Times New Roman" w:hAnsi="Courier New"/>
    </w:rPr>
  </w:style>
  <w:style w:type="character" w:customStyle="1" w:styleId="WW8Num32z2">
    <w:name w:val="WW8Num32z2"/>
    <w:rsid w:val="00F556B6"/>
    <w:rPr>
      <w:rFonts w:ascii="Wingdings" w:eastAsia="Times New Roman" w:hAnsi="Wingdings"/>
    </w:rPr>
  </w:style>
  <w:style w:type="character" w:customStyle="1" w:styleId="WW8Num50z0">
    <w:name w:val="WW8Num50z0"/>
    <w:rsid w:val="00F556B6"/>
    <w:rPr>
      <w:b/>
    </w:rPr>
  </w:style>
  <w:style w:type="character" w:customStyle="1" w:styleId="WW8Num51z0">
    <w:name w:val="WW8Num51z0"/>
    <w:rsid w:val="00F556B6"/>
    <w:rPr>
      <w:b/>
    </w:rPr>
  </w:style>
  <w:style w:type="character" w:customStyle="1" w:styleId="WW8Num52z0">
    <w:name w:val="WW8Num52z0"/>
    <w:rsid w:val="00F556B6"/>
  </w:style>
  <w:style w:type="character" w:customStyle="1" w:styleId="WW8Num53z0">
    <w:name w:val="WW8Num53z0"/>
    <w:rsid w:val="00F556B6"/>
    <w:rPr>
      <w:b/>
    </w:rPr>
  </w:style>
  <w:style w:type="character" w:customStyle="1" w:styleId="WW8Num54z0">
    <w:name w:val="WW8Num54z0"/>
    <w:rsid w:val="00F556B6"/>
    <w:rPr>
      <w:color w:val="auto"/>
      <w:sz w:val="22"/>
    </w:rPr>
  </w:style>
  <w:style w:type="character" w:customStyle="1" w:styleId="WW-Fontepargpadro111111">
    <w:name w:val="WW-Fonte parág. padrão111111"/>
    <w:rsid w:val="00F556B6"/>
  </w:style>
  <w:style w:type="character" w:customStyle="1" w:styleId="Internetlink">
    <w:name w:val="Internet link"/>
    <w:rsid w:val="00F556B6"/>
    <w:rPr>
      <w:color w:val="0000FF"/>
      <w:u w:val="single"/>
    </w:rPr>
  </w:style>
  <w:style w:type="character" w:customStyle="1" w:styleId="VisitedInternetLink">
    <w:name w:val="Visited Internet Link"/>
    <w:rsid w:val="00F556B6"/>
    <w:rPr>
      <w:color w:val="800080"/>
      <w:u w:val="single"/>
    </w:rPr>
  </w:style>
  <w:style w:type="character" w:customStyle="1" w:styleId="WW8Num180z0">
    <w:name w:val="WW8Num180z0"/>
    <w:rsid w:val="00F556B6"/>
    <w:rPr>
      <w:b/>
      <w:color w:val="auto"/>
      <w:sz w:val="22"/>
    </w:rPr>
  </w:style>
  <w:style w:type="character" w:customStyle="1" w:styleId="WW8Num126z0">
    <w:name w:val="WW8Num126z0"/>
    <w:rsid w:val="00F556B6"/>
    <w:rPr>
      <w:rFonts w:ascii="Arial" w:eastAsia="Times New Roman" w:hAnsi="Arial"/>
      <w:b/>
      <w:sz w:val="22"/>
      <w:u w:val="none"/>
    </w:rPr>
  </w:style>
  <w:style w:type="character" w:customStyle="1" w:styleId="WW8Num404z0">
    <w:name w:val="WW8Num404z0"/>
    <w:rsid w:val="00F556B6"/>
    <w:rPr>
      <w:b/>
    </w:rPr>
  </w:style>
  <w:style w:type="character" w:customStyle="1" w:styleId="WW8Num417z0">
    <w:name w:val="WW8Num417z0"/>
    <w:rsid w:val="00F556B6"/>
    <w:rPr>
      <w:b/>
    </w:rPr>
  </w:style>
  <w:style w:type="character" w:customStyle="1" w:styleId="WW8Num202z0">
    <w:name w:val="WW8Num202z0"/>
    <w:rsid w:val="00F556B6"/>
    <w:rPr>
      <w:rFonts w:ascii="Arial" w:eastAsia="Times New Roman" w:hAnsi="Arial"/>
      <w:sz w:val="22"/>
    </w:rPr>
  </w:style>
  <w:style w:type="character" w:customStyle="1" w:styleId="WW8Num325z0">
    <w:name w:val="WW8Num325z0"/>
    <w:rsid w:val="00F556B6"/>
    <w:rPr>
      <w:rFonts w:ascii="Times New Roman" w:hAnsi="Times New Roman"/>
    </w:rPr>
  </w:style>
  <w:style w:type="table" w:styleId="Tabelacomgrade">
    <w:name w:val="Table Grid"/>
    <w:basedOn w:val="Tabelanormal"/>
    <w:uiPriority w:val="39"/>
    <w:rsid w:val="00F556B6"/>
    <w:pPr>
      <w:widowControl w:val="0"/>
      <w:autoSpaceDN w:val="0"/>
      <w:textAlignment w:val="baseline"/>
    </w:pPr>
    <w:rPr>
      <w:rFonts w:eastAsia="SimSun"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
    <w:name w:val="WW8Num27"/>
    <w:rsid w:val="00F556B6"/>
    <w:pPr>
      <w:numPr>
        <w:numId w:val="27"/>
      </w:numPr>
    </w:pPr>
  </w:style>
  <w:style w:type="numbering" w:customStyle="1" w:styleId="WW8Num4">
    <w:name w:val="WW8Num4"/>
    <w:rsid w:val="00F556B6"/>
    <w:pPr>
      <w:numPr>
        <w:numId w:val="5"/>
      </w:numPr>
    </w:pPr>
  </w:style>
  <w:style w:type="numbering" w:customStyle="1" w:styleId="WW8Num26">
    <w:name w:val="WW8Num26"/>
    <w:rsid w:val="00F556B6"/>
    <w:pPr>
      <w:numPr>
        <w:numId w:val="26"/>
      </w:numPr>
    </w:pPr>
  </w:style>
  <w:style w:type="numbering" w:customStyle="1" w:styleId="WW8Num2">
    <w:name w:val="WW8Num2"/>
    <w:rsid w:val="00F556B6"/>
    <w:pPr>
      <w:numPr>
        <w:numId w:val="4"/>
      </w:numPr>
    </w:pPr>
  </w:style>
  <w:style w:type="numbering" w:customStyle="1" w:styleId="WW8Num15">
    <w:name w:val="WW8Num15"/>
    <w:rsid w:val="00F556B6"/>
    <w:pPr>
      <w:numPr>
        <w:numId w:val="16"/>
      </w:numPr>
    </w:pPr>
  </w:style>
  <w:style w:type="numbering" w:customStyle="1" w:styleId="WW8Num8">
    <w:name w:val="WW8Num8"/>
    <w:rsid w:val="00F556B6"/>
    <w:pPr>
      <w:numPr>
        <w:numId w:val="9"/>
      </w:numPr>
    </w:pPr>
  </w:style>
  <w:style w:type="numbering" w:customStyle="1" w:styleId="WW8Num18">
    <w:name w:val="WW8Num18"/>
    <w:rsid w:val="00F556B6"/>
    <w:pPr>
      <w:numPr>
        <w:numId w:val="19"/>
      </w:numPr>
    </w:pPr>
  </w:style>
  <w:style w:type="numbering" w:customStyle="1" w:styleId="WW8Num23">
    <w:name w:val="WW8Num23"/>
    <w:rsid w:val="00F556B6"/>
    <w:pPr>
      <w:numPr>
        <w:numId w:val="23"/>
      </w:numPr>
    </w:pPr>
  </w:style>
  <w:style w:type="numbering" w:customStyle="1" w:styleId="WW8Num24">
    <w:name w:val="WW8Num24"/>
    <w:rsid w:val="00F556B6"/>
    <w:pPr>
      <w:numPr>
        <w:numId w:val="24"/>
      </w:numPr>
    </w:pPr>
  </w:style>
  <w:style w:type="numbering" w:customStyle="1" w:styleId="WW8Num28">
    <w:name w:val="WW8Num28"/>
    <w:rsid w:val="00F556B6"/>
    <w:pPr>
      <w:numPr>
        <w:numId w:val="28"/>
      </w:numPr>
    </w:pPr>
  </w:style>
  <w:style w:type="numbering" w:customStyle="1" w:styleId="WW8Num14">
    <w:name w:val="WW8Num14"/>
    <w:rsid w:val="00F556B6"/>
    <w:pPr>
      <w:numPr>
        <w:numId w:val="15"/>
      </w:numPr>
    </w:pPr>
  </w:style>
  <w:style w:type="numbering" w:customStyle="1" w:styleId="WW8Num9">
    <w:name w:val="WW8Num9"/>
    <w:rsid w:val="00F556B6"/>
    <w:pPr>
      <w:numPr>
        <w:numId w:val="10"/>
      </w:numPr>
    </w:pPr>
  </w:style>
  <w:style w:type="numbering" w:customStyle="1" w:styleId="WW8Num1">
    <w:name w:val="WW8Num1"/>
    <w:rsid w:val="00F556B6"/>
    <w:pPr>
      <w:numPr>
        <w:numId w:val="3"/>
      </w:numPr>
    </w:pPr>
  </w:style>
  <w:style w:type="numbering" w:customStyle="1" w:styleId="WW8Num22">
    <w:name w:val="WW8Num22"/>
    <w:rsid w:val="00F556B6"/>
    <w:pPr>
      <w:numPr>
        <w:numId w:val="29"/>
      </w:numPr>
    </w:pPr>
  </w:style>
  <w:style w:type="numbering" w:customStyle="1" w:styleId="WW8Num20">
    <w:name w:val="WW8Num20"/>
    <w:rsid w:val="00F556B6"/>
    <w:pPr>
      <w:numPr>
        <w:numId w:val="21"/>
      </w:numPr>
    </w:pPr>
  </w:style>
  <w:style w:type="numbering" w:customStyle="1" w:styleId="WW8Num21">
    <w:name w:val="WW8Num21"/>
    <w:rsid w:val="00F556B6"/>
    <w:pPr>
      <w:numPr>
        <w:numId w:val="22"/>
      </w:numPr>
    </w:pPr>
  </w:style>
  <w:style w:type="numbering" w:customStyle="1" w:styleId="WW8Num12">
    <w:name w:val="WW8Num12"/>
    <w:rsid w:val="00F556B6"/>
    <w:pPr>
      <w:numPr>
        <w:numId w:val="13"/>
      </w:numPr>
    </w:pPr>
  </w:style>
  <w:style w:type="numbering" w:customStyle="1" w:styleId="WW8Num19">
    <w:name w:val="WW8Num19"/>
    <w:rsid w:val="00F556B6"/>
    <w:pPr>
      <w:numPr>
        <w:numId w:val="20"/>
      </w:numPr>
    </w:pPr>
  </w:style>
  <w:style w:type="numbering" w:customStyle="1" w:styleId="WW8Num3">
    <w:name w:val="WW8Num3"/>
    <w:rsid w:val="00F556B6"/>
    <w:pPr>
      <w:numPr>
        <w:numId w:val="2"/>
      </w:numPr>
    </w:pPr>
  </w:style>
  <w:style w:type="numbering" w:customStyle="1" w:styleId="WW8Num16">
    <w:name w:val="WW8Num16"/>
    <w:rsid w:val="00F556B6"/>
    <w:pPr>
      <w:numPr>
        <w:numId w:val="17"/>
      </w:numPr>
    </w:pPr>
  </w:style>
  <w:style w:type="numbering" w:customStyle="1" w:styleId="WW8Num25">
    <w:name w:val="WW8Num25"/>
    <w:rsid w:val="00F556B6"/>
    <w:pPr>
      <w:numPr>
        <w:numId w:val="25"/>
      </w:numPr>
    </w:pPr>
  </w:style>
  <w:style w:type="numbering" w:customStyle="1" w:styleId="WW8Num10">
    <w:name w:val="WW8Num10"/>
    <w:rsid w:val="00F556B6"/>
    <w:pPr>
      <w:numPr>
        <w:numId w:val="11"/>
      </w:numPr>
    </w:pPr>
  </w:style>
  <w:style w:type="numbering" w:customStyle="1" w:styleId="WW8Num6">
    <w:name w:val="WW8Num6"/>
    <w:rsid w:val="00F556B6"/>
    <w:pPr>
      <w:numPr>
        <w:numId w:val="7"/>
      </w:numPr>
    </w:pPr>
  </w:style>
  <w:style w:type="numbering" w:customStyle="1" w:styleId="WW8Num11">
    <w:name w:val="WW8Num11"/>
    <w:rsid w:val="00F556B6"/>
    <w:pPr>
      <w:numPr>
        <w:numId w:val="12"/>
      </w:numPr>
    </w:pPr>
  </w:style>
  <w:style w:type="numbering" w:customStyle="1" w:styleId="WW8Num13">
    <w:name w:val="WW8Num13"/>
    <w:rsid w:val="00F556B6"/>
    <w:pPr>
      <w:numPr>
        <w:numId w:val="14"/>
      </w:numPr>
    </w:pPr>
  </w:style>
  <w:style w:type="numbering" w:customStyle="1" w:styleId="WW8Num7">
    <w:name w:val="WW8Num7"/>
    <w:rsid w:val="00F556B6"/>
    <w:pPr>
      <w:numPr>
        <w:numId w:val="8"/>
      </w:numPr>
    </w:pPr>
  </w:style>
  <w:style w:type="numbering" w:customStyle="1" w:styleId="WW8Num5">
    <w:name w:val="WW8Num5"/>
    <w:rsid w:val="00F556B6"/>
    <w:pPr>
      <w:numPr>
        <w:numId w:val="6"/>
      </w:numPr>
    </w:pPr>
  </w:style>
  <w:style w:type="numbering" w:customStyle="1" w:styleId="WW8Num17">
    <w:name w:val="WW8Num17"/>
    <w:rsid w:val="00F556B6"/>
    <w:pPr>
      <w:numPr>
        <w:numId w:val="18"/>
      </w:numPr>
    </w:pPr>
  </w:style>
  <w:style w:type="paragraph" w:customStyle="1" w:styleId="Corpodetexto32">
    <w:name w:val="Corpo de texto 32"/>
    <w:basedOn w:val="Normal"/>
    <w:rsid w:val="00BC53EF"/>
    <w:pPr>
      <w:widowControl/>
      <w:spacing w:after="120"/>
    </w:pPr>
    <w:rPr>
      <w:rFonts w:ascii="Arial" w:eastAsia="Times New Roman" w:hAnsi="Arial"/>
      <w:color w:val="000000"/>
      <w:kern w:val="0"/>
      <w:sz w:val="16"/>
      <w:szCs w:val="14"/>
    </w:rPr>
  </w:style>
  <w:style w:type="paragraph" w:customStyle="1" w:styleId="Nivel01">
    <w:name w:val="Nivel 01"/>
    <w:basedOn w:val="Ttulo1"/>
    <w:next w:val="Normal"/>
    <w:link w:val="Nivel01Char"/>
    <w:qFormat/>
    <w:rsid w:val="00001350"/>
    <w:pPr>
      <w:keepLines/>
      <w:widowControl/>
      <w:numPr>
        <w:numId w:val="30"/>
      </w:numPr>
      <w:tabs>
        <w:tab w:val="left" w:pos="567"/>
      </w:tabs>
      <w:suppressAutoHyphens w:val="0"/>
      <w:spacing w:before="240"/>
      <w:jc w:val="both"/>
    </w:pPr>
    <w:rPr>
      <w:rFonts w:ascii="Arial" w:eastAsia="MS Gothic" w:hAnsi="Arial" w:cs="Arial"/>
      <w:b/>
      <w:bCs/>
      <w:kern w:val="0"/>
      <w:sz w:val="20"/>
      <w:szCs w:val="20"/>
      <w:lang w:eastAsia="pt-BR" w:bidi="ar-SA"/>
    </w:rPr>
  </w:style>
  <w:style w:type="paragraph" w:customStyle="1" w:styleId="Nivel2">
    <w:name w:val="Nivel 2"/>
    <w:basedOn w:val="Normal"/>
    <w:link w:val="Nivel2Char"/>
    <w:qFormat/>
    <w:rsid w:val="00001350"/>
    <w:pPr>
      <w:widowControl/>
      <w:numPr>
        <w:ilvl w:val="1"/>
        <w:numId w:val="30"/>
      </w:numPr>
      <w:suppressAutoHyphens w:val="0"/>
      <w:spacing w:before="120" w:after="120" w:line="276" w:lineRule="auto"/>
      <w:jc w:val="both"/>
    </w:pPr>
    <w:rPr>
      <w:rFonts w:ascii="Arial" w:eastAsia="MS Mincho" w:hAnsi="Arial" w:cs="Arial"/>
      <w:color w:val="000000"/>
      <w:kern w:val="0"/>
      <w:sz w:val="20"/>
      <w:szCs w:val="20"/>
      <w:lang w:eastAsia="pt-BR" w:bidi="ar-SA"/>
    </w:rPr>
  </w:style>
  <w:style w:type="paragraph" w:customStyle="1" w:styleId="Nivel3">
    <w:name w:val="Nivel 3"/>
    <w:basedOn w:val="Normal"/>
    <w:link w:val="Nivel3Char"/>
    <w:qFormat/>
    <w:rsid w:val="00001350"/>
    <w:pPr>
      <w:widowControl/>
      <w:numPr>
        <w:ilvl w:val="2"/>
        <w:numId w:val="30"/>
      </w:numPr>
      <w:suppressAutoHyphens w:val="0"/>
      <w:spacing w:before="120" w:after="120" w:line="276" w:lineRule="auto"/>
      <w:ind w:left="425" w:firstLine="0"/>
      <w:jc w:val="both"/>
    </w:pPr>
    <w:rPr>
      <w:rFonts w:ascii="Arial" w:eastAsia="MS Mincho" w:hAnsi="Arial" w:cs="Arial"/>
      <w:color w:val="000000"/>
      <w:kern w:val="0"/>
      <w:sz w:val="20"/>
      <w:szCs w:val="20"/>
      <w:lang w:eastAsia="pt-BR" w:bidi="ar-SA"/>
    </w:rPr>
  </w:style>
  <w:style w:type="paragraph" w:customStyle="1" w:styleId="Nivel4">
    <w:name w:val="Nivel 4"/>
    <w:basedOn w:val="Nivel3"/>
    <w:link w:val="Nivel4Char"/>
    <w:qFormat/>
    <w:rsid w:val="00001350"/>
    <w:pPr>
      <w:numPr>
        <w:ilvl w:val="3"/>
      </w:numPr>
      <w:ind w:left="851" w:firstLine="0"/>
    </w:pPr>
    <w:rPr>
      <w:color w:val="auto"/>
    </w:rPr>
  </w:style>
  <w:style w:type="paragraph" w:customStyle="1" w:styleId="Nivel5">
    <w:name w:val="Nivel 5"/>
    <w:basedOn w:val="Nivel4"/>
    <w:qFormat/>
    <w:rsid w:val="00001350"/>
    <w:pPr>
      <w:numPr>
        <w:ilvl w:val="4"/>
      </w:numPr>
      <w:tabs>
        <w:tab w:val="num" w:pos="1008"/>
      </w:tabs>
      <w:ind w:left="1276" w:firstLine="0"/>
    </w:pPr>
  </w:style>
  <w:style w:type="character" w:customStyle="1" w:styleId="Nivel2Char">
    <w:name w:val="Nivel 2 Char"/>
    <w:link w:val="Nivel2"/>
    <w:locked/>
    <w:rsid w:val="00001350"/>
    <w:rPr>
      <w:rFonts w:ascii="Arial" w:eastAsia="MS Mincho" w:hAnsi="Arial" w:cs="Arial"/>
      <w:color w:val="000000"/>
    </w:rPr>
  </w:style>
  <w:style w:type="character" w:customStyle="1" w:styleId="Nivel3Char">
    <w:name w:val="Nivel 3 Char"/>
    <w:link w:val="Nivel3"/>
    <w:rsid w:val="00DE7DF8"/>
    <w:rPr>
      <w:rFonts w:ascii="Arial" w:eastAsia="MS Mincho" w:hAnsi="Arial" w:cs="Arial"/>
      <w:color w:val="000000"/>
    </w:rPr>
  </w:style>
  <w:style w:type="character" w:customStyle="1" w:styleId="Nivel4Char">
    <w:name w:val="Nivel 4 Char"/>
    <w:link w:val="Nivel4"/>
    <w:rsid w:val="00D928A5"/>
    <w:rPr>
      <w:rFonts w:ascii="Arial" w:eastAsia="MS Mincho" w:hAnsi="Arial" w:cs="Arial"/>
    </w:rPr>
  </w:style>
  <w:style w:type="paragraph" w:styleId="Ttulo">
    <w:name w:val="Title"/>
    <w:basedOn w:val="Normal"/>
    <w:link w:val="TtuloChar"/>
    <w:qFormat/>
    <w:rsid w:val="00D72FB8"/>
    <w:pPr>
      <w:widowControl/>
      <w:suppressAutoHyphens w:val="0"/>
      <w:jc w:val="center"/>
    </w:pPr>
    <w:rPr>
      <w:rFonts w:ascii="Arial" w:eastAsia="Times New Roman" w:hAnsi="Arial" w:cs="Times New Roman"/>
      <w:b/>
      <w:kern w:val="0"/>
      <w:sz w:val="20"/>
      <w:szCs w:val="20"/>
      <w:lang w:eastAsia="pt-BR" w:bidi="ar-SA"/>
    </w:rPr>
  </w:style>
  <w:style w:type="character" w:customStyle="1" w:styleId="TtuloChar1">
    <w:name w:val="Título Char1"/>
    <w:uiPriority w:val="1"/>
    <w:rsid w:val="00D72FB8"/>
    <w:rPr>
      <w:rFonts w:ascii="Calibri Light" w:eastAsia="Times New Roman" w:hAnsi="Calibri Light" w:cs="Mangal"/>
      <w:b/>
      <w:bCs/>
      <w:kern w:val="28"/>
      <w:sz w:val="32"/>
      <w:szCs w:val="29"/>
      <w:lang w:eastAsia="zh-CN" w:bidi="hi-IN"/>
    </w:rPr>
  </w:style>
  <w:style w:type="paragraph" w:customStyle="1" w:styleId="1ALINHA">
    <w:name w:val="1A. LINHA"/>
    <w:basedOn w:val="Normal"/>
    <w:rsid w:val="00D72FB8"/>
    <w:pPr>
      <w:widowControl/>
      <w:suppressAutoHyphens w:val="0"/>
      <w:spacing w:after="480"/>
      <w:jc w:val="both"/>
    </w:pPr>
    <w:rPr>
      <w:rFonts w:ascii="Arial" w:eastAsia="Times New Roman" w:hAnsi="Arial" w:cs="Arial"/>
      <w:b/>
      <w:smallCaps/>
      <w:kern w:val="0"/>
      <w:szCs w:val="20"/>
      <w:lang w:eastAsia="pt-BR"/>
    </w:rPr>
  </w:style>
  <w:style w:type="paragraph" w:customStyle="1" w:styleId="Ttulo0">
    <w:name w:val="TÍtulo"/>
    <w:basedOn w:val="Normal"/>
    <w:rsid w:val="00D72FB8"/>
    <w:pPr>
      <w:suppressAutoHyphens w:val="0"/>
      <w:jc w:val="center"/>
    </w:pPr>
    <w:rPr>
      <w:rFonts w:ascii="Arial" w:eastAsia="Times New Roman" w:hAnsi="Arial" w:cs="Arial"/>
      <w:b/>
      <w:kern w:val="0"/>
      <w:szCs w:val="20"/>
      <w:lang w:eastAsia="pt-BR"/>
    </w:rPr>
  </w:style>
  <w:style w:type="paragraph" w:customStyle="1" w:styleId="EstiloTimesNewRoman14ptEsquerda25cmPrimeiralinha0">
    <w:name w:val="Estilo Times New Roman 14 pt Esquerda:  25 cm Primeira linha:  0..."/>
    <w:basedOn w:val="Normal"/>
    <w:rsid w:val="00D72FB8"/>
    <w:pPr>
      <w:widowControl/>
      <w:suppressAutoHyphens w:val="0"/>
      <w:spacing w:before="120"/>
      <w:ind w:left="567" w:right="1701"/>
      <w:jc w:val="both"/>
    </w:pPr>
    <w:rPr>
      <w:rFonts w:ascii="Times New Roman" w:eastAsia="Times New Roman" w:hAnsi="Times New Roman" w:cs="Arial"/>
      <w:kern w:val="0"/>
      <w:szCs w:val="20"/>
      <w:lang w:eastAsia="pt-BR"/>
    </w:rPr>
  </w:style>
  <w:style w:type="character" w:customStyle="1" w:styleId="EstiloTimesNewRoman14ptEsquerda25cmPrimeiralinha0Char">
    <w:name w:val="Estilo Times New Roman 14 pt Esquerda:  25 cm Primeira linha:  0... Char"/>
    <w:rsid w:val="00D72FB8"/>
    <w:rPr>
      <w:sz w:val="24"/>
      <w:lang w:val="pt-BR"/>
    </w:rPr>
  </w:style>
  <w:style w:type="paragraph" w:customStyle="1" w:styleId="info-tit2">
    <w:name w:val="info - tit 2"/>
    <w:basedOn w:val="Normal"/>
    <w:rsid w:val="00D72FB8"/>
    <w:pPr>
      <w:widowControl/>
      <w:suppressAutoHyphens w:val="0"/>
      <w:spacing w:before="60" w:after="60"/>
      <w:jc w:val="both"/>
    </w:pPr>
    <w:rPr>
      <w:rFonts w:ascii="Tahoma" w:eastAsia="Times New Roman" w:hAnsi="Tahoma" w:cs="Arial"/>
      <w:kern w:val="0"/>
      <w:sz w:val="20"/>
      <w:szCs w:val="20"/>
      <w:lang w:eastAsia="pt-BR"/>
    </w:rPr>
  </w:style>
  <w:style w:type="paragraph" w:customStyle="1" w:styleId="Corpodetextorecuado">
    <w:name w:val="Corpo de texto recuado"/>
    <w:basedOn w:val="Normal"/>
    <w:rsid w:val="00D72FB8"/>
    <w:pPr>
      <w:widowControl/>
      <w:spacing w:line="100" w:lineRule="atLeast"/>
      <w:ind w:firstLine="2160"/>
      <w:jc w:val="both"/>
    </w:pPr>
    <w:rPr>
      <w:rFonts w:ascii="Times New Roman" w:eastAsia="Times New Roman" w:hAnsi="Times New Roman" w:cs="Times New Roman"/>
      <w:color w:val="000000"/>
      <w:kern w:val="0"/>
      <w:szCs w:val="20"/>
    </w:rPr>
  </w:style>
  <w:style w:type="character" w:customStyle="1" w:styleId="WW8Num35z4">
    <w:name w:val="WW8Num35z4"/>
    <w:rsid w:val="00D72FB8"/>
  </w:style>
  <w:style w:type="paragraph" w:styleId="Pr-formataoHTML">
    <w:name w:val="HTML Preformatted"/>
    <w:basedOn w:val="Normal"/>
    <w:link w:val="Pr-formataoHTMLChar"/>
    <w:uiPriority w:val="99"/>
    <w:semiHidden/>
    <w:unhideWhenUsed/>
    <w:rsid w:val="00D72F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pt-BR" w:bidi="ar-SA"/>
    </w:rPr>
  </w:style>
  <w:style w:type="character" w:customStyle="1" w:styleId="Pr-formataoHTMLChar">
    <w:name w:val="Pré-formatação HTML Char"/>
    <w:link w:val="Pr-formataoHTML"/>
    <w:uiPriority w:val="99"/>
    <w:semiHidden/>
    <w:rsid w:val="00D72FB8"/>
    <w:rPr>
      <w:rFonts w:ascii="Courier New" w:hAnsi="Courier New" w:cs="Courier New"/>
    </w:rPr>
  </w:style>
  <w:style w:type="paragraph" w:customStyle="1" w:styleId="Cabealhoesquerda">
    <w:name w:val="Cabeçalho à esquerda"/>
    <w:basedOn w:val="Normal"/>
    <w:rsid w:val="00D72FB8"/>
    <w:pPr>
      <w:widowControl/>
      <w:suppressLineNumbers/>
      <w:tabs>
        <w:tab w:val="center" w:pos="4677"/>
        <w:tab w:val="right" w:pos="9354"/>
      </w:tabs>
    </w:pPr>
    <w:rPr>
      <w:rFonts w:ascii="Arial" w:eastAsia="Times New Roman" w:hAnsi="Arial" w:cs="Arial"/>
      <w:color w:val="000000"/>
      <w:kern w:val="0"/>
      <w:szCs w:val="20"/>
    </w:rPr>
  </w:style>
  <w:style w:type="character" w:customStyle="1" w:styleId="WW8Num8z1">
    <w:name w:val="WW8Num8z1"/>
    <w:rsid w:val="00D72FB8"/>
  </w:style>
  <w:style w:type="character" w:customStyle="1" w:styleId="WW8Num8z2">
    <w:name w:val="WW8Num8z2"/>
    <w:rsid w:val="00D72FB8"/>
  </w:style>
  <w:style w:type="character" w:customStyle="1" w:styleId="WW8Num8z3">
    <w:name w:val="WW8Num8z3"/>
    <w:rsid w:val="00D72FB8"/>
  </w:style>
  <w:style w:type="character" w:customStyle="1" w:styleId="WW8Num8z4">
    <w:name w:val="WW8Num8z4"/>
    <w:rsid w:val="00D72FB8"/>
  </w:style>
  <w:style w:type="character" w:customStyle="1" w:styleId="WW8Num8z5">
    <w:name w:val="WW8Num8z5"/>
    <w:rsid w:val="00D72FB8"/>
  </w:style>
  <w:style w:type="character" w:customStyle="1" w:styleId="WW8Num8z6">
    <w:name w:val="WW8Num8z6"/>
    <w:rsid w:val="00D72FB8"/>
  </w:style>
  <w:style w:type="character" w:customStyle="1" w:styleId="WW8Num8z7">
    <w:name w:val="WW8Num8z7"/>
    <w:rsid w:val="00D72FB8"/>
  </w:style>
  <w:style w:type="character" w:customStyle="1" w:styleId="WW8Num8z8">
    <w:name w:val="WW8Num8z8"/>
    <w:rsid w:val="00D72FB8"/>
  </w:style>
  <w:style w:type="character" w:customStyle="1" w:styleId="WW8Num9z1">
    <w:name w:val="WW8Num9z1"/>
    <w:rsid w:val="00D72FB8"/>
  </w:style>
  <w:style w:type="character" w:customStyle="1" w:styleId="WW8Num9z2">
    <w:name w:val="WW8Num9z2"/>
    <w:rsid w:val="00D72FB8"/>
  </w:style>
  <w:style w:type="character" w:customStyle="1" w:styleId="WW8Num9z3">
    <w:name w:val="WW8Num9z3"/>
    <w:rsid w:val="00D72FB8"/>
  </w:style>
  <w:style w:type="character" w:customStyle="1" w:styleId="WW8Num9z4">
    <w:name w:val="WW8Num9z4"/>
    <w:rsid w:val="00D72FB8"/>
  </w:style>
  <w:style w:type="character" w:customStyle="1" w:styleId="WW8Num9z5">
    <w:name w:val="WW8Num9z5"/>
    <w:rsid w:val="00D72FB8"/>
  </w:style>
  <w:style w:type="character" w:customStyle="1" w:styleId="WW8Num9z6">
    <w:name w:val="WW8Num9z6"/>
    <w:rsid w:val="00D72FB8"/>
  </w:style>
  <w:style w:type="character" w:customStyle="1" w:styleId="WW8Num9z7">
    <w:name w:val="WW8Num9z7"/>
    <w:rsid w:val="00D72FB8"/>
  </w:style>
  <w:style w:type="character" w:customStyle="1" w:styleId="WW8Num9z8">
    <w:name w:val="WW8Num9z8"/>
    <w:rsid w:val="00D72FB8"/>
  </w:style>
  <w:style w:type="character" w:customStyle="1" w:styleId="WW8Num10z2">
    <w:name w:val="WW8Num10z2"/>
    <w:rsid w:val="00D72FB8"/>
  </w:style>
  <w:style w:type="character" w:customStyle="1" w:styleId="WW8Num10z3">
    <w:name w:val="WW8Num10z3"/>
    <w:rsid w:val="00D72FB8"/>
  </w:style>
  <w:style w:type="character" w:customStyle="1" w:styleId="WW8Num10z4">
    <w:name w:val="WW8Num10z4"/>
    <w:rsid w:val="00D72FB8"/>
  </w:style>
  <w:style w:type="character" w:customStyle="1" w:styleId="WW8Num10z5">
    <w:name w:val="WW8Num10z5"/>
    <w:rsid w:val="00D72FB8"/>
  </w:style>
  <w:style w:type="character" w:customStyle="1" w:styleId="WW8Num10z6">
    <w:name w:val="WW8Num10z6"/>
    <w:rsid w:val="00D72FB8"/>
  </w:style>
  <w:style w:type="character" w:customStyle="1" w:styleId="WW8Num10z7">
    <w:name w:val="WW8Num10z7"/>
    <w:rsid w:val="00D72FB8"/>
  </w:style>
  <w:style w:type="character" w:customStyle="1" w:styleId="WW8Num10z8">
    <w:name w:val="WW8Num10z8"/>
    <w:rsid w:val="00D72FB8"/>
  </w:style>
  <w:style w:type="character" w:customStyle="1" w:styleId="WW8Num11z2">
    <w:name w:val="WW8Num11z2"/>
    <w:rsid w:val="00D72FB8"/>
  </w:style>
  <w:style w:type="character" w:customStyle="1" w:styleId="WW8Num11z3">
    <w:name w:val="WW8Num11z3"/>
    <w:rsid w:val="00D72FB8"/>
  </w:style>
  <w:style w:type="character" w:customStyle="1" w:styleId="WW8Num11z4">
    <w:name w:val="WW8Num11z4"/>
    <w:rsid w:val="00D72FB8"/>
  </w:style>
  <w:style w:type="character" w:customStyle="1" w:styleId="WW8Num11z5">
    <w:name w:val="WW8Num11z5"/>
    <w:rsid w:val="00D72FB8"/>
  </w:style>
  <w:style w:type="character" w:customStyle="1" w:styleId="WW8Num11z6">
    <w:name w:val="WW8Num11z6"/>
    <w:rsid w:val="00D72FB8"/>
  </w:style>
  <w:style w:type="character" w:customStyle="1" w:styleId="WW8Num11z7">
    <w:name w:val="WW8Num11z7"/>
    <w:rsid w:val="00D72FB8"/>
  </w:style>
  <w:style w:type="character" w:customStyle="1" w:styleId="WW8Num11z8">
    <w:name w:val="WW8Num11z8"/>
    <w:rsid w:val="00D72FB8"/>
  </w:style>
  <w:style w:type="character" w:customStyle="1" w:styleId="WW8Num2z00">
    <w:name w:val="WW8Num2z0"/>
    <w:rsid w:val="00D72FB8"/>
    <w:rPr>
      <w:rFonts w:ascii="Arial" w:hAnsi="Arial"/>
      <w:b/>
      <w:sz w:val="22"/>
    </w:rPr>
  </w:style>
  <w:style w:type="character" w:customStyle="1" w:styleId="WW8Num13z1">
    <w:name w:val="WW8Num13z1"/>
    <w:rsid w:val="00D72FB8"/>
  </w:style>
  <w:style w:type="character" w:customStyle="1" w:styleId="WW8Num13z2">
    <w:name w:val="WW8Num13z2"/>
    <w:rsid w:val="00D72FB8"/>
  </w:style>
  <w:style w:type="character" w:customStyle="1" w:styleId="WW8Num13z3">
    <w:name w:val="WW8Num13z3"/>
    <w:rsid w:val="00D72FB8"/>
  </w:style>
  <w:style w:type="character" w:customStyle="1" w:styleId="WW8Num13z4">
    <w:name w:val="WW8Num13z4"/>
    <w:rsid w:val="00D72FB8"/>
  </w:style>
  <w:style w:type="character" w:customStyle="1" w:styleId="WW8Num13z5">
    <w:name w:val="WW8Num13z5"/>
    <w:rsid w:val="00D72FB8"/>
  </w:style>
  <w:style w:type="character" w:customStyle="1" w:styleId="WW8Num13z6">
    <w:name w:val="WW8Num13z6"/>
    <w:rsid w:val="00D72FB8"/>
  </w:style>
  <w:style w:type="character" w:customStyle="1" w:styleId="WW8Num13z7">
    <w:name w:val="WW8Num13z7"/>
    <w:rsid w:val="00D72FB8"/>
  </w:style>
  <w:style w:type="character" w:customStyle="1" w:styleId="WW8Num13z8">
    <w:name w:val="WW8Num13z8"/>
    <w:rsid w:val="00D72FB8"/>
  </w:style>
  <w:style w:type="character" w:customStyle="1" w:styleId="WW8Num14z1">
    <w:name w:val="WW8Num14z1"/>
    <w:rsid w:val="00D72FB8"/>
  </w:style>
  <w:style w:type="character" w:customStyle="1" w:styleId="WW8Num14z2">
    <w:name w:val="WW8Num14z2"/>
    <w:rsid w:val="00D72FB8"/>
  </w:style>
  <w:style w:type="character" w:customStyle="1" w:styleId="WW8Num14z3">
    <w:name w:val="WW8Num14z3"/>
    <w:rsid w:val="00D72FB8"/>
  </w:style>
  <w:style w:type="character" w:customStyle="1" w:styleId="WW8Num14z4">
    <w:name w:val="WW8Num14z4"/>
    <w:rsid w:val="00D72FB8"/>
  </w:style>
  <w:style w:type="character" w:customStyle="1" w:styleId="WW8Num14z5">
    <w:name w:val="WW8Num14z5"/>
    <w:rsid w:val="00D72FB8"/>
  </w:style>
  <w:style w:type="character" w:customStyle="1" w:styleId="WW8Num14z6">
    <w:name w:val="WW8Num14z6"/>
    <w:rsid w:val="00D72FB8"/>
  </w:style>
  <w:style w:type="character" w:customStyle="1" w:styleId="WW8Num14z7">
    <w:name w:val="WW8Num14z7"/>
    <w:rsid w:val="00D72FB8"/>
  </w:style>
  <w:style w:type="character" w:customStyle="1" w:styleId="WW8Num14z8">
    <w:name w:val="WW8Num14z8"/>
    <w:rsid w:val="00D72FB8"/>
  </w:style>
  <w:style w:type="character" w:customStyle="1" w:styleId="WW8Num30z1">
    <w:name w:val="WW8Num30z1"/>
    <w:rsid w:val="00D72FB8"/>
  </w:style>
  <w:style w:type="character" w:customStyle="1" w:styleId="WW8Num30z2">
    <w:name w:val="WW8Num30z2"/>
    <w:rsid w:val="00D72FB8"/>
  </w:style>
  <w:style w:type="character" w:customStyle="1" w:styleId="WW8Num30z3">
    <w:name w:val="WW8Num30z3"/>
    <w:rsid w:val="00D72FB8"/>
  </w:style>
  <w:style w:type="character" w:customStyle="1" w:styleId="WW8Num30z4">
    <w:name w:val="WW8Num30z4"/>
    <w:rsid w:val="00D72FB8"/>
  </w:style>
  <w:style w:type="character" w:customStyle="1" w:styleId="WW8Num30z5">
    <w:name w:val="WW8Num30z5"/>
    <w:rsid w:val="00D72FB8"/>
  </w:style>
  <w:style w:type="character" w:customStyle="1" w:styleId="WW8Num30z6">
    <w:name w:val="WW8Num30z6"/>
    <w:rsid w:val="00D72FB8"/>
  </w:style>
  <w:style w:type="character" w:customStyle="1" w:styleId="WW8Num30z7">
    <w:name w:val="WW8Num30z7"/>
    <w:rsid w:val="00D72FB8"/>
  </w:style>
  <w:style w:type="character" w:customStyle="1" w:styleId="WW8Num30z8">
    <w:name w:val="WW8Num30z8"/>
    <w:rsid w:val="00D72FB8"/>
  </w:style>
  <w:style w:type="character" w:customStyle="1" w:styleId="WW8Num52z1">
    <w:name w:val="WW8Num52z1"/>
    <w:rsid w:val="00D72FB8"/>
  </w:style>
  <w:style w:type="character" w:customStyle="1" w:styleId="WW8Num52z2">
    <w:name w:val="WW8Num52z2"/>
    <w:rsid w:val="00D72FB8"/>
  </w:style>
  <w:style w:type="character" w:customStyle="1" w:styleId="WW8Num52z3">
    <w:name w:val="WW8Num52z3"/>
    <w:rsid w:val="00D72FB8"/>
  </w:style>
  <w:style w:type="character" w:customStyle="1" w:styleId="WW8Num52z4">
    <w:name w:val="WW8Num52z4"/>
    <w:rsid w:val="00D72FB8"/>
  </w:style>
  <w:style w:type="character" w:customStyle="1" w:styleId="WW8Num52z5">
    <w:name w:val="WW8Num52z5"/>
    <w:rsid w:val="00D72FB8"/>
  </w:style>
  <w:style w:type="character" w:customStyle="1" w:styleId="WW8Num52z6">
    <w:name w:val="WW8Num52z6"/>
    <w:rsid w:val="00D72FB8"/>
  </w:style>
  <w:style w:type="character" w:customStyle="1" w:styleId="WW8Num52z7">
    <w:name w:val="WW8Num52z7"/>
    <w:rsid w:val="00D72FB8"/>
  </w:style>
  <w:style w:type="character" w:customStyle="1" w:styleId="WW8Num52z8">
    <w:name w:val="WW8Num52z8"/>
    <w:rsid w:val="00D72FB8"/>
  </w:style>
  <w:style w:type="character" w:customStyle="1" w:styleId="WW8Num55z0">
    <w:name w:val="WW8Num55z0"/>
    <w:rsid w:val="00D72FB8"/>
  </w:style>
  <w:style w:type="character" w:customStyle="1" w:styleId="WW8Num56z0">
    <w:name w:val="WW8Num56z0"/>
    <w:rsid w:val="00D72FB8"/>
    <w:rPr>
      <w:b/>
    </w:rPr>
  </w:style>
  <w:style w:type="character" w:customStyle="1" w:styleId="WW8Num57z0">
    <w:name w:val="WW8Num57z0"/>
    <w:rsid w:val="00D72FB8"/>
  </w:style>
  <w:style w:type="character" w:customStyle="1" w:styleId="WW8Num58z0">
    <w:name w:val="WW8Num58z0"/>
    <w:rsid w:val="00D72FB8"/>
    <w:rPr>
      <w:b/>
    </w:rPr>
  </w:style>
  <w:style w:type="character" w:customStyle="1" w:styleId="WW8Num59z0">
    <w:name w:val="WW8Num59z0"/>
    <w:rsid w:val="00D72FB8"/>
    <w:rPr>
      <w:b/>
    </w:rPr>
  </w:style>
  <w:style w:type="character" w:customStyle="1" w:styleId="WW8Num60z0">
    <w:name w:val="WW8Num60z0"/>
    <w:rsid w:val="00D72FB8"/>
    <w:rPr>
      <w:b/>
    </w:rPr>
  </w:style>
  <w:style w:type="character" w:customStyle="1" w:styleId="WW8Num61z0">
    <w:name w:val="WW8Num61z0"/>
    <w:rsid w:val="00D72FB8"/>
  </w:style>
  <w:style w:type="character" w:customStyle="1" w:styleId="WW8Num61z1">
    <w:name w:val="WW8Num61z1"/>
    <w:rsid w:val="00D72FB8"/>
  </w:style>
  <w:style w:type="character" w:customStyle="1" w:styleId="WW8Num61z2">
    <w:name w:val="WW8Num61z2"/>
    <w:rsid w:val="00D72FB8"/>
  </w:style>
  <w:style w:type="character" w:customStyle="1" w:styleId="WW8Num61z3">
    <w:name w:val="WW8Num61z3"/>
    <w:rsid w:val="00D72FB8"/>
  </w:style>
  <w:style w:type="character" w:customStyle="1" w:styleId="WW8Num61z4">
    <w:name w:val="WW8Num61z4"/>
    <w:rsid w:val="00D72FB8"/>
  </w:style>
  <w:style w:type="character" w:customStyle="1" w:styleId="WW8Num61z5">
    <w:name w:val="WW8Num61z5"/>
    <w:rsid w:val="00D72FB8"/>
  </w:style>
  <w:style w:type="character" w:customStyle="1" w:styleId="WW8Num61z6">
    <w:name w:val="WW8Num61z6"/>
    <w:rsid w:val="00D72FB8"/>
  </w:style>
  <w:style w:type="character" w:customStyle="1" w:styleId="WW8Num61z7">
    <w:name w:val="WW8Num61z7"/>
    <w:rsid w:val="00D72FB8"/>
  </w:style>
  <w:style w:type="character" w:customStyle="1" w:styleId="WW8Num61z8">
    <w:name w:val="WW8Num61z8"/>
    <w:rsid w:val="00D72FB8"/>
  </w:style>
  <w:style w:type="character" w:customStyle="1" w:styleId="WW8Num62z0">
    <w:name w:val="WW8Num62z0"/>
    <w:rsid w:val="00D72FB8"/>
    <w:rPr>
      <w:b/>
    </w:rPr>
  </w:style>
  <w:style w:type="character" w:customStyle="1" w:styleId="WW8Num63z0">
    <w:name w:val="WW8Num63z0"/>
    <w:rsid w:val="00D72FB8"/>
    <w:rPr>
      <w:rFonts w:ascii="Symbol" w:hAnsi="Symbol"/>
    </w:rPr>
  </w:style>
  <w:style w:type="character" w:customStyle="1" w:styleId="WW8Num64z0">
    <w:name w:val="WW8Num64z0"/>
    <w:rsid w:val="00D72FB8"/>
    <w:rPr>
      <w:b/>
    </w:rPr>
  </w:style>
  <w:style w:type="character" w:customStyle="1" w:styleId="WW8Num65z0">
    <w:name w:val="WW8Num65z0"/>
    <w:rsid w:val="00D72FB8"/>
  </w:style>
  <w:style w:type="character" w:customStyle="1" w:styleId="WW8Num66z0">
    <w:name w:val="WW8Num66z0"/>
    <w:rsid w:val="00D72FB8"/>
    <w:rPr>
      <w:b/>
    </w:rPr>
  </w:style>
  <w:style w:type="character" w:customStyle="1" w:styleId="WW8Num67z0">
    <w:name w:val="WW8Num67z0"/>
    <w:rsid w:val="00D72FB8"/>
    <w:rPr>
      <w:b/>
    </w:rPr>
  </w:style>
  <w:style w:type="character" w:customStyle="1" w:styleId="WW8Num68z0">
    <w:name w:val="WW8Num68z0"/>
    <w:rsid w:val="00D72FB8"/>
    <w:rPr>
      <w:rFonts w:ascii="Symbol" w:hAnsi="Symbol"/>
    </w:rPr>
  </w:style>
  <w:style w:type="character" w:customStyle="1" w:styleId="WW8Num69z0">
    <w:name w:val="WW8Num69z0"/>
    <w:rsid w:val="00D72FB8"/>
    <w:rPr>
      <w:b/>
    </w:rPr>
  </w:style>
  <w:style w:type="character" w:customStyle="1" w:styleId="WW8Num70z0">
    <w:name w:val="WW8Num70z0"/>
    <w:rsid w:val="00D72FB8"/>
  </w:style>
  <w:style w:type="character" w:customStyle="1" w:styleId="WW8Num71z0">
    <w:name w:val="WW8Num71z0"/>
    <w:rsid w:val="00D72FB8"/>
    <w:rPr>
      <w:b/>
    </w:rPr>
  </w:style>
  <w:style w:type="character" w:customStyle="1" w:styleId="WW8Num72z0">
    <w:name w:val="WW8Num72z0"/>
    <w:rsid w:val="00D72FB8"/>
  </w:style>
  <w:style w:type="character" w:customStyle="1" w:styleId="WW8Num72z1">
    <w:name w:val="WW8Num72z1"/>
    <w:rsid w:val="00D72FB8"/>
    <w:rPr>
      <w:b/>
    </w:rPr>
  </w:style>
  <w:style w:type="character" w:customStyle="1" w:styleId="WW8Num73z0">
    <w:name w:val="WW8Num73z0"/>
    <w:rsid w:val="00D72FB8"/>
    <w:rPr>
      <w:rFonts w:ascii="Symbol" w:hAnsi="Symbol"/>
    </w:rPr>
  </w:style>
  <w:style w:type="character" w:customStyle="1" w:styleId="WW8Num74z0">
    <w:name w:val="WW8Num74z0"/>
    <w:rsid w:val="00D72FB8"/>
  </w:style>
  <w:style w:type="character" w:customStyle="1" w:styleId="WW8Num75z0">
    <w:name w:val="WW8Num75z0"/>
    <w:rsid w:val="00D72FB8"/>
  </w:style>
  <w:style w:type="character" w:customStyle="1" w:styleId="WW8Num76z0">
    <w:name w:val="WW8Num76z0"/>
    <w:rsid w:val="00D72FB8"/>
  </w:style>
  <w:style w:type="character" w:customStyle="1" w:styleId="WW8Num77z0">
    <w:name w:val="WW8Num77z0"/>
    <w:rsid w:val="00D72FB8"/>
  </w:style>
  <w:style w:type="character" w:customStyle="1" w:styleId="WW8Num77z1">
    <w:name w:val="WW8Num77z1"/>
    <w:rsid w:val="00D72FB8"/>
  </w:style>
  <w:style w:type="character" w:customStyle="1" w:styleId="WW8Num77z2">
    <w:name w:val="WW8Num77z2"/>
    <w:rsid w:val="00D72FB8"/>
  </w:style>
  <w:style w:type="character" w:customStyle="1" w:styleId="WW8Num77z3">
    <w:name w:val="WW8Num77z3"/>
    <w:rsid w:val="00D72FB8"/>
  </w:style>
  <w:style w:type="character" w:customStyle="1" w:styleId="WW8Num77z4">
    <w:name w:val="WW8Num77z4"/>
    <w:rsid w:val="00D72FB8"/>
  </w:style>
  <w:style w:type="character" w:customStyle="1" w:styleId="WW8Num77z5">
    <w:name w:val="WW8Num77z5"/>
    <w:rsid w:val="00D72FB8"/>
  </w:style>
  <w:style w:type="character" w:customStyle="1" w:styleId="WW8Num77z6">
    <w:name w:val="WW8Num77z6"/>
    <w:rsid w:val="00D72FB8"/>
  </w:style>
  <w:style w:type="character" w:customStyle="1" w:styleId="WW8Num77z7">
    <w:name w:val="WW8Num77z7"/>
    <w:rsid w:val="00D72FB8"/>
  </w:style>
  <w:style w:type="character" w:customStyle="1" w:styleId="WW8Num77z8">
    <w:name w:val="WW8Num77z8"/>
    <w:rsid w:val="00D72FB8"/>
  </w:style>
  <w:style w:type="character" w:customStyle="1" w:styleId="WW8Num78z0">
    <w:name w:val="WW8Num78z0"/>
    <w:rsid w:val="00D72FB8"/>
  </w:style>
  <w:style w:type="character" w:customStyle="1" w:styleId="WW8Num79z0">
    <w:name w:val="WW8Num79z0"/>
    <w:rsid w:val="00D72FB8"/>
    <w:rPr>
      <w:b/>
    </w:rPr>
  </w:style>
  <w:style w:type="character" w:customStyle="1" w:styleId="WW8Num80z0">
    <w:name w:val="WW8Num80z0"/>
    <w:rsid w:val="00D72FB8"/>
    <w:rPr>
      <w:b/>
    </w:rPr>
  </w:style>
  <w:style w:type="character" w:customStyle="1" w:styleId="WW8Num81z0">
    <w:name w:val="WW8Num81z0"/>
    <w:rsid w:val="00D72FB8"/>
    <w:rPr>
      <w:b/>
    </w:rPr>
  </w:style>
  <w:style w:type="character" w:customStyle="1" w:styleId="WW8Num82z0">
    <w:name w:val="WW8Num82z0"/>
    <w:rsid w:val="00D72FB8"/>
  </w:style>
  <w:style w:type="character" w:customStyle="1" w:styleId="WW8Num82z1">
    <w:name w:val="WW8Num82z1"/>
    <w:rsid w:val="00D72FB8"/>
  </w:style>
  <w:style w:type="character" w:customStyle="1" w:styleId="WW8Num82z2">
    <w:name w:val="WW8Num82z2"/>
    <w:rsid w:val="00D72FB8"/>
  </w:style>
  <w:style w:type="character" w:customStyle="1" w:styleId="WW8Num82z3">
    <w:name w:val="WW8Num82z3"/>
    <w:rsid w:val="00D72FB8"/>
  </w:style>
  <w:style w:type="character" w:customStyle="1" w:styleId="WW8Num82z4">
    <w:name w:val="WW8Num82z4"/>
    <w:rsid w:val="00D72FB8"/>
  </w:style>
  <w:style w:type="character" w:customStyle="1" w:styleId="WW8Num82z5">
    <w:name w:val="WW8Num82z5"/>
    <w:rsid w:val="00D72FB8"/>
  </w:style>
  <w:style w:type="character" w:customStyle="1" w:styleId="WW8Num82z6">
    <w:name w:val="WW8Num82z6"/>
    <w:rsid w:val="00D72FB8"/>
  </w:style>
  <w:style w:type="character" w:customStyle="1" w:styleId="WW8Num82z7">
    <w:name w:val="WW8Num82z7"/>
    <w:rsid w:val="00D72FB8"/>
  </w:style>
  <w:style w:type="character" w:customStyle="1" w:styleId="WW8Num82z8">
    <w:name w:val="WW8Num82z8"/>
    <w:rsid w:val="00D72FB8"/>
  </w:style>
  <w:style w:type="character" w:customStyle="1" w:styleId="WW8Num83z0">
    <w:name w:val="WW8Num83z0"/>
    <w:rsid w:val="00D72FB8"/>
  </w:style>
  <w:style w:type="character" w:customStyle="1" w:styleId="WW8Num84z0">
    <w:name w:val="WW8Num84z0"/>
    <w:rsid w:val="00D72FB8"/>
  </w:style>
  <w:style w:type="character" w:customStyle="1" w:styleId="WW8Num85z0">
    <w:name w:val="WW8Num85z0"/>
    <w:rsid w:val="00D72FB8"/>
    <w:rPr>
      <w:b/>
    </w:rPr>
  </w:style>
  <w:style w:type="character" w:customStyle="1" w:styleId="WW8Num86z0">
    <w:name w:val="WW8Num86z0"/>
    <w:rsid w:val="00D72FB8"/>
    <w:rPr>
      <w:b/>
    </w:rPr>
  </w:style>
  <w:style w:type="character" w:customStyle="1" w:styleId="WW8Num87z0">
    <w:name w:val="WW8Num87z0"/>
    <w:rsid w:val="00D72FB8"/>
  </w:style>
  <w:style w:type="character" w:customStyle="1" w:styleId="WW8Num88z0">
    <w:name w:val="WW8Num88z0"/>
    <w:rsid w:val="00D72FB8"/>
    <w:rPr>
      <w:b/>
    </w:rPr>
  </w:style>
  <w:style w:type="character" w:customStyle="1" w:styleId="WW8Num89z0">
    <w:name w:val="WW8Num89z0"/>
    <w:rsid w:val="00D72FB8"/>
    <w:rPr>
      <w:b/>
    </w:rPr>
  </w:style>
  <w:style w:type="character" w:customStyle="1" w:styleId="WW8Num90z0">
    <w:name w:val="WW8Num90z0"/>
    <w:rsid w:val="00D72FB8"/>
    <w:rPr>
      <w:b/>
    </w:rPr>
  </w:style>
  <w:style w:type="character" w:customStyle="1" w:styleId="WW8Num90z1">
    <w:name w:val="WW8Num90z1"/>
    <w:rsid w:val="00D72FB8"/>
    <w:rPr>
      <w:b/>
    </w:rPr>
  </w:style>
  <w:style w:type="character" w:customStyle="1" w:styleId="WW8Num91z0">
    <w:name w:val="WW8Num91z0"/>
    <w:rsid w:val="00D72FB8"/>
  </w:style>
  <w:style w:type="character" w:customStyle="1" w:styleId="WW8Num92z0">
    <w:name w:val="WW8Num92z0"/>
    <w:rsid w:val="00D72FB8"/>
    <w:rPr>
      <w:rFonts w:ascii="Arial" w:hAnsi="Arial"/>
      <w:b/>
      <w:sz w:val="22"/>
    </w:rPr>
  </w:style>
  <w:style w:type="character" w:customStyle="1" w:styleId="WW8Num93z0">
    <w:name w:val="WW8Num93z0"/>
    <w:rsid w:val="00D72FB8"/>
  </w:style>
  <w:style w:type="character" w:customStyle="1" w:styleId="WW8Num94z0">
    <w:name w:val="WW8Num94z0"/>
    <w:rsid w:val="00D72FB8"/>
  </w:style>
  <w:style w:type="character" w:customStyle="1" w:styleId="WW8Num95z0">
    <w:name w:val="WW8Num95z0"/>
    <w:rsid w:val="00D72FB8"/>
    <w:rPr>
      <w:b/>
    </w:rPr>
  </w:style>
  <w:style w:type="character" w:customStyle="1" w:styleId="WW8Num96z0">
    <w:name w:val="WW8Num96z0"/>
    <w:rsid w:val="00D72FB8"/>
    <w:rPr>
      <w:b/>
      <w:color w:val="0000FF"/>
    </w:rPr>
  </w:style>
  <w:style w:type="character" w:customStyle="1" w:styleId="WW8Num97z0">
    <w:name w:val="WW8Num97z0"/>
    <w:rsid w:val="00D72FB8"/>
    <w:rPr>
      <w:b/>
    </w:rPr>
  </w:style>
  <w:style w:type="character" w:customStyle="1" w:styleId="WW8Num98z0">
    <w:name w:val="WW8Num98z0"/>
    <w:rsid w:val="00D72FB8"/>
    <w:rPr>
      <w:b/>
    </w:rPr>
  </w:style>
  <w:style w:type="character" w:customStyle="1" w:styleId="WW8Num99z0">
    <w:name w:val="WW8Num99z0"/>
    <w:rsid w:val="00D72FB8"/>
    <w:rPr>
      <w:rFonts w:ascii="Times New Roman" w:hAnsi="Times New Roman"/>
      <w:b/>
    </w:rPr>
  </w:style>
  <w:style w:type="character" w:customStyle="1" w:styleId="WW8Num100z0">
    <w:name w:val="WW8Num100z0"/>
    <w:rsid w:val="00D72FB8"/>
  </w:style>
  <w:style w:type="character" w:customStyle="1" w:styleId="WW8Num101z0">
    <w:name w:val="WW8Num101z0"/>
    <w:rsid w:val="00D72FB8"/>
    <w:rPr>
      <w:b/>
    </w:rPr>
  </w:style>
  <w:style w:type="character" w:customStyle="1" w:styleId="WW8Num102z0">
    <w:name w:val="WW8Num102z0"/>
    <w:rsid w:val="00D72FB8"/>
    <w:rPr>
      <w:b/>
    </w:rPr>
  </w:style>
  <w:style w:type="character" w:customStyle="1" w:styleId="WW8Num103z0">
    <w:name w:val="WW8Num103z0"/>
    <w:rsid w:val="00D72FB8"/>
    <w:rPr>
      <w:color w:val="FF00FF"/>
    </w:rPr>
  </w:style>
  <w:style w:type="character" w:customStyle="1" w:styleId="WW8Num104z0">
    <w:name w:val="WW8Num104z0"/>
    <w:rsid w:val="00D72FB8"/>
  </w:style>
  <w:style w:type="character" w:customStyle="1" w:styleId="WW8Num105z0">
    <w:name w:val="WW8Num105z0"/>
    <w:rsid w:val="00D72FB8"/>
  </w:style>
  <w:style w:type="character" w:customStyle="1" w:styleId="WW8Num106z0">
    <w:name w:val="WW8Num106z0"/>
    <w:rsid w:val="00D72FB8"/>
  </w:style>
  <w:style w:type="character" w:customStyle="1" w:styleId="WW8Num107z0">
    <w:name w:val="WW8Num107z0"/>
    <w:rsid w:val="00D72FB8"/>
    <w:rPr>
      <w:rFonts w:ascii="Times New Roman" w:hAnsi="Times New Roman"/>
      <w:b/>
      <w:sz w:val="24"/>
    </w:rPr>
  </w:style>
  <w:style w:type="character" w:customStyle="1" w:styleId="WW8Num108z0">
    <w:name w:val="WW8Num108z0"/>
    <w:rsid w:val="00D72FB8"/>
    <w:rPr>
      <w:rFonts w:ascii="Symbol" w:hAnsi="Symbol"/>
    </w:rPr>
  </w:style>
  <w:style w:type="character" w:customStyle="1" w:styleId="WW8Num109z0">
    <w:name w:val="WW8Num109z0"/>
    <w:rsid w:val="00D72FB8"/>
  </w:style>
  <w:style w:type="character" w:customStyle="1" w:styleId="WW8Num109z1">
    <w:name w:val="WW8Num109z1"/>
    <w:rsid w:val="00D72FB8"/>
  </w:style>
  <w:style w:type="character" w:customStyle="1" w:styleId="WW8Num109z2">
    <w:name w:val="WW8Num109z2"/>
    <w:rsid w:val="00D72FB8"/>
  </w:style>
  <w:style w:type="character" w:customStyle="1" w:styleId="WW8Num109z3">
    <w:name w:val="WW8Num109z3"/>
    <w:rsid w:val="00D72FB8"/>
  </w:style>
  <w:style w:type="character" w:customStyle="1" w:styleId="WW8Num109z4">
    <w:name w:val="WW8Num109z4"/>
    <w:rsid w:val="00D72FB8"/>
  </w:style>
  <w:style w:type="character" w:customStyle="1" w:styleId="WW8Num109z5">
    <w:name w:val="WW8Num109z5"/>
    <w:rsid w:val="00D72FB8"/>
  </w:style>
  <w:style w:type="character" w:customStyle="1" w:styleId="WW8Num109z6">
    <w:name w:val="WW8Num109z6"/>
    <w:rsid w:val="00D72FB8"/>
  </w:style>
  <w:style w:type="character" w:customStyle="1" w:styleId="WW8Num109z7">
    <w:name w:val="WW8Num109z7"/>
    <w:rsid w:val="00D72FB8"/>
  </w:style>
  <w:style w:type="character" w:customStyle="1" w:styleId="WW8Num109z8">
    <w:name w:val="WW8Num109z8"/>
    <w:rsid w:val="00D72FB8"/>
  </w:style>
  <w:style w:type="character" w:customStyle="1" w:styleId="WW8Num110z0">
    <w:name w:val="WW8Num110z0"/>
    <w:rsid w:val="00D72FB8"/>
    <w:rPr>
      <w:rFonts w:ascii="Symbol" w:hAnsi="Symbol"/>
    </w:rPr>
  </w:style>
  <w:style w:type="character" w:customStyle="1" w:styleId="WW8Num111z0">
    <w:name w:val="WW8Num111z0"/>
    <w:rsid w:val="00D72FB8"/>
    <w:rPr>
      <w:b/>
    </w:rPr>
  </w:style>
  <w:style w:type="character" w:customStyle="1" w:styleId="WW8Num112z0">
    <w:name w:val="WW8Num112z0"/>
    <w:rsid w:val="00D72FB8"/>
    <w:rPr>
      <w:b/>
    </w:rPr>
  </w:style>
  <w:style w:type="character" w:customStyle="1" w:styleId="WW8Num113z0">
    <w:name w:val="WW8Num113z0"/>
    <w:rsid w:val="00D72FB8"/>
  </w:style>
  <w:style w:type="character" w:customStyle="1" w:styleId="WW8Num114z0">
    <w:name w:val="WW8Num114z0"/>
    <w:rsid w:val="00D72FB8"/>
    <w:rPr>
      <w:b/>
    </w:rPr>
  </w:style>
  <w:style w:type="character" w:customStyle="1" w:styleId="WW8Num115z0">
    <w:name w:val="WW8Num115z0"/>
    <w:rsid w:val="00D72FB8"/>
    <w:rPr>
      <w:rFonts w:ascii="Symbol" w:hAnsi="Symbol"/>
    </w:rPr>
  </w:style>
  <w:style w:type="character" w:customStyle="1" w:styleId="WW8Num116z0">
    <w:name w:val="WW8Num116z0"/>
    <w:rsid w:val="00D72FB8"/>
    <w:rPr>
      <w:b/>
    </w:rPr>
  </w:style>
  <w:style w:type="character" w:customStyle="1" w:styleId="WW8Num117z0">
    <w:name w:val="WW8Num117z0"/>
    <w:rsid w:val="00D72FB8"/>
  </w:style>
  <w:style w:type="character" w:customStyle="1" w:styleId="WW8Num118z0">
    <w:name w:val="WW8Num118z0"/>
    <w:rsid w:val="00D72FB8"/>
  </w:style>
  <w:style w:type="character" w:customStyle="1" w:styleId="WW8Num119z0">
    <w:name w:val="WW8Num119z0"/>
    <w:rsid w:val="00D72FB8"/>
  </w:style>
  <w:style w:type="character" w:customStyle="1" w:styleId="WW8Num120z0">
    <w:name w:val="WW8Num120z0"/>
    <w:rsid w:val="00D72FB8"/>
    <w:rPr>
      <w:b/>
      <w:color w:val="000000"/>
    </w:rPr>
  </w:style>
  <w:style w:type="character" w:customStyle="1" w:styleId="WW8Num121z0">
    <w:name w:val="WW8Num121z0"/>
    <w:rsid w:val="00D72FB8"/>
  </w:style>
  <w:style w:type="character" w:customStyle="1" w:styleId="WW8Num122z0">
    <w:name w:val="WW8Num122z0"/>
    <w:rsid w:val="00D72FB8"/>
  </w:style>
  <w:style w:type="character" w:customStyle="1" w:styleId="WW8Num123z0">
    <w:name w:val="WW8Num123z0"/>
    <w:rsid w:val="00D72FB8"/>
  </w:style>
  <w:style w:type="character" w:customStyle="1" w:styleId="WW8Num124z0">
    <w:name w:val="WW8Num124z0"/>
    <w:rsid w:val="00D72FB8"/>
    <w:rPr>
      <w:b/>
    </w:rPr>
  </w:style>
  <w:style w:type="character" w:customStyle="1" w:styleId="WW8Num125z0">
    <w:name w:val="WW8Num125z0"/>
    <w:rsid w:val="00D72FB8"/>
    <w:rPr>
      <w:rFonts w:ascii="Wingdings" w:hAnsi="Wingdings"/>
    </w:rPr>
  </w:style>
  <w:style w:type="character" w:customStyle="1" w:styleId="WW8Num127z0">
    <w:name w:val="WW8Num127z0"/>
    <w:rsid w:val="00D72FB8"/>
  </w:style>
  <w:style w:type="character" w:customStyle="1" w:styleId="WW8Num128z0">
    <w:name w:val="WW8Num128z0"/>
    <w:rsid w:val="00D72FB8"/>
    <w:rPr>
      <w:b/>
    </w:rPr>
  </w:style>
  <w:style w:type="character" w:customStyle="1" w:styleId="WW8Num129z0">
    <w:name w:val="WW8Num129z0"/>
    <w:rsid w:val="00D72FB8"/>
  </w:style>
  <w:style w:type="character" w:customStyle="1" w:styleId="WW8Num129z1">
    <w:name w:val="WW8Num129z1"/>
    <w:rsid w:val="00D72FB8"/>
  </w:style>
  <w:style w:type="character" w:customStyle="1" w:styleId="WW8Num129z2">
    <w:name w:val="WW8Num129z2"/>
    <w:rsid w:val="00D72FB8"/>
  </w:style>
  <w:style w:type="character" w:customStyle="1" w:styleId="WW8Num129z3">
    <w:name w:val="WW8Num129z3"/>
    <w:rsid w:val="00D72FB8"/>
  </w:style>
  <w:style w:type="character" w:customStyle="1" w:styleId="WW8Num129z4">
    <w:name w:val="WW8Num129z4"/>
    <w:rsid w:val="00D72FB8"/>
  </w:style>
  <w:style w:type="character" w:customStyle="1" w:styleId="WW8Num129z5">
    <w:name w:val="WW8Num129z5"/>
    <w:rsid w:val="00D72FB8"/>
  </w:style>
  <w:style w:type="character" w:customStyle="1" w:styleId="WW8Num129z6">
    <w:name w:val="WW8Num129z6"/>
    <w:rsid w:val="00D72FB8"/>
  </w:style>
  <w:style w:type="character" w:customStyle="1" w:styleId="WW8Num129z7">
    <w:name w:val="WW8Num129z7"/>
    <w:rsid w:val="00D72FB8"/>
  </w:style>
  <w:style w:type="character" w:customStyle="1" w:styleId="WW8Num129z8">
    <w:name w:val="WW8Num129z8"/>
    <w:rsid w:val="00D72FB8"/>
  </w:style>
  <w:style w:type="character" w:customStyle="1" w:styleId="WW8Num130z0">
    <w:name w:val="WW8Num130z0"/>
    <w:rsid w:val="00D72FB8"/>
    <w:rPr>
      <w:b/>
    </w:rPr>
  </w:style>
  <w:style w:type="character" w:customStyle="1" w:styleId="WW8Num131z0">
    <w:name w:val="WW8Num131z0"/>
    <w:rsid w:val="00D72FB8"/>
  </w:style>
  <w:style w:type="character" w:customStyle="1" w:styleId="WW8Num131z1">
    <w:name w:val="WW8Num131z1"/>
    <w:rsid w:val="00D72FB8"/>
  </w:style>
  <w:style w:type="character" w:customStyle="1" w:styleId="WW8Num131z2">
    <w:name w:val="WW8Num131z2"/>
    <w:rsid w:val="00D72FB8"/>
  </w:style>
  <w:style w:type="character" w:customStyle="1" w:styleId="WW8Num131z3">
    <w:name w:val="WW8Num131z3"/>
    <w:rsid w:val="00D72FB8"/>
  </w:style>
  <w:style w:type="character" w:customStyle="1" w:styleId="WW8Num131z4">
    <w:name w:val="WW8Num131z4"/>
    <w:rsid w:val="00D72FB8"/>
  </w:style>
  <w:style w:type="character" w:customStyle="1" w:styleId="WW8Num131z5">
    <w:name w:val="WW8Num131z5"/>
    <w:rsid w:val="00D72FB8"/>
  </w:style>
  <w:style w:type="character" w:customStyle="1" w:styleId="WW8Num131z6">
    <w:name w:val="WW8Num131z6"/>
    <w:rsid w:val="00D72FB8"/>
  </w:style>
  <w:style w:type="character" w:customStyle="1" w:styleId="WW8Num131z7">
    <w:name w:val="WW8Num131z7"/>
    <w:rsid w:val="00D72FB8"/>
  </w:style>
  <w:style w:type="character" w:customStyle="1" w:styleId="WW8Num131z8">
    <w:name w:val="WW8Num131z8"/>
    <w:rsid w:val="00D72FB8"/>
  </w:style>
  <w:style w:type="character" w:customStyle="1" w:styleId="WW8Num132z0">
    <w:name w:val="WW8Num132z0"/>
    <w:rsid w:val="00D72FB8"/>
  </w:style>
  <w:style w:type="character" w:customStyle="1" w:styleId="WW8Num132z1">
    <w:name w:val="WW8Num132z1"/>
    <w:rsid w:val="00D72FB8"/>
  </w:style>
  <w:style w:type="character" w:customStyle="1" w:styleId="WW8Num132z2">
    <w:name w:val="WW8Num132z2"/>
    <w:rsid w:val="00D72FB8"/>
  </w:style>
  <w:style w:type="character" w:customStyle="1" w:styleId="WW8Num132z3">
    <w:name w:val="WW8Num132z3"/>
    <w:rsid w:val="00D72FB8"/>
  </w:style>
  <w:style w:type="character" w:customStyle="1" w:styleId="WW8Num132z4">
    <w:name w:val="WW8Num132z4"/>
    <w:rsid w:val="00D72FB8"/>
  </w:style>
  <w:style w:type="character" w:customStyle="1" w:styleId="WW8Num132z5">
    <w:name w:val="WW8Num132z5"/>
    <w:rsid w:val="00D72FB8"/>
  </w:style>
  <w:style w:type="character" w:customStyle="1" w:styleId="WW8Num132z6">
    <w:name w:val="WW8Num132z6"/>
    <w:rsid w:val="00D72FB8"/>
  </w:style>
  <w:style w:type="character" w:customStyle="1" w:styleId="WW8Num132z7">
    <w:name w:val="WW8Num132z7"/>
    <w:rsid w:val="00D72FB8"/>
  </w:style>
  <w:style w:type="character" w:customStyle="1" w:styleId="WW8Num132z8">
    <w:name w:val="WW8Num132z8"/>
    <w:rsid w:val="00D72FB8"/>
  </w:style>
  <w:style w:type="character" w:customStyle="1" w:styleId="WW8Num133z0">
    <w:name w:val="WW8Num133z0"/>
    <w:rsid w:val="00D72FB8"/>
  </w:style>
  <w:style w:type="character" w:customStyle="1" w:styleId="WW8Num133z1">
    <w:name w:val="WW8Num133z1"/>
    <w:rsid w:val="00D72FB8"/>
  </w:style>
  <w:style w:type="character" w:customStyle="1" w:styleId="WW8Num133z2">
    <w:name w:val="WW8Num133z2"/>
    <w:rsid w:val="00D72FB8"/>
  </w:style>
  <w:style w:type="character" w:customStyle="1" w:styleId="WW8Num133z3">
    <w:name w:val="WW8Num133z3"/>
    <w:rsid w:val="00D72FB8"/>
  </w:style>
  <w:style w:type="character" w:customStyle="1" w:styleId="WW8Num133z4">
    <w:name w:val="WW8Num133z4"/>
    <w:rsid w:val="00D72FB8"/>
  </w:style>
  <w:style w:type="character" w:customStyle="1" w:styleId="WW8Num133z5">
    <w:name w:val="WW8Num133z5"/>
    <w:rsid w:val="00D72FB8"/>
  </w:style>
  <w:style w:type="character" w:customStyle="1" w:styleId="WW8Num133z6">
    <w:name w:val="WW8Num133z6"/>
    <w:rsid w:val="00D72FB8"/>
  </w:style>
  <w:style w:type="character" w:customStyle="1" w:styleId="WW8Num133z7">
    <w:name w:val="WW8Num133z7"/>
    <w:rsid w:val="00D72FB8"/>
  </w:style>
  <w:style w:type="character" w:customStyle="1" w:styleId="WW8Num133z8">
    <w:name w:val="WW8Num133z8"/>
    <w:rsid w:val="00D72FB8"/>
  </w:style>
  <w:style w:type="character" w:customStyle="1" w:styleId="WW8Num134z0">
    <w:name w:val="WW8Num134z0"/>
    <w:rsid w:val="00D72FB8"/>
  </w:style>
  <w:style w:type="character" w:customStyle="1" w:styleId="WW8Num135z0">
    <w:name w:val="WW8Num135z0"/>
    <w:rsid w:val="00D72FB8"/>
    <w:rPr>
      <w:b/>
      <w:color w:val="auto"/>
    </w:rPr>
  </w:style>
  <w:style w:type="character" w:customStyle="1" w:styleId="WW8Num136z0">
    <w:name w:val="WW8Num136z0"/>
    <w:rsid w:val="00D72FB8"/>
    <w:rPr>
      <w:rFonts w:ascii="Arial" w:hAnsi="Arial"/>
      <w:b/>
      <w:color w:val="auto"/>
      <w:sz w:val="22"/>
    </w:rPr>
  </w:style>
  <w:style w:type="character" w:customStyle="1" w:styleId="WW8Num137z0">
    <w:name w:val="WW8Num137z0"/>
    <w:rsid w:val="00D72FB8"/>
    <w:rPr>
      <w:b/>
    </w:rPr>
  </w:style>
  <w:style w:type="character" w:customStyle="1" w:styleId="WW8Num138z0">
    <w:name w:val="WW8Num138z0"/>
    <w:rsid w:val="00D72FB8"/>
    <w:rPr>
      <w:b/>
    </w:rPr>
  </w:style>
  <w:style w:type="character" w:customStyle="1" w:styleId="WW8Num139z0">
    <w:name w:val="WW8Num139z0"/>
    <w:rsid w:val="00D72FB8"/>
    <w:rPr>
      <w:b/>
    </w:rPr>
  </w:style>
  <w:style w:type="character" w:customStyle="1" w:styleId="WW8Num140z0">
    <w:name w:val="WW8Num140z0"/>
    <w:rsid w:val="00D72FB8"/>
  </w:style>
  <w:style w:type="character" w:customStyle="1" w:styleId="WW8Num140z1">
    <w:name w:val="WW8Num140z1"/>
    <w:rsid w:val="00D72FB8"/>
  </w:style>
  <w:style w:type="character" w:customStyle="1" w:styleId="WW8Num140z2">
    <w:name w:val="WW8Num140z2"/>
    <w:rsid w:val="00D72FB8"/>
  </w:style>
  <w:style w:type="character" w:customStyle="1" w:styleId="WW8Num140z3">
    <w:name w:val="WW8Num140z3"/>
    <w:rsid w:val="00D72FB8"/>
  </w:style>
  <w:style w:type="character" w:customStyle="1" w:styleId="WW8Num140z4">
    <w:name w:val="WW8Num140z4"/>
    <w:rsid w:val="00D72FB8"/>
  </w:style>
  <w:style w:type="character" w:customStyle="1" w:styleId="WW8Num140z5">
    <w:name w:val="WW8Num140z5"/>
    <w:rsid w:val="00D72FB8"/>
  </w:style>
  <w:style w:type="character" w:customStyle="1" w:styleId="WW8Num140z6">
    <w:name w:val="WW8Num140z6"/>
    <w:rsid w:val="00D72FB8"/>
  </w:style>
  <w:style w:type="character" w:customStyle="1" w:styleId="WW8Num140z7">
    <w:name w:val="WW8Num140z7"/>
    <w:rsid w:val="00D72FB8"/>
  </w:style>
  <w:style w:type="character" w:customStyle="1" w:styleId="WW8Num140z8">
    <w:name w:val="WW8Num140z8"/>
    <w:rsid w:val="00D72FB8"/>
  </w:style>
  <w:style w:type="character" w:customStyle="1" w:styleId="WW8Num141z0">
    <w:name w:val="WW8Num141z0"/>
    <w:rsid w:val="00D72FB8"/>
    <w:rPr>
      <w:rFonts w:ascii="Times New Roman" w:hAnsi="Times New Roman"/>
      <w:b/>
      <w:sz w:val="24"/>
    </w:rPr>
  </w:style>
  <w:style w:type="character" w:customStyle="1" w:styleId="WW8Num142z0">
    <w:name w:val="WW8Num142z0"/>
    <w:rsid w:val="00D72FB8"/>
    <w:rPr>
      <w:rFonts w:ascii="Symbol" w:hAnsi="Symbol"/>
    </w:rPr>
  </w:style>
  <w:style w:type="character" w:customStyle="1" w:styleId="WW8Num143z0">
    <w:name w:val="WW8Num143z0"/>
    <w:rsid w:val="00D72FB8"/>
    <w:rPr>
      <w:b/>
    </w:rPr>
  </w:style>
  <w:style w:type="character" w:customStyle="1" w:styleId="WW8Num144z0">
    <w:name w:val="WW8Num144z0"/>
    <w:rsid w:val="00D72FB8"/>
  </w:style>
  <w:style w:type="character" w:customStyle="1" w:styleId="WW8Num145z0">
    <w:name w:val="WW8Num145z0"/>
    <w:rsid w:val="00D72FB8"/>
  </w:style>
  <w:style w:type="character" w:customStyle="1" w:styleId="WW8Num146z0">
    <w:name w:val="WW8Num146z0"/>
    <w:rsid w:val="00D72FB8"/>
    <w:rPr>
      <w:b/>
    </w:rPr>
  </w:style>
  <w:style w:type="character" w:customStyle="1" w:styleId="WW8Num147z0">
    <w:name w:val="WW8Num147z0"/>
    <w:rsid w:val="00D72FB8"/>
    <w:rPr>
      <w:b/>
    </w:rPr>
  </w:style>
  <w:style w:type="character" w:customStyle="1" w:styleId="WW8Num148z0">
    <w:name w:val="WW8Num148z0"/>
    <w:rsid w:val="00D72FB8"/>
  </w:style>
  <w:style w:type="character" w:customStyle="1" w:styleId="WW8Num149z0">
    <w:name w:val="WW8Num149z0"/>
    <w:rsid w:val="00D72FB8"/>
  </w:style>
  <w:style w:type="character" w:customStyle="1" w:styleId="WW8Num150z0">
    <w:name w:val="WW8Num150z0"/>
    <w:rsid w:val="00D72FB8"/>
  </w:style>
  <w:style w:type="character" w:customStyle="1" w:styleId="WW8Num151z0">
    <w:name w:val="WW8Num151z0"/>
    <w:rsid w:val="00D72FB8"/>
  </w:style>
  <w:style w:type="character" w:customStyle="1" w:styleId="WW8Num152z0">
    <w:name w:val="WW8Num152z0"/>
    <w:rsid w:val="00D72FB8"/>
  </w:style>
  <w:style w:type="character" w:customStyle="1" w:styleId="WW8Num153z0">
    <w:name w:val="WW8Num153z0"/>
    <w:rsid w:val="00D72FB8"/>
    <w:rPr>
      <w:b/>
    </w:rPr>
  </w:style>
  <w:style w:type="character" w:customStyle="1" w:styleId="WW8Num154z0">
    <w:name w:val="WW8Num154z0"/>
    <w:rsid w:val="00D72FB8"/>
    <w:rPr>
      <w:rFonts w:ascii="Symbol" w:hAnsi="Symbol"/>
    </w:rPr>
  </w:style>
  <w:style w:type="character" w:customStyle="1" w:styleId="WW8Num155z0">
    <w:name w:val="WW8Num155z0"/>
    <w:rsid w:val="00D72FB8"/>
  </w:style>
  <w:style w:type="character" w:customStyle="1" w:styleId="WW8Num156z0">
    <w:name w:val="WW8Num156z0"/>
    <w:rsid w:val="00D72FB8"/>
    <w:rPr>
      <w:rFonts w:ascii="Arial" w:hAnsi="Arial"/>
      <w:b/>
      <w:sz w:val="24"/>
    </w:rPr>
  </w:style>
  <w:style w:type="character" w:customStyle="1" w:styleId="WW8Num157z0">
    <w:name w:val="WW8Num157z0"/>
    <w:rsid w:val="00D72FB8"/>
    <w:rPr>
      <w:b/>
    </w:rPr>
  </w:style>
  <w:style w:type="character" w:customStyle="1" w:styleId="WW8Num158z0">
    <w:name w:val="WW8Num158z0"/>
    <w:rsid w:val="00D72FB8"/>
  </w:style>
  <w:style w:type="character" w:customStyle="1" w:styleId="WW8Num158z1">
    <w:name w:val="WW8Num158z1"/>
    <w:rsid w:val="00D72FB8"/>
  </w:style>
  <w:style w:type="character" w:customStyle="1" w:styleId="WW8Num158z2">
    <w:name w:val="WW8Num158z2"/>
    <w:rsid w:val="00D72FB8"/>
  </w:style>
  <w:style w:type="character" w:customStyle="1" w:styleId="WW8Num158z3">
    <w:name w:val="WW8Num158z3"/>
    <w:rsid w:val="00D72FB8"/>
  </w:style>
  <w:style w:type="character" w:customStyle="1" w:styleId="WW8Num158z4">
    <w:name w:val="WW8Num158z4"/>
    <w:rsid w:val="00D72FB8"/>
  </w:style>
  <w:style w:type="character" w:customStyle="1" w:styleId="WW8Num158z5">
    <w:name w:val="WW8Num158z5"/>
    <w:rsid w:val="00D72FB8"/>
  </w:style>
  <w:style w:type="character" w:customStyle="1" w:styleId="WW8Num158z6">
    <w:name w:val="WW8Num158z6"/>
    <w:rsid w:val="00D72FB8"/>
  </w:style>
  <w:style w:type="character" w:customStyle="1" w:styleId="WW8Num158z7">
    <w:name w:val="WW8Num158z7"/>
    <w:rsid w:val="00D72FB8"/>
  </w:style>
  <w:style w:type="character" w:customStyle="1" w:styleId="WW8Num158z8">
    <w:name w:val="WW8Num158z8"/>
    <w:rsid w:val="00D72FB8"/>
  </w:style>
  <w:style w:type="character" w:customStyle="1" w:styleId="WW8Num159z0">
    <w:name w:val="WW8Num159z0"/>
    <w:rsid w:val="00D72FB8"/>
    <w:rPr>
      <w:rFonts w:ascii="Arial" w:hAnsi="Arial"/>
      <w:b/>
      <w:sz w:val="22"/>
    </w:rPr>
  </w:style>
  <w:style w:type="character" w:customStyle="1" w:styleId="WW8Num160z0">
    <w:name w:val="WW8Num160z0"/>
    <w:rsid w:val="00D72FB8"/>
    <w:rPr>
      <w:b/>
    </w:rPr>
  </w:style>
  <w:style w:type="character" w:customStyle="1" w:styleId="WW8Num161z0">
    <w:name w:val="WW8Num161z0"/>
    <w:rsid w:val="00D72FB8"/>
  </w:style>
  <w:style w:type="character" w:customStyle="1" w:styleId="WW8Num162z0">
    <w:name w:val="WW8Num162z0"/>
    <w:rsid w:val="00D72FB8"/>
    <w:rPr>
      <w:b/>
      <w:color w:val="000000"/>
    </w:rPr>
  </w:style>
  <w:style w:type="character" w:customStyle="1" w:styleId="WW8Num163z0">
    <w:name w:val="WW8Num163z0"/>
    <w:rsid w:val="00D72FB8"/>
  </w:style>
  <w:style w:type="character" w:customStyle="1" w:styleId="WW8Num164z0">
    <w:name w:val="WW8Num164z0"/>
    <w:rsid w:val="00D72FB8"/>
  </w:style>
  <w:style w:type="character" w:customStyle="1" w:styleId="WW8Num165z0">
    <w:name w:val="WW8Num165z0"/>
    <w:rsid w:val="00D72FB8"/>
  </w:style>
  <w:style w:type="character" w:customStyle="1" w:styleId="WW8Num166z0">
    <w:name w:val="WW8Num166z0"/>
    <w:rsid w:val="00D72FB8"/>
    <w:rPr>
      <w:rFonts w:ascii="Arial" w:hAnsi="Arial"/>
      <w:b/>
      <w:sz w:val="22"/>
    </w:rPr>
  </w:style>
  <w:style w:type="character" w:customStyle="1" w:styleId="WW8Num167z0">
    <w:name w:val="WW8Num167z0"/>
    <w:rsid w:val="00D72FB8"/>
  </w:style>
  <w:style w:type="character" w:customStyle="1" w:styleId="WW8Num168z0">
    <w:name w:val="WW8Num168z0"/>
    <w:rsid w:val="00D72FB8"/>
    <w:rPr>
      <w:rFonts w:ascii="Arial" w:hAnsi="Arial"/>
      <w:sz w:val="22"/>
    </w:rPr>
  </w:style>
  <w:style w:type="character" w:customStyle="1" w:styleId="WW8Num169z0">
    <w:name w:val="WW8Num169z0"/>
    <w:rsid w:val="00D72FB8"/>
  </w:style>
  <w:style w:type="character" w:customStyle="1" w:styleId="WW8Num170z0">
    <w:name w:val="WW8Num170z0"/>
    <w:rsid w:val="00D72FB8"/>
    <w:rPr>
      <w:b/>
    </w:rPr>
  </w:style>
  <w:style w:type="character" w:customStyle="1" w:styleId="WW8Num171z0">
    <w:name w:val="WW8Num171z0"/>
    <w:rsid w:val="00D72FB8"/>
  </w:style>
  <w:style w:type="character" w:customStyle="1" w:styleId="WW8Num172z0">
    <w:name w:val="WW8Num172z0"/>
    <w:rsid w:val="00D72FB8"/>
    <w:rPr>
      <w:b/>
    </w:rPr>
  </w:style>
  <w:style w:type="character" w:customStyle="1" w:styleId="WW8Num173z0">
    <w:name w:val="WW8Num173z0"/>
    <w:rsid w:val="00D72FB8"/>
    <w:rPr>
      <w:b/>
    </w:rPr>
  </w:style>
  <w:style w:type="character" w:customStyle="1" w:styleId="WW8Num174z0">
    <w:name w:val="WW8Num174z0"/>
    <w:rsid w:val="00D72FB8"/>
  </w:style>
  <w:style w:type="character" w:customStyle="1" w:styleId="WW8Num175z0">
    <w:name w:val="WW8Num175z0"/>
    <w:rsid w:val="00D72FB8"/>
  </w:style>
  <w:style w:type="character" w:customStyle="1" w:styleId="WW8Num176z0">
    <w:name w:val="WW8Num176z0"/>
    <w:rsid w:val="00D72FB8"/>
  </w:style>
  <w:style w:type="character" w:customStyle="1" w:styleId="WW8Num177z0">
    <w:name w:val="WW8Num177z0"/>
    <w:rsid w:val="00D72FB8"/>
    <w:rPr>
      <w:b/>
    </w:rPr>
  </w:style>
  <w:style w:type="character" w:customStyle="1" w:styleId="WW8Num178z0">
    <w:name w:val="WW8Num178z0"/>
    <w:rsid w:val="00D72FB8"/>
    <w:rPr>
      <w:rFonts w:ascii="Symbol" w:hAnsi="Symbol"/>
    </w:rPr>
  </w:style>
  <w:style w:type="character" w:customStyle="1" w:styleId="WW8Num179z0">
    <w:name w:val="WW8Num179z0"/>
    <w:rsid w:val="00D72FB8"/>
    <w:rPr>
      <w:rFonts w:ascii="Arial" w:hAnsi="Arial"/>
      <w:b/>
      <w:sz w:val="22"/>
    </w:rPr>
  </w:style>
  <w:style w:type="character" w:customStyle="1" w:styleId="WW8Num181z0">
    <w:name w:val="WW8Num181z0"/>
    <w:rsid w:val="00D72FB8"/>
    <w:rPr>
      <w:rFonts w:ascii="Symbol" w:hAnsi="Symbol"/>
    </w:rPr>
  </w:style>
  <w:style w:type="character" w:customStyle="1" w:styleId="WW8Num182z0">
    <w:name w:val="WW8Num182z0"/>
    <w:rsid w:val="00D72FB8"/>
    <w:rPr>
      <w:rFonts w:ascii="Symbol" w:hAnsi="Symbol"/>
    </w:rPr>
  </w:style>
  <w:style w:type="character" w:customStyle="1" w:styleId="WW8Num183z0">
    <w:name w:val="WW8Num183z0"/>
    <w:rsid w:val="00D72FB8"/>
    <w:rPr>
      <w:b/>
    </w:rPr>
  </w:style>
  <w:style w:type="character" w:customStyle="1" w:styleId="WW8Num184z0">
    <w:name w:val="WW8Num184z0"/>
    <w:rsid w:val="00D72FB8"/>
    <w:rPr>
      <w:color w:val="auto"/>
      <w:sz w:val="22"/>
    </w:rPr>
  </w:style>
  <w:style w:type="character" w:customStyle="1" w:styleId="WW8Num185z0">
    <w:name w:val="WW8Num185z0"/>
    <w:rsid w:val="00D72FB8"/>
  </w:style>
  <w:style w:type="character" w:customStyle="1" w:styleId="WW8Num186z0">
    <w:name w:val="WW8Num186z0"/>
    <w:rsid w:val="00D72FB8"/>
  </w:style>
  <w:style w:type="character" w:customStyle="1" w:styleId="WW8Num187z0">
    <w:name w:val="WW8Num187z0"/>
    <w:rsid w:val="00D72FB8"/>
    <w:rPr>
      <w:b/>
    </w:rPr>
  </w:style>
  <w:style w:type="character" w:customStyle="1" w:styleId="WW8Num187z1">
    <w:name w:val="WW8Num187z1"/>
    <w:rsid w:val="00D72FB8"/>
  </w:style>
  <w:style w:type="character" w:customStyle="1" w:styleId="WW8Num187z2">
    <w:name w:val="WW8Num187z2"/>
    <w:rsid w:val="00D72FB8"/>
  </w:style>
  <w:style w:type="character" w:customStyle="1" w:styleId="WW8Num187z3">
    <w:name w:val="WW8Num187z3"/>
    <w:rsid w:val="00D72FB8"/>
  </w:style>
  <w:style w:type="character" w:customStyle="1" w:styleId="WW8Num187z4">
    <w:name w:val="WW8Num187z4"/>
    <w:rsid w:val="00D72FB8"/>
  </w:style>
  <w:style w:type="character" w:customStyle="1" w:styleId="WW8Num187z5">
    <w:name w:val="WW8Num187z5"/>
    <w:rsid w:val="00D72FB8"/>
  </w:style>
  <w:style w:type="character" w:customStyle="1" w:styleId="WW8Num187z6">
    <w:name w:val="WW8Num187z6"/>
    <w:rsid w:val="00D72FB8"/>
  </w:style>
  <w:style w:type="character" w:customStyle="1" w:styleId="WW8Num187z7">
    <w:name w:val="WW8Num187z7"/>
    <w:rsid w:val="00D72FB8"/>
  </w:style>
  <w:style w:type="character" w:customStyle="1" w:styleId="WW8Num187z8">
    <w:name w:val="WW8Num187z8"/>
    <w:rsid w:val="00D72FB8"/>
  </w:style>
  <w:style w:type="character" w:customStyle="1" w:styleId="WW8Num188z0">
    <w:name w:val="WW8Num188z0"/>
    <w:rsid w:val="00D72FB8"/>
  </w:style>
  <w:style w:type="character" w:customStyle="1" w:styleId="WW8Num189z0">
    <w:name w:val="WW8Num189z0"/>
    <w:rsid w:val="00D72FB8"/>
    <w:rPr>
      <w:b/>
      <w:color w:val="auto"/>
    </w:rPr>
  </w:style>
  <w:style w:type="character" w:customStyle="1" w:styleId="WW8Num190z0">
    <w:name w:val="WW8Num190z0"/>
    <w:rsid w:val="00D72FB8"/>
    <w:rPr>
      <w:b/>
    </w:rPr>
  </w:style>
  <w:style w:type="character" w:customStyle="1" w:styleId="WW8Num191z0">
    <w:name w:val="WW8Num191z0"/>
    <w:rsid w:val="00D72FB8"/>
  </w:style>
  <w:style w:type="character" w:customStyle="1" w:styleId="WW8Num191z1">
    <w:name w:val="WW8Num191z1"/>
    <w:rsid w:val="00D72FB8"/>
  </w:style>
  <w:style w:type="character" w:customStyle="1" w:styleId="WW8Num191z2">
    <w:name w:val="WW8Num191z2"/>
    <w:rsid w:val="00D72FB8"/>
  </w:style>
  <w:style w:type="character" w:customStyle="1" w:styleId="WW8Num191z3">
    <w:name w:val="WW8Num191z3"/>
    <w:rsid w:val="00D72FB8"/>
  </w:style>
  <w:style w:type="character" w:customStyle="1" w:styleId="WW8Num191z4">
    <w:name w:val="WW8Num191z4"/>
    <w:rsid w:val="00D72FB8"/>
  </w:style>
  <w:style w:type="character" w:customStyle="1" w:styleId="WW8Num191z5">
    <w:name w:val="WW8Num191z5"/>
    <w:rsid w:val="00D72FB8"/>
  </w:style>
  <w:style w:type="character" w:customStyle="1" w:styleId="WW8Num191z6">
    <w:name w:val="WW8Num191z6"/>
    <w:rsid w:val="00D72FB8"/>
  </w:style>
  <w:style w:type="character" w:customStyle="1" w:styleId="WW8Num191z7">
    <w:name w:val="WW8Num191z7"/>
    <w:rsid w:val="00D72FB8"/>
  </w:style>
  <w:style w:type="character" w:customStyle="1" w:styleId="WW8Num191z8">
    <w:name w:val="WW8Num191z8"/>
    <w:rsid w:val="00D72FB8"/>
  </w:style>
  <w:style w:type="character" w:customStyle="1" w:styleId="WW8Num192z0">
    <w:name w:val="WW8Num192z0"/>
    <w:rsid w:val="00D72FB8"/>
  </w:style>
  <w:style w:type="character" w:customStyle="1" w:styleId="WW8Num193z0">
    <w:name w:val="WW8Num193z0"/>
    <w:rsid w:val="00D72FB8"/>
  </w:style>
  <w:style w:type="character" w:customStyle="1" w:styleId="WW8Num193z1">
    <w:name w:val="WW8Num193z1"/>
    <w:rsid w:val="00D72FB8"/>
  </w:style>
  <w:style w:type="character" w:customStyle="1" w:styleId="WW8Num193z2">
    <w:name w:val="WW8Num193z2"/>
    <w:rsid w:val="00D72FB8"/>
  </w:style>
  <w:style w:type="character" w:customStyle="1" w:styleId="WW8Num193z3">
    <w:name w:val="WW8Num193z3"/>
    <w:rsid w:val="00D72FB8"/>
  </w:style>
  <w:style w:type="character" w:customStyle="1" w:styleId="WW8Num193z4">
    <w:name w:val="WW8Num193z4"/>
    <w:rsid w:val="00D72FB8"/>
  </w:style>
  <w:style w:type="character" w:customStyle="1" w:styleId="WW8Num193z5">
    <w:name w:val="WW8Num193z5"/>
    <w:rsid w:val="00D72FB8"/>
  </w:style>
  <w:style w:type="character" w:customStyle="1" w:styleId="WW8Num193z6">
    <w:name w:val="WW8Num193z6"/>
    <w:rsid w:val="00D72FB8"/>
  </w:style>
  <w:style w:type="character" w:customStyle="1" w:styleId="WW8Num193z7">
    <w:name w:val="WW8Num193z7"/>
    <w:rsid w:val="00D72FB8"/>
  </w:style>
  <w:style w:type="character" w:customStyle="1" w:styleId="WW8Num193z8">
    <w:name w:val="WW8Num193z8"/>
    <w:rsid w:val="00D72FB8"/>
  </w:style>
  <w:style w:type="character" w:customStyle="1" w:styleId="WW8Num194z0">
    <w:name w:val="WW8Num194z0"/>
    <w:rsid w:val="00D72FB8"/>
  </w:style>
  <w:style w:type="character" w:customStyle="1" w:styleId="WW8Num195z0">
    <w:name w:val="WW8Num195z0"/>
    <w:rsid w:val="00D72FB8"/>
    <w:rPr>
      <w:rFonts w:ascii="Symbol" w:hAnsi="Symbol"/>
    </w:rPr>
  </w:style>
  <w:style w:type="character" w:customStyle="1" w:styleId="WW8Num196z0">
    <w:name w:val="WW8Num196z0"/>
    <w:rsid w:val="00D72FB8"/>
    <w:rPr>
      <w:b/>
      <w:color w:val="auto"/>
    </w:rPr>
  </w:style>
  <w:style w:type="character" w:customStyle="1" w:styleId="WW8Num197z0">
    <w:name w:val="WW8Num197z0"/>
    <w:rsid w:val="00D72FB8"/>
    <w:rPr>
      <w:b/>
    </w:rPr>
  </w:style>
  <w:style w:type="character" w:customStyle="1" w:styleId="WW8Num198z0">
    <w:name w:val="WW8Num198z0"/>
    <w:rsid w:val="00D72FB8"/>
    <w:rPr>
      <w:b/>
      <w:color w:val="auto"/>
      <w:sz w:val="22"/>
    </w:rPr>
  </w:style>
  <w:style w:type="character" w:customStyle="1" w:styleId="WW8Num199z0">
    <w:name w:val="WW8Num199z0"/>
    <w:rsid w:val="00D72FB8"/>
    <w:rPr>
      <w:b/>
      <w:color w:val="0000FF"/>
    </w:rPr>
  </w:style>
  <w:style w:type="character" w:customStyle="1" w:styleId="WW8Num200z0">
    <w:name w:val="WW8Num200z0"/>
    <w:rsid w:val="00D72FB8"/>
    <w:rPr>
      <w:b/>
    </w:rPr>
  </w:style>
  <w:style w:type="character" w:customStyle="1" w:styleId="WW8Num201z0">
    <w:name w:val="WW8Num201z0"/>
    <w:rsid w:val="00D72FB8"/>
    <w:rPr>
      <w:b/>
    </w:rPr>
  </w:style>
  <w:style w:type="character" w:customStyle="1" w:styleId="WW8Num203z0">
    <w:name w:val="WW8Num203z0"/>
    <w:rsid w:val="00D72FB8"/>
    <w:rPr>
      <w:b/>
    </w:rPr>
  </w:style>
  <w:style w:type="character" w:customStyle="1" w:styleId="WW8Num204z0">
    <w:name w:val="WW8Num204z0"/>
    <w:rsid w:val="00D72FB8"/>
    <w:rPr>
      <w:b/>
    </w:rPr>
  </w:style>
  <w:style w:type="character" w:customStyle="1" w:styleId="WW8Num205z0">
    <w:name w:val="WW8Num205z0"/>
    <w:rsid w:val="00D72FB8"/>
  </w:style>
  <w:style w:type="character" w:customStyle="1" w:styleId="WW8Num206z0">
    <w:name w:val="WW8Num206z0"/>
    <w:rsid w:val="00D72FB8"/>
  </w:style>
  <w:style w:type="character" w:customStyle="1" w:styleId="WW8Num207z0">
    <w:name w:val="WW8Num207z0"/>
    <w:rsid w:val="00D72FB8"/>
  </w:style>
  <w:style w:type="character" w:customStyle="1" w:styleId="WW8Num208z0">
    <w:name w:val="WW8Num208z0"/>
    <w:rsid w:val="00D72FB8"/>
    <w:rPr>
      <w:b/>
    </w:rPr>
  </w:style>
  <w:style w:type="character" w:customStyle="1" w:styleId="WW8Num209z0">
    <w:name w:val="WW8Num209z0"/>
    <w:rsid w:val="00D72FB8"/>
    <w:rPr>
      <w:rFonts w:ascii="Wingdings" w:hAnsi="Wingdings"/>
    </w:rPr>
  </w:style>
  <w:style w:type="character" w:customStyle="1" w:styleId="WW8Num210z0">
    <w:name w:val="WW8Num210z0"/>
    <w:rsid w:val="00D72FB8"/>
    <w:rPr>
      <w:rFonts w:ascii="Wingdings" w:hAnsi="Wingdings"/>
    </w:rPr>
  </w:style>
  <w:style w:type="character" w:customStyle="1" w:styleId="WW8Num210z1">
    <w:name w:val="WW8Num210z1"/>
    <w:rsid w:val="00D72FB8"/>
    <w:rPr>
      <w:rFonts w:ascii="Courier New" w:hAnsi="Courier New"/>
    </w:rPr>
  </w:style>
  <w:style w:type="character" w:customStyle="1" w:styleId="WW8Num210z2">
    <w:name w:val="WW8Num210z2"/>
    <w:rsid w:val="00D72FB8"/>
    <w:rPr>
      <w:rFonts w:ascii="Wingdings" w:hAnsi="Wingdings"/>
    </w:rPr>
  </w:style>
  <w:style w:type="character" w:customStyle="1" w:styleId="WW8Num210z3">
    <w:name w:val="WW8Num210z3"/>
    <w:rsid w:val="00D72FB8"/>
    <w:rPr>
      <w:rFonts w:ascii="Symbol" w:hAnsi="Symbol"/>
    </w:rPr>
  </w:style>
  <w:style w:type="character" w:customStyle="1" w:styleId="WW8Num211z0">
    <w:name w:val="WW8Num211z0"/>
    <w:rsid w:val="00D72FB8"/>
    <w:rPr>
      <w:b/>
    </w:rPr>
  </w:style>
  <w:style w:type="character" w:customStyle="1" w:styleId="WW8Num212z0">
    <w:name w:val="WW8Num212z0"/>
    <w:rsid w:val="00D72FB8"/>
  </w:style>
  <w:style w:type="character" w:customStyle="1" w:styleId="WW8Num212z1">
    <w:name w:val="WW8Num212z1"/>
    <w:rsid w:val="00D72FB8"/>
    <w:rPr>
      <w:color w:val="auto"/>
    </w:rPr>
  </w:style>
  <w:style w:type="character" w:customStyle="1" w:styleId="WW8Num213z0">
    <w:name w:val="WW8Num213z0"/>
    <w:rsid w:val="00D72FB8"/>
    <w:rPr>
      <w:b/>
    </w:rPr>
  </w:style>
  <w:style w:type="character" w:customStyle="1" w:styleId="WW8Num214z0">
    <w:name w:val="WW8Num214z0"/>
    <w:rsid w:val="00D72FB8"/>
  </w:style>
  <w:style w:type="character" w:customStyle="1" w:styleId="WW8Num215z0">
    <w:name w:val="WW8Num215z0"/>
    <w:rsid w:val="00D72FB8"/>
    <w:rPr>
      <w:b/>
    </w:rPr>
  </w:style>
  <w:style w:type="character" w:customStyle="1" w:styleId="WW8Num216z0">
    <w:name w:val="WW8Num216z0"/>
    <w:rsid w:val="00D72FB8"/>
    <w:rPr>
      <w:b/>
    </w:rPr>
  </w:style>
  <w:style w:type="character" w:customStyle="1" w:styleId="WW8Num217z0">
    <w:name w:val="WW8Num217z0"/>
    <w:rsid w:val="00D72FB8"/>
  </w:style>
  <w:style w:type="character" w:customStyle="1" w:styleId="WW8Num218z0">
    <w:name w:val="WW8Num218z0"/>
    <w:rsid w:val="00D72FB8"/>
  </w:style>
  <w:style w:type="character" w:customStyle="1" w:styleId="WW8Num218z1">
    <w:name w:val="WW8Num218z1"/>
    <w:rsid w:val="00D72FB8"/>
  </w:style>
  <w:style w:type="character" w:customStyle="1" w:styleId="WW8Num218z2">
    <w:name w:val="WW8Num218z2"/>
    <w:rsid w:val="00D72FB8"/>
  </w:style>
  <w:style w:type="character" w:customStyle="1" w:styleId="WW8Num218z3">
    <w:name w:val="WW8Num218z3"/>
    <w:rsid w:val="00D72FB8"/>
  </w:style>
  <w:style w:type="character" w:customStyle="1" w:styleId="WW8Num218z4">
    <w:name w:val="WW8Num218z4"/>
    <w:rsid w:val="00D72FB8"/>
  </w:style>
  <w:style w:type="character" w:customStyle="1" w:styleId="WW8Num218z5">
    <w:name w:val="WW8Num218z5"/>
    <w:rsid w:val="00D72FB8"/>
  </w:style>
  <w:style w:type="character" w:customStyle="1" w:styleId="WW8Num218z6">
    <w:name w:val="WW8Num218z6"/>
    <w:rsid w:val="00D72FB8"/>
  </w:style>
  <w:style w:type="character" w:customStyle="1" w:styleId="WW8Num218z7">
    <w:name w:val="WW8Num218z7"/>
    <w:rsid w:val="00D72FB8"/>
  </w:style>
  <w:style w:type="character" w:customStyle="1" w:styleId="WW8Num218z8">
    <w:name w:val="WW8Num218z8"/>
    <w:rsid w:val="00D72FB8"/>
  </w:style>
  <w:style w:type="character" w:customStyle="1" w:styleId="WW8Num219z0">
    <w:name w:val="WW8Num219z0"/>
    <w:rsid w:val="00D72FB8"/>
    <w:rPr>
      <w:rFonts w:ascii="Symbol" w:hAnsi="Symbol"/>
    </w:rPr>
  </w:style>
  <w:style w:type="character" w:customStyle="1" w:styleId="WW8Num220z0">
    <w:name w:val="WW8Num220z0"/>
    <w:rsid w:val="00D72FB8"/>
    <w:rPr>
      <w:rFonts w:ascii="Times New Roman" w:hAnsi="Times New Roman"/>
      <w:color w:val="auto"/>
    </w:rPr>
  </w:style>
  <w:style w:type="character" w:customStyle="1" w:styleId="WW8Num221z0">
    <w:name w:val="WW8Num221z0"/>
    <w:rsid w:val="00D72FB8"/>
    <w:rPr>
      <w:b/>
    </w:rPr>
  </w:style>
  <w:style w:type="character" w:customStyle="1" w:styleId="WW8Num222z0">
    <w:name w:val="WW8Num222z0"/>
    <w:rsid w:val="00D72FB8"/>
    <w:rPr>
      <w:rFonts w:ascii="Symbol" w:hAnsi="Symbol"/>
    </w:rPr>
  </w:style>
  <w:style w:type="character" w:customStyle="1" w:styleId="WW8Num223z0">
    <w:name w:val="WW8Num223z0"/>
    <w:rsid w:val="00D72FB8"/>
    <w:rPr>
      <w:b/>
    </w:rPr>
  </w:style>
  <w:style w:type="character" w:customStyle="1" w:styleId="WW8Num224z0">
    <w:name w:val="WW8Num224z0"/>
    <w:rsid w:val="00D72FB8"/>
    <w:rPr>
      <w:b/>
      <w:color w:val="0000FF"/>
    </w:rPr>
  </w:style>
  <w:style w:type="character" w:customStyle="1" w:styleId="WW8Num225z0">
    <w:name w:val="WW8Num225z0"/>
    <w:rsid w:val="00D72FB8"/>
    <w:rPr>
      <w:b/>
    </w:rPr>
  </w:style>
  <w:style w:type="character" w:customStyle="1" w:styleId="WW8Num226z0">
    <w:name w:val="WW8Num226z0"/>
    <w:rsid w:val="00D72FB8"/>
    <w:rPr>
      <w:color w:val="auto"/>
    </w:rPr>
  </w:style>
  <w:style w:type="character" w:customStyle="1" w:styleId="WW8Num227z0">
    <w:name w:val="WW8Num227z0"/>
    <w:rsid w:val="00D72FB8"/>
    <w:rPr>
      <w:rFonts w:ascii="Times New Roman" w:hAnsi="Times New Roman"/>
    </w:rPr>
  </w:style>
  <w:style w:type="character" w:customStyle="1" w:styleId="WW8Num228z0">
    <w:name w:val="WW8Num228z0"/>
    <w:rsid w:val="00D72FB8"/>
    <w:rPr>
      <w:b/>
      <w:color w:val="000000"/>
    </w:rPr>
  </w:style>
  <w:style w:type="character" w:customStyle="1" w:styleId="WW8Num230z0">
    <w:name w:val="WW8Num230z0"/>
    <w:rsid w:val="00D72FB8"/>
    <w:rPr>
      <w:b/>
    </w:rPr>
  </w:style>
  <w:style w:type="character" w:customStyle="1" w:styleId="WW8Num231z0">
    <w:name w:val="WW8Num231z0"/>
    <w:rsid w:val="00D72FB8"/>
    <w:rPr>
      <w:rFonts w:ascii="Symbol" w:hAnsi="Symbol"/>
    </w:rPr>
  </w:style>
  <w:style w:type="character" w:customStyle="1" w:styleId="WW8Num232z0">
    <w:name w:val="WW8Num232z0"/>
    <w:rsid w:val="00D72FB8"/>
  </w:style>
  <w:style w:type="character" w:customStyle="1" w:styleId="WW8Num233z0">
    <w:name w:val="WW8Num233z0"/>
    <w:rsid w:val="00D72FB8"/>
  </w:style>
  <w:style w:type="character" w:customStyle="1" w:styleId="WW8Num234z0">
    <w:name w:val="WW8Num234z0"/>
    <w:rsid w:val="00D72FB8"/>
  </w:style>
  <w:style w:type="character" w:customStyle="1" w:styleId="WW8Num235z0">
    <w:name w:val="WW8Num235z0"/>
    <w:rsid w:val="00D72FB8"/>
    <w:rPr>
      <w:rFonts w:ascii="Times New Roman" w:hAnsi="Times New Roman"/>
      <w:b/>
      <w:sz w:val="24"/>
    </w:rPr>
  </w:style>
  <w:style w:type="character" w:customStyle="1" w:styleId="WW8Num236z0">
    <w:name w:val="WW8Num236z0"/>
    <w:rsid w:val="00D72FB8"/>
    <w:rPr>
      <w:b/>
    </w:rPr>
  </w:style>
  <w:style w:type="character" w:customStyle="1" w:styleId="WW8Num237z0">
    <w:name w:val="WW8Num237z0"/>
    <w:rsid w:val="00D72FB8"/>
    <w:rPr>
      <w:b/>
    </w:rPr>
  </w:style>
  <w:style w:type="character" w:customStyle="1" w:styleId="WW8Num237z1">
    <w:name w:val="WW8Num237z1"/>
    <w:rsid w:val="00D72FB8"/>
    <w:rPr>
      <w:b/>
    </w:rPr>
  </w:style>
  <w:style w:type="character" w:customStyle="1" w:styleId="WW8Num238z0">
    <w:name w:val="WW8Num238z0"/>
    <w:rsid w:val="00D72FB8"/>
    <w:rPr>
      <w:b/>
    </w:rPr>
  </w:style>
  <w:style w:type="character" w:customStyle="1" w:styleId="WW8Num239z0">
    <w:name w:val="WW8Num239z0"/>
    <w:rsid w:val="00D72FB8"/>
    <w:rPr>
      <w:b/>
    </w:rPr>
  </w:style>
  <w:style w:type="character" w:customStyle="1" w:styleId="WW8Num240z0">
    <w:name w:val="WW8Num240z0"/>
    <w:rsid w:val="00D72FB8"/>
  </w:style>
  <w:style w:type="character" w:customStyle="1" w:styleId="WW8Num241z0">
    <w:name w:val="WW8Num241z0"/>
    <w:rsid w:val="00D72FB8"/>
  </w:style>
  <w:style w:type="character" w:customStyle="1" w:styleId="WW8Num242z0">
    <w:name w:val="WW8Num242z0"/>
    <w:rsid w:val="00D72FB8"/>
  </w:style>
  <w:style w:type="character" w:customStyle="1" w:styleId="WW8Num243z0">
    <w:name w:val="WW8Num243z0"/>
    <w:rsid w:val="00D72FB8"/>
  </w:style>
  <w:style w:type="character" w:customStyle="1" w:styleId="WW8Num243z1">
    <w:name w:val="WW8Num243z1"/>
    <w:rsid w:val="00D72FB8"/>
  </w:style>
  <w:style w:type="character" w:customStyle="1" w:styleId="WW8Num243z2">
    <w:name w:val="WW8Num243z2"/>
    <w:rsid w:val="00D72FB8"/>
  </w:style>
  <w:style w:type="character" w:customStyle="1" w:styleId="WW8Num243z3">
    <w:name w:val="WW8Num243z3"/>
    <w:rsid w:val="00D72FB8"/>
  </w:style>
  <w:style w:type="character" w:customStyle="1" w:styleId="WW8Num243z4">
    <w:name w:val="WW8Num243z4"/>
    <w:rsid w:val="00D72FB8"/>
  </w:style>
  <w:style w:type="character" w:customStyle="1" w:styleId="WW8Num243z5">
    <w:name w:val="WW8Num243z5"/>
    <w:rsid w:val="00D72FB8"/>
  </w:style>
  <w:style w:type="character" w:customStyle="1" w:styleId="WW8Num243z6">
    <w:name w:val="WW8Num243z6"/>
    <w:rsid w:val="00D72FB8"/>
  </w:style>
  <w:style w:type="character" w:customStyle="1" w:styleId="WW8Num243z7">
    <w:name w:val="WW8Num243z7"/>
    <w:rsid w:val="00D72FB8"/>
  </w:style>
  <w:style w:type="character" w:customStyle="1" w:styleId="WW8Num243z8">
    <w:name w:val="WW8Num243z8"/>
    <w:rsid w:val="00D72FB8"/>
  </w:style>
  <w:style w:type="character" w:customStyle="1" w:styleId="WW8Num244z0">
    <w:name w:val="WW8Num244z0"/>
    <w:rsid w:val="00D72FB8"/>
    <w:rPr>
      <w:rFonts w:ascii="Symbol" w:hAnsi="Symbol"/>
    </w:rPr>
  </w:style>
  <w:style w:type="character" w:customStyle="1" w:styleId="WW8Num245z0">
    <w:name w:val="WW8Num245z0"/>
    <w:rsid w:val="00D72FB8"/>
  </w:style>
  <w:style w:type="character" w:customStyle="1" w:styleId="WW8Num246z0">
    <w:name w:val="WW8Num246z0"/>
    <w:rsid w:val="00D72FB8"/>
    <w:rPr>
      <w:b/>
    </w:rPr>
  </w:style>
  <w:style w:type="character" w:customStyle="1" w:styleId="WW8Num246z1">
    <w:name w:val="WW8Num246z1"/>
    <w:rsid w:val="00D72FB8"/>
  </w:style>
  <w:style w:type="character" w:customStyle="1" w:styleId="WW8Num246z2">
    <w:name w:val="WW8Num246z2"/>
    <w:rsid w:val="00D72FB8"/>
  </w:style>
  <w:style w:type="character" w:customStyle="1" w:styleId="WW8Num246z3">
    <w:name w:val="WW8Num246z3"/>
    <w:rsid w:val="00D72FB8"/>
  </w:style>
  <w:style w:type="character" w:customStyle="1" w:styleId="WW8Num246z4">
    <w:name w:val="WW8Num246z4"/>
    <w:rsid w:val="00D72FB8"/>
  </w:style>
  <w:style w:type="character" w:customStyle="1" w:styleId="WW8Num246z5">
    <w:name w:val="WW8Num246z5"/>
    <w:rsid w:val="00D72FB8"/>
  </w:style>
  <w:style w:type="character" w:customStyle="1" w:styleId="WW8Num246z6">
    <w:name w:val="WW8Num246z6"/>
    <w:rsid w:val="00D72FB8"/>
  </w:style>
  <w:style w:type="character" w:customStyle="1" w:styleId="WW8Num246z7">
    <w:name w:val="WW8Num246z7"/>
    <w:rsid w:val="00D72FB8"/>
  </w:style>
  <w:style w:type="character" w:customStyle="1" w:styleId="WW8Num246z8">
    <w:name w:val="WW8Num246z8"/>
    <w:rsid w:val="00D72FB8"/>
  </w:style>
  <w:style w:type="character" w:customStyle="1" w:styleId="WW8Num247z0">
    <w:name w:val="WW8Num247z0"/>
    <w:rsid w:val="00D72FB8"/>
    <w:rPr>
      <w:b/>
    </w:rPr>
  </w:style>
  <w:style w:type="character" w:customStyle="1" w:styleId="WW8Num248z0">
    <w:name w:val="WW8Num248z0"/>
    <w:rsid w:val="00D72FB8"/>
    <w:rPr>
      <w:b/>
    </w:rPr>
  </w:style>
  <w:style w:type="character" w:customStyle="1" w:styleId="WW8Num249z0">
    <w:name w:val="WW8Num249z0"/>
    <w:rsid w:val="00D72FB8"/>
  </w:style>
  <w:style w:type="character" w:customStyle="1" w:styleId="WW8Num250z0">
    <w:name w:val="WW8Num250z0"/>
    <w:rsid w:val="00D72FB8"/>
    <w:rPr>
      <w:b/>
    </w:rPr>
  </w:style>
  <w:style w:type="character" w:customStyle="1" w:styleId="WW8Num251z0">
    <w:name w:val="WW8Num251z0"/>
    <w:rsid w:val="00D72FB8"/>
    <w:rPr>
      <w:rFonts w:ascii="Wingdings" w:hAnsi="Wingdings"/>
    </w:rPr>
  </w:style>
  <w:style w:type="character" w:customStyle="1" w:styleId="WW8Num252z0">
    <w:name w:val="WW8Num252z0"/>
    <w:rsid w:val="00D72FB8"/>
    <w:rPr>
      <w:b/>
    </w:rPr>
  </w:style>
  <w:style w:type="character" w:customStyle="1" w:styleId="WW8Num253z0">
    <w:name w:val="WW8Num253z0"/>
    <w:rsid w:val="00D72FB8"/>
  </w:style>
  <w:style w:type="character" w:customStyle="1" w:styleId="WW8Num253z1">
    <w:name w:val="WW8Num253z1"/>
    <w:rsid w:val="00D72FB8"/>
  </w:style>
  <w:style w:type="character" w:customStyle="1" w:styleId="WW8Num253z2">
    <w:name w:val="WW8Num253z2"/>
    <w:rsid w:val="00D72FB8"/>
  </w:style>
  <w:style w:type="character" w:customStyle="1" w:styleId="WW8Num253z3">
    <w:name w:val="WW8Num253z3"/>
    <w:rsid w:val="00D72FB8"/>
  </w:style>
  <w:style w:type="character" w:customStyle="1" w:styleId="WW8Num253z4">
    <w:name w:val="WW8Num253z4"/>
    <w:rsid w:val="00D72FB8"/>
  </w:style>
  <w:style w:type="character" w:customStyle="1" w:styleId="WW8Num253z5">
    <w:name w:val="WW8Num253z5"/>
    <w:rsid w:val="00D72FB8"/>
  </w:style>
  <w:style w:type="character" w:customStyle="1" w:styleId="WW8Num253z6">
    <w:name w:val="WW8Num253z6"/>
    <w:rsid w:val="00D72FB8"/>
  </w:style>
  <w:style w:type="character" w:customStyle="1" w:styleId="WW8Num253z7">
    <w:name w:val="WW8Num253z7"/>
    <w:rsid w:val="00D72FB8"/>
  </w:style>
  <w:style w:type="character" w:customStyle="1" w:styleId="WW8Num253z8">
    <w:name w:val="WW8Num253z8"/>
    <w:rsid w:val="00D72FB8"/>
  </w:style>
  <w:style w:type="character" w:customStyle="1" w:styleId="WW8Num254z0">
    <w:name w:val="WW8Num254z0"/>
    <w:rsid w:val="00D72FB8"/>
    <w:rPr>
      <w:rFonts w:ascii="Arial" w:hAnsi="Arial"/>
      <w:b/>
      <w:sz w:val="22"/>
    </w:rPr>
  </w:style>
  <w:style w:type="character" w:customStyle="1" w:styleId="WW8Num255z0">
    <w:name w:val="WW8Num255z0"/>
    <w:rsid w:val="00D72FB8"/>
    <w:rPr>
      <w:rFonts w:ascii="Arial" w:hAnsi="Arial"/>
      <w:b/>
      <w:sz w:val="20"/>
    </w:rPr>
  </w:style>
  <w:style w:type="character" w:customStyle="1" w:styleId="WW8Num256z0">
    <w:name w:val="WW8Num256z0"/>
    <w:rsid w:val="00D72FB8"/>
    <w:rPr>
      <w:b/>
    </w:rPr>
  </w:style>
  <w:style w:type="character" w:customStyle="1" w:styleId="WW8Num257z0">
    <w:name w:val="WW8Num257z0"/>
    <w:rsid w:val="00D72FB8"/>
    <w:rPr>
      <w:rFonts w:ascii="Arial" w:hAnsi="Arial"/>
      <w:b/>
      <w:color w:val="auto"/>
      <w:sz w:val="22"/>
      <w:u w:val="none"/>
    </w:rPr>
  </w:style>
  <w:style w:type="character" w:customStyle="1" w:styleId="WW8Num258z0">
    <w:name w:val="WW8Num258z0"/>
    <w:rsid w:val="00D72FB8"/>
    <w:rPr>
      <w:b/>
      <w:color w:val="auto"/>
    </w:rPr>
  </w:style>
  <w:style w:type="character" w:customStyle="1" w:styleId="WW8Num259z0">
    <w:name w:val="WW8Num259z0"/>
    <w:rsid w:val="00D72FB8"/>
    <w:rPr>
      <w:b/>
    </w:rPr>
  </w:style>
  <w:style w:type="character" w:customStyle="1" w:styleId="WW8Num260z0">
    <w:name w:val="WW8Num260z0"/>
    <w:rsid w:val="00D72FB8"/>
    <w:rPr>
      <w:b/>
    </w:rPr>
  </w:style>
  <w:style w:type="character" w:customStyle="1" w:styleId="WW8Num261z0">
    <w:name w:val="WW8Num261z0"/>
    <w:rsid w:val="00D72FB8"/>
  </w:style>
  <w:style w:type="character" w:customStyle="1" w:styleId="WW8Num262z0">
    <w:name w:val="WW8Num262z0"/>
    <w:rsid w:val="00D72FB8"/>
    <w:rPr>
      <w:rFonts w:ascii="Symbol" w:hAnsi="Symbol"/>
    </w:rPr>
  </w:style>
  <w:style w:type="character" w:customStyle="1" w:styleId="WW8Num263z0">
    <w:name w:val="WW8Num263z0"/>
    <w:rsid w:val="00D72FB8"/>
  </w:style>
  <w:style w:type="character" w:customStyle="1" w:styleId="WW8Num264z0">
    <w:name w:val="WW8Num264z0"/>
    <w:rsid w:val="00D72FB8"/>
    <w:rPr>
      <w:b/>
      <w:color w:val="000000"/>
    </w:rPr>
  </w:style>
  <w:style w:type="character" w:customStyle="1" w:styleId="WW8Num265z0">
    <w:name w:val="WW8Num265z0"/>
    <w:rsid w:val="00D72FB8"/>
    <w:rPr>
      <w:b/>
    </w:rPr>
  </w:style>
  <w:style w:type="character" w:customStyle="1" w:styleId="WW8Num266z0">
    <w:name w:val="WW8Num266z0"/>
    <w:rsid w:val="00D72FB8"/>
    <w:rPr>
      <w:b/>
    </w:rPr>
  </w:style>
  <w:style w:type="character" w:customStyle="1" w:styleId="WW8Num267z0">
    <w:name w:val="WW8Num267z0"/>
    <w:rsid w:val="00D72FB8"/>
    <w:rPr>
      <w:b/>
      <w:sz w:val="22"/>
    </w:rPr>
  </w:style>
  <w:style w:type="character" w:customStyle="1" w:styleId="WW8Num268z0">
    <w:name w:val="WW8Num268z0"/>
    <w:rsid w:val="00D72FB8"/>
  </w:style>
  <w:style w:type="character" w:customStyle="1" w:styleId="WW8Num269z0">
    <w:name w:val="WW8Num269z0"/>
    <w:rsid w:val="00D72FB8"/>
  </w:style>
  <w:style w:type="character" w:customStyle="1" w:styleId="WW8Num270z0">
    <w:name w:val="WW8Num270z0"/>
    <w:rsid w:val="00D72FB8"/>
    <w:rPr>
      <w:b/>
    </w:rPr>
  </w:style>
  <w:style w:type="character" w:customStyle="1" w:styleId="WW8Num271z0">
    <w:name w:val="WW8Num271z0"/>
    <w:rsid w:val="00D72FB8"/>
  </w:style>
  <w:style w:type="character" w:customStyle="1" w:styleId="WW8Num272z0">
    <w:name w:val="WW8Num272z0"/>
    <w:rsid w:val="00D72FB8"/>
    <w:rPr>
      <w:b/>
    </w:rPr>
  </w:style>
  <w:style w:type="character" w:customStyle="1" w:styleId="WW8Num273z0">
    <w:name w:val="WW8Num273z0"/>
    <w:rsid w:val="00D72FB8"/>
    <w:rPr>
      <w:rFonts w:ascii="Wingdings" w:hAnsi="Wingdings"/>
    </w:rPr>
  </w:style>
  <w:style w:type="character" w:customStyle="1" w:styleId="WW8Num274z0">
    <w:name w:val="WW8Num274z0"/>
    <w:rsid w:val="00D72FB8"/>
    <w:rPr>
      <w:b/>
    </w:rPr>
  </w:style>
  <w:style w:type="character" w:customStyle="1" w:styleId="WW8Num275z0">
    <w:name w:val="WW8Num275z0"/>
    <w:rsid w:val="00D72FB8"/>
  </w:style>
  <w:style w:type="character" w:customStyle="1" w:styleId="WW8Num276z0">
    <w:name w:val="WW8Num276z0"/>
    <w:rsid w:val="00D72FB8"/>
  </w:style>
  <w:style w:type="character" w:customStyle="1" w:styleId="WW8Num277z0">
    <w:name w:val="WW8Num277z0"/>
    <w:rsid w:val="00D72FB8"/>
  </w:style>
  <w:style w:type="character" w:customStyle="1" w:styleId="WW8Num278z1">
    <w:name w:val="WW8Num278z1"/>
    <w:rsid w:val="00D72FB8"/>
  </w:style>
  <w:style w:type="character" w:customStyle="1" w:styleId="WW8Num278z2">
    <w:name w:val="WW8Num278z2"/>
    <w:rsid w:val="00D72FB8"/>
  </w:style>
  <w:style w:type="character" w:customStyle="1" w:styleId="WW8Num278z3">
    <w:name w:val="WW8Num278z3"/>
    <w:rsid w:val="00D72FB8"/>
  </w:style>
  <w:style w:type="character" w:customStyle="1" w:styleId="WW8Num278z4">
    <w:name w:val="WW8Num278z4"/>
    <w:rsid w:val="00D72FB8"/>
  </w:style>
  <w:style w:type="character" w:customStyle="1" w:styleId="WW8Num278z5">
    <w:name w:val="WW8Num278z5"/>
    <w:rsid w:val="00D72FB8"/>
  </w:style>
  <w:style w:type="character" w:customStyle="1" w:styleId="WW8Num278z6">
    <w:name w:val="WW8Num278z6"/>
    <w:rsid w:val="00D72FB8"/>
  </w:style>
  <w:style w:type="character" w:customStyle="1" w:styleId="WW8Num278z7">
    <w:name w:val="WW8Num278z7"/>
    <w:rsid w:val="00D72FB8"/>
  </w:style>
  <w:style w:type="character" w:customStyle="1" w:styleId="WW8Num278z8">
    <w:name w:val="WW8Num278z8"/>
    <w:rsid w:val="00D72FB8"/>
  </w:style>
  <w:style w:type="character" w:customStyle="1" w:styleId="WW8Num279z0">
    <w:name w:val="WW8Num279z0"/>
    <w:rsid w:val="00D72FB8"/>
    <w:rPr>
      <w:rFonts w:ascii="Arial" w:hAnsi="Arial"/>
      <w:b/>
      <w:sz w:val="22"/>
    </w:rPr>
  </w:style>
  <w:style w:type="character" w:customStyle="1" w:styleId="WW8Num280z0">
    <w:name w:val="WW8Num280z0"/>
    <w:rsid w:val="00D72FB8"/>
    <w:rPr>
      <w:rFonts w:ascii="Symbol" w:hAnsi="Symbol"/>
    </w:rPr>
  </w:style>
  <w:style w:type="character" w:customStyle="1" w:styleId="WW8Num281z0">
    <w:name w:val="WW8Num281z0"/>
    <w:rsid w:val="00D72FB8"/>
    <w:rPr>
      <w:b/>
    </w:rPr>
  </w:style>
  <w:style w:type="character" w:customStyle="1" w:styleId="WW8Num282z0">
    <w:name w:val="WW8Num282z0"/>
    <w:rsid w:val="00D72FB8"/>
  </w:style>
  <w:style w:type="character" w:customStyle="1" w:styleId="WW8Num283z0">
    <w:name w:val="WW8Num283z0"/>
    <w:rsid w:val="00D72FB8"/>
    <w:rPr>
      <w:rFonts w:ascii="Arial" w:hAnsi="Arial"/>
      <w:b/>
      <w:sz w:val="22"/>
    </w:rPr>
  </w:style>
  <w:style w:type="character" w:customStyle="1" w:styleId="WW8Num284z0">
    <w:name w:val="WW8Num284z0"/>
    <w:rsid w:val="00D72FB8"/>
  </w:style>
  <w:style w:type="character" w:customStyle="1" w:styleId="WW8Num285z0">
    <w:name w:val="WW8Num285z0"/>
    <w:rsid w:val="00D72FB8"/>
    <w:rPr>
      <w:b/>
    </w:rPr>
  </w:style>
  <w:style w:type="character" w:customStyle="1" w:styleId="WW8Num286z0">
    <w:name w:val="WW8Num286z0"/>
    <w:rsid w:val="00D72FB8"/>
  </w:style>
  <w:style w:type="character" w:customStyle="1" w:styleId="WW8Num286z1">
    <w:name w:val="WW8Num286z1"/>
    <w:rsid w:val="00D72FB8"/>
  </w:style>
  <w:style w:type="character" w:customStyle="1" w:styleId="WW8Num286z2">
    <w:name w:val="WW8Num286z2"/>
    <w:rsid w:val="00D72FB8"/>
  </w:style>
  <w:style w:type="character" w:customStyle="1" w:styleId="WW8Num286z3">
    <w:name w:val="WW8Num286z3"/>
    <w:rsid w:val="00D72FB8"/>
  </w:style>
  <w:style w:type="character" w:customStyle="1" w:styleId="WW8Num286z4">
    <w:name w:val="WW8Num286z4"/>
    <w:rsid w:val="00D72FB8"/>
  </w:style>
  <w:style w:type="character" w:customStyle="1" w:styleId="WW8Num286z5">
    <w:name w:val="WW8Num286z5"/>
    <w:rsid w:val="00D72FB8"/>
  </w:style>
  <w:style w:type="character" w:customStyle="1" w:styleId="WW8Num286z6">
    <w:name w:val="WW8Num286z6"/>
    <w:rsid w:val="00D72FB8"/>
  </w:style>
  <w:style w:type="character" w:customStyle="1" w:styleId="WW8Num286z7">
    <w:name w:val="WW8Num286z7"/>
    <w:rsid w:val="00D72FB8"/>
  </w:style>
  <w:style w:type="character" w:customStyle="1" w:styleId="WW8Num286z8">
    <w:name w:val="WW8Num286z8"/>
    <w:rsid w:val="00D72FB8"/>
  </w:style>
  <w:style w:type="character" w:customStyle="1" w:styleId="WW8Num287z0">
    <w:name w:val="WW8Num287z0"/>
    <w:rsid w:val="00D72FB8"/>
    <w:rPr>
      <w:b/>
    </w:rPr>
  </w:style>
  <w:style w:type="character" w:customStyle="1" w:styleId="WW8Num288z0">
    <w:name w:val="WW8Num288z0"/>
    <w:rsid w:val="00D72FB8"/>
    <w:rPr>
      <w:rFonts w:ascii="Arial" w:hAnsi="Arial"/>
      <w:sz w:val="22"/>
    </w:rPr>
  </w:style>
  <w:style w:type="character" w:customStyle="1" w:styleId="WW8Num289z0">
    <w:name w:val="WW8Num289z0"/>
    <w:rsid w:val="00D72FB8"/>
    <w:rPr>
      <w:b/>
    </w:rPr>
  </w:style>
  <w:style w:type="character" w:customStyle="1" w:styleId="WW8Num290z0">
    <w:name w:val="WW8Num290z0"/>
    <w:rsid w:val="00D72FB8"/>
    <w:rPr>
      <w:b/>
    </w:rPr>
  </w:style>
  <w:style w:type="character" w:customStyle="1" w:styleId="WW8Num291z0">
    <w:name w:val="WW8Num291z0"/>
    <w:rsid w:val="00D72FB8"/>
    <w:rPr>
      <w:b/>
    </w:rPr>
  </w:style>
  <w:style w:type="character" w:customStyle="1" w:styleId="WW8Num292z0">
    <w:name w:val="WW8Num292z0"/>
    <w:rsid w:val="00D72FB8"/>
  </w:style>
  <w:style w:type="character" w:customStyle="1" w:styleId="WW8Num293z0">
    <w:name w:val="WW8Num293z0"/>
    <w:rsid w:val="00D72FB8"/>
    <w:rPr>
      <w:rFonts w:ascii="Symbol" w:hAnsi="Symbol"/>
    </w:rPr>
  </w:style>
  <w:style w:type="character" w:customStyle="1" w:styleId="WW8Num294z0">
    <w:name w:val="WW8Num294z0"/>
    <w:rsid w:val="00D72FB8"/>
    <w:rPr>
      <w:b/>
    </w:rPr>
  </w:style>
  <w:style w:type="character" w:customStyle="1" w:styleId="WW8Num295z0">
    <w:name w:val="WW8Num295z0"/>
    <w:rsid w:val="00D72FB8"/>
    <w:rPr>
      <w:rFonts w:ascii="Arial" w:hAnsi="Arial"/>
      <w:b/>
      <w:sz w:val="22"/>
    </w:rPr>
  </w:style>
  <w:style w:type="character" w:customStyle="1" w:styleId="WW8Num296z0">
    <w:name w:val="WW8Num296z0"/>
    <w:rsid w:val="00D72FB8"/>
    <w:rPr>
      <w:b/>
    </w:rPr>
  </w:style>
  <w:style w:type="character" w:customStyle="1" w:styleId="WW8Num297z0">
    <w:name w:val="WW8Num297z0"/>
    <w:rsid w:val="00D72FB8"/>
  </w:style>
  <w:style w:type="character" w:customStyle="1" w:styleId="WW8Num298z0">
    <w:name w:val="WW8Num298z0"/>
    <w:rsid w:val="00D72FB8"/>
  </w:style>
  <w:style w:type="character" w:customStyle="1" w:styleId="WW8Num299z0">
    <w:name w:val="WW8Num299z0"/>
    <w:rsid w:val="00D72FB8"/>
  </w:style>
  <w:style w:type="character" w:customStyle="1" w:styleId="WW8Num300z0">
    <w:name w:val="WW8Num300z0"/>
    <w:rsid w:val="00D72FB8"/>
    <w:rPr>
      <w:b/>
    </w:rPr>
  </w:style>
  <w:style w:type="character" w:customStyle="1" w:styleId="WW8Num301z0">
    <w:name w:val="WW8Num301z0"/>
    <w:rsid w:val="00D72FB8"/>
    <w:rPr>
      <w:rFonts w:ascii="Symbol" w:hAnsi="Symbol"/>
    </w:rPr>
  </w:style>
  <w:style w:type="character" w:customStyle="1" w:styleId="WW8Num302z0">
    <w:name w:val="WW8Num302z0"/>
    <w:rsid w:val="00D72FB8"/>
  </w:style>
  <w:style w:type="character" w:customStyle="1" w:styleId="WW8Num303z0">
    <w:name w:val="WW8Num303z0"/>
    <w:rsid w:val="00D72FB8"/>
    <w:rPr>
      <w:b/>
      <w:color w:val="auto"/>
    </w:rPr>
  </w:style>
  <w:style w:type="character" w:customStyle="1" w:styleId="WW8Num304z0">
    <w:name w:val="WW8Num304z0"/>
    <w:rsid w:val="00D72FB8"/>
    <w:rPr>
      <w:b/>
    </w:rPr>
  </w:style>
  <w:style w:type="character" w:customStyle="1" w:styleId="WW8Num305z0">
    <w:name w:val="WW8Num305z0"/>
    <w:rsid w:val="00D72FB8"/>
  </w:style>
  <w:style w:type="character" w:customStyle="1" w:styleId="WW8Num306z0">
    <w:name w:val="WW8Num306z0"/>
    <w:rsid w:val="00D72FB8"/>
    <w:rPr>
      <w:b/>
    </w:rPr>
  </w:style>
  <w:style w:type="character" w:customStyle="1" w:styleId="WW8Num307z0">
    <w:name w:val="WW8Num307z0"/>
    <w:rsid w:val="00D72FB8"/>
    <w:rPr>
      <w:b/>
    </w:rPr>
  </w:style>
  <w:style w:type="character" w:customStyle="1" w:styleId="WW8Num308z0">
    <w:name w:val="WW8Num308z0"/>
    <w:rsid w:val="00D72FB8"/>
  </w:style>
  <w:style w:type="character" w:customStyle="1" w:styleId="WW8Num309z0">
    <w:name w:val="WW8Num309z0"/>
    <w:rsid w:val="00D72FB8"/>
    <w:rPr>
      <w:rFonts w:ascii="Symbol" w:hAnsi="Symbol"/>
    </w:rPr>
  </w:style>
  <w:style w:type="character" w:customStyle="1" w:styleId="WW8Num310z0">
    <w:name w:val="WW8Num310z0"/>
    <w:rsid w:val="00D72FB8"/>
  </w:style>
  <w:style w:type="character" w:customStyle="1" w:styleId="WW8Num310z1">
    <w:name w:val="WW8Num310z1"/>
    <w:rsid w:val="00D72FB8"/>
  </w:style>
  <w:style w:type="character" w:customStyle="1" w:styleId="WW8Num310z2">
    <w:name w:val="WW8Num310z2"/>
    <w:rsid w:val="00D72FB8"/>
  </w:style>
  <w:style w:type="character" w:customStyle="1" w:styleId="WW8Num310z3">
    <w:name w:val="WW8Num310z3"/>
    <w:rsid w:val="00D72FB8"/>
  </w:style>
  <w:style w:type="character" w:customStyle="1" w:styleId="WW8Num310z4">
    <w:name w:val="WW8Num310z4"/>
    <w:rsid w:val="00D72FB8"/>
  </w:style>
  <w:style w:type="character" w:customStyle="1" w:styleId="WW8Num310z5">
    <w:name w:val="WW8Num310z5"/>
    <w:rsid w:val="00D72FB8"/>
  </w:style>
  <w:style w:type="character" w:customStyle="1" w:styleId="WW8Num310z6">
    <w:name w:val="WW8Num310z6"/>
    <w:rsid w:val="00D72FB8"/>
  </w:style>
  <w:style w:type="character" w:customStyle="1" w:styleId="WW8Num310z7">
    <w:name w:val="WW8Num310z7"/>
    <w:rsid w:val="00D72FB8"/>
  </w:style>
  <w:style w:type="character" w:customStyle="1" w:styleId="WW8Num310z8">
    <w:name w:val="WW8Num310z8"/>
    <w:rsid w:val="00D72FB8"/>
  </w:style>
  <w:style w:type="character" w:customStyle="1" w:styleId="WW8Num311z0">
    <w:name w:val="WW8Num311z0"/>
    <w:rsid w:val="00D72FB8"/>
  </w:style>
  <w:style w:type="character" w:customStyle="1" w:styleId="WW8Num312z0">
    <w:name w:val="WW8Num312z0"/>
    <w:rsid w:val="00D72FB8"/>
    <w:rPr>
      <w:rFonts w:ascii="Symbol" w:hAnsi="Symbol"/>
    </w:rPr>
  </w:style>
  <w:style w:type="character" w:customStyle="1" w:styleId="WW8Num313z0">
    <w:name w:val="WW8Num313z0"/>
    <w:rsid w:val="00D72FB8"/>
    <w:rPr>
      <w:rFonts w:ascii="Symbol" w:hAnsi="Symbol"/>
    </w:rPr>
  </w:style>
  <w:style w:type="character" w:customStyle="1" w:styleId="WW8Num314z0">
    <w:name w:val="WW8Num314z0"/>
    <w:rsid w:val="00D72FB8"/>
  </w:style>
  <w:style w:type="character" w:customStyle="1" w:styleId="WW8Num314z1">
    <w:name w:val="WW8Num314z1"/>
    <w:rsid w:val="00D72FB8"/>
  </w:style>
  <w:style w:type="character" w:customStyle="1" w:styleId="WW8Num314z2">
    <w:name w:val="WW8Num314z2"/>
    <w:rsid w:val="00D72FB8"/>
  </w:style>
  <w:style w:type="character" w:customStyle="1" w:styleId="WW8Num314z3">
    <w:name w:val="WW8Num314z3"/>
    <w:rsid w:val="00D72FB8"/>
  </w:style>
  <w:style w:type="character" w:customStyle="1" w:styleId="WW8Num314z4">
    <w:name w:val="WW8Num314z4"/>
    <w:rsid w:val="00D72FB8"/>
  </w:style>
  <w:style w:type="character" w:customStyle="1" w:styleId="WW8Num314z5">
    <w:name w:val="WW8Num314z5"/>
    <w:rsid w:val="00D72FB8"/>
  </w:style>
  <w:style w:type="character" w:customStyle="1" w:styleId="WW8Num314z6">
    <w:name w:val="WW8Num314z6"/>
    <w:rsid w:val="00D72FB8"/>
  </w:style>
  <w:style w:type="character" w:customStyle="1" w:styleId="WW8Num314z7">
    <w:name w:val="WW8Num314z7"/>
    <w:rsid w:val="00D72FB8"/>
  </w:style>
  <w:style w:type="character" w:customStyle="1" w:styleId="WW8Num314z8">
    <w:name w:val="WW8Num314z8"/>
    <w:rsid w:val="00D72FB8"/>
  </w:style>
  <w:style w:type="character" w:customStyle="1" w:styleId="WW8Num315z0">
    <w:name w:val="WW8Num315z0"/>
    <w:rsid w:val="00D72FB8"/>
    <w:rPr>
      <w:b/>
    </w:rPr>
  </w:style>
  <w:style w:type="character" w:customStyle="1" w:styleId="WW8Num316z0">
    <w:name w:val="WW8Num316z0"/>
    <w:rsid w:val="00D72FB8"/>
    <w:rPr>
      <w:b/>
    </w:rPr>
  </w:style>
  <w:style w:type="character" w:customStyle="1" w:styleId="WW8Num317z0">
    <w:name w:val="WW8Num317z0"/>
    <w:rsid w:val="00D72FB8"/>
    <w:rPr>
      <w:b/>
    </w:rPr>
  </w:style>
  <w:style w:type="character" w:customStyle="1" w:styleId="WW8Num318z0">
    <w:name w:val="WW8Num318z0"/>
    <w:rsid w:val="00D72FB8"/>
    <w:rPr>
      <w:b/>
    </w:rPr>
  </w:style>
  <w:style w:type="character" w:customStyle="1" w:styleId="WW8Num319z0">
    <w:name w:val="WW8Num319z0"/>
    <w:rsid w:val="00D72FB8"/>
  </w:style>
  <w:style w:type="character" w:customStyle="1" w:styleId="WW8Num319z1">
    <w:name w:val="WW8Num319z1"/>
    <w:rsid w:val="00D72FB8"/>
  </w:style>
  <w:style w:type="character" w:customStyle="1" w:styleId="WW8Num319z2">
    <w:name w:val="WW8Num319z2"/>
    <w:rsid w:val="00D72FB8"/>
  </w:style>
  <w:style w:type="character" w:customStyle="1" w:styleId="WW8Num319z3">
    <w:name w:val="WW8Num319z3"/>
    <w:rsid w:val="00D72FB8"/>
  </w:style>
  <w:style w:type="character" w:customStyle="1" w:styleId="WW8Num319z4">
    <w:name w:val="WW8Num319z4"/>
    <w:rsid w:val="00D72FB8"/>
  </w:style>
  <w:style w:type="character" w:customStyle="1" w:styleId="WW8Num319z5">
    <w:name w:val="WW8Num319z5"/>
    <w:rsid w:val="00D72FB8"/>
  </w:style>
  <w:style w:type="character" w:customStyle="1" w:styleId="WW8Num319z6">
    <w:name w:val="WW8Num319z6"/>
    <w:rsid w:val="00D72FB8"/>
  </w:style>
  <w:style w:type="character" w:customStyle="1" w:styleId="WW8Num319z7">
    <w:name w:val="WW8Num319z7"/>
    <w:rsid w:val="00D72FB8"/>
  </w:style>
  <w:style w:type="character" w:customStyle="1" w:styleId="WW8Num319z8">
    <w:name w:val="WW8Num319z8"/>
    <w:rsid w:val="00D72FB8"/>
  </w:style>
  <w:style w:type="character" w:customStyle="1" w:styleId="WW8Num320z0">
    <w:name w:val="WW8Num320z0"/>
    <w:rsid w:val="00D72FB8"/>
    <w:rPr>
      <w:rFonts w:ascii="Arial" w:hAnsi="Arial"/>
      <w:b/>
      <w:sz w:val="22"/>
    </w:rPr>
  </w:style>
  <w:style w:type="character" w:customStyle="1" w:styleId="WW8Num321z0">
    <w:name w:val="WW8Num321z0"/>
    <w:rsid w:val="00D72FB8"/>
    <w:rPr>
      <w:b/>
    </w:rPr>
  </w:style>
  <w:style w:type="character" w:customStyle="1" w:styleId="WW8Num322z0">
    <w:name w:val="WW8Num322z0"/>
    <w:rsid w:val="00D72FB8"/>
    <w:rPr>
      <w:b/>
    </w:rPr>
  </w:style>
  <w:style w:type="character" w:customStyle="1" w:styleId="WW8Num323z0">
    <w:name w:val="WW8Num323z0"/>
    <w:rsid w:val="00D72FB8"/>
    <w:rPr>
      <w:b/>
    </w:rPr>
  </w:style>
  <w:style w:type="character" w:customStyle="1" w:styleId="WW8Num324z0">
    <w:name w:val="WW8Num324z0"/>
    <w:rsid w:val="00D72FB8"/>
  </w:style>
  <w:style w:type="character" w:customStyle="1" w:styleId="WW8Num324z1">
    <w:name w:val="WW8Num324z1"/>
    <w:rsid w:val="00D72FB8"/>
  </w:style>
  <w:style w:type="character" w:customStyle="1" w:styleId="WW8Num324z2">
    <w:name w:val="WW8Num324z2"/>
    <w:rsid w:val="00D72FB8"/>
  </w:style>
  <w:style w:type="character" w:customStyle="1" w:styleId="WW8Num324z3">
    <w:name w:val="WW8Num324z3"/>
    <w:rsid w:val="00D72FB8"/>
  </w:style>
  <w:style w:type="character" w:customStyle="1" w:styleId="WW8Num324z4">
    <w:name w:val="WW8Num324z4"/>
    <w:rsid w:val="00D72FB8"/>
  </w:style>
  <w:style w:type="character" w:customStyle="1" w:styleId="WW8Num324z5">
    <w:name w:val="WW8Num324z5"/>
    <w:rsid w:val="00D72FB8"/>
  </w:style>
  <w:style w:type="character" w:customStyle="1" w:styleId="WW8Num324z6">
    <w:name w:val="WW8Num324z6"/>
    <w:rsid w:val="00D72FB8"/>
  </w:style>
  <w:style w:type="character" w:customStyle="1" w:styleId="WW8Num324z7">
    <w:name w:val="WW8Num324z7"/>
    <w:rsid w:val="00D72FB8"/>
  </w:style>
  <w:style w:type="character" w:customStyle="1" w:styleId="WW8Num324z8">
    <w:name w:val="WW8Num324z8"/>
    <w:rsid w:val="00D72FB8"/>
  </w:style>
  <w:style w:type="character" w:customStyle="1" w:styleId="WW8Num326z0">
    <w:name w:val="WW8Num326z0"/>
    <w:rsid w:val="00D72FB8"/>
  </w:style>
  <w:style w:type="character" w:customStyle="1" w:styleId="WW8Num327z0">
    <w:name w:val="WW8Num327z0"/>
    <w:rsid w:val="00D72FB8"/>
    <w:rPr>
      <w:rFonts w:ascii="Times New Roman" w:hAnsi="Times New Roman"/>
      <w:color w:val="FF0000"/>
    </w:rPr>
  </w:style>
  <w:style w:type="character" w:customStyle="1" w:styleId="WW8Num328z0">
    <w:name w:val="WW8Num328z0"/>
    <w:rsid w:val="00D72FB8"/>
    <w:rPr>
      <w:b/>
    </w:rPr>
  </w:style>
  <w:style w:type="character" w:customStyle="1" w:styleId="WW8Num329z0">
    <w:name w:val="WW8Num329z0"/>
    <w:rsid w:val="00D72FB8"/>
    <w:rPr>
      <w:b/>
    </w:rPr>
  </w:style>
  <w:style w:type="character" w:customStyle="1" w:styleId="WW8Num330z0">
    <w:name w:val="WW8Num330z0"/>
    <w:rsid w:val="00D72FB8"/>
    <w:rPr>
      <w:b/>
    </w:rPr>
  </w:style>
  <w:style w:type="character" w:customStyle="1" w:styleId="WW8Num331z0">
    <w:name w:val="WW8Num331z0"/>
    <w:rsid w:val="00D72FB8"/>
    <w:rPr>
      <w:b/>
    </w:rPr>
  </w:style>
  <w:style w:type="character" w:customStyle="1" w:styleId="WW8Num332z0">
    <w:name w:val="WW8Num332z0"/>
    <w:rsid w:val="00D72FB8"/>
  </w:style>
  <w:style w:type="character" w:customStyle="1" w:styleId="WW8Num333z0">
    <w:name w:val="WW8Num333z0"/>
    <w:rsid w:val="00D72FB8"/>
    <w:rPr>
      <w:b/>
    </w:rPr>
  </w:style>
  <w:style w:type="character" w:customStyle="1" w:styleId="WW8Num334z0">
    <w:name w:val="WW8Num334z0"/>
    <w:rsid w:val="00D72FB8"/>
    <w:rPr>
      <w:b/>
    </w:rPr>
  </w:style>
  <w:style w:type="character" w:customStyle="1" w:styleId="WW8Num335z0">
    <w:name w:val="WW8Num335z0"/>
    <w:rsid w:val="00D72FB8"/>
  </w:style>
  <w:style w:type="character" w:customStyle="1" w:styleId="WW8Num336z0">
    <w:name w:val="WW8Num336z0"/>
    <w:rsid w:val="00D72FB8"/>
  </w:style>
  <w:style w:type="character" w:customStyle="1" w:styleId="WW8Num337z0">
    <w:name w:val="WW8Num337z0"/>
    <w:rsid w:val="00D72FB8"/>
    <w:rPr>
      <w:color w:val="auto"/>
    </w:rPr>
  </w:style>
  <w:style w:type="character" w:customStyle="1" w:styleId="WW8Num338z0">
    <w:name w:val="WW8Num338z0"/>
    <w:rsid w:val="00D72FB8"/>
    <w:rPr>
      <w:b/>
    </w:rPr>
  </w:style>
  <w:style w:type="character" w:customStyle="1" w:styleId="WW8Num339z0">
    <w:name w:val="WW8Num339z0"/>
    <w:rsid w:val="00D72FB8"/>
  </w:style>
  <w:style w:type="character" w:customStyle="1" w:styleId="WW8Num340z0">
    <w:name w:val="WW8Num340z0"/>
    <w:rsid w:val="00D72FB8"/>
    <w:rPr>
      <w:b/>
    </w:rPr>
  </w:style>
  <w:style w:type="character" w:customStyle="1" w:styleId="WW8Num341z0">
    <w:name w:val="WW8Num341z0"/>
    <w:rsid w:val="00D72FB8"/>
  </w:style>
  <w:style w:type="character" w:customStyle="1" w:styleId="WW8Num341z1">
    <w:name w:val="WW8Num341z1"/>
    <w:rsid w:val="00D72FB8"/>
  </w:style>
  <w:style w:type="character" w:customStyle="1" w:styleId="WW8Num341z2">
    <w:name w:val="WW8Num341z2"/>
    <w:rsid w:val="00D72FB8"/>
  </w:style>
  <w:style w:type="character" w:customStyle="1" w:styleId="WW8Num341z3">
    <w:name w:val="WW8Num341z3"/>
    <w:rsid w:val="00D72FB8"/>
  </w:style>
  <w:style w:type="character" w:customStyle="1" w:styleId="WW8Num341z4">
    <w:name w:val="WW8Num341z4"/>
    <w:rsid w:val="00D72FB8"/>
  </w:style>
  <w:style w:type="character" w:customStyle="1" w:styleId="WW8Num341z5">
    <w:name w:val="WW8Num341z5"/>
    <w:rsid w:val="00D72FB8"/>
  </w:style>
  <w:style w:type="character" w:customStyle="1" w:styleId="WW8Num341z6">
    <w:name w:val="WW8Num341z6"/>
    <w:rsid w:val="00D72FB8"/>
  </w:style>
  <w:style w:type="character" w:customStyle="1" w:styleId="WW8Num341z7">
    <w:name w:val="WW8Num341z7"/>
    <w:rsid w:val="00D72FB8"/>
  </w:style>
  <w:style w:type="character" w:customStyle="1" w:styleId="WW8Num341z8">
    <w:name w:val="WW8Num341z8"/>
    <w:rsid w:val="00D72FB8"/>
  </w:style>
  <w:style w:type="character" w:customStyle="1" w:styleId="WW8Num342z0">
    <w:name w:val="WW8Num342z0"/>
    <w:rsid w:val="00D72FB8"/>
  </w:style>
  <w:style w:type="character" w:customStyle="1" w:styleId="WW8Num342z1">
    <w:name w:val="WW8Num342z1"/>
    <w:rsid w:val="00D72FB8"/>
  </w:style>
  <w:style w:type="character" w:customStyle="1" w:styleId="WW8Num342z2">
    <w:name w:val="WW8Num342z2"/>
    <w:rsid w:val="00D72FB8"/>
  </w:style>
  <w:style w:type="character" w:customStyle="1" w:styleId="WW8Num342z3">
    <w:name w:val="WW8Num342z3"/>
    <w:rsid w:val="00D72FB8"/>
  </w:style>
  <w:style w:type="character" w:customStyle="1" w:styleId="WW8Num342z4">
    <w:name w:val="WW8Num342z4"/>
    <w:rsid w:val="00D72FB8"/>
  </w:style>
  <w:style w:type="character" w:customStyle="1" w:styleId="WW8Num342z5">
    <w:name w:val="WW8Num342z5"/>
    <w:rsid w:val="00D72FB8"/>
  </w:style>
  <w:style w:type="character" w:customStyle="1" w:styleId="WW8Num342z6">
    <w:name w:val="WW8Num342z6"/>
    <w:rsid w:val="00D72FB8"/>
  </w:style>
  <w:style w:type="character" w:customStyle="1" w:styleId="WW8Num342z7">
    <w:name w:val="WW8Num342z7"/>
    <w:rsid w:val="00D72FB8"/>
  </w:style>
  <w:style w:type="character" w:customStyle="1" w:styleId="WW8Num342z8">
    <w:name w:val="WW8Num342z8"/>
    <w:rsid w:val="00D72FB8"/>
  </w:style>
  <w:style w:type="character" w:customStyle="1" w:styleId="WW8Num343z0">
    <w:name w:val="WW8Num343z0"/>
    <w:rsid w:val="00D72FB8"/>
    <w:rPr>
      <w:color w:val="000000"/>
    </w:rPr>
  </w:style>
  <w:style w:type="character" w:customStyle="1" w:styleId="WW8Num344z0">
    <w:name w:val="WW8Num344z0"/>
    <w:rsid w:val="00D72FB8"/>
    <w:rPr>
      <w:b/>
    </w:rPr>
  </w:style>
  <w:style w:type="character" w:customStyle="1" w:styleId="WW8Num345z0">
    <w:name w:val="WW8Num345z0"/>
    <w:rsid w:val="00D72FB8"/>
  </w:style>
  <w:style w:type="character" w:customStyle="1" w:styleId="WW8Num345z1">
    <w:name w:val="WW8Num345z1"/>
    <w:rsid w:val="00D72FB8"/>
  </w:style>
  <w:style w:type="character" w:customStyle="1" w:styleId="WW8Num345z2">
    <w:name w:val="WW8Num345z2"/>
    <w:rsid w:val="00D72FB8"/>
  </w:style>
  <w:style w:type="character" w:customStyle="1" w:styleId="WW8Num345z3">
    <w:name w:val="WW8Num345z3"/>
    <w:rsid w:val="00D72FB8"/>
  </w:style>
  <w:style w:type="character" w:customStyle="1" w:styleId="WW8Num345z4">
    <w:name w:val="WW8Num345z4"/>
    <w:rsid w:val="00D72FB8"/>
  </w:style>
  <w:style w:type="character" w:customStyle="1" w:styleId="WW8Num345z5">
    <w:name w:val="WW8Num345z5"/>
    <w:rsid w:val="00D72FB8"/>
  </w:style>
  <w:style w:type="character" w:customStyle="1" w:styleId="WW8Num345z6">
    <w:name w:val="WW8Num345z6"/>
    <w:rsid w:val="00D72FB8"/>
  </w:style>
  <w:style w:type="character" w:customStyle="1" w:styleId="WW8Num345z7">
    <w:name w:val="WW8Num345z7"/>
    <w:rsid w:val="00D72FB8"/>
  </w:style>
  <w:style w:type="character" w:customStyle="1" w:styleId="WW8Num345z8">
    <w:name w:val="WW8Num345z8"/>
    <w:rsid w:val="00D72FB8"/>
  </w:style>
  <w:style w:type="character" w:customStyle="1" w:styleId="WW8Num347z0">
    <w:name w:val="WW8Num347z0"/>
    <w:rsid w:val="00D72FB8"/>
  </w:style>
  <w:style w:type="character" w:customStyle="1" w:styleId="WW8Num347z1">
    <w:name w:val="WW8Num347z1"/>
    <w:rsid w:val="00D72FB8"/>
  </w:style>
  <w:style w:type="character" w:customStyle="1" w:styleId="WW8Num347z2">
    <w:name w:val="WW8Num347z2"/>
    <w:rsid w:val="00D72FB8"/>
  </w:style>
  <w:style w:type="character" w:customStyle="1" w:styleId="WW8Num347z3">
    <w:name w:val="WW8Num347z3"/>
    <w:rsid w:val="00D72FB8"/>
  </w:style>
  <w:style w:type="character" w:customStyle="1" w:styleId="WW8Num347z4">
    <w:name w:val="WW8Num347z4"/>
    <w:rsid w:val="00D72FB8"/>
  </w:style>
  <w:style w:type="character" w:customStyle="1" w:styleId="WW8Num347z5">
    <w:name w:val="WW8Num347z5"/>
    <w:rsid w:val="00D72FB8"/>
  </w:style>
  <w:style w:type="character" w:customStyle="1" w:styleId="WW8Num347z6">
    <w:name w:val="WW8Num347z6"/>
    <w:rsid w:val="00D72FB8"/>
  </w:style>
  <w:style w:type="character" w:customStyle="1" w:styleId="WW8Num347z7">
    <w:name w:val="WW8Num347z7"/>
    <w:rsid w:val="00D72FB8"/>
  </w:style>
  <w:style w:type="character" w:customStyle="1" w:styleId="WW8Num347z8">
    <w:name w:val="WW8Num347z8"/>
    <w:rsid w:val="00D72FB8"/>
  </w:style>
  <w:style w:type="character" w:customStyle="1" w:styleId="WW8Num348z0">
    <w:name w:val="WW8Num348z0"/>
    <w:rsid w:val="00D72FB8"/>
    <w:rPr>
      <w:b/>
    </w:rPr>
  </w:style>
  <w:style w:type="character" w:customStyle="1" w:styleId="WW8Num349z0">
    <w:name w:val="WW8Num349z0"/>
    <w:rsid w:val="00D72FB8"/>
  </w:style>
  <w:style w:type="character" w:customStyle="1" w:styleId="WW8Num349z1">
    <w:name w:val="WW8Num349z1"/>
    <w:rsid w:val="00D72FB8"/>
  </w:style>
  <w:style w:type="character" w:customStyle="1" w:styleId="WW8Num349z2">
    <w:name w:val="WW8Num349z2"/>
    <w:rsid w:val="00D72FB8"/>
  </w:style>
  <w:style w:type="character" w:customStyle="1" w:styleId="WW8Num349z3">
    <w:name w:val="WW8Num349z3"/>
    <w:rsid w:val="00D72FB8"/>
  </w:style>
  <w:style w:type="character" w:customStyle="1" w:styleId="WW8Num349z4">
    <w:name w:val="WW8Num349z4"/>
    <w:rsid w:val="00D72FB8"/>
  </w:style>
  <w:style w:type="character" w:customStyle="1" w:styleId="WW8Num349z5">
    <w:name w:val="WW8Num349z5"/>
    <w:rsid w:val="00D72FB8"/>
  </w:style>
  <w:style w:type="character" w:customStyle="1" w:styleId="WW8Num349z6">
    <w:name w:val="WW8Num349z6"/>
    <w:rsid w:val="00D72FB8"/>
  </w:style>
  <w:style w:type="character" w:customStyle="1" w:styleId="WW8Num349z7">
    <w:name w:val="WW8Num349z7"/>
    <w:rsid w:val="00D72FB8"/>
  </w:style>
  <w:style w:type="character" w:customStyle="1" w:styleId="WW8Num349z8">
    <w:name w:val="WW8Num349z8"/>
    <w:rsid w:val="00D72FB8"/>
  </w:style>
  <w:style w:type="character" w:customStyle="1" w:styleId="WW8Num350z0">
    <w:name w:val="WW8Num350z0"/>
    <w:rsid w:val="00D72FB8"/>
    <w:rPr>
      <w:b/>
    </w:rPr>
  </w:style>
  <w:style w:type="character" w:customStyle="1" w:styleId="WW8Num351z0">
    <w:name w:val="WW8Num351z0"/>
    <w:rsid w:val="00D72FB8"/>
    <w:rPr>
      <w:b/>
    </w:rPr>
  </w:style>
  <w:style w:type="character" w:customStyle="1" w:styleId="WW8Num352z0">
    <w:name w:val="WW8Num352z0"/>
    <w:rsid w:val="00D72FB8"/>
    <w:rPr>
      <w:rFonts w:ascii="Times New Roman" w:hAnsi="Times New Roman"/>
    </w:rPr>
  </w:style>
  <w:style w:type="character" w:customStyle="1" w:styleId="WW8Num353z0">
    <w:name w:val="WW8Num353z0"/>
    <w:rsid w:val="00D72FB8"/>
  </w:style>
  <w:style w:type="character" w:customStyle="1" w:styleId="WW8Num353z1">
    <w:name w:val="WW8Num353z1"/>
    <w:rsid w:val="00D72FB8"/>
  </w:style>
  <w:style w:type="character" w:customStyle="1" w:styleId="WW8Num353z2">
    <w:name w:val="WW8Num353z2"/>
    <w:rsid w:val="00D72FB8"/>
  </w:style>
  <w:style w:type="character" w:customStyle="1" w:styleId="WW8Num353z3">
    <w:name w:val="WW8Num353z3"/>
    <w:rsid w:val="00D72FB8"/>
  </w:style>
  <w:style w:type="character" w:customStyle="1" w:styleId="WW8Num353z4">
    <w:name w:val="WW8Num353z4"/>
    <w:rsid w:val="00D72FB8"/>
  </w:style>
  <w:style w:type="character" w:customStyle="1" w:styleId="WW8Num353z5">
    <w:name w:val="WW8Num353z5"/>
    <w:rsid w:val="00D72FB8"/>
  </w:style>
  <w:style w:type="character" w:customStyle="1" w:styleId="WW8Num353z6">
    <w:name w:val="WW8Num353z6"/>
    <w:rsid w:val="00D72FB8"/>
  </w:style>
  <w:style w:type="character" w:customStyle="1" w:styleId="WW8Num353z7">
    <w:name w:val="WW8Num353z7"/>
    <w:rsid w:val="00D72FB8"/>
  </w:style>
  <w:style w:type="character" w:customStyle="1" w:styleId="WW8Num353z8">
    <w:name w:val="WW8Num353z8"/>
    <w:rsid w:val="00D72FB8"/>
  </w:style>
  <w:style w:type="character" w:customStyle="1" w:styleId="WW8Num354z0">
    <w:name w:val="WW8Num354z0"/>
    <w:rsid w:val="00D72FB8"/>
  </w:style>
  <w:style w:type="character" w:customStyle="1" w:styleId="WW8Num355z0">
    <w:name w:val="WW8Num355z0"/>
    <w:rsid w:val="00D72FB8"/>
  </w:style>
  <w:style w:type="character" w:customStyle="1" w:styleId="WW8Num356z0">
    <w:name w:val="WW8Num356z0"/>
    <w:rsid w:val="00D72FB8"/>
  </w:style>
  <w:style w:type="character" w:customStyle="1" w:styleId="WW8Num357z0">
    <w:name w:val="WW8Num357z0"/>
    <w:rsid w:val="00D72FB8"/>
  </w:style>
  <w:style w:type="character" w:customStyle="1" w:styleId="WW8Num358z0">
    <w:name w:val="WW8Num358z0"/>
    <w:rsid w:val="00D72FB8"/>
  </w:style>
  <w:style w:type="character" w:customStyle="1" w:styleId="WW8Num358z1">
    <w:name w:val="WW8Num358z1"/>
    <w:rsid w:val="00D72FB8"/>
  </w:style>
  <w:style w:type="character" w:customStyle="1" w:styleId="WW8Num358z2">
    <w:name w:val="WW8Num358z2"/>
    <w:rsid w:val="00D72FB8"/>
  </w:style>
  <w:style w:type="character" w:customStyle="1" w:styleId="WW8Num358z3">
    <w:name w:val="WW8Num358z3"/>
    <w:rsid w:val="00D72FB8"/>
  </w:style>
  <w:style w:type="character" w:customStyle="1" w:styleId="WW8Num358z4">
    <w:name w:val="WW8Num358z4"/>
    <w:rsid w:val="00D72FB8"/>
  </w:style>
  <w:style w:type="character" w:customStyle="1" w:styleId="WW8Num358z5">
    <w:name w:val="WW8Num358z5"/>
    <w:rsid w:val="00D72FB8"/>
  </w:style>
  <w:style w:type="character" w:customStyle="1" w:styleId="WW8Num358z6">
    <w:name w:val="WW8Num358z6"/>
    <w:rsid w:val="00D72FB8"/>
  </w:style>
  <w:style w:type="character" w:customStyle="1" w:styleId="WW8Num358z7">
    <w:name w:val="WW8Num358z7"/>
    <w:rsid w:val="00D72FB8"/>
  </w:style>
  <w:style w:type="character" w:customStyle="1" w:styleId="WW8Num358z8">
    <w:name w:val="WW8Num358z8"/>
    <w:rsid w:val="00D72FB8"/>
  </w:style>
  <w:style w:type="character" w:customStyle="1" w:styleId="WW8Num359z0">
    <w:name w:val="WW8Num359z0"/>
    <w:rsid w:val="00D72FB8"/>
    <w:rPr>
      <w:b/>
    </w:rPr>
  </w:style>
  <w:style w:type="character" w:customStyle="1" w:styleId="WW8Num360z0">
    <w:name w:val="WW8Num360z0"/>
    <w:rsid w:val="00D72FB8"/>
  </w:style>
  <w:style w:type="character" w:customStyle="1" w:styleId="WW8Num361z0">
    <w:name w:val="WW8Num361z0"/>
    <w:rsid w:val="00D72FB8"/>
    <w:rPr>
      <w:b/>
    </w:rPr>
  </w:style>
  <w:style w:type="character" w:customStyle="1" w:styleId="WW8Num362z0">
    <w:name w:val="WW8Num362z0"/>
    <w:rsid w:val="00D72FB8"/>
  </w:style>
  <w:style w:type="character" w:customStyle="1" w:styleId="WW8Num363z0">
    <w:name w:val="WW8Num363z0"/>
    <w:rsid w:val="00D72FB8"/>
    <w:rPr>
      <w:rFonts w:ascii="Symbol" w:hAnsi="Symbol"/>
    </w:rPr>
  </w:style>
  <w:style w:type="character" w:customStyle="1" w:styleId="WW8Num364z0">
    <w:name w:val="WW8Num364z0"/>
    <w:rsid w:val="00D72FB8"/>
    <w:rPr>
      <w:b/>
    </w:rPr>
  </w:style>
  <w:style w:type="character" w:customStyle="1" w:styleId="WW8Num365z0">
    <w:name w:val="WW8Num365z0"/>
    <w:rsid w:val="00D72FB8"/>
    <w:rPr>
      <w:rFonts w:ascii="Times New Roman" w:hAnsi="Times New Roman"/>
      <w:color w:val="auto"/>
      <w:sz w:val="22"/>
    </w:rPr>
  </w:style>
  <w:style w:type="character" w:customStyle="1" w:styleId="WW8Num366z0">
    <w:name w:val="WW8Num366z0"/>
    <w:rsid w:val="00D72FB8"/>
  </w:style>
  <w:style w:type="character" w:customStyle="1" w:styleId="WW8Num366z1">
    <w:name w:val="WW8Num366z1"/>
    <w:rsid w:val="00D72FB8"/>
  </w:style>
  <w:style w:type="character" w:customStyle="1" w:styleId="WW8Num366z2">
    <w:name w:val="WW8Num366z2"/>
    <w:rsid w:val="00D72FB8"/>
  </w:style>
  <w:style w:type="character" w:customStyle="1" w:styleId="WW8Num366z3">
    <w:name w:val="WW8Num366z3"/>
    <w:rsid w:val="00D72FB8"/>
  </w:style>
  <w:style w:type="character" w:customStyle="1" w:styleId="WW8Num366z4">
    <w:name w:val="WW8Num366z4"/>
    <w:rsid w:val="00D72FB8"/>
  </w:style>
  <w:style w:type="character" w:customStyle="1" w:styleId="WW8Num366z5">
    <w:name w:val="WW8Num366z5"/>
    <w:rsid w:val="00D72FB8"/>
  </w:style>
  <w:style w:type="character" w:customStyle="1" w:styleId="WW8Num366z6">
    <w:name w:val="WW8Num366z6"/>
    <w:rsid w:val="00D72FB8"/>
  </w:style>
  <w:style w:type="character" w:customStyle="1" w:styleId="WW8Num366z7">
    <w:name w:val="WW8Num366z7"/>
    <w:rsid w:val="00D72FB8"/>
  </w:style>
  <w:style w:type="character" w:customStyle="1" w:styleId="WW8Num366z8">
    <w:name w:val="WW8Num366z8"/>
    <w:rsid w:val="00D72FB8"/>
  </w:style>
  <w:style w:type="character" w:customStyle="1" w:styleId="WW8Num367z0">
    <w:name w:val="WW8Num367z0"/>
    <w:rsid w:val="00D72FB8"/>
    <w:rPr>
      <w:color w:val="auto"/>
      <w:sz w:val="22"/>
    </w:rPr>
  </w:style>
  <w:style w:type="character" w:customStyle="1" w:styleId="WW8Num368z0">
    <w:name w:val="WW8Num368z0"/>
    <w:rsid w:val="00D72FB8"/>
    <w:rPr>
      <w:b/>
    </w:rPr>
  </w:style>
  <w:style w:type="character" w:customStyle="1" w:styleId="WW8Num369z0">
    <w:name w:val="WW8Num369z0"/>
    <w:rsid w:val="00D72FB8"/>
    <w:rPr>
      <w:b/>
    </w:rPr>
  </w:style>
  <w:style w:type="character" w:customStyle="1" w:styleId="WW8Num370z0">
    <w:name w:val="WW8Num370z0"/>
    <w:rsid w:val="00D72FB8"/>
    <w:rPr>
      <w:rFonts w:ascii="Symbol" w:hAnsi="Symbol"/>
    </w:rPr>
  </w:style>
  <w:style w:type="character" w:customStyle="1" w:styleId="WW8Num371z0">
    <w:name w:val="WW8Num371z0"/>
    <w:rsid w:val="00D72FB8"/>
  </w:style>
  <w:style w:type="character" w:customStyle="1" w:styleId="WW8Num372z0">
    <w:name w:val="WW8Num372z0"/>
    <w:rsid w:val="00D72FB8"/>
    <w:rPr>
      <w:b/>
    </w:rPr>
  </w:style>
  <w:style w:type="character" w:customStyle="1" w:styleId="WW8Num373z0">
    <w:name w:val="WW8Num373z0"/>
    <w:rsid w:val="00D72FB8"/>
    <w:rPr>
      <w:b/>
      <w:color w:val="0000FF"/>
    </w:rPr>
  </w:style>
  <w:style w:type="character" w:customStyle="1" w:styleId="WW8Num374z0">
    <w:name w:val="WW8Num374z0"/>
    <w:rsid w:val="00D72FB8"/>
    <w:rPr>
      <w:b/>
    </w:rPr>
  </w:style>
  <w:style w:type="character" w:customStyle="1" w:styleId="WW8Num375z0">
    <w:name w:val="WW8Num375z0"/>
    <w:rsid w:val="00D72FB8"/>
    <w:rPr>
      <w:rFonts w:ascii="Times New Roman" w:hAnsi="Times New Roman"/>
      <w:b/>
      <w:sz w:val="24"/>
    </w:rPr>
  </w:style>
  <w:style w:type="character" w:customStyle="1" w:styleId="WW8Num376z0">
    <w:name w:val="WW8Num376z0"/>
    <w:rsid w:val="00D72FB8"/>
    <w:rPr>
      <w:b/>
    </w:rPr>
  </w:style>
  <w:style w:type="character" w:customStyle="1" w:styleId="WW8Num377z0">
    <w:name w:val="WW8Num377z0"/>
    <w:rsid w:val="00D72FB8"/>
  </w:style>
  <w:style w:type="character" w:customStyle="1" w:styleId="WW8Num378z0">
    <w:name w:val="WW8Num378z0"/>
    <w:rsid w:val="00D72FB8"/>
    <w:rPr>
      <w:b/>
    </w:rPr>
  </w:style>
  <w:style w:type="character" w:customStyle="1" w:styleId="WW8Num379z0">
    <w:name w:val="WW8Num379z0"/>
    <w:rsid w:val="00D72FB8"/>
    <w:rPr>
      <w:b/>
    </w:rPr>
  </w:style>
  <w:style w:type="character" w:customStyle="1" w:styleId="WW8Num379z1">
    <w:name w:val="WW8Num379z1"/>
    <w:rsid w:val="00D72FB8"/>
  </w:style>
  <w:style w:type="character" w:customStyle="1" w:styleId="WW8Num379z2">
    <w:name w:val="WW8Num379z2"/>
    <w:rsid w:val="00D72FB8"/>
  </w:style>
  <w:style w:type="character" w:customStyle="1" w:styleId="WW8Num379z3">
    <w:name w:val="WW8Num379z3"/>
    <w:rsid w:val="00D72FB8"/>
  </w:style>
  <w:style w:type="character" w:customStyle="1" w:styleId="WW8Num379z4">
    <w:name w:val="WW8Num379z4"/>
    <w:rsid w:val="00D72FB8"/>
  </w:style>
  <w:style w:type="character" w:customStyle="1" w:styleId="WW8Num379z5">
    <w:name w:val="WW8Num379z5"/>
    <w:rsid w:val="00D72FB8"/>
  </w:style>
  <w:style w:type="character" w:customStyle="1" w:styleId="WW8Num379z6">
    <w:name w:val="WW8Num379z6"/>
    <w:rsid w:val="00D72FB8"/>
  </w:style>
  <w:style w:type="character" w:customStyle="1" w:styleId="WW8Num379z7">
    <w:name w:val="WW8Num379z7"/>
    <w:rsid w:val="00D72FB8"/>
  </w:style>
  <w:style w:type="character" w:customStyle="1" w:styleId="WW8Num379z8">
    <w:name w:val="WW8Num379z8"/>
    <w:rsid w:val="00D72FB8"/>
  </w:style>
  <w:style w:type="character" w:customStyle="1" w:styleId="WW8Num380z0">
    <w:name w:val="WW8Num380z0"/>
    <w:rsid w:val="00D72FB8"/>
    <w:rPr>
      <w:b/>
    </w:rPr>
  </w:style>
  <w:style w:type="character" w:customStyle="1" w:styleId="WW8Num381z0">
    <w:name w:val="WW8Num381z0"/>
    <w:rsid w:val="00D72FB8"/>
    <w:rPr>
      <w:b/>
    </w:rPr>
  </w:style>
  <w:style w:type="character" w:customStyle="1" w:styleId="WW8Num382z0">
    <w:name w:val="WW8Num382z0"/>
    <w:rsid w:val="00D72FB8"/>
    <w:rPr>
      <w:b/>
    </w:rPr>
  </w:style>
  <w:style w:type="character" w:customStyle="1" w:styleId="WW8Num383z0">
    <w:name w:val="WW8Num383z0"/>
    <w:rsid w:val="00D72FB8"/>
  </w:style>
  <w:style w:type="character" w:customStyle="1" w:styleId="WW8Num384z0">
    <w:name w:val="WW8Num384z0"/>
    <w:rsid w:val="00D72FB8"/>
    <w:rPr>
      <w:b/>
    </w:rPr>
  </w:style>
  <w:style w:type="character" w:customStyle="1" w:styleId="WW8Num385z0">
    <w:name w:val="WW8Num385z0"/>
    <w:rsid w:val="00D72FB8"/>
  </w:style>
  <w:style w:type="character" w:customStyle="1" w:styleId="WW8Num386z0">
    <w:name w:val="WW8Num386z0"/>
    <w:rsid w:val="00D72FB8"/>
    <w:rPr>
      <w:rFonts w:ascii="Times New Roman" w:hAnsi="Times New Roman"/>
    </w:rPr>
  </w:style>
  <w:style w:type="character" w:customStyle="1" w:styleId="WW8Num387z0">
    <w:name w:val="WW8Num387z0"/>
    <w:rsid w:val="00D72FB8"/>
  </w:style>
  <w:style w:type="character" w:customStyle="1" w:styleId="WW8Num388z0">
    <w:name w:val="WW8Num388z0"/>
    <w:rsid w:val="00D72FB8"/>
  </w:style>
  <w:style w:type="character" w:customStyle="1" w:styleId="WW8Num389z0">
    <w:name w:val="WW8Num389z0"/>
    <w:rsid w:val="00D72FB8"/>
    <w:rPr>
      <w:b/>
    </w:rPr>
  </w:style>
  <w:style w:type="character" w:customStyle="1" w:styleId="WW8Num390z0">
    <w:name w:val="WW8Num390z0"/>
    <w:rsid w:val="00D72FB8"/>
  </w:style>
  <w:style w:type="character" w:customStyle="1" w:styleId="WW8Num391z0">
    <w:name w:val="WW8Num391z0"/>
    <w:rsid w:val="00D72FB8"/>
    <w:rPr>
      <w:b/>
    </w:rPr>
  </w:style>
  <w:style w:type="character" w:customStyle="1" w:styleId="WW8Num392z0">
    <w:name w:val="WW8Num392z0"/>
    <w:rsid w:val="00D72FB8"/>
    <w:rPr>
      <w:rFonts w:ascii="Times New Roman" w:hAnsi="Times New Roman"/>
      <w:b/>
      <w:sz w:val="24"/>
    </w:rPr>
  </w:style>
  <w:style w:type="character" w:customStyle="1" w:styleId="WW8Num393z0">
    <w:name w:val="WW8Num393z0"/>
    <w:rsid w:val="00D72FB8"/>
  </w:style>
  <w:style w:type="character" w:customStyle="1" w:styleId="WW8Num394z0">
    <w:name w:val="WW8Num394z0"/>
    <w:rsid w:val="00D72FB8"/>
    <w:rPr>
      <w:rFonts w:ascii="Symbol" w:hAnsi="Symbol"/>
    </w:rPr>
  </w:style>
  <w:style w:type="character" w:customStyle="1" w:styleId="WW8Num395z0">
    <w:name w:val="WW8Num395z0"/>
    <w:rsid w:val="00D72FB8"/>
    <w:rPr>
      <w:b/>
    </w:rPr>
  </w:style>
  <w:style w:type="character" w:customStyle="1" w:styleId="WW8Num396z0">
    <w:name w:val="WW8Num396z0"/>
    <w:rsid w:val="00D72FB8"/>
    <w:rPr>
      <w:b/>
    </w:rPr>
  </w:style>
  <w:style w:type="character" w:customStyle="1" w:styleId="WW8Num397z0">
    <w:name w:val="WW8Num397z0"/>
    <w:rsid w:val="00D72FB8"/>
  </w:style>
  <w:style w:type="character" w:customStyle="1" w:styleId="WW8Num398z0">
    <w:name w:val="WW8Num398z0"/>
    <w:rsid w:val="00D72FB8"/>
  </w:style>
  <w:style w:type="character" w:customStyle="1" w:styleId="WW8Num398z1">
    <w:name w:val="WW8Num398z1"/>
    <w:rsid w:val="00D72FB8"/>
  </w:style>
  <w:style w:type="character" w:customStyle="1" w:styleId="WW8Num398z2">
    <w:name w:val="WW8Num398z2"/>
    <w:rsid w:val="00D72FB8"/>
  </w:style>
  <w:style w:type="character" w:customStyle="1" w:styleId="WW8Num398z3">
    <w:name w:val="WW8Num398z3"/>
    <w:rsid w:val="00D72FB8"/>
  </w:style>
  <w:style w:type="character" w:customStyle="1" w:styleId="WW8Num398z4">
    <w:name w:val="WW8Num398z4"/>
    <w:rsid w:val="00D72FB8"/>
  </w:style>
  <w:style w:type="character" w:customStyle="1" w:styleId="WW8Num398z5">
    <w:name w:val="WW8Num398z5"/>
    <w:rsid w:val="00D72FB8"/>
  </w:style>
  <w:style w:type="character" w:customStyle="1" w:styleId="WW8Num398z6">
    <w:name w:val="WW8Num398z6"/>
    <w:rsid w:val="00D72FB8"/>
  </w:style>
  <w:style w:type="character" w:customStyle="1" w:styleId="WW8Num398z7">
    <w:name w:val="WW8Num398z7"/>
    <w:rsid w:val="00D72FB8"/>
  </w:style>
  <w:style w:type="character" w:customStyle="1" w:styleId="WW8Num398z8">
    <w:name w:val="WW8Num398z8"/>
    <w:rsid w:val="00D72FB8"/>
  </w:style>
  <w:style w:type="character" w:customStyle="1" w:styleId="WW8Num399z0">
    <w:name w:val="WW8Num399z0"/>
    <w:rsid w:val="00D72FB8"/>
  </w:style>
  <w:style w:type="character" w:customStyle="1" w:styleId="WW8Num400z0">
    <w:name w:val="WW8Num400z0"/>
    <w:rsid w:val="00D72FB8"/>
  </w:style>
  <w:style w:type="character" w:customStyle="1" w:styleId="WW8Num402z0">
    <w:name w:val="WW8Num402z0"/>
    <w:rsid w:val="00D72FB8"/>
    <w:rPr>
      <w:rFonts w:ascii="Symbol" w:hAnsi="Symbol"/>
    </w:rPr>
  </w:style>
  <w:style w:type="character" w:customStyle="1" w:styleId="WW8Num403z0">
    <w:name w:val="WW8Num403z0"/>
    <w:rsid w:val="00D72FB8"/>
    <w:rPr>
      <w:b/>
    </w:rPr>
  </w:style>
  <w:style w:type="character" w:customStyle="1" w:styleId="WW8Num404z1">
    <w:name w:val="WW8Num404z1"/>
    <w:rsid w:val="00D72FB8"/>
  </w:style>
  <w:style w:type="character" w:customStyle="1" w:styleId="WW8Num404z2">
    <w:name w:val="WW8Num404z2"/>
    <w:rsid w:val="00D72FB8"/>
  </w:style>
  <w:style w:type="character" w:customStyle="1" w:styleId="WW8Num404z3">
    <w:name w:val="WW8Num404z3"/>
    <w:rsid w:val="00D72FB8"/>
  </w:style>
  <w:style w:type="character" w:customStyle="1" w:styleId="WW8Num404z4">
    <w:name w:val="WW8Num404z4"/>
    <w:rsid w:val="00D72FB8"/>
  </w:style>
  <w:style w:type="character" w:customStyle="1" w:styleId="WW8Num404z5">
    <w:name w:val="WW8Num404z5"/>
    <w:rsid w:val="00D72FB8"/>
  </w:style>
  <w:style w:type="character" w:customStyle="1" w:styleId="WW8Num404z6">
    <w:name w:val="WW8Num404z6"/>
    <w:rsid w:val="00D72FB8"/>
  </w:style>
  <w:style w:type="character" w:customStyle="1" w:styleId="WW8Num404z7">
    <w:name w:val="WW8Num404z7"/>
    <w:rsid w:val="00D72FB8"/>
  </w:style>
  <w:style w:type="character" w:customStyle="1" w:styleId="WW8Num404z8">
    <w:name w:val="WW8Num404z8"/>
    <w:rsid w:val="00D72FB8"/>
  </w:style>
  <w:style w:type="character" w:customStyle="1" w:styleId="WW8Num405z0">
    <w:name w:val="WW8Num405z0"/>
    <w:rsid w:val="00D72FB8"/>
    <w:rPr>
      <w:b/>
    </w:rPr>
  </w:style>
  <w:style w:type="character" w:customStyle="1" w:styleId="WW8Num406z0">
    <w:name w:val="WW8Num406z0"/>
    <w:rsid w:val="00D72FB8"/>
  </w:style>
  <w:style w:type="character" w:customStyle="1" w:styleId="WW8Num407z0">
    <w:name w:val="WW8Num407z0"/>
    <w:rsid w:val="00D72FB8"/>
    <w:rPr>
      <w:b/>
    </w:rPr>
  </w:style>
  <w:style w:type="character" w:customStyle="1" w:styleId="WW8Num408z0">
    <w:name w:val="WW8Num408z0"/>
    <w:rsid w:val="00D72FB8"/>
  </w:style>
  <w:style w:type="character" w:customStyle="1" w:styleId="WW8Num409z0">
    <w:name w:val="WW8Num409z0"/>
    <w:rsid w:val="00D72FB8"/>
  </w:style>
  <w:style w:type="character" w:customStyle="1" w:styleId="WW8Num410z0">
    <w:name w:val="WW8Num410z0"/>
    <w:rsid w:val="00D72FB8"/>
  </w:style>
  <w:style w:type="character" w:customStyle="1" w:styleId="WW8Num411z0">
    <w:name w:val="WW8Num411z0"/>
    <w:rsid w:val="00D72FB8"/>
    <w:rPr>
      <w:b/>
      <w:color w:val="auto"/>
    </w:rPr>
  </w:style>
  <w:style w:type="character" w:customStyle="1" w:styleId="WW8Num412z0">
    <w:name w:val="WW8Num412z0"/>
    <w:rsid w:val="00D72FB8"/>
  </w:style>
  <w:style w:type="character" w:customStyle="1" w:styleId="WW8Num413z0">
    <w:name w:val="WW8Num413z0"/>
    <w:rsid w:val="00D72FB8"/>
    <w:rPr>
      <w:b/>
    </w:rPr>
  </w:style>
  <w:style w:type="character" w:customStyle="1" w:styleId="WW8Num414z0">
    <w:name w:val="WW8Num414z0"/>
    <w:rsid w:val="00D72FB8"/>
    <w:rPr>
      <w:b/>
    </w:rPr>
  </w:style>
  <w:style w:type="character" w:customStyle="1" w:styleId="WW8Num415z0">
    <w:name w:val="WW8Num415z0"/>
    <w:rsid w:val="00D72FB8"/>
    <w:rPr>
      <w:b/>
    </w:rPr>
  </w:style>
  <w:style w:type="character" w:customStyle="1" w:styleId="WW8Num416z0">
    <w:name w:val="WW8Num416z0"/>
    <w:rsid w:val="00D72FB8"/>
  </w:style>
  <w:style w:type="character" w:customStyle="1" w:styleId="WW8Num418z0">
    <w:name w:val="WW8Num418z0"/>
    <w:rsid w:val="00D72FB8"/>
    <w:rPr>
      <w:b/>
    </w:rPr>
  </w:style>
  <w:style w:type="character" w:customStyle="1" w:styleId="WW8Num419z0">
    <w:name w:val="WW8Num419z0"/>
    <w:rsid w:val="00D72FB8"/>
    <w:rPr>
      <w:u w:val="none"/>
    </w:rPr>
  </w:style>
  <w:style w:type="character" w:customStyle="1" w:styleId="WW8Num420z0">
    <w:name w:val="WW8Num420z0"/>
    <w:rsid w:val="00D72FB8"/>
    <w:rPr>
      <w:b/>
    </w:rPr>
  </w:style>
  <w:style w:type="character" w:customStyle="1" w:styleId="WW8Num421z0">
    <w:name w:val="WW8Num421z0"/>
    <w:rsid w:val="00D72FB8"/>
  </w:style>
  <w:style w:type="character" w:customStyle="1" w:styleId="WW8Num422z0">
    <w:name w:val="WW8Num422z0"/>
    <w:rsid w:val="00D72FB8"/>
  </w:style>
  <w:style w:type="character" w:customStyle="1" w:styleId="WW8Num423z0">
    <w:name w:val="WW8Num423z0"/>
    <w:rsid w:val="00D72FB8"/>
    <w:rPr>
      <w:b/>
    </w:rPr>
  </w:style>
  <w:style w:type="character" w:customStyle="1" w:styleId="WW8Num424z0">
    <w:name w:val="WW8Num424z0"/>
    <w:rsid w:val="00D72FB8"/>
  </w:style>
  <w:style w:type="character" w:customStyle="1" w:styleId="WW8Num425z0">
    <w:name w:val="WW8Num425z0"/>
    <w:rsid w:val="00D72FB8"/>
  </w:style>
  <w:style w:type="character" w:customStyle="1" w:styleId="WW8Num427z0">
    <w:name w:val="WW8Num427z0"/>
    <w:rsid w:val="00D72FB8"/>
    <w:rPr>
      <w:b/>
    </w:rPr>
  </w:style>
  <w:style w:type="character" w:customStyle="1" w:styleId="WW8Num428z0">
    <w:name w:val="WW8Num428z0"/>
    <w:rsid w:val="00D72FB8"/>
    <w:rPr>
      <w:b/>
    </w:rPr>
  </w:style>
  <w:style w:type="character" w:customStyle="1" w:styleId="WW8Num429z0">
    <w:name w:val="WW8Num429z0"/>
    <w:rsid w:val="00D72FB8"/>
  </w:style>
  <w:style w:type="character" w:customStyle="1" w:styleId="WW8Num430z0">
    <w:name w:val="WW8Num430z0"/>
    <w:rsid w:val="00D72FB8"/>
  </w:style>
  <w:style w:type="character" w:customStyle="1" w:styleId="WW8Num430z1">
    <w:name w:val="WW8Num430z1"/>
    <w:rsid w:val="00D72FB8"/>
  </w:style>
  <w:style w:type="character" w:customStyle="1" w:styleId="WW8Num430z2">
    <w:name w:val="WW8Num430z2"/>
    <w:rsid w:val="00D72FB8"/>
  </w:style>
  <w:style w:type="character" w:customStyle="1" w:styleId="WW8Num430z3">
    <w:name w:val="WW8Num430z3"/>
    <w:rsid w:val="00D72FB8"/>
  </w:style>
  <w:style w:type="character" w:customStyle="1" w:styleId="WW8Num430z4">
    <w:name w:val="WW8Num430z4"/>
    <w:rsid w:val="00D72FB8"/>
  </w:style>
  <w:style w:type="character" w:customStyle="1" w:styleId="WW8Num430z5">
    <w:name w:val="WW8Num430z5"/>
    <w:rsid w:val="00D72FB8"/>
  </w:style>
  <w:style w:type="character" w:customStyle="1" w:styleId="WW8Num430z6">
    <w:name w:val="WW8Num430z6"/>
    <w:rsid w:val="00D72FB8"/>
  </w:style>
  <w:style w:type="character" w:customStyle="1" w:styleId="WW8Num430z7">
    <w:name w:val="WW8Num430z7"/>
    <w:rsid w:val="00D72FB8"/>
  </w:style>
  <w:style w:type="character" w:customStyle="1" w:styleId="WW8Num430z8">
    <w:name w:val="WW8Num430z8"/>
    <w:rsid w:val="00D72FB8"/>
  </w:style>
  <w:style w:type="character" w:customStyle="1" w:styleId="WW8Num431z0">
    <w:name w:val="WW8Num431z0"/>
    <w:rsid w:val="00D72FB8"/>
    <w:rPr>
      <w:rFonts w:ascii="Symbol" w:hAnsi="Symbol"/>
    </w:rPr>
  </w:style>
  <w:style w:type="character" w:customStyle="1" w:styleId="WW8Num432z0">
    <w:name w:val="WW8Num432z0"/>
    <w:rsid w:val="00D72FB8"/>
  </w:style>
  <w:style w:type="character" w:customStyle="1" w:styleId="WW8Num433z0">
    <w:name w:val="WW8Num433z0"/>
    <w:rsid w:val="00D72FB8"/>
    <w:rPr>
      <w:b/>
    </w:rPr>
  </w:style>
  <w:style w:type="character" w:customStyle="1" w:styleId="WW8Num434z0">
    <w:name w:val="WW8Num434z0"/>
    <w:rsid w:val="00D72FB8"/>
    <w:rPr>
      <w:b/>
    </w:rPr>
  </w:style>
  <w:style w:type="character" w:customStyle="1" w:styleId="WW8Num435z0">
    <w:name w:val="WW8Num435z0"/>
    <w:rsid w:val="00D72FB8"/>
  </w:style>
  <w:style w:type="character" w:customStyle="1" w:styleId="WW8Num435z1">
    <w:name w:val="WW8Num435z1"/>
    <w:rsid w:val="00D72FB8"/>
  </w:style>
  <w:style w:type="character" w:customStyle="1" w:styleId="WW8Num435z2">
    <w:name w:val="WW8Num435z2"/>
    <w:rsid w:val="00D72FB8"/>
  </w:style>
  <w:style w:type="character" w:customStyle="1" w:styleId="WW8Num435z3">
    <w:name w:val="WW8Num435z3"/>
    <w:rsid w:val="00D72FB8"/>
    <w:rPr>
      <w:color w:val="auto"/>
    </w:rPr>
  </w:style>
  <w:style w:type="character" w:customStyle="1" w:styleId="WW8Num435z4">
    <w:name w:val="WW8Num435z4"/>
    <w:rsid w:val="00D72FB8"/>
  </w:style>
  <w:style w:type="character" w:customStyle="1" w:styleId="WW8Num435z5">
    <w:name w:val="WW8Num435z5"/>
    <w:rsid w:val="00D72FB8"/>
  </w:style>
  <w:style w:type="character" w:customStyle="1" w:styleId="WW8Num435z6">
    <w:name w:val="WW8Num435z6"/>
    <w:rsid w:val="00D72FB8"/>
  </w:style>
  <w:style w:type="character" w:customStyle="1" w:styleId="WW8Num435z7">
    <w:name w:val="WW8Num435z7"/>
    <w:rsid w:val="00D72FB8"/>
  </w:style>
  <w:style w:type="character" w:customStyle="1" w:styleId="WW8Num435z8">
    <w:name w:val="WW8Num435z8"/>
    <w:rsid w:val="00D72FB8"/>
  </w:style>
  <w:style w:type="character" w:customStyle="1" w:styleId="WW8Num436z0">
    <w:name w:val="WW8Num436z0"/>
    <w:rsid w:val="00D72FB8"/>
  </w:style>
  <w:style w:type="character" w:customStyle="1" w:styleId="WW8Num437z0">
    <w:name w:val="WW8Num437z0"/>
    <w:rsid w:val="00D72FB8"/>
  </w:style>
  <w:style w:type="character" w:customStyle="1" w:styleId="WW8Num437z1">
    <w:name w:val="WW8Num437z1"/>
    <w:rsid w:val="00D72FB8"/>
  </w:style>
  <w:style w:type="character" w:customStyle="1" w:styleId="WW8Num437z2">
    <w:name w:val="WW8Num437z2"/>
    <w:rsid w:val="00D72FB8"/>
  </w:style>
  <w:style w:type="character" w:customStyle="1" w:styleId="WW8Num437z3">
    <w:name w:val="WW8Num437z3"/>
    <w:rsid w:val="00D72FB8"/>
  </w:style>
  <w:style w:type="character" w:customStyle="1" w:styleId="WW8Num437z4">
    <w:name w:val="WW8Num437z4"/>
    <w:rsid w:val="00D72FB8"/>
  </w:style>
  <w:style w:type="character" w:customStyle="1" w:styleId="WW8Num437z5">
    <w:name w:val="WW8Num437z5"/>
    <w:rsid w:val="00D72FB8"/>
  </w:style>
  <w:style w:type="character" w:customStyle="1" w:styleId="WW8Num437z6">
    <w:name w:val="WW8Num437z6"/>
    <w:rsid w:val="00D72FB8"/>
  </w:style>
  <w:style w:type="character" w:customStyle="1" w:styleId="WW8Num437z7">
    <w:name w:val="WW8Num437z7"/>
    <w:rsid w:val="00D72FB8"/>
  </w:style>
  <w:style w:type="character" w:customStyle="1" w:styleId="WW8Num437z8">
    <w:name w:val="WW8Num437z8"/>
    <w:rsid w:val="00D72FB8"/>
  </w:style>
  <w:style w:type="character" w:customStyle="1" w:styleId="WW8Num438z0">
    <w:name w:val="WW8Num438z0"/>
    <w:rsid w:val="00D72FB8"/>
  </w:style>
  <w:style w:type="character" w:customStyle="1" w:styleId="WW8Num439z0">
    <w:name w:val="WW8Num439z0"/>
    <w:rsid w:val="00D72FB8"/>
    <w:rPr>
      <w:b/>
    </w:rPr>
  </w:style>
  <w:style w:type="character" w:customStyle="1" w:styleId="WW8Num440z0">
    <w:name w:val="WW8Num440z0"/>
    <w:rsid w:val="00D72FB8"/>
    <w:rPr>
      <w:b/>
    </w:rPr>
  </w:style>
  <w:style w:type="character" w:customStyle="1" w:styleId="WW8Num441z0">
    <w:name w:val="WW8Num441z0"/>
    <w:rsid w:val="00D72FB8"/>
  </w:style>
  <w:style w:type="character" w:customStyle="1" w:styleId="WW8Num442z0">
    <w:name w:val="WW8Num442z0"/>
    <w:rsid w:val="00D72FB8"/>
    <w:rPr>
      <w:b/>
    </w:rPr>
  </w:style>
  <w:style w:type="character" w:customStyle="1" w:styleId="WW8Num443z0">
    <w:name w:val="WW8Num443z0"/>
    <w:rsid w:val="00D72FB8"/>
  </w:style>
  <w:style w:type="character" w:customStyle="1" w:styleId="WW8Num444z0">
    <w:name w:val="WW8Num444z0"/>
    <w:rsid w:val="00D72FB8"/>
  </w:style>
  <w:style w:type="character" w:customStyle="1" w:styleId="WW8Num444z1">
    <w:name w:val="WW8Num444z1"/>
    <w:rsid w:val="00D72FB8"/>
  </w:style>
  <w:style w:type="character" w:customStyle="1" w:styleId="WW8Num444z2">
    <w:name w:val="WW8Num444z2"/>
    <w:rsid w:val="00D72FB8"/>
  </w:style>
  <w:style w:type="character" w:customStyle="1" w:styleId="WW8Num444z3">
    <w:name w:val="WW8Num444z3"/>
    <w:rsid w:val="00D72FB8"/>
  </w:style>
  <w:style w:type="character" w:customStyle="1" w:styleId="WW8Num444z4">
    <w:name w:val="WW8Num444z4"/>
    <w:rsid w:val="00D72FB8"/>
  </w:style>
  <w:style w:type="character" w:customStyle="1" w:styleId="WW8Num444z5">
    <w:name w:val="WW8Num444z5"/>
    <w:rsid w:val="00D72FB8"/>
  </w:style>
  <w:style w:type="character" w:customStyle="1" w:styleId="WW8Num444z6">
    <w:name w:val="WW8Num444z6"/>
    <w:rsid w:val="00D72FB8"/>
  </w:style>
  <w:style w:type="character" w:customStyle="1" w:styleId="WW8Num444z7">
    <w:name w:val="WW8Num444z7"/>
    <w:rsid w:val="00D72FB8"/>
  </w:style>
  <w:style w:type="character" w:customStyle="1" w:styleId="WW8Num444z8">
    <w:name w:val="WW8Num444z8"/>
    <w:rsid w:val="00D72FB8"/>
  </w:style>
  <w:style w:type="character" w:customStyle="1" w:styleId="WW8Num445z0">
    <w:name w:val="WW8Num445z0"/>
    <w:rsid w:val="00D72FB8"/>
    <w:rPr>
      <w:rFonts w:ascii="Arial" w:hAnsi="Arial"/>
      <w:b/>
      <w:sz w:val="22"/>
    </w:rPr>
  </w:style>
  <w:style w:type="character" w:customStyle="1" w:styleId="WW8Num446z0">
    <w:name w:val="WW8Num446z0"/>
    <w:rsid w:val="00D72FB8"/>
  </w:style>
  <w:style w:type="character" w:customStyle="1" w:styleId="WW8Num446z1">
    <w:name w:val="WW8Num446z1"/>
    <w:rsid w:val="00D72FB8"/>
  </w:style>
  <w:style w:type="character" w:customStyle="1" w:styleId="WW8Num446z2">
    <w:name w:val="WW8Num446z2"/>
    <w:rsid w:val="00D72FB8"/>
  </w:style>
  <w:style w:type="character" w:customStyle="1" w:styleId="WW8Num446z3">
    <w:name w:val="WW8Num446z3"/>
    <w:rsid w:val="00D72FB8"/>
  </w:style>
  <w:style w:type="character" w:customStyle="1" w:styleId="WW8Num446z4">
    <w:name w:val="WW8Num446z4"/>
    <w:rsid w:val="00D72FB8"/>
  </w:style>
  <w:style w:type="character" w:customStyle="1" w:styleId="WW8Num446z5">
    <w:name w:val="WW8Num446z5"/>
    <w:rsid w:val="00D72FB8"/>
  </w:style>
  <w:style w:type="character" w:customStyle="1" w:styleId="WW8Num446z6">
    <w:name w:val="WW8Num446z6"/>
    <w:rsid w:val="00D72FB8"/>
  </w:style>
  <w:style w:type="character" w:customStyle="1" w:styleId="WW8Num446z7">
    <w:name w:val="WW8Num446z7"/>
    <w:rsid w:val="00D72FB8"/>
  </w:style>
  <w:style w:type="character" w:customStyle="1" w:styleId="WW8Num446z8">
    <w:name w:val="WW8Num446z8"/>
    <w:rsid w:val="00D72FB8"/>
  </w:style>
  <w:style w:type="character" w:customStyle="1" w:styleId="WW8Num447z0">
    <w:name w:val="WW8Num447z0"/>
    <w:rsid w:val="00D72FB8"/>
  </w:style>
  <w:style w:type="character" w:customStyle="1" w:styleId="WW8Num448z0">
    <w:name w:val="WW8Num448z0"/>
    <w:rsid w:val="00D72FB8"/>
    <w:rPr>
      <w:b/>
    </w:rPr>
  </w:style>
  <w:style w:type="character" w:customStyle="1" w:styleId="WW8Num449z0">
    <w:name w:val="WW8Num449z0"/>
    <w:rsid w:val="00D72FB8"/>
    <w:rPr>
      <w:rFonts w:ascii="Symbol" w:hAnsi="Symbol"/>
    </w:rPr>
  </w:style>
  <w:style w:type="character" w:customStyle="1" w:styleId="WW8Num450z0">
    <w:name w:val="WW8Num450z0"/>
    <w:rsid w:val="00D72FB8"/>
    <w:rPr>
      <w:rFonts w:ascii="Symbol" w:hAnsi="Symbol"/>
    </w:rPr>
  </w:style>
  <w:style w:type="character" w:customStyle="1" w:styleId="WW8Num451z0">
    <w:name w:val="WW8Num451z0"/>
    <w:rsid w:val="00D72FB8"/>
    <w:rPr>
      <w:b/>
    </w:rPr>
  </w:style>
  <w:style w:type="character" w:customStyle="1" w:styleId="WW8Num452z0">
    <w:name w:val="WW8Num452z0"/>
    <w:rsid w:val="00D72FB8"/>
    <w:rPr>
      <w:b/>
    </w:rPr>
  </w:style>
  <w:style w:type="character" w:customStyle="1" w:styleId="WW8Num453z0">
    <w:name w:val="WW8Num453z0"/>
    <w:rsid w:val="00D72FB8"/>
    <w:rPr>
      <w:b/>
    </w:rPr>
  </w:style>
  <w:style w:type="character" w:customStyle="1" w:styleId="WW8Num454z0">
    <w:name w:val="WW8Num454z0"/>
    <w:rsid w:val="00D72FB8"/>
    <w:rPr>
      <w:b/>
    </w:rPr>
  </w:style>
  <w:style w:type="character" w:customStyle="1" w:styleId="WW8Num455z0">
    <w:name w:val="WW8Num455z0"/>
    <w:rsid w:val="00D72FB8"/>
    <w:rPr>
      <w:rFonts w:ascii="Symbol" w:hAnsi="Symbol"/>
    </w:rPr>
  </w:style>
  <w:style w:type="character" w:customStyle="1" w:styleId="WW8Num456z0">
    <w:name w:val="WW8Num456z0"/>
    <w:rsid w:val="00D72FB8"/>
    <w:rPr>
      <w:rFonts w:ascii="Wingdings" w:hAnsi="Wingdings"/>
    </w:rPr>
  </w:style>
  <w:style w:type="character" w:customStyle="1" w:styleId="WW8Num457z0">
    <w:name w:val="WW8Num457z0"/>
    <w:rsid w:val="00D72FB8"/>
    <w:rPr>
      <w:rFonts w:ascii="Arial" w:hAnsi="Arial"/>
      <w:b/>
      <w:sz w:val="23"/>
    </w:rPr>
  </w:style>
  <w:style w:type="character" w:customStyle="1" w:styleId="WW8Num458z0">
    <w:name w:val="WW8Num458z0"/>
    <w:rsid w:val="00D72FB8"/>
    <w:rPr>
      <w:b/>
    </w:rPr>
  </w:style>
  <w:style w:type="character" w:customStyle="1" w:styleId="WW8Num459z0">
    <w:name w:val="WW8Num459z0"/>
    <w:rsid w:val="00D72FB8"/>
  </w:style>
  <w:style w:type="character" w:customStyle="1" w:styleId="WW8Num460z0">
    <w:name w:val="WW8Num460z0"/>
    <w:rsid w:val="00D72FB8"/>
  </w:style>
  <w:style w:type="character" w:customStyle="1" w:styleId="WW8Num460z1">
    <w:name w:val="WW8Num460z1"/>
    <w:rsid w:val="00D72FB8"/>
  </w:style>
  <w:style w:type="character" w:customStyle="1" w:styleId="WW8Num460z2">
    <w:name w:val="WW8Num460z2"/>
    <w:rsid w:val="00D72FB8"/>
  </w:style>
  <w:style w:type="character" w:customStyle="1" w:styleId="WW8Num460z3">
    <w:name w:val="WW8Num460z3"/>
    <w:rsid w:val="00D72FB8"/>
  </w:style>
  <w:style w:type="character" w:customStyle="1" w:styleId="WW8Num460z4">
    <w:name w:val="WW8Num460z4"/>
    <w:rsid w:val="00D72FB8"/>
  </w:style>
  <w:style w:type="character" w:customStyle="1" w:styleId="WW8Num460z5">
    <w:name w:val="WW8Num460z5"/>
    <w:rsid w:val="00D72FB8"/>
  </w:style>
  <w:style w:type="character" w:customStyle="1" w:styleId="WW8Num460z6">
    <w:name w:val="WW8Num460z6"/>
    <w:rsid w:val="00D72FB8"/>
  </w:style>
  <w:style w:type="character" w:customStyle="1" w:styleId="WW8Num460z7">
    <w:name w:val="WW8Num460z7"/>
    <w:rsid w:val="00D72FB8"/>
  </w:style>
  <w:style w:type="character" w:customStyle="1" w:styleId="WW8Num460z8">
    <w:name w:val="WW8Num460z8"/>
    <w:rsid w:val="00D72FB8"/>
  </w:style>
  <w:style w:type="character" w:customStyle="1" w:styleId="WW8Num461z0">
    <w:name w:val="WW8Num461z0"/>
    <w:rsid w:val="00D72FB8"/>
    <w:rPr>
      <w:b/>
    </w:rPr>
  </w:style>
  <w:style w:type="character" w:customStyle="1" w:styleId="WW8Num462z0">
    <w:name w:val="WW8Num462z0"/>
    <w:rsid w:val="00D72FB8"/>
    <w:rPr>
      <w:b/>
    </w:rPr>
  </w:style>
  <w:style w:type="character" w:customStyle="1" w:styleId="WW8Num463z0">
    <w:name w:val="WW8Num463z0"/>
    <w:rsid w:val="00D72FB8"/>
    <w:rPr>
      <w:b/>
    </w:rPr>
  </w:style>
  <w:style w:type="character" w:customStyle="1" w:styleId="WW8Num464z0">
    <w:name w:val="WW8Num464z0"/>
    <w:rsid w:val="00D72FB8"/>
    <w:rPr>
      <w:b/>
    </w:rPr>
  </w:style>
  <w:style w:type="character" w:customStyle="1" w:styleId="WW8Num465z0">
    <w:name w:val="WW8Num465z0"/>
    <w:rsid w:val="00D72FB8"/>
    <w:rPr>
      <w:b/>
    </w:rPr>
  </w:style>
  <w:style w:type="character" w:customStyle="1" w:styleId="WW8Num466z0">
    <w:name w:val="WW8Num466z0"/>
    <w:rsid w:val="00D72FB8"/>
    <w:rPr>
      <w:b/>
      <w:color w:val="auto"/>
    </w:rPr>
  </w:style>
  <w:style w:type="character" w:customStyle="1" w:styleId="WW8Num467z0">
    <w:name w:val="WW8Num467z0"/>
    <w:rsid w:val="00D72FB8"/>
    <w:rPr>
      <w:b/>
    </w:rPr>
  </w:style>
  <w:style w:type="character" w:customStyle="1" w:styleId="WW8Num468z0">
    <w:name w:val="WW8Num468z0"/>
    <w:rsid w:val="00D72FB8"/>
  </w:style>
  <w:style w:type="character" w:customStyle="1" w:styleId="WW8Num468z1">
    <w:name w:val="WW8Num468z1"/>
    <w:rsid w:val="00D72FB8"/>
  </w:style>
  <w:style w:type="character" w:customStyle="1" w:styleId="WW8Num468z2">
    <w:name w:val="WW8Num468z2"/>
    <w:rsid w:val="00D72FB8"/>
  </w:style>
  <w:style w:type="character" w:customStyle="1" w:styleId="WW8Num468z3">
    <w:name w:val="WW8Num468z3"/>
    <w:rsid w:val="00D72FB8"/>
  </w:style>
  <w:style w:type="character" w:customStyle="1" w:styleId="WW8Num468z4">
    <w:name w:val="WW8Num468z4"/>
    <w:rsid w:val="00D72FB8"/>
  </w:style>
  <w:style w:type="character" w:customStyle="1" w:styleId="WW8Num468z5">
    <w:name w:val="WW8Num468z5"/>
    <w:rsid w:val="00D72FB8"/>
  </w:style>
  <w:style w:type="character" w:customStyle="1" w:styleId="WW8Num468z6">
    <w:name w:val="WW8Num468z6"/>
    <w:rsid w:val="00D72FB8"/>
  </w:style>
  <w:style w:type="character" w:customStyle="1" w:styleId="WW8Num468z7">
    <w:name w:val="WW8Num468z7"/>
    <w:rsid w:val="00D72FB8"/>
  </w:style>
  <w:style w:type="character" w:customStyle="1" w:styleId="WW8Num468z8">
    <w:name w:val="WW8Num468z8"/>
    <w:rsid w:val="00D72FB8"/>
  </w:style>
  <w:style w:type="character" w:customStyle="1" w:styleId="WW8Num469z0">
    <w:name w:val="WW8Num469z0"/>
    <w:rsid w:val="00D72FB8"/>
    <w:rPr>
      <w:rFonts w:ascii="Wingdings" w:hAnsi="Wingdings"/>
    </w:rPr>
  </w:style>
  <w:style w:type="character" w:customStyle="1" w:styleId="WW8Num470z0">
    <w:name w:val="WW8Num470z0"/>
    <w:rsid w:val="00D72FB8"/>
    <w:rPr>
      <w:rFonts w:ascii="Symbol" w:hAnsi="Symbol"/>
    </w:rPr>
  </w:style>
  <w:style w:type="character" w:customStyle="1" w:styleId="WW8Num471z0">
    <w:name w:val="WW8Num471z0"/>
    <w:rsid w:val="00D72FB8"/>
    <w:rPr>
      <w:b/>
    </w:rPr>
  </w:style>
  <w:style w:type="character" w:customStyle="1" w:styleId="WW8Num472z0">
    <w:name w:val="WW8Num472z0"/>
    <w:rsid w:val="00D72FB8"/>
  </w:style>
  <w:style w:type="character" w:customStyle="1" w:styleId="WW8Num472z1">
    <w:name w:val="WW8Num472z1"/>
    <w:rsid w:val="00D72FB8"/>
  </w:style>
  <w:style w:type="character" w:customStyle="1" w:styleId="WW8Num472z2">
    <w:name w:val="WW8Num472z2"/>
    <w:rsid w:val="00D72FB8"/>
  </w:style>
  <w:style w:type="character" w:customStyle="1" w:styleId="WW8Num472z3">
    <w:name w:val="WW8Num472z3"/>
    <w:rsid w:val="00D72FB8"/>
  </w:style>
  <w:style w:type="character" w:customStyle="1" w:styleId="WW8Num472z4">
    <w:name w:val="WW8Num472z4"/>
    <w:rsid w:val="00D72FB8"/>
  </w:style>
  <w:style w:type="character" w:customStyle="1" w:styleId="WW8Num472z5">
    <w:name w:val="WW8Num472z5"/>
    <w:rsid w:val="00D72FB8"/>
  </w:style>
  <w:style w:type="character" w:customStyle="1" w:styleId="WW8Num472z6">
    <w:name w:val="WW8Num472z6"/>
    <w:rsid w:val="00D72FB8"/>
  </w:style>
  <w:style w:type="character" w:customStyle="1" w:styleId="WW8Num472z7">
    <w:name w:val="WW8Num472z7"/>
    <w:rsid w:val="00D72FB8"/>
  </w:style>
  <w:style w:type="character" w:customStyle="1" w:styleId="WW8Num472z8">
    <w:name w:val="WW8Num472z8"/>
    <w:rsid w:val="00D72FB8"/>
  </w:style>
  <w:style w:type="character" w:customStyle="1" w:styleId="WW8Num473z0">
    <w:name w:val="WW8Num473z0"/>
    <w:rsid w:val="00D72FB8"/>
    <w:rPr>
      <w:b/>
    </w:rPr>
  </w:style>
  <w:style w:type="character" w:customStyle="1" w:styleId="WW8Num474z0">
    <w:name w:val="WW8Num474z0"/>
    <w:rsid w:val="00D72FB8"/>
  </w:style>
  <w:style w:type="character" w:customStyle="1" w:styleId="WW8Num475z0">
    <w:name w:val="WW8Num475z0"/>
    <w:rsid w:val="00D72FB8"/>
    <w:rPr>
      <w:rFonts w:ascii="Symbol" w:hAnsi="Symbol"/>
    </w:rPr>
  </w:style>
  <w:style w:type="character" w:customStyle="1" w:styleId="WW8Num476z0">
    <w:name w:val="WW8Num476z0"/>
    <w:rsid w:val="00D72FB8"/>
    <w:rPr>
      <w:color w:val="auto"/>
    </w:rPr>
  </w:style>
  <w:style w:type="character" w:customStyle="1" w:styleId="WW8Num477z0">
    <w:name w:val="WW8Num477z0"/>
    <w:rsid w:val="00D72FB8"/>
    <w:rPr>
      <w:rFonts w:ascii="Symbol" w:hAnsi="Symbol"/>
    </w:rPr>
  </w:style>
  <w:style w:type="character" w:customStyle="1" w:styleId="WW8Num477z1">
    <w:name w:val="WW8Num477z1"/>
    <w:rsid w:val="00D72FB8"/>
    <w:rPr>
      <w:rFonts w:ascii="Courier New" w:hAnsi="Courier New"/>
    </w:rPr>
  </w:style>
  <w:style w:type="character" w:customStyle="1" w:styleId="WW8Num477z2">
    <w:name w:val="WW8Num477z2"/>
    <w:rsid w:val="00D72FB8"/>
    <w:rPr>
      <w:rFonts w:ascii="Wingdings" w:hAnsi="Wingdings"/>
    </w:rPr>
  </w:style>
  <w:style w:type="character" w:customStyle="1" w:styleId="WW8Num478z0">
    <w:name w:val="WW8Num478z0"/>
    <w:rsid w:val="00D72FB8"/>
    <w:rPr>
      <w:b/>
    </w:rPr>
  </w:style>
  <w:style w:type="character" w:customStyle="1" w:styleId="WW8Num479z0">
    <w:name w:val="WW8Num479z0"/>
    <w:rsid w:val="00D72FB8"/>
  </w:style>
  <w:style w:type="character" w:customStyle="1" w:styleId="WW8Num480z0">
    <w:name w:val="WW8Num480z0"/>
    <w:rsid w:val="00D72FB8"/>
    <w:rPr>
      <w:rFonts w:ascii="Arial" w:hAnsi="Arial"/>
      <w:b/>
      <w:sz w:val="22"/>
    </w:rPr>
  </w:style>
  <w:style w:type="character" w:customStyle="1" w:styleId="WW8Num481z0">
    <w:name w:val="WW8Num481z0"/>
    <w:rsid w:val="00D72FB8"/>
    <w:rPr>
      <w:b/>
    </w:rPr>
  </w:style>
  <w:style w:type="character" w:customStyle="1" w:styleId="WW8Num482z0">
    <w:name w:val="WW8Num482z0"/>
    <w:rsid w:val="00D72FB8"/>
    <w:rPr>
      <w:rFonts w:ascii="Symbol" w:hAnsi="Symbol"/>
      <w:color w:val="auto"/>
    </w:rPr>
  </w:style>
  <w:style w:type="character" w:customStyle="1" w:styleId="WW8Num483z0">
    <w:name w:val="WW8Num483z0"/>
    <w:rsid w:val="00D72FB8"/>
  </w:style>
  <w:style w:type="character" w:customStyle="1" w:styleId="WW8Num484z0">
    <w:name w:val="WW8Num484z0"/>
    <w:rsid w:val="00D72FB8"/>
    <w:rPr>
      <w:b/>
    </w:rPr>
  </w:style>
  <w:style w:type="character" w:customStyle="1" w:styleId="WW8Num485z0">
    <w:name w:val="WW8Num485z0"/>
    <w:rsid w:val="00D72FB8"/>
    <w:rPr>
      <w:rFonts w:ascii="Arial" w:hAnsi="Arial"/>
      <w:b/>
      <w:color w:val="auto"/>
      <w:sz w:val="22"/>
    </w:rPr>
  </w:style>
  <w:style w:type="character" w:customStyle="1" w:styleId="WW8Num486z0">
    <w:name w:val="WW8Num486z0"/>
    <w:rsid w:val="00D72FB8"/>
  </w:style>
  <w:style w:type="character" w:customStyle="1" w:styleId="WW8Num487z0">
    <w:name w:val="WW8Num487z0"/>
    <w:rsid w:val="00D72FB8"/>
  </w:style>
  <w:style w:type="character" w:customStyle="1" w:styleId="WW8Num488z0">
    <w:name w:val="WW8Num488z0"/>
    <w:rsid w:val="00D72FB8"/>
    <w:rPr>
      <w:b/>
    </w:rPr>
  </w:style>
  <w:style w:type="character" w:customStyle="1" w:styleId="WW8Num489z0">
    <w:name w:val="WW8Num489z0"/>
    <w:rsid w:val="00D72FB8"/>
    <w:rPr>
      <w:rFonts w:ascii="Symbol" w:hAnsi="Symbol"/>
    </w:rPr>
  </w:style>
  <w:style w:type="character" w:customStyle="1" w:styleId="WW8Num490z0">
    <w:name w:val="WW8Num490z0"/>
    <w:rsid w:val="00D72FB8"/>
    <w:rPr>
      <w:b/>
    </w:rPr>
  </w:style>
  <w:style w:type="character" w:customStyle="1" w:styleId="WW8Num491z0">
    <w:name w:val="WW8Num491z0"/>
    <w:rsid w:val="00D72FB8"/>
    <w:rPr>
      <w:b/>
      <w:color w:val="auto"/>
      <w:sz w:val="22"/>
    </w:rPr>
  </w:style>
  <w:style w:type="character" w:customStyle="1" w:styleId="WW8Num492z0">
    <w:name w:val="WW8Num492z0"/>
    <w:rsid w:val="00D72FB8"/>
  </w:style>
  <w:style w:type="character" w:customStyle="1" w:styleId="WW8Num493z0">
    <w:name w:val="WW8Num493z0"/>
    <w:rsid w:val="00D72FB8"/>
    <w:rPr>
      <w:b/>
    </w:rPr>
  </w:style>
  <w:style w:type="character" w:customStyle="1" w:styleId="WW8Num494z0">
    <w:name w:val="WW8Num494z0"/>
    <w:rsid w:val="00D72FB8"/>
    <w:rPr>
      <w:b/>
    </w:rPr>
  </w:style>
  <w:style w:type="character" w:customStyle="1" w:styleId="WW8Num495z0">
    <w:name w:val="WW8Num495z0"/>
    <w:rsid w:val="00D72FB8"/>
    <w:rPr>
      <w:b/>
    </w:rPr>
  </w:style>
  <w:style w:type="character" w:customStyle="1" w:styleId="WW8Num496z0">
    <w:name w:val="WW8Num496z0"/>
    <w:rsid w:val="00D72FB8"/>
    <w:rPr>
      <w:b/>
    </w:rPr>
  </w:style>
  <w:style w:type="character" w:customStyle="1" w:styleId="WW8Num497z0">
    <w:name w:val="WW8Num497z0"/>
    <w:rsid w:val="00D72FB8"/>
  </w:style>
  <w:style w:type="character" w:customStyle="1" w:styleId="WW8Num498z0">
    <w:name w:val="WW8Num498z0"/>
    <w:rsid w:val="00D72FB8"/>
    <w:rPr>
      <w:b/>
      <w:color w:val="000000"/>
    </w:rPr>
  </w:style>
  <w:style w:type="character" w:customStyle="1" w:styleId="WW8Num499z0">
    <w:name w:val="WW8Num499z0"/>
    <w:rsid w:val="00D72FB8"/>
    <w:rPr>
      <w:rFonts w:ascii="Symbol" w:hAnsi="Symbol"/>
    </w:rPr>
  </w:style>
  <w:style w:type="character" w:customStyle="1" w:styleId="WW8Num500z0">
    <w:name w:val="WW8Num500z0"/>
    <w:rsid w:val="00D72FB8"/>
  </w:style>
  <w:style w:type="character" w:customStyle="1" w:styleId="WW8Num501z0">
    <w:name w:val="WW8Num501z0"/>
    <w:rsid w:val="00D72FB8"/>
    <w:rPr>
      <w:b/>
    </w:rPr>
  </w:style>
  <w:style w:type="character" w:customStyle="1" w:styleId="WW8Num502z0">
    <w:name w:val="WW8Num502z0"/>
    <w:rsid w:val="00D72FB8"/>
  </w:style>
  <w:style w:type="character" w:customStyle="1" w:styleId="WW8Num503z0">
    <w:name w:val="WW8Num503z0"/>
    <w:rsid w:val="00D72FB8"/>
  </w:style>
  <w:style w:type="character" w:customStyle="1" w:styleId="WW8Num503z1">
    <w:name w:val="WW8Num503z1"/>
    <w:rsid w:val="00D72FB8"/>
  </w:style>
  <w:style w:type="character" w:customStyle="1" w:styleId="WW8Num503z2">
    <w:name w:val="WW8Num503z2"/>
    <w:rsid w:val="00D72FB8"/>
  </w:style>
  <w:style w:type="character" w:customStyle="1" w:styleId="WW8Num503z3">
    <w:name w:val="WW8Num503z3"/>
    <w:rsid w:val="00D72FB8"/>
  </w:style>
  <w:style w:type="character" w:customStyle="1" w:styleId="WW8Num503z4">
    <w:name w:val="WW8Num503z4"/>
    <w:rsid w:val="00D72FB8"/>
  </w:style>
  <w:style w:type="character" w:customStyle="1" w:styleId="WW8Num503z5">
    <w:name w:val="WW8Num503z5"/>
    <w:rsid w:val="00D72FB8"/>
  </w:style>
  <w:style w:type="character" w:customStyle="1" w:styleId="WW8Num503z6">
    <w:name w:val="WW8Num503z6"/>
    <w:rsid w:val="00D72FB8"/>
  </w:style>
  <w:style w:type="character" w:customStyle="1" w:styleId="WW8Num503z7">
    <w:name w:val="WW8Num503z7"/>
    <w:rsid w:val="00D72FB8"/>
  </w:style>
  <w:style w:type="character" w:customStyle="1" w:styleId="WW8Num503z8">
    <w:name w:val="WW8Num503z8"/>
    <w:rsid w:val="00D72FB8"/>
  </w:style>
  <w:style w:type="character" w:customStyle="1" w:styleId="WW8Num504z0">
    <w:name w:val="WW8Num504z0"/>
    <w:rsid w:val="00D72FB8"/>
    <w:rPr>
      <w:rFonts w:ascii="Arial" w:hAnsi="Arial"/>
      <w:b/>
      <w:sz w:val="22"/>
    </w:rPr>
  </w:style>
  <w:style w:type="character" w:customStyle="1" w:styleId="WW8Num505z0">
    <w:name w:val="WW8Num505z0"/>
    <w:rsid w:val="00D72FB8"/>
    <w:rPr>
      <w:b/>
    </w:rPr>
  </w:style>
  <w:style w:type="character" w:customStyle="1" w:styleId="WW8Num506z0">
    <w:name w:val="WW8Num506z0"/>
    <w:rsid w:val="00D72FB8"/>
    <w:rPr>
      <w:rFonts w:ascii="Symbol" w:hAnsi="Symbol"/>
    </w:rPr>
  </w:style>
  <w:style w:type="character" w:customStyle="1" w:styleId="WW8Num507z0">
    <w:name w:val="WW8Num507z0"/>
    <w:rsid w:val="00D72FB8"/>
    <w:rPr>
      <w:b/>
    </w:rPr>
  </w:style>
  <w:style w:type="character" w:customStyle="1" w:styleId="WW8Num508z0">
    <w:name w:val="WW8Num508z0"/>
    <w:rsid w:val="00D72FB8"/>
    <w:rPr>
      <w:b/>
    </w:rPr>
  </w:style>
  <w:style w:type="character" w:customStyle="1" w:styleId="WW8Num509z0">
    <w:name w:val="WW8Num509z0"/>
    <w:rsid w:val="00D72FB8"/>
  </w:style>
  <w:style w:type="character" w:customStyle="1" w:styleId="WW8Num510z0">
    <w:name w:val="WW8Num510z0"/>
    <w:rsid w:val="00D72FB8"/>
  </w:style>
  <w:style w:type="character" w:customStyle="1" w:styleId="WW8Num510z1">
    <w:name w:val="WW8Num510z1"/>
    <w:rsid w:val="00D72FB8"/>
  </w:style>
  <w:style w:type="character" w:customStyle="1" w:styleId="WW8Num510z2">
    <w:name w:val="WW8Num510z2"/>
    <w:rsid w:val="00D72FB8"/>
  </w:style>
  <w:style w:type="character" w:customStyle="1" w:styleId="WW8Num510z3">
    <w:name w:val="WW8Num510z3"/>
    <w:rsid w:val="00D72FB8"/>
  </w:style>
  <w:style w:type="character" w:customStyle="1" w:styleId="WW8Num510z4">
    <w:name w:val="WW8Num510z4"/>
    <w:rsid w:val="00D72FB8"/>
  </w:style>
  <w:style w:type="character" w:customStyle="1" w:styleId="WW8Num510z5">
    <w:name w:val="WW8Num510z5"/>
    <w:rsid w:val="00D72FB8"/>
  </w:style>
  <w:style w:type="character" w:customStyle="1" w:styleId="WW8Num510z6">
    <w:name w:val="WW8Num510z6"/>
    <w:rsid w:val="00D72FB8"/>
  </w:style>
  <w:style w:type="character" w:customStyle="1" w:styleId="WW8Num510z7">
    <w:name w:val="WW8Num510z7"/>
    <w:rsid w:val="00D72FB8"/>
  </w:style>
  <w:style w:type="character" w:customStyle="1" w:styleId="WW8Num510z8">
    <w:name w:val="WW8Num510z8"/>
    <w:rsid w:val="00D72FB8"/>
  </w:style>
  <w:style w:type="character" w:customStyle="1" w:styleId="WW8Num511z0">
    <w:name w:val="WW8Num511z0"/>
    <w:rsid w:val="00D72FB8"/>
    <w:rPr>
      <w:b/>
    </w:rPr>
  </w:style>
  <w:style w:type="character" w:customStyle="1" w:styleId="WW8Num512z0">
    <w:name w:val="WW8Num512z0"/>
    <w:rsid w:val="00D72FB8"/>
  </w:style>
  <w:style w:type="character" w:customStyle="1" w:styleId="WW8Num512z1">
    <w:name w:val="WW8Num512z1"/>
    <w:rsid w:val="00D72FB8"/>
  </w:style>
  <w:style w:type="character" w:customStyle="1" w:styleId="WW8Num512z2">
    <w:name w:val="WW8Num512z2"/>
    <w:rsid w:val="00D72FB8"/>
  </w:style>
  <w:style w:type="character" w:customStyle="1" w:styleId="WW8Num512z3">
    <w:name w:val="WW8Num512z3"/>
    <w:rsid w:val="00D72FB8"/>
  </w:style>
  <w:style w:type="character" w:customStyle="1" w:styleId="WW8Num512z4">
    <w:name w:val="WW8Num512z4"/>
    <w:rsid w:val="00D72FB8"/>
  </w:style>
  <w:style w:type="character" w:customStyle="1" w:styleId="WW8Num512z5">
    <w:name w:val="WW8Num512z5"/>
    <w:rsid w:val="00D72FB8"/>
  </w:style>
  <w:style w:type="character" w:customStyle="1" w:styleId="WW8Num512z6">
    <w:name w:val="WW8Num512z6"/>
    <w:rsid w:val="00D72FB8"/>
  </w:style>
  <w:style w:type="character" w:customStyle="1" w:styleId="WW8Num512z7">
    <w:name w:val="WW8Num512z7"/>
    <w:rsid w:val="00D72FB8"/>
  </w:style>
  <w:style w:type="character" w:customStyle="1" w:styleId="WW8Num512z8">
    <w:name w:val="WW8Num512z8"/>
    <w:rsid w:val="00D72FB8"/>
  </w:style>
  <w:style w:type="character" w:customStyle="1" w:styleId="WW8Num513z0">
    <w:name w:val="WW8Num513z0"/>
    <w:rsid w:val="00D72FB8"/>
    <w:rPr>
      <w:rFonts w:ascii="Symbol" w:hAnsi="Symbol"/>
      <w:color w:val="000000"/>
    </w:rPr>
  </w:style>
  <w:style w:type="character" w:customStyle="1" w:styleId="WW8Num514z0">
    <w:name w:val="WW8Num514z0"/>
    <w:rsid w:val="00D72FB8"/>
  </w:style>
  <w:style w:type="character" w:customStyle="1" w:styleId="WW8Num515z0">
    <w:name w:val="WW8Num515z0"/>
    <w:rsid w:val="00D72FB8"/>
    <w:rPr>
      <w:rFonts w:ascii="Arial" w:hAnsi="Arial"/>
      <w:b/>
      <w:sz w:val="22"/>
    </w:rPr>
  </w:style>
  <w:style w:type="character" w:customStyle="1" w:styleId="WW8Num516z0">
    <w:name w:val="WW8Num516z0"/>
    <w:rsid w:val="00D72FB8"/>
    <w:rPr>
      <w:rFonts w:ascii="Symbol" w:hAnsi="Symbol"/>
    </w:rPr>
  </w:style>
  <w:style w:type="character" w:customStyle="1" w:styleId="WW8Num517z0">
    <w:name w:val="WW8Num517z0"/>
    <w:rsid w:val="00D72FB8"/>
    <w:rPr>
      <w:b/>
    </w:rPr>
  </w:style>
  <w:style w:type="character" w:customStyle="1" w:styleId="WW8Num518z0">
    <w:name w:val="WW8Num518z0"/>
    <w:rsid w:val="00D72FB8"/>
  </w:style>
  <w:style w:type="character" w:customStyle="1" w:styleId="WW8Num519z0">
    <w:name w:val="WW8Num519z0"/>
    <w:rsid w:val="00D72FB8"/>
  </w:style>
  <w:style w:type="character" w:customStyle="1" w:styleId="WW8Num520z0">
    <w:name w:val="WW8Num520z0"/>
    <w:rsid w:val="00D72FB8"/>
  </w:style>
  <w:style w:type="character" w:customStyle="1" w:styleId="WW8Num521z0">
    <w:name w:val="WW8Num521z0"/>
    <w:rsid w:val="00D72FB8"/>
  </w:style>
  <w:style w:type="character" w:customStyle="1" w:styleId="WW8Num521z1">
    <w:name w:val="WW8Num521z1"/>
    <w:rsid w:val="00D72FB8"/>
  </w:style>
  <w:style w:type="character" w:customStyle="1" w:styleId="WW8Num521z2">
    <w:name w:val="WW8Num521z2"/>
    <w:rsid w:val="00D72FB8"/>
  </w:style>
  <w:style w:type="character" w:customStyle="1" w:styleId="WW8Num521z3">
    <w:name w:val="WW8Num521z3"/>
    <w:rsid w:val="00D72FB8"/>
  </w:style>
  <w:style w:type="character" w:customStyle="1" w:styleId="WW8Num521z4">
    <w:name w:val="WW8Num521z4"/>
    <w:rsid w:val="00D72FB8"/>
  </w:style>
  <w:style w:type="character" w:customStyle="1" w:styleId="WW8Num521z5">
    <w:name w:val="WW8Num521z5"/>
    <w:rsid w:val="00D72FB8"/>
  </w:style>
  <w:style w:type="character" w:customStyle="1" w:styleId="WW8Num521z6">
    <w:name w:val="WW8Num521z6"/>
    <w:rsid w:val="00D72FB8"/>
  </w:style>
  <w:style w:type="character" w:customStyle="1" w:styleId="WW8Num521z7">
    <w:name w:val="WW8Num521z7"/>
    <w:rsid w:val="00D72FB8"/>
  </w:style>
  <w:style w:type="character" w:customStyle="1" w:styleId="WW8Num521z8">
    <w:name w:val="WW8Num521z8"/>
    <w:rsid w:val="00D72FB8"/>
  </w:style>
  <w:style w:type="character" w:customStyle="1" w:styleId="WW8Num522z0">
    <w:name w:val="WW8Num522z0"/>
    <w:rsid w:val="00D72FB8"/>
    <w:rPr>
      <w:b/>
      <w:sz w:val="22"/>
    </w:rPr>
  </w:style>
  <w:style w:type="character" w:customStyle="1" w:styleId="WW8Num523z0">
    <w:name w:val="WW8Num523z0"/>
    <w:rsid w:val="00D72FB8"/>
    <w:rPr>
      <w:b/>
    </w:rPr>
  </w:style>
  <w:style w:type="character" w:customStyle="1" w:styleId="WW8Num524z0">
    <w:name w:val="WW8Num524z0"/>
    <w:rsid w:val="00D72FB8"/>
    <w:rPr>
      <w:rFonts w:ascii="Symbol" w:hAnsi="Symbol"/>
      <w:color w:val="auto"/>
    </w:rPr>
  </w:style>
  <w:style w:type="character" w:customStyle="1" w:styleId="WW8Num525z0">
    <w:name w:val="WW8Num525z0"/>
    <w:rsid w:val="00D72FB8"/>
    <w:rPr>
      <w:b/>
    </w:rPr>
  </w:style>
  <w:style w:type="character" w:customStyle="1" w:styleId="WW8Num526z0">
    <w:name w:val="WW8Num526z0"/>
    <w:rsid w:val="00D72FB8"/>
    <w:rPr>
      <w:b/>
    </w:rPr>
  </w:style>
  <w:style w:type="character" w:customStyle="1" w:styleId="WW8Num527z0">
    <w:name w:val="WW8Num527z0"/>
    <w:rsid w:val="00D72FB8"/>
  </w:style>
  <w:style w:type="character" w:customStyle="1" w:styleId="WW8Num527z1">
    <w:name w:val="WW8Num527z1"/>
    <w:rsid w:val="00D72FB8"/>
  </w:style>
  <w:style w:type="character" w:customStyle="1" w:styleId="WW8Num527z2">
    <w:name w:val="WW8Num527z2"/>
    <w:rsid w:val="00D72FB8"/>
  </w:style>
  <w:style w:type="character" w:customStyle="1" w:styleId="WW8Num527z3">
    <w:name w:val="WW8Num527z3"/>
    <w:rsid w:val="00D72FB8"/>
  </w:style>
  <w:style w:type="character" w:customStyle="1" w:styleId="WW8Num527z4">
    <w:name w:val="WW8Num527z4"/>
    <w:rsid w:val="00D72FB8"/>
  </w:style>
  <w:style w:type="character" w:customStyle="1" w:styleId="WW8Num527z5">
    <w:name w:val="WW8Num527z5"/>
    <w:rsid w:val="00D72FB8"/>
  </w:style>
  <w:style w:type="character" w:customStyle="1" w:styleId="WW8Num527z6">
    <w:name w:val="WW8Num527z6"/>
    <w:rsid w:val="00D72FB8"/>
  </w:style>
  <w:style w:type="character" w:customStyle="1" w:styleId="WW8Num527z7">
    <w:name w:val="WW8Num527z7"/>
    <w:rsid w:val="00D72FB8"/>
  </w:style>
  <w:style w:type="character" w:customStyle="1" w:styleId="WW8Num527z8">
    <w:name w:val="WW8Num527z8"/>
    <w:rsid w:val="00D72FB8"/>
  </w:style>
  <w:style w:type="character" w:customStyle="1" w:styleId="WW8Num528z0">
    <w:name w:val="WW8Num528z0"/>
    <w:rsid w:val="00D72FB8"/>
    <w:rPr>
      <w:rFonts w:ascii="Symbol" w:hAnsi="Symbol"/>
    </w:rPr>
  </w:style>
  <w:style w:type="character" w:customStyle="1" w:styleId="WW8Num529z0">
    <w:name w:val="WW8Num529z0"/>
    <w:rsid w:val="00D72FB8"/>
    <w:rPr>
      <w:b/>
    </w:rPr>
  </w:style>
  <w:style w:type="character" w:customStyle="1" w:styleId="WW8Num530z0">
    <w:name w:val="WW8Num530z0"/>
    <w:rsid w:val="00D72FB8"/>
  </w:style>
  <w:style w:type="character" w:customStyle="1" w:styleId="WW8Num531z0">
    <w:name w:val="WW8Num531z0"/>
    <w:rsid w:val="00D72FB8"/>
    <w:rPr>
      <w:b/>
    </w:rPr>
  </w:style>
  <w:style w:type="character" w:customStyle="1" w:styleId="WW8Num532z0">
    <w:name w:val="WW8Num532z0"/>
    <w:rsid w:val="00D72FB8"/>
    <w:rPr>
      <w:rFonts w:ascii="Arial" w:hAnsi="Arial"/>
      <w:b/>
      <w:sz w:val="22"/>
    </w:rPr>
  </w:style>
  <w:style w:type="character" w:customStyle="1" w:styleId="WW8Num533z0">
    <w:name w:val="WW8Num533z0"/>
    <w:rsid w:val="00D72FB8"/>
  </w:style>
  <w:style w:type="character" w:customStyle="1" w:styleId="WW8Num534z0">
    <w:name w:val="WW8Num534z0"/>
    <w:rsid w:val="00D72FB8"/>
  </w:style>
  <w:style w:type="character" w:customStyle="1" w:styleId="WW8Num534z1">
    <w:name w:val="WW8Num534z1"/>
    <w:rsid w:val="00D72FB8"/>
  </w:style>
  <w:style w:type="character" w:customStyle="1" w:styleId="WW8Num534z2">
    <w:name w:val="WW8Num534z2"/>
    <w:rsid w:val="00D72FB8"/>
  </w:style>
  <w:style w:type="character" w:customStyle="1" w:styleId="WW8Num534z3">
    <w:name w:val="WW8Num534z3"/>
    <w:rsid w:val="00D72FB8"/>
  </w:style>
  <w:style w:type="character" w:customStyle="1" w:styleId="WW8Num534z4">
    <w:name w:val="WW8Num534z4"/>
    <w:rsid w:val="00D72FB8"/>
  </w:style>
  <w:style w:type="character" w:customStyle="1" w:styleId="WW8Num534z5">
    <w:name w:val="WW8Num534z5"/>
    <w:rsid w:val="00D72FB8"/>
  </w:style>
  <w:style w:type="character" w:customStyle="1" w:styleId="WW8Num534z6">
    <w:name w:val="WW8Num534z6"/>
    <w:rsid w:val="00D72FB8"/>
  </w:style>
  <w:style w:type="character" w:customStyle="1" w:styleId="WW8Num534z7">
    <w:name w:val="WW8Num534z7"/>
    <w:rsid w:val="00D72FB8"/>
  </w:style>
  <w:style w:type="character" w:customStyle="1" w:styleId="WW8Num534z8">
    <w:name w:val="WW8Num534z8"/>
    <w:rsid w:val="00D72FB8"/>
  </w:style>
  <w:style w:type="character" w:customStyle="1" w:styleId="WW8Num535z0">
    <w:name w:val="WW8Num535z0"/>
    <w:rsid w:val="00D72FB8"/>
  </w:style>
  <w:style w:type="character" w:customStyle="1" w:styleId="WW8Num536z0">
    <w:name w:val="WW8Num536z0"/>
    <w:rsid w:val="00D72FB8"/>
    <w:rPr>
      <w:u w:val="none"/>
    </w:rPr>
  </w:style>
  <w:style w:type="character" w:customStyle="1" w:styleId="WW8Num537z0">
    <w:name w:val="WW8Num537z0"/>
    <w:rsid w:val="00D72FB8"/>
  </w:style>
  <w:style w:type="character" w:customStyle="1" w:styleId="WW8Num538z0">
    <w:name w:val="WW8Num538z0"/>
    <w:rsid w:val="00D72FB8"/>
  </w:style>
  <w:style w:type="character" w:customStyle="1" w:styleId="WW8Num539z0">
    <w:name w:val="WW8Num539z0"/>
    <w:rsid w:val="00D72FB8"/>
  </w:style>
  <w:style w:type="character" w:customStyle="1" w:styleId="WW8Num539z1">
    <w:name w:val="WW8Num539z1"/>
    <w:rsid w:val="00D72FB8"/>
  </w:style>
  <w:style w:type="character" w:customStyle="1" w:styleId="WW8Num539z2">
    <w:name w:val="WW8Num539z2"/>
    <w:rsid w:val="00D72FB8"/>
  </w:style>
  <w:style w:type="character" w:customStyle="1" w:styleId="WW8Num539z3">
    <w:name w:val="WW8Num539z3"/>
    <w:rsid w:val="00D72FB8"/>
  </w:style>
  <w:style w:type="character" w:customStyle="1" w:styleId="WW8Num539z4">
    <w:name w:val="WW8Num539z4"/>
    <w:rsid w:val="00D72FB8"/>
  </w:style>
  <w:style w:type="character" w:customStyle="1" w:styleId="WW8Num539z5">
    <w:name w:val="WW8Num539z5"/>
    <w:rsid w:val="00D72FB8"/>
  </w:style>
  <w:style w:type="character" w:customStyle="1" w:styleId="WW8Num539z6">
    <w:name w:val="WW8Num539z6"/>
    <w:rsid w:val="00D72FB8"/>
  </w:style>
  <w:style w:type="character" w:customStyle="1" w:styleId="WW8Num539z7">
    <w:name w:val="WW8Num539z7"/>
    <w:rsid w:val="00D72FB8"/>
  </w:style>
  <w:style w:type="character" w:customStyle="1" w:styleId="WW8Num539z8">
    <w:name w:val="WW8Num539z8"/>
    <w:rsid w:val="00D72FB8"/>
  </w:style>
  <w:style w:type="character" w:customStyle="1" w:styleId="WW8Num540z0">
    <w:name w:val="WW8Num540z0"/>
    <w:rsid w:val="00D72FB8"/>
  </w:style>
  <w:style w:type="character" w:customStyle="1" w:styleId="WW8Num540z1">
    <w:name w:val="WW8Num540z1"/>
    <w:rsid w:val="00D72FB8"/>
  </w:style>
  <w:style w:type="character" w:customStyle="1" w:styleId="WW8Num540z2">
    <w:name w:val="WW8Num540z2"/>
    <w:rsid w:val="00D72FB8"/>
  </w:style>
  <w:style w:type="character" w:customStyle="1" w:styleId="WW8Num540z3">
    <w:name w:val="WW8Num540z3"/>
    <w:rsid w:val="00D72FB8"/>
  </w:style>
  <w:style w:type="character" w:customStyle="1" w:styleId="WW8Num540z4">
    <w:name w:val="WW8Num540z4"/>
    <w:rsid w:val="00D72FB8"/>
  </w:style>
  <w:style w:type="character" w:customStyle="1" w:styleId="WW8Num540z5">
    <w:name w:val="WW8Num540z5"/>
    <w:rsid w:val="00D72FB8"/>
  </w:style>
  <w:style w:type="character" w:customStyle="1" w:styleId="WW8Num540z6">
    <w:name w:val="WW8Num540z6"/>
    <w:rsid w:val="00D72FB8"/>
  </w:style>
  <w:style w:type="character" w:customStyle="1" w:styleId="WW8Num540z7">
    <w:name w:val="WW8Num540z7"/>
    <w:rsid w:val="00D72FB8"/>
  </w:style>
  <w:style w:type="character" w:customStyle="1" w:styleId="WW8Num540z8">
    <w:name w:val="WW8Num540z8"/>
    <w:rsid w:val="00D72FB8"/>
  </w:style>
  <w:style w:type="character" w:customStyle="1" w:styleId="WW8Num541z0">
    <w:name w:val="WW8Num541z0"/>
    <w:rsid w:val="00D72FB8"/>
  </w:style>
  <w:style w:type="character" w:customStyle="1" w:styleId="WW8Num541z1">
    <w:name w:val="WW8Num541z1"/>
    <w:rsid w:val="00D72FB8"/>
  </w:style>
  <w:style w:type="character" w:customStyle="1" w:styleId="WW8Num541z2">
    <w:name w:val="WW8Num541z2"/>
    <w:rsid w:val="00D72FB8"/>
  </w:style>
  <w:style w:type="character" w:customStyle="1" w:styleId="WW8Num541z3">
    <w:name w:val="WW8Num541z3"/>
    <w:rsid w:val="00D72FB8"/>
  </w:style>
  <w:style w:type="character" w:customStyle="1" w:styleId="WW8Num541z4">
    <w:name w:val="WW8Num541z4"/>
    <w:rsid w:val="00D72FB8"/>
  </w:style>
  <w:style w:type="character" w:customStyle="1" w:styleId="WW8Num541z5">
    <w:name w:val="WW8Num541z5"/>
    <w:rsid w:val="00D72FB8"/>
  </w:style>
  <w:style w:type="character" w:customStyle="1" w:styleId="WW8Num541z6">
    <w:name w:val="WW8Num541z6"/>
    <w:rsid w:val="00D72FB8"/>
  </w:style>
  <w:style w:type="character" w:customStyle="1" w:styleId="WW8Num541z7">
    <w:name w:val="WW8Num541z7"/>
    <w:rsid w:val="00D72FB8"/>
  </w:style>
  <w:style w:type="character" w:customStyle="1" w:styleId="WW8Num541z8">
    <w:name w:val="WW8Num541z8"/>
    <w:rsid w:val="00D72FB8"/>
  </w:style>
  <w:style w:type="character" w:customStyle="1" w:styleId="WW8Num542z0">
    <w:name w:val="WW8Num542z0"/>
    <w:rsid w:val="00D72FB8"/>
    <w:rPr>
      <w:rFonts w:ascii="Arial" w:hAnsi="Arial"/>
      <w:b/>
      <w:color w:val="000000"/>
      <w:position w:val="0"/>
      <w:sz w:val="22"/>
      <w:vertAlign w:val="baseline"/>
    </w:rPr>
  </w:style>
  <w:style w:type="character" w:customStyle="1" w:styleId="WW8Num543z0">
    <w:name w:val="WW8Num543z0"/>
    <w:rsid w:val="00D72FB8"/>
  </w:style>
  <w:style w:type="character" w:customStyle="1" w:styleId="WW8Num543z1">
    <w:name w:val="WW8Num543z1"/>
    <w:rsid w:val="00D72FB8"/>
  </w:style>
  <w:style w:type="character" w:customStyle="1" w:styleId="WW8Num543z2">
    <w:name w:val="WW8Num543z2"/>
    <w:rsid w:val="00D72FB8"/>
  </w:style>
  <w:style w:type="character" w:customStyle="1" w:styleId="WW8Num543z3">
    <w:name w:val="WW8Num543z3"/>
    <w:rsid w:val="00D72FB8"/>
  </w:style>
  <w:style w:type="character" w:customStyle="1" w:styleId="WW8Num543z4">
    <w:name w:val="WW8Num543z4"/>
    <w:rsid w:val="00D72FB8"/>
  </w:style>
  <w:style w:type="character" w:customStyle="1" w:styleId="WW8Num543z5">
    <w:name w:val="WW8Num543z5"/>
    <w:rsid w:val="00D72FB8"/>
  </w:style>
  <w:style w:type="character" w:customStyle="1" w:styleId="WW8Num543z6">
    <w:name w:val="WW8Num543z6"/>
    <w:rsid w:val="00D72FB8"/>
  </w:style>
  <w:style w:type="character" w:customStyle="1" w:styleId="WW8Num543z7">
    <w:name w:val="WW8Num543z7"/>
    <w:rsid w:val="00D72FB8"/>
  </w:style>
  <w:style w:type="character" w:customStyle="1" w:styleId="WW8Num543z8">
    <w:name w:val="WW8Num543z8"/>
    <w:rsid w:val="00D72FB8"/>
  </w:style>
  <w:style w:type="character" w:customStyle="1" w:styleId="WW8Num544z0">
    <w:name w:val="WW8Num544z0"/>
    <w:rsid w:val="00D72FB8"/>
  </w:style>
  <w:style w:type="character" w:customStyle="1" w:styleId="WW8Num545z0">
    <w:name w:val="WW8Num545z0"/>
    <w:rsid w:val="00D72FB8"/>
    <w:rPr>
      <w:b/>
    </w:rPr>
  </w:style>
  <w:style w:type="character" w:customStyle="1" w:styleId="WW8Num546z0">
    <w:name w:val="WW8Num546z0"/>
    <w:rsid w:val="00D72FB8"/>
    <w:rPr>
      <w:b/>
    </w:rPr>
  </w:style>
  <w:style w:type="character" w:customStyle="1" w:styleId="WW8Num547z0">
    <w:name w:val="WW8Num547z0"/>
    <w:rsid w:val="00D72FB8"/>
    <w:rPr>
      <w:b/>
    </w:rPr>
  </w:style>
  <w:style w:type="character" w:customStyle="1" w:styleId="WW8Num548z0">
    <w:name w:val="WW8Num548z0"/>
    <w:rsid w:val="00D72FB8"/>
  </w:style>
  <w:style w:type="character" w:customStyle="1" w:styleId="WW8Num549z0">
    <w:name w:val="WW8Num549z0"/>
    <w:rsid w:val="00D72FB8"/>
  </w:style>
  <w:style w:type="character" w:customStyle="1" w:styleId="WW8Num549z1">
    <w:name w:val="WW8Num549z1"/>
    <w:rsid w:val="00D72FB8"/>
    <w:rPr>
      <w:rFonts w:ascii="Times New Roman" w:hAnsi="Times New Roman"/>
      <w:b/>
      <w:sz w:val="24"/>
    </w:rPr>
  </w:style>
  <w:style w:type="character" w:customStyle="1" w:styleId="WW8Num549z2">
    <w:name w:val="WW8Num549z2"/>
    <w:rsid w:val="00D72FB8"/>
    <w:rPr>
      <w:b/>
      <w:sz w:val="24"/>
    </w:rPr>
  </w:style>
  <w:style w:type="character" w:customStyle="1" w:styleId="WW8Num549z4">
    <w:name w:val="WW8Num549z4"/>
    <w:rsid w:val="00D72FB8"/>
  </w:style>
  <w:style w:type="character" w:customStyle="1" w:styleId="WW8Num549z5">
    <w:name w:val="WW8Num549z5"/>
    <w:rsid w:val="00D72FB8"/>
  </w:style>
  <w:style w:type="character" w:customStyle="1" w:styleId="WW8Num549z6">
    <w:name w:val="WW8Num549z6"/>
    <w:rsid w:val="00D72FB8"/>
  </w:style>
  <w:style w:type="character" w:customStyle="1" w:styleId="WW8Num549z7">
    <w:name w:val="WW8Num549z7"/>
    <w:rsid w:val="00D72FB8"/>
  </w:style>
  <w:style w:type="character" w:customStyle="1" w:styleId="WW8Num549z8">
    <w:name w:val="WW8Num549z8"/>
    <w:rsid w:val="00D72FB8"/>
  </w:style>
  <w:style w:type="character" w:customStyle="1" w:styleId="WW8Num550z0">
    <w:name w:val="WW8Num550z0"/>
    <w:rsid w:val="00D72FB8"/>
  </w:style>
  <w:style w:type="character" w:customStyle="1" w:styleId="WW8Num550z1">
    <w:name w:val="WW8Num550z1"/>
    <w:rsid w:val="00D72FB8"/>
  </w:style>
  <w:style w:type="character" w:customStyle="1" w:styleId="WW8Num550z2">
    <w:name w:val="WW8Num550z2"/>
    <w:rsid w:val="00D72FB8"/>
  </w:style>
  <w:style w:type="character" w:customStyle="1" w:styleId="WW8Num550z3">
    <w:name w:val="WW8Num550z3"/>
    <w:rsid w:val="00D72FB8"/>
  </w:style>
  <w:style w:type="character" w:customStyle="1" w:styleId="WW8Num550z4">
    <w:name w:val="WW8Num550z4"/>
    <w:rsid w:val="00D72FB8"/>
  </w:style>
  <w:style w:type="character" w:customStyle="1" w:styleId="WW8Num550z5">
    <w:name w:val="WW8Num550z5"/>
    <w:rsid w:val="00D72FB8"/>
  </w:style>
  <w:style w:type="character" w:customStyle="1" w:styleId="WW8Num550z6">
    <w:name w:val="WW8Num550z6"/>
    <w:rsid w:val="00D72FB8"/>
  </w:style>
  <w:style w:type="character" w:customStyle="1" w:styleId="WW8Num550z7">
    <w:name w:val="WW8Num550z7"/>
    <w:rsid w:val="00D72FB8"/>
  </w:style>
  <w:style w:type="character" w:customStyle="1" w:styleId="WW8Num550z8">
    <w:name w:val="WW8Num550z8"/>
    <w:rsid w:val="00D72FB8"/>
  </w:style>
  <w:style w:type="character" w:customStyle="1" w:styleId="WW8Num551z0">
    <w:name w:val="WW8Num551z0"/>
    <w:rsid w:val="00D72FB8"/>
  </w:style>
  <w:style w:type="character" w:customStyle="1" w:styleId="WW8Num552z0">
    <w:name w:val="WW8Num552z0"/>
    <w:rsid w:val="00D72FB8"/>
    <w:rPr>
      <w:b/>
    </w:rPr>
  </w:style>
  <w:style w:type="character" w:customStyle="1" w:styleId="WW8Num553z0">
    <w:name w:val="WW8Num553z0"/>
    <w:rsid w:val="00D72FB8"/>
  </w:style>
  <w:style w:type="character" w:customStyle="1" w:styleId="WW8Num553z1">
    <w:name w:val="WW8Num553z1"/>
    <w:rsid w:val="00D72FB8"/>
  </w:style>
  <w:style w:type="character" w:customStyle="1" w:styleId="WW8Num553z2">
    <w:name w:val="WW8Num553z2"/>
    <w:rsid w:val="00D72FB8"/>
  </w:style>
  <w:style w:type="character" w:customStyle="1" w:styleId="WW8Num553z3">
    <w:name w:val="WW8Num553z3"/>
    <w:rsid w:val="00D72FB8"/>
  </w:style>
  <w:style w:type="character" w:customStyle="1" w:styleId="WW8Num553z4">
    <w:name w:val="WW8Num553z4"/>
    <w:rsid w:val="00D72FB8"/>
  </w:style>
  <w:style w:type="character" w:customStyle="1" w:styleId="WW8Num553z5">
    <w:name w:val="WW8Num553z5"/>
    <w:rsid w:val="00D72FB8"/>
  </w:style>
  <w:style w:type="character" w:customStyle="1" w:styleId="WW8Num553z6">
    <w:name w:val="WW8Num553z6"/>
    <w:rsid w:val="00D72FB8"/>
  </w:style>
  <w:style w:type="character" w:customStyle="1" w:styleId="WW8Num553z7">
    <w:name w:val="WW8Num553z7"/>
    <w:rsid w:val="00D72FB8"/>
  </w:style>
  <w:style w:type="character" w:customStyle="1" w:styleId="WW8Num553z8">
    <w:name w:val="WW8Num553z8"/>
    <w:rsid w:val="00D72FB8"/>
  </w:style>
  <w:style w:type="character" w:customStyle="1" w:styleId="WW8Num554z0">
    <w:name w:val="WW8Num554z0"/>
    <w:rsid w:val="00D72FB8"/>
    <w:rPr>
      <w:b/>
    </w:rPr>
  </w:style>
  <w:style w:type="character" w:customStyle="1" w:styleId="WW8Num555z0">
    <w:name w:val="WW8Num555z0"/>
    <w:rsid w:val="00D72FB8"/>
    <w:rPr>
      <w:b/>
    </w:rPr>
  </w:style>
  <w:style w:type="character" w:customStyle="1" w:styleId="WW8Num556z0">
    <w:name w:val="WW8Num556z0"/>
    <w:rsid w:val="00D72FB8"/>
    <w:rPr>
      <w:b/>
    </w:rPr>
  </w:style>
  <w:style w:type="character" w:customStyle="1" w:styleId="WW8Num557z0">
    <w:name w:val="WW8Num557z0"/>
    <w:rsid w:val="00D72FB8"/>
  </w:style>
  <w:style w:type="character" w:customStyle="1" w:styleId="WW8Num557z1">
    <w:name w:val="WW8Num557z1"/>
    <w:rsid w:val="00D72FB8"/>
  </w:style>
  <w:style w:type="character" w:customStyle="1" w:styleId="WW8Num557z2">
    <w:name w:val="WW8Num557z2"/>
    <w:rsid w:val="00D72FB8"/>
  </w:style>
  <w:style w:type="character" w:customStyle="1" w:styleId="WW8Num557z3">
    <w:name w:val="WW8Num557z3"/>
    <w:rsid w:val="00D72FB8"/>
  </w:style>
  <w:style w:type="character" w:customStyle="1" w:styleId="WW8Num557z4">
    <w:name w:val="WW8Num557z4"/>
    <w:rsid w:val="00D72FB8"/>
  </w:style>
  <w:style w:type="character" w:customStyle="1" w:styleId="WW8Num557z5">
    <w:name w:val="WW8Num557z5"/>
    <w:rsid w:val="00D72FB8"/>
  </w:style>
  <w:style w:type="character" w:customStyle="1" w:styleId="WW8Num557z6">
    <w:name w:val="WW8Num557z6"/>
    <w:rsid w:val="00D72FB8"/>
  </w:style>
  <w:style w:type="character" w:customStyle="1" w:styleId="WW8Num557z7">
    <w:name w:val="WW8Num557z7"/>
    <w:rsid w:val="00D72FB8"/>
  </w:style>
  <w:style w:type="character" w:customStyle="1" w:styleId="WW8Num557z8">
    <w:name w:val="WW8Num557z8"/>
    <w:rsid w:val="00D72FB8"/>
  </w:style>
  <w:style w:type="character" w:customStyle="1" w:styleId="WW8Num558z0">
    <w:name w:val="WW8Num558z0"/>
    <w:rsid w:val="00D72FB8"/>
    <w:rPr>
      <w:rFonts w:ascii="Symbol" w:hAnsi="Symbol"/>
    </w:rPr>
  </w:style>
  <w:style w:type="character" w:customStyle="1" w:styleId="WW8Num559z0">
    <w:name w:val="WW8Num559z0"/>
    <w:rsid w:val="00D72FB8"/>
    <w:rPr>
      <w:rFonts w:ascii="Symbol" w:hAnsi="Symbol"/>
    </w:rPr>
  </w:style>
  <w:style w:type="character" w:customStyle="1" w:styleId="WW8Num560z0">
    <w:name w:val="WW8Num560z0"/>
    <w:rsid w:val="00D72FB8"/>
  </w:style>
  <w:style w:type="character" w:customStyle="1" w:styleId="WW8Num561z0">
    <w:name w:val="WW8Num561z0"/>
    <w:rsid w:val="00D72FB8"/>
    <w:rPr>
      <w:b/>
    </w:rPr>
  </w:style>
  <w:style w:type="character" w:customStyle="1" w:styleId="WW8Num562z0">
    <w:name w:val="WW8Num562z0"/>
    <w:rsid w:val="00D72FB8"/>
    <w:rPr>
      <w:rFonts w:ascii="Times New Roman" w:hAnsi="Times New Roman"/>
      <w:b/>
      <w:sz w:val="24"/>
    </w:rPr>
  </w:style>
  <w:style w:type="character" w:customStyle="1" w:styleId="WW8Num563z0">
    <w:name w:val="WW8Num563z0"/>
    <w:rsid w:val="00D72FB8"/>
    <w:rPr>
      <w:b/>
    </w:rPr>
  </w:style>
  <w:style w:type="character" w:customStyle="1" w:styleId="WW8Num564z0">
    <w:name w:val="WW8Num564z0"/>
    <w:rsid w:val="00D72FB8"/>
    <w:rPr>
      <w:rFonts w:ascii="Symbol" w:hAnsi="Symbol"/>
    </w:rPr>
  </w:style>
  <w:style w:type="character" w:customStyle="1" w:styleId="WW8Num565z0">
    <w:name w:val="WW8Num565z0"/>
    <w:rsid w:val="00D72FB8"/>
    <w:rPr>
      <w:rFonts w:ascii="Arial" w:hAnsi="Arial"/>
      <w:b/>
      <w:sz w:val="22"/>
    </w:rPr>
  </w:style>
  <w:style w:type="character" w:customStyle="1" w:styleId="WW8Num566z0">
    <w:name w:val="WW8Num566z0"/>
    <w:rsid w:val="00D72FB8"/>
  </w:style>
  <w:style w:type="character" w:customStyle="1" w:styleId="WW8Num567z0">
    <w:name w:val="WW8Num567z0"/>
    <w:rsid w:val="00D72FB8"/>
  </w:style>
  <w:style w:type="character" w:customStyle="1" w:styleId="WW8Num567z1">
    <w:name w:val="WW8Num567z1"/>
    <w:rsid w:val="00D72FB8"/>
  </w:style>
  <w:style w:type="character" w:customStyle="1" w:styleId="WW8Num567z2">
    <w:name w:val="WW8Num567z2"/>
    <w:rsid w:val="00D72FB8"/>
  </w:style>
  <w:style w:type="character" w:customStyle="1" w:styleId="WW8Num567z3">
    <w:name w:val="WW8Num567z3"/>
    <w:rsid w:val="00D72FB8"/>
  </w:style>
  <w:style w:type="character" w:customStyle="1" w:styleId="WW8Num567z4">
    <w:name w:val="WW8Num567z4"/>
    <w:rsid w:val="00D72FB8"/>
  </w:style>
  <w:style w:type="character" w:customStyle="1" w:styleId="WW8Num567z5">
    <w:name w:val="WW8Num567z5"/>
    <w:rsid w:val="00D72FB8"/>
  </w:style>
  <w:style w:type="character" w:customStyle="1" w:styleId="WW8Num567z6">
    <w:name w:val="WW8Num567z6"/>
    <w:rsid w:val="00D72FB8"/>
  </w:style>
  <w:style w:type="character" w:customStyle="1" w:styleId="WW8Num567z7">
    <w:name w:val="WW8Num567z7"/>
    <w:rsid w:val="00D72FB8"/>
  </w:style>
  <w:style w:type="character" w:customStyle="1" w:styleId="WW8Num567z8">
    <w:name w:val="WW8Num567z8"/>
    <w:rsid w:val="00D72FB8"/>
  </w:style>
  <w:style w:type="character" w:customStyle="1" w:styleId="WW8Num568z0">
    <w:name w:val="WW8Num568z0"/>
    <w:rsid w:val="00D72FB8"/>
    <w:rPr>
      <w:b/>
    </w:rPr>
  </w:style>
  <w:style w:type="character" w:customStyle="1" w:styleId="WW8Num569z0">
    <w:name w:val="WW8Num569z0"/>
    <w:rsid w:val="00D72FB8"/>
    <w:rPr>
      <w:b/>
    </w:rPr>
  </w:style>
  <w:style w:type="character" w:customStyle="1" w:styleId="WW8Num570z0">
    <w:name w:val="WW8Num570z0"/>
    <w:rsid w:val="00D72FB8"/>
  </w:style>
  <w:style w:type="character" w:customStyle="1" w:styleId="WW8Num570z1">
    <w:name w:val="WW8Num570z1"/>
    <w:rsid w:val="00D72FB8"/>
    <w:rPr>
      <w:rFonts w:ascii="Arial" w:hAnsi="Arial"/>
    </w:rPr>
  </w:style>
  <w:style w:type="character" w:customStyle="1" w:styleId="WW8Num570z2">
    <w:name w:val="WW8Num570z2"/>
    <w:rsid w:val="00D72FB8"/>
  </w:style>
  <w:style w:type="character" w:customStyle="1" w:styleId="WW8Num570z3">
    <w:name w:val="WW8Num570z3"/>
    <w:rsid w:val="00D72FB8"/>
  </w:style>
  <w:style w:type="character" w:customStyle="1" w:styleId="WW8Num570z4">
    <w:name w:val="WW8Num570z4"/>
    <w:rsid w:val="00D72FB8"/>
  </w:style>
  <w:style w:type="character" w:customStyle="1" w:styleId="WW8Num570z5">
    <w:name w:val="WW8Num570z5"/>
    <w:rsid w:val="00D72FB8"/>
  </w:style>
  <w:style w:type="character" w:customStyle="1" w:styleId="WW8Num570z6">
    <w:name w:val="WW8Num570z6"/>
    <w:rsid w:val="00D72FB8"/>
  </w:style>
  <w:style w:type="character" w:customStyle="1" w:styleId="WW8Num570z7">
    <w:name w:val="WW8Num570z7"/>
    <w:rsid w:val="00D72FB8"/>
  </w:style>
  <w:style w:type="character" w:customStyle="1" w:styleId="WW8Num570z8">
    <w:name w:val="WW8Num570z8"/>
    <w:rsid w:val="00D72FB8"/>
  </w:style>
  <w:style w:type="character" w:customStyle="1" w:styleId="WW8Num571z0">
    <w:name w:val="WW8Num571z0"/>
    <w:rsid w:val="00D72FB8"/>
    <w:rPr>
      <w:b/>
    </w:rPr>
  </w:style>
  <w:style w:type="character" w:customStyle="1" w:styleId="WW8Num572z0">
    <w:name w:val="WW8Num572z0"/>
    <w:rsid w:val="00D72FB8"/>
    <w:rPr>
      <w:b/>
    </w:rPr>
  </w:style>
  <w:style w:type="character" w:customStyle="1" w:styleId="WW8Num573z0">
    <w:name w:val="WW8Num573z0"/>
    <w:rsid w:val="00D72FB8"/>
  </w:style>
  <w:style w:type="character" w:customStyle="1" w:styleId="WW8Num573z1">
    <w:name w:val="WW8Num573z1"/>
    <w:rsid w:val="00D72FB8"/>
  </w:style>
  <w:style w:type="character" w:customStyle="1" w:styleId="WW8Num573z2">
    <w:name w:val="WW8Num573z2"/>
    <w:rsid w:val="00D72FB8"/>
  </w:style>
  <w:style w:type="character" w:customStyle="1" w:styleId="WW8Num573z3">
    <w:name w:val="WW8Num573z3"/>
    <w:rsid w:val="00D72FB8"/>
  </w:style>
  <w:style w:type="character" w:customStyle="1" w:styleId="WW8Num573z4">
    <w:name w:val="WW8Num573z4"/>
    <w:rsid w:val="00D72FB8"/>
  </w:style>
  <w:style w:type="character" w:customStyle="1" w:styleId="WW8Num573z5">
    <w:name w:val="WW8Num573z5"/>
    <w:rsid w:val="00D72FB8"/>
  </w:style>
  <w:style w:type="character" w:customStyle="1" w:styleId="WW8Num573z6">
    <w:name w:val="WW8Num573z6"/>
    <w:rsid w:val="00D72FB8"/>
  </w:style>
  <w:style w:type="character" w:customStyle="1" w:styleId="WW8Num573z7">
    <w:name w:val="WW8Num573z7"/>
    <w:rsid w:val="00D72FB8"/>
  </w:style>
  <w:style w:type="character" w:customStyle="1" w:styleId="WW8Num573z8">
    <w:name w:val="WW8Num573z8"/>
    <w:rsid w:val="00D72FB8"/>
  </w:style>
  <w:style w:type="character" w:customStyle="1" w:styleId="WW8Num574z0">
    <w:name w:val="WW8Num574z0"/>
    <w:rsid w:val="00D72FB8"/>
    <w:rPr>
      <w:b/>
    </w:rPr>
  </w:style>
  <w:style w:type="character" w:customStyle="1" w:styleId="WW8Num575z0">
    <w:name w:val="WW8Num575z0"/>
    <w:rsid w:val="00D72FB8"/>
    <w:rPr>
      <w:b/>
    </w:rPr>
  </w:style>
  <w:style w:type="character" w:customStyle="1" w:styleId="WW8Num576z0">
    <w:name w:val="WW8Num576z0"/>
    <w:rsid w:val="00D72FB8"/>
  </w:style>
  <w:style w:type="character" w:customStyle="1" w:styleId="WW8Num577z0">
    <w:name w:val="WW8Num577z0"/>
    <w:rsid w:val="00D72FB8"/>
    <w:rPr>
      <w:b/>
    </w:rPr>
  </w:style>
  <w:style w:type="character" w:customStyle="1" w:styleId="WW8Num578z0">
    <w:name w:val="WW8Num578z0"/>
    <w:rsid w:val="00D72FB8"/>
    <w:rPr>
      <w:b/>
      <w:color w:val="auto"/>
      <w:sz w:val="22"/>
    </w:rPr>
  </w:style>
  <w:style w:type="character" w:customStyle="1" w:styleId="WW8Num579z0">
    <w:name w:val="WW8Num579z0"/>
    <w:rsid w:val="00D72FB8"/>
  </w:style>
  <w:style w:type="character" w:customStyle="1" w:styleId="WW8Num581z0">
    <w:name w:val="WW8Num581z0"/>
    <w:rsid w:val="00D72FB8"/>
  </w:style>
  <w:style w:type="character" w:customStyle="1" w:styleId="WW8Num582z0">
    <w:name w:val="WW8Num582z0"/>
    <w:rsid w:val="00D72FB8"/>
  </w:style>
  <w:style w:type="character" w:customStyle="1" w:styleId="WW8Num582z1">
    <w:name w:val="WW8Num582z1"/>
    <w:rsid w:val="00D72FB8"/>
  </w:style>
  <w:style w:type="character" w:customStyle="1" w:styleId="WW8Num582z2">
    <w:name w:val="WW8Num582z2"/>
    <w:rsid w:val="00D72FB8"/>
  </w:style>
  <w:style w:type="character" w:customStyle="1" w:styleId="WW8Num582z3">
    <w:name w:val="WW8Num582z3"/>
    <w:rsid w:val="00D72FB8"/>
  </w:style>
  <w:style w:type="character" w:customStyle="1" w:styleId="WW8Num582z4">
    <w:name w:val="WW8Num582z4"/>
    <w:rsid w:val="00D72FB8"/>
  </w:style>
  <w:style w:type="character" w:customStyle="1" w:styleId="WW8Num582z5">
    <w:name w:val="WW8Num582z5"/>
    <w:rsid w:val="00D72FB8"/>
  </w:style>
  <w:style w:type="character" w:customStyle="1" w:styleId="WW8Num582z6">
    <w:name w:val="WW8Num582z6"/>
    <w:rsid w:val="00D72FB8"/>
  </w:style>
  <w:style w:type="character" w:customStyle="1" w:styleId="WW8Num582z7">
    <w:name w:val="WW8Num582z7"/>
    <w:rsid w:val="00D72FB8"/>
  </w:style>
  <w:style w:type="character" w:customStyle="1" w:styleId="WW8Num582z8">
    <w:name w:val="WW8Num582z8"/>
    <w:rsid w:val="00D72FB8"/>
  </w:style>
  <w:style w:type="character" w:customStyle="1" w:styleId="WW8Num583z0">
    <w:name w:val="WW8Num583z0"/>
    <w:rsid w:val="00D72FB8"/>
  </w:style>
  <w:style w:type="character" w:customStyle="1" w:styleId="WW8Num584z0">
    <w:name w:val="WW8Num584z0"/>
    <w:rsid w:val="00D72FB8"/>
  </w:style>
  <w:style w:type="character" w:customStyle="1" w:styleId="WW8Num584z1">
    <w:name w:val="WW8Num584z1"/>
    <w:rsid w:val="00D72FB8"/>
  </w:style>
  <w:style w:type="character" w:customStyle="1" w:styleId="WW8Num584z2">
    <w:name w:val="WW8Num584z2"/>
    <w:rsid w:val="00D72FB8"/>
  </w:style>
  <w:style w:type="character" w:customStyle="1" w:styleId="WW8Num584z3">
    <w:name w:val="WW8Num584z3"/>
    <w:rsid w:val="00D72FB8"/>
  </w:style>
  <w:style w:type="character" w:customStyle="1" w:styleId="WW8Num584z4">
    <w:name w:val="WW8Num584z4"/>
    <w:rsid w:val="00D72FB8"/>
  </w:style>
  <w:style w:type="character" w:customStyle="1" w:styleId="WW8Num584z5">
    <w:name w:val="WW8Num584z5"/>
    <w:rsid w:val="00D72FB8"/>
  </w:style>
  <w:style w:type="character" w:customStyle="1" w:styleId="WW8Num584z6">
    <w:name w:val="WW8Num584z6"/>
    <w:rsid w:val="00D72FB8"/>
  </w:style>
  <w:style w:type="character" w:customStyle="1" w:styleId="WW8Num584z7">
    <w:name w:val="WW8Num584z7"/>
    <w:rsid w:val="00D72FB8"/>
  </w:style>
  <w:style w:type="character" w:customStyle="1" w:styleId="WW8Num584z8">
    <w:name w:val="WW8Num584z8"/>
    <w:rsid w:val="00D72FB8"/>
  </w:style>
  <w:style w:type="character" w:customStyle="1" w:styleId="WW8Num585z0">
    <w:name w:val="WW8Num585z0"/>
    <w:rsid w:val="00D72FB8"/>
    <w:rPr>
      <w:b/>
      <w:color w:val="auto"/>
    </w:rPr>
  </w:style>
  <w:style w:type="character" w:customStyle="1" w:styleId="WW8Num586z0">
    <w:name w:val="WW8Num586z0"/>
    <w:rsid w:val="00D72FB8"/>
  </w:style>
  <w:style w:type="character" w:customStyle="1" w:styleId="WW8Num586z1">
    <w:name w:val="WW8Num586z1"/>
    <w:rsid w:val="00D72FB8"/>
  </w:style>
  <w:style w:type="character" w:customStyle="1" w:styleId="WW8Num586z2">
    <w:name w:val="WW8Num586z2"/>
    <w:rsid w:val="00D72FB8"/>
  </w:style>
  <w:style w:type="character" w:customStyle="1" w:styleId="WW8Num586z3">
    <w:name w:val="WW8Num586z3"/>
    <w:rsid w:val="00D72FB8"/>
  </w:style>
  <w:style w:type="character" w:customStyle="1" w:styleId="WW8Num586z4">
    <w:name w:val="WW8Num586z4"/>
    <w:rsid w:val="00D72FB8"/>
  </w:style>
  <w:style w:type="character" w:customStyle="1" w:styleId="WW8Num586z5">
    <w:name w:val="WW8Num586z5"/>
    <w:rsid w:val="00D72FB8"/>
  </w:style>
  <w:style w:type="character" w:customStyle="1" w:styleId="WW8Num586z6">
    <w:name w:val="WW8Num586z6"/>
    <w:rsid w:val="00D72FB8"/>
  </w:style>
  <w:style w:type="character" w:customStyle="1" w:styleId="WW8Num586z7">
    <w:name w:val="WW8Num586z7"/>
    <w:rsid w:val="00D72FB8"/>
  </w:style>
  <w:style w:type="character" w:customStyle="1" w:styleId="WW8Num586z8">
    <w:name w:val="WW8Num586z8"/>
    <w:rsid w:val="00D72FB8"/>
  </w:style>
  <w:style w:type="character" w:customStyle="1" w:styleId="WW8Num587z0">
    <w:name w:val="WW8Num587z0"/>
    <w:rsid w:val="00D72FB8"/>
  </w:style>
  <w:style w:type="character" w:customStyle="1" w:styleId="WW8Num588z0">
    <w:name w:val="WW8Num588z0"/>
    <w:rsid w:val="00D72FB8"/>
    <w:rPr>
      <w:b/>
    </w:rPr>
  </w:style>
  <w:style w:type="character" w:customStyle="1" w:styleId="WW8Num589z0">
    <w:name w:val="WW8Num589z0"/>
    <w:rsid w:val="00D72FB8"/>
  </w:style>
  <w:style w:type="character" w:customStyle="1" w:styleId="WW8Num589z1">
    <w:name w:val="WW8Num589z1"/>
    <w:rsid w:val="00D72FB8"/>
  </w:style>
  <w:style w:type="character" w:customStyle="1" w:styleId="WW8Num589z2">
    <w:name w:val="WW8Num589z2"/>
    <w:rsid w:val="00D72FB8"/>
  </w:style>
  <w:style w:type="character" w:customStyle="1" w:styleId="WW8Num589z3">
    <w:name w:val="WW8Num589z3"/>
    <w:rsid w:val="00D72FB8"/>
  </w:style>
  <w:style w:type="character" w:customStyle="1" w:styleId="WW8Num589z4">
    <w:name w:val="WW8Num589z4"/>
    <w:rsid w:val="00D72FB8"/>
  </w:style>
  <w:style w:type="character" w:customStyle="1" w:styleId="WW8Num589z5">
    <w:name w:val="WW8Num589z5"/>
    <w:rsid w:val="00D72FB8"/>
  </w:style>
  <w:style w:type="character" w:customStyle="1" w:styleId="WW8Num589z6">
    <w:name w:val="WW8Num589z6"/>
    <w:rsid w:val="00D72FB8"/>
  </w:style>
  <w:style w:type="character" w:customStyle="1" w:styleId="WW8Num589z7">
    <w:name w:val="WW8Num589z7"/>
    <w:rsid w:val="00D72FB8"/>
  </w:style>
  <w:style w:type="character" w:customStyle="1" w:styleId="WW8Num589z8">
    <w:name w:val="WW8Num589z8"/>
    <w:rsid w:val="00D72FB8"/>
  </w:style>
  <w:style w:type="character" w:customStyle="1" w:styleId="WW8Num590z0">
    <w:name w:val="WW8Num590z0"/>
    <w:rsid w:val="00D72FB8"/>
    <w:rPr>
      <w:rFonts w:ascii="Symbol" w:hAnsi="Symbol"/>
    </w:rPr>
  </w:style>
  <w:style w:type="character" w:customStyle="1" w:styleId="WW8Num591z0">
    <w:name w:val="WW8Num591z0"/>
    <w:rsid w:val="00D72FB8"/>
    <w:rPr>
      <w:b/>
    </w:rPr>
  </w:style>
  <w:style w:type="character" w:customStyle="1" w:styleId="WW8Num592z0">
    <w:name w:val="WW8Num592z0"/>
    <w:rsid w:val="00D72FB8"/>
  </w:style>
  <w:style w:type="character" w:customStyle="1" w:styleId="WW8Num592z1">
    <w:name w:val="WW8Num592z1"/>
    <w:rsid w:val="00D72FB8"/>
  </w:style>
  <w:style w:type="character" w:customStyle="1" w:styleId="WW8Num592z2">
    <w:name w:val="WW8Num592z2"/>
    <w:rsid w:val="00D72FB8"/>
  </w:style>
  <w:style w:type="character" w:customStyle="1" w:styleId="WW8Num592z3">
    <w:name w:val="WW8Num592z3"/>
    <w:rsid w:val="00D72FB8"/>
  </w:style>
  <w:style w:type="character" w:customStyle="1" w:styleId="WW8Num592z4">
    <w:name w:val="WW8Num592z4"/>
    <w:rsid w:val="00D72FB8"/>
  </w:style>
  <w:style w:type="character" w:customStyle="1" w:styleId="WW8Num592z5">
    <w:name w:val="WW8Num592z5"/>
    <w:rsid w:val="00D72FB8"/>
  </w:style>
  <w:style w:type="character" w:customStyle="1" w:styleId="WW8Num592z6">
    <w:name w:val="WW8Num592z6"/>
    <w:rsid w:val="00D72FB8"/>
  </w:style>
  <w:style w:type="character" w:customStyle="1" w:styleId="WW8Num592z7">
    <w:name w:val="WW8Num592z7"/>
    <w:rsid w:val="00D72FB8"/>
  </w:style>
  <w:style w:type="character" w:customStyle="1" w:styleId="WW8Num592z8">
    <w:name w:val="WW8Num592z8"/>
    <w:rsid w:val="00D72FB8"/>
  </w:style>
  <w:style w:type="character" w:customStyle="1" w:styleId="WW8Num593z0">
    <w:name w:val="WW8Num593z0"/>
    <w:rsid w:val="00D72FB8"/>
  </w:style>
  <w:style w:type="character" w:customStyle="1" w:styleId="WW8Num593z1">
    <w:name w:val="WW8Num593z1"/>
    <w:rsid w:val="00D72FB8"/>
  </w:style>
  <w:style w:type="character" w:customStyle="1" w:styleId="WW8Num593z2">
    <w:name w:val="WW8Num593z2"/>
    <w:rsid w:val="00D72FB8"/>
  </w:style>
  <w:style w:type="character" w:customStyle="1" w:styleId="WW8Num593z3">
    <w:name w:val="WW8Num593z3"/>
    <w:rsid w:val="00D72FB8"/>
  </w:style>
  <w:style w:type="character" w:customStyle="1" w:styleId="WW8Num593z4">
    <w:name w:val="WW8Num593z4"/>
    <w:rsid w:val="00D72FB8"/>
  </w:style>
  <w:style w:type="character" w:customStyle="1" w:styleId="WW8Num593z5">
    <w:name w:val="WW8Num593z5"/>
    <w:rsid w:val="00D72FB8"/>
  </w:style>
  <w:style w:type="character" w:customStyle="1" w:styleId="WW8Num593z6">
    <w:name w:val="WW8Num593z6"/>
    <w:rsid w:val="00D72FB8"/>
  </w:style>
  <w:style w:type="character" w:customStyle="1" w:styleId="WW8Num593z7">
    <w:name w:val="WW8Num593z7"/>
    <w:rsid w:val="00D72FB8"/>
  </w:style>
  <w:style w:type="character" w:customStyle="1" w:styleId="WW8Num593z8">
    <w:name w:val="WW8Num593z8"/>
    <w:rsid w:val="00D72FB8"/>
  </w:style>
  <w:style w:type="character" w:customStyle="1" w:styleId="WW8Num594z0">
    <w:name w:val="WW8Num594z0"/>
    <w:rsid w:val="00D72FB8"/>
    <w:rPr>
      <w:b/>
      <w:sz w:val="22"/>
    </w:rPr>
  </w:style>
  <w:style w:type="character" w:customStyle="1" w:styleId="WW8Num595z0">
    <w:name w:val="WW8Num595z0"/>
    <w:rsid w:val="00D72FB8"/>
  </w:style>
  <w:style w:type="character" w:customStyle="1" w:styleId="WW8Num595z1">
    <w:name w:val="WW8Num595z1"/>
    <w:rsid w:val="00D72FB8"/>
    <w:rPr>
      <w:b/>
    </w:rPr>
  </w:style>
  <w:style w:type="character" w:customStyle="1" w:styleId="WW8Num596z0">
    <w:name w:val="WW8Num596z0"/>
    <w:rsid w:val="00D72FB8"/>
    <w:rPr>
      <w:b/>
    </w:rPr>
  </w:style>
  <w:style w:type="character" w:customStyle="1" w:styleId="WW8Num597z0">
    <w:name w:val="WW8Num597z0"/>
    <w:rsid w:val="00D72FB8"/>
  </w:style>
  <w:style w:type="character" w:customStyle="1" w:styleId="WW8Num597z1">
    <w:name w:val="WW8Num597z1"/>
    <w:rsid w:val="00D72FB8"/>
  </w:style>
  <w:style w:type="character" w:customStyle="1" w:styleId="WW8Num597z2">
    <w:name w:val="WW8Num597z2"/>
    <w:rsid w:val="00D72FB8"/>
  </w:style>
  <w:style w:type="character" w:customStyle="1" w:styleId="WW8Num597z3">
    <w:name w:val="WW8Num597z3"/>
    <w:rsid w:val="00D72FB8"/>
  </w:style>
  <w:style w:type="character" w:customStyle="1" w:styleId="WW8Num597z4">
    <w:name w:val="WW8Num597z4"/>
    <w:rsid w:val="00D72FB8"/>
  </w:style>
  <w:style w:type="character" w:customStyle="1" w:styleId="WW8Num597z5">
    <w:name w:val="WW8Num597z5"/>
    <w:rsid w:val="00D72FB8"/>
  </w:style>
  <w:style w:type="character" w:customStyle="1" w:styleId="WW8Num597z6">
    <w:name w:val="WW8Num597z6"/>
    <w:rsid w:val="00D72FB8"/>
  </w:style>
  <w:style w:type="character" w:customStyle="1" w:styleId="WW8Num597z7">
    <w:name w:val="WW8Num597z7"/>
    <w:rsid w:val="00D72FB8"/>
  </w:style>
  <w:style w:type="character" w:customStyle="1" w:styleId="WW8Num597z8">
    <w:name w:val="WW8Num597z8"/>
    <w:rsid w:val="00D72FB8"/>
  </w:style>
  <w:style w:type="character" w:customStyle="1" w:styleId="WW8Num598z0">
    <w:name w:val="WW8Num598z0"/>
    <w:rsid w:val="00D72FB8"/>
    <w:rPr>
      <w:b/>
    </w:rPr>
  </w:style>
  <w:style w:type="character" w:customStyle="1" w:styleId="WW8Num599z0">
    <w:name w:val="WW8Num599z0"/>
    <w:rsid w:val="00D72FB8"/>
  </w:style>
  <w:style w:type="character" w:customStyle="1" w:styleId="WW8Num600z0">
    <w:name w:val="WW8Num600z0"/>
    <w:rsid w:val="00D72FB8"/>
    <w:rPr>
      <w:b/>
    </w:rPr>
  </w:style>
  <w:style w:type="character" w:customStyle="1" w:styleId="WW8Num601z0">
    <w:name w:val="WW8Num601z0"/>
    <w:rsid w:val="00D72FB8"/>
  </w:style>
  <w:style w:type="character" w:customStyle="1" w:styleId="WW8Num602z0">
    <w:name w:val="WW8Num602z0"/>
    <w:rsid w:val="00D72FB8"/>
  </w:style>
  <w:style w:type="character" w:customStyle="1" w:styleId="WW8Num603z0">
    <w:name w:val="WW8Num603z0"/>
    <w:rsid w:val="00D72FB8"/>
  </w:style>
  <w:style w:type="character" w:customStyle="1" w:styleId="WW8Num603z1">
    <w:name w:val="WW8Num603z1"/>
    <w:rsid w:val="00D72FB8"/>
  </w:style>
  <w:style w:type="character" w:customStyle="1" w:styleId="WW8Num603z2">
    <w:name w:val="WW8Num603z2"/>
    <w:rsid w:val="00D72FB8"/>
  </w:style>
  <w:style w:type="character" w:customStyle="1" w:styleId="WW8Num603z3">
    <w:name w:val="WW8Num603z3"/>
    <w:rsid w:val="00D72FB8"/>
  </w:style>
  <w:style w:type="character" w:customStyle="1" w:styleId="WW8Num603z4">
    <w:name w:val="WW8Num603z4"/>
    <w:rsid w:val="00D72FB8"/>
  </w:style>
  <w:style w:type="character" w:customStyle="1" w:styleId="WW8Num603z5">
    <w:name w:val="WW8Num603z5"/>
    <w:rsid w:val="00D72FB8"/>
  </w:style>
  <w:style w:type="character" w:customStyle="1" w:styleId="WW8Num603z6">
    <w:name w:val="WW8Num603z6"/>
    <w:rsid w:val="00D72FB8"/>
  </w:style>
  <w:style w:type="character" w:customStyle="1" w:styleId="WW8Num603z7">
    <w:name w:val="WW8Num603z7"/>
    <w:rsid w:val="00D72FB8"/>
  </w:style>
  <w:style w:type="character" w:customStyle="1" w:styleId="WW8Num603z8">
    <w:name w:val="WW8Num603z8"/>
    <w:rsid w:val="00D72FB8"/>
  </w:style>
  <w:style w:type="character" w:customStyle="1" w:styleId="WW8Num604z0">
    <w:name w:val="WW8Num604z0"/>
    <w:rsid w:val="00D72FB8"/>
    <w:rPr>
      <w:b/>
    </w:rPr>
  </w:style>
  <w:style w:type="character" w:customStyle="1" w:styleId="WW8Num605z0">
    <w:name w:val="WW8Num605z0"/>
    <w:rsid w:val="00D72FB8"/>
    <w:rPr>
      <w:b/>
    </w:rPr>
  </w:style>
  <w:style w:type="character" w:customStyle="1" w:styleId="WW8Num606z0">
    <w:name w:val="WW8Num606z0"/>
    <w:rsid w:val="00D72FB8"/>
    <w:rPr>
      <w:rFonts w:ascii="Arial" w:hAnsi="Arial"/>
      <w:b/>
      <w:sz w:val="22"/>
    </w:rPr>
  </w:style>
  <w:style w:type="character" w:customStyle="1" w:styleId="WW8Num607z0">
    <w:name w:val="WW8Num607z0"/>
    <w:rsid w:val="00D72FB8"/>
    <w:rPr>
      <w:b/>
    </w:rPr>
  </w:style>
  <w:style w:type="character" w:customStyle="1" w:styleId="WW8Num608z0">
    <w:name w:val="WW8Num608z0"/>
    <w:rsid w:val="00D72FB8"/>
    <w:rPr>
      <w:rFonts w:ascii="Symbol" w:hAnsi="Symbol"/>
    </w:rPr>
  </w:style>
  <w:style w:type="character" w:customStyle="1" w:styleId="WW8Num609z0">
    <w:name w:val="WW8Num609z0"/>
    <w:rsid w:val="00D72FB8"/>
  </w:style>
  <w:style w:type="character" w:customStyle="1" w:styleId="WW8Num610z0">
    <w:name w:val="WW8Num610z0"/>
    <w:rsid w:val="00D72FB8"/>
    <w:rPr>
      <w:rFonts w:ascii="Symbol" w:hAnsi="Symbol"/>
      <w:color w:val="auto"/>
    </w:rPr>
  </w:style>
  <w:style w:type="character" w:customStyle="1" w:styleId="WW8Num611z0">
    <w:name w:val="WW8Num611z0"/>
    <w:rsid w:val="00D72FB8"/>
  </w:style>
  <w:style w:type="character" w:customStyle="1" w:styleId="WW8Num612z0">
    <w:name w:val="WW8Num612z0"/>
    <w:rsid w:val="00D72FB8"/>
  </w:style>
  <w:style w:type="character" w:customStyle="1" w:styleId="WW8Num613z0">
    <w:name w:val="WW8Num613z0"/>
    <w:rsid w:val="00D72FB8"/>
  </w:style>
  <w:style w:type="character" w:customStyle="1" w:styleId="WW8Num614z0">
    <w:name w:val="WW8Num614z0"/>
    <w:rsid w:val="00D72FB8"/>
    <w:rPr>
      <w:color w:val="auto"/>
    </w:rPr>
  </w:style>
  <w:style w:type="character" w:customStyle="1" w:styleId="WW8Num615z0">
    <w:name w:val="WW8Num615z0"/>
    <w:rsid w:val="00D72FB8"/>
    <w:rPr>
      <w:rFonts w:ascii="Symbol" w:hAnsi="Symbol"/>
    </w:rPr>
  </w:style>
  <w:style w:type="character" w:customStyle="1" w:styleId="WW8Num616z0">
    <w:name w:val="WW8Num616z0"/>
    <w:rsid w:val="00D72FB8"/>
    <w:rPr>
      <w:rFonts w:ascii="Symbol" w:hAnsi="Symbol"/>
    </w:rPr>
  </w:style>
  <w:style w:type="character" w:customStyle="1" w:styleId="WW8Num617z0">
    <w:name w:val="WW8Num617z0"/>
    <w:rsid w:val="00D72FB8"/>
  </w:style>
  <w:style w:type="character" w:customStyle="1" w:styleId="WW8Num618z0">
    <w:name w:val="WW8Num618z0"/>
    <w:rsid w:val="00D72FB8"/>
    <w:rPr>
      <w:rFonts w:ascii="Arial" w:hAnsi="Arial"/>
      <w:b/>
      <w:sz w:val="23"/>
    </w:rPr>
  </w:style>
  <w:style w:type="character" w:customStyle="1" w:styleId="WW8Num619z0">
    <w:name w:val="WW8Num619z0"/>
    <w:rsid w:val="00D72FB8"/>
    <w:rPr>
      <w:b/>
    </w:rPr>
  </w:style>
  <w:style w:type="character" w:customStyle="1" w:styleId="WW8Num620z0">
    <w:name w:val="WW8Num620z0"/>
    <w:rsid w:val="00D72FB8"/>
    <w:rPr>
      <w:b/>
    </w:rPr>
  </w:style>
  <w:style w:type="character" w:customStyle="1" w:styleId="WW8Num621z0">
    <w:name w:val="WW8Num621z0"/>
    <w:rsid w:val="00D72FB8"/>
  </w:style>
  <w:style w:type="character" w:customStyle="1" w:styleId="WW8Num621z1">
    <w:name w:val="WW8Num621z1"/>
    <w:rsid w:val="00D72FB8"/>
  </w:style>
  <w:style w:type="character" w:customStyle="1" w:styleId="WW8Num621z2">
    <w:name w:val="WW8Num621z2"/>
    <w:rsid w:val="00D72FB8"/>
  </w:style>
  <w:style w:type="character" w:customStyle="1" w:styleId="WW8Num621z3">
    <w:name w:val="WW8Num621z3"/>
    <w:rsid w:val="00D72FB8"/>
  </w:style>
  <w:style w:type="character" w:customStyle="1" w:styleId="WW8Num621z4">
    <w:name w:val="WW8Num621z4"/>
    <w:rsid w:val="00D72FB8"/>
  </w:style>
  <w:style w:type="character" w:customStyle="1" w:styleId="WW8Num621z5">
    <w:name w:val="WW8Num621z5"/>
    <w:rsid w:val="00D72FB8"/>
  </w:style>
  <w:style w:type="character" w:customStyle="1" w:styleId="WW8Num621z6">
    <w:name w:val="WW8Num621z6"/>
    <w:rsid w:val="00D72FB8"/>
  </w:style>
  <w:style w:type="character" w:customStyle="1" w:styleId="WW8Num621z7">
    <w:name w:val="WW8Num621z7"/>
    <w:rsid w:val="00D72FB8"/>
  </w:style>
  <w:style w:type="character" w:customStyle="1" w:styleId="WW8Num621z8">
    <w:name w:val="WW8Num621z8"/>
    <w:rsid w:val="00D72FB8"/>
  </w:style>
  <w:style w:type="character" w:customStyle="1" w:styleId="WW8Num622z0">
    <w:name w:val="WW8Num622z0"/>
    <w:rsid w:val="00D72FB8"/>
    <w:rPr>
      <w:rFonts w:ascii="Wingdings" w:hAnsi="Wingdings"/>
    </w:rPr>
  </w:style>
  <w:style w:type="character" w:customStyle="1" w:styleId="WW8Num623z0">
    <w:name w:val="WW8Num623z0"/>
    <w:rsid w:val="00D72FB8"/>
  </w:style>
  <w:style w:type="character" w:customStyle="1" w:styleId="WW8Num624z0">
    <w:name w:val="WW8Num624z0"/>
    <w:rsid w:val="00D72FB8"/>
    <w:rPr>
      <w:b/>
    </w:rPr>
  </w:style>
  <w:style w:type="character" w:customStyle="1" w:styleId="WW8Num625z0">
    <w:name w:val="WW8Num625z0"/>
    <w:rsid w:val="00D72FB8"/>
    <w:rPr>
      <w:rFonts w:ascii="Arial" w:hAnsi="Arial"/>
      <w:b/>
      <w:sz w:val="22"/>
    </w:rPr>
  </w:style>
  <w:style w:type="character" w:customStyle="1" w:styleId="WW8Num626z0">
    <w:name w:val="WW8Num626z0"/>
    <w:rsid w:val="00D72FB8"/>
  </w:style>
  <w:style w:type="character" w:customStyle="1" w:styleId="WW8Num626z1">
    <w:name w:val="WW8Num626z1"/>
    <w:rsid w:val="00D72FB8"/>
  </w:style>
  <w:style w:type="character" w:customStyle="1" w:styleId="WW8Num626z2">
    <w:name w:val="WW8Num626z2"/>
    <w:rsid w:val="00D72FB8"/>
  </w:style>
  <w:style w:type="character" w:customStyle="1" w:styleId="WW8Num626z3">
    <w:name w:val="WW8Num626z3"/>
    <w:rsid w:val="00D72FB8"/>
  </w:style>
  <w:style w:type="character" w:customStyle="1" w:styleId="WW8Num626z4">
    <w:name w:val="WW8Num626z4"/>
    <w:rsid w:val="00D72FB8"/>
  </w:style>
  <w:style w:type="character" w:customStyle="1" w:styleId="WW8Num626z5">
    <w:name w:val="WW8Num626z5"/>
    <w:rsid w:val="00D72FB8"/>
  </w:style>
  <w:style w:type="character" w:customStyle="1" w:styleId="WW8Num626z6">
    <w:name w:val="WW8Num626z6"/>
    <w:rsid w:val="00D72FB8"/>
  </w:style>
  <w:style w:type="character" w:customStyle="1" w:styleId="WW8Num626z7">
    <w:name w:val="WW8Num626z7"/>
    <w:rsid w:val="00D72FB8"/>
  </w:style>
  <w:style w:type="character" w:customStyle="1" w:styleId="WW8Num626z8">
    <w:name w:val="WW8Num626z8"/>
    <w:rsid w:val="00D72FB8"/>
  </w:style>
  <w:style w:type="character" w:customStyle="1" w:styleId="WW8Num627z0">
    <w:name w:val="WW8Num627z0"/>
    <w:rsid w:val="00D72FB8"/>
  </w:style>
  <w:style w:type="character" w:customStyle="1" w:styleId="WW8Num628z0">
    <w:name w:val="WW8Num628z0"/>
    <w:rsid w:val="00D72FB8"/>
    <w:rPr>
      <w:b/>
    </w:rPr>
  </w:style>
  <w:style w:type="character" w:customStyle="1" w:styleId="WW8Num629z0">
    <w:name w:val="WW8Num629z0"/>
    <w:rsid w:val="00D72FB8"/>
    <w:rPr>
      <w:b/>
    </w:rPr>
  </w:style>
  <w:style w:type="character" w:customStyle="1" w:styleId="WW8Num630z0">
    <w:name w:val="WW8Num630z0"/>
    <w:rsid w:val="00D72FB8"/>
    <w:rPr>
      <w:b/>
    </w:rPr>
  </w:style>
  <w:style w:type="character" w:customStyle="1" w:styleId="WW8Num631z0">
    <w:name w:val="WW8Num631z0"/>
    <w:rsid w:val="00D72FB8"/>
  </w:style>
  <w:style w:type="character" w:customStyle="1" w:styleId="WW8Num632z0">
    <w:name w:val="WW8Num632z0"/>
    <w:rsid w:val="00D72FB8"/>
    <w:rPr>
      <w:b/>
    </w:rPr>
  </w:style>
  <w:style w:type="character" w:customStyle="1" w:styleId="WW8Num633z0">
    <w:name w:val="WW8Num633z0"/>
    <w:rsid w:val="00D72FB8"/>
    <w:rPr>
      <w:rFonts w:ascii="Symbol" w:hAnsi="Symbol"/>
    </w:rPr>
  </w:style>
  <w:style w:type="character" w:customStyle="1" w:styleId="WW8Num634z0">
    <w:name w:val="WW8Num634z0"/>
    <w:rsid w:val="00D72FB8"/>
    <w:rPr>
      <w:b/>
    </w:rPr>
  </w:style>
  <w:style w:type="character" w:customStyle="1" w:styleId="WW8Num635z0">
    <w:name w:val="WW8Num635z0"/>
    <w:rsid w:val="00D72FB8"/>
    <w:rPr>
      <w:b/>
    </w:rPr>
  </w:style>
  <w:style w:type="character" w:customStyle="1" w:styleId="WW8Num636z0">
    <w:name w:val="WW8Num636z0"/>
    <w:rsid w:val="00D72FB8"/>
  </w:style>
  <w:style w:type="character" w:customStyle="1" w:styleId="WW8Num637z0">
    <w:name w:val="WW8Num637z0"/>
    <w:rsid w:val="00D72FB8"/>
    <w:rPr>
      <w:b/>
    </w:rPr>
  </w:style>
  <w:style w:type="character" w:customStyle="1" w:styleId="WW8Num638z0">
    <w:name w:val="WW8Num638z0"/>
    <w:rsid w:val="00D72FB8"/>
  </w:style>
  <w:style w:type="character" w:customStyle="1" w:styleId="WW8Num638z1">
    <w:name w:val="WW8Num638z1"/>
    <w:rsid w:val="00D72FB8"/>
  </w:style>
  <w:style w:type="character" w:customStyle="1" w:styleId="WW8Num638z2">
    <w:name w:val="WW8Num638z2"/>
    <w:rsid w:val="00D72FB8"/>
  </w:style>
  <w:style w:type="character" w:customStyle="1" w:styleId="WW8Num638z3">
    <w:name w:val="WW8Num638z3"/>
    <w:rsid w:val="00D72FB8"/>
  </w:style>
  <w:style w:type="character" w:customStyle="1" w:styleId="WW8Num638z4">
    <w:name w:val="WW8Num638z4"/>
    <w:rsid w:val="00D72FB8"/>
  </w:style>
  <w:style w:type="character" w:customStyle="1" w:styleId="WW8Num638z5">
    <w:name w:val="WW8Num638z5"/>
    <w:rsid w:val="00D72FB8"/>
  </w:style>
  <w:style w:type="character" w:customStyle="1" w:styleId="WW8Num638z6">
    <w:name w:val="WW8Num638z6"/>
    <w:rsid w:val="00D72FB8"/>
  </w:style>
  <w:style w:type="character" w:customStyle="1" w:styleId="WW8Num638z7">
    <w:name w:val="WW8Num638z7"/>
    <w:rsid w:val="00D72FB8"/>
  </w:style>
  <w:style w:type="character" w:customStyle="1" w:styleId="WW8Num638z8">
    <w:name w:val="WW8Num638z8"/>
    <w:rsid w:val="00D72FB8"/>
  </w:style>
  <w:style w:type="character" w:customStyle="1" w:styleId="WW8Num639z0">
    <w:name w:val="WW8Num639z0"/>
    <w:rsid w:val="00D72FB8"/>
    <w:rPr>
      <w:rFonts w:ascii="Symbol" w:hAnsi="Symbol"/>
    </w:rPr>
  </w:style>
  <w:style w:type="character" w:customStyle="1" w:styleId="WW8Num640z0">
    <w:name w:val="WW8Num640z0"/>
    <w:rsid w:val="00D72FB8"/>
  </w:style>
  <w:style w:type="character" w:customStyle="1" w:styleId="WW8Num641z0">
    <w:name w:val="WW8Num641z0"/>
    <w:rsid w:val="00D72FB8"/>
    <w:rPr>
      <w:rFonts w:ascii="Arial" w:hAnsi="Arial"/>
      <w:b/>
      <w:color w:val="000000"/>
      <w:sz w:val="24"/>
    </w:rPr>
  </w:style>
  <w:style w:type="character" w:customStyle="1" w:styleId="WW8Num642z0">
    <w:name w:val="WW8Num642z0"/>
    <w:rsid w:val="00D72FB8"/>
  </w:style>
  <w:style w:type="character" w:customStyle="1" w:styleId="WW8Num642z1">
    <w:name w:val="WW8Num642z1"/>
    <w:rsid w:val="00D72FB8"/>
  </w:style>
  <w:style w:type="character" w:customStyle="1" w:styleId="WW8Num642z2">
    <w:name w:val="WW8Num642z2"/>
    <w:rsid w:val="00D72FB8"/>
  </w:style>
  <w:style w:type="character" w:customStyle="1" w:styleId="WW8Num642z3">
    <w:name w:val="WW8Num642z3"/>
    <w:rsid w:val="00D72FB8"/>
  </w:style>
  <w:style w:type="character" w:customStyle="1" w:styleId="WW8Num642z4">
    <w:name w:val="WW8Num642z4"/>
    <w:rsid w:val="00D72FB8"/>
  </w:style>
  <w:style w:type="character" w:customStyle="1" w:styleId="WW8Num642z5">
    <w:name w:val="WW8Num642z5"/>
    <w:rsid w:val="00D72FB8"/>
  </w:style>
  <w:style w:type="character" w:customStyle="1" w:styleId="WW8Num642z6">
    <w:name w:val="WW8Num642z6"/>
    <w:rsid w:val="00D72FB8"/>
  </w:style>
  <w:style w:type="character" w:customStyle="1" w:styleId="WW8Num642z7">
    <w:name w:val="WW8Num642z7"/>
    <w:rsid w:val="00D72FB8"/>
  </w:style>
  <w:style w:type="character" w:customStyle="1" w:styleId="WW8Num642z8">
    <w:name w:val="WW8Num642z8"/>
    <w:rsid w:val="00D72FB8"/>
  </w:style>
  <w:style w:type="character" w:customStyle="1" w:styleId="WW8Num643z0">
    <w:name w:val="WW8Num643z0"/>
    <w:rsid w:val="00D72FB8"/>
  </w:style>
  <w:style w:type="character" w:customStyle="1" w:styleId="WW8Num644z0">
    <w:name w:val="WW8Num644z0"/>
    <w:rsid w:val="00D72FB8"/>
    <w:rPr>
      <w:b/>
    </w:rPr>
  </w:style>
  <w:style w:type="character" w:customStyle="1" w:styleId="WW8Num645z0">
    <w:name w:val="WW8Num645z0"/>
    <w:rsid w:val="00D72FB8"/>
    <w:rPr>
      <w:rFonts w:ascii="Times New Roman" w:hAnsi="Times New Roman"/>
    </w:rPr>
  </w:style>
  <w:style w:type="character" w:customStyle="1" w:styleId="WW8Num646z0">
    <w:name w:val="WW8Num646z0"/>
    <w:rsid w:val="00D72FB8"/>
  </w:style>
  <w:style w:type="character" w:customStyle="1" w:styleId="WW8Num647z0">
    <w:name w:val="WW8Num647z0"/>
    <w:rsid w:val="00D72FB8"/>
  </w:style>
  <w:style w:type="character" w:customStyle="1" w:styleId="WW8Num648z0">
    <w:name w:val="WW8Num648z0"/>
    <w:rsid w:val="00D72FB8"/>
    <w:rPr>
      <w:rFonts w:ascii="Times New Roman" w:hAnsi="Times New Roman"/>
      <w:i/>
    </w:rPr>
  </w:style>
  <w:style w:type="character" w:customStyle="1" w:styleId="WW8Num649z0">
    <w:name w:val="WW8Num649z0"/>
    <w:rsid w:val="00D72FB8"/>
    <w:rPr>
      <w:color w:val="auto"/>
    </w:rPr>
  </w:style>
  <w:style w:type="character" w:customStyle="1" w:styleId="WW8Num650z0">
    <w:name w:val="WW8Num650z0"/>
    <w:rsid w:val="00D72FB8"/>
  </w:style>
  <w:style w:type="character" w:customStyle="1" w:styleId="WW8Num651z0">
    <w:name w:val="WW8Num651z0"/>
    <w:rsid w:val="00D72FB8"/>
    <w:rPr>
      <w:b/>
    </w:rPr>
  </w:style>
  <w:style w:type="character" w:customStyle="1" w:styleId="WW8Num652z0">
    <w:name w:val="WW8Num652z0"/>
    <w:rsid w:val="00D72FB8"/>
    <w:rPr>
      <w:b/>
    </w:rPr>
  </w:style>
  <w:style w:type="character" w:customStyle="1" w:styleId="WW8Num653z0">
    <w:name w:val="WW8Num653z0"/>
    <w:rsid w:val="00D72FB8"/>
    <w:rPr>
      <w:b/>
    </w:rPr>
  </w:style>
  <w:style w:type="character" w:customStyle="1" w:styleId="WW8Num654z0">
    <w:name w:val="WW8Num654z0"/>
    <w:rsid w:val="00D72FB8"/>
    <w:rPr>
      <w:b/>
    </w:rPr>
  </w:style>
  <w:style w:type="character" w:customStyle="1" w:styleId="WW8Num655z0">
    <w:name w:val="WW8Num655z0"/>
    <w:rsid w:val="00D72FB8"/>
    <w:rPr>
      <w:b/>
    </w:rPr>
  </w:style>
  <w:style w:type="character" w:customStyle="1" w:styleId="WW8Num656z0">
    <w:name w:val="WW8Num656z0"/>
    <w:rsid w:val="00D72FB8"/>
    <w:rPr>
      <w:rFonts w:ascii="Symbol" w:hAnsi="Symbol"/>
    </w:rPr>
  </w:style>
  <w:style w:type="character" w:customStyle="1" w:styleId="WW8Num657z0">
    <w:name w:val="WW8Num657z0"/>
    <w:rsid w:val="00D72FB8"/>
  </w:style>
  <w:style w:type="character" w:customStyle="1" w:styleId="WW8Num658z0">
    <w:name w:val="WW8Num658z0"/>
    <w:rsid w:val="00D72FB8"/>
    <w:rPr>
      <w:b/>
    </w:rPr>
  </w:style>
  <w:style w:type="character" w:customStyle="1" w:styleId="WW8Num659z0">
    <w:name w:val="WW8Num659z0"/>
    <w:rsid w:val="00D72FB8"/>
    <w:rPr>
      <w:b/>
      <w:color w:val="auto"/>
    </w:rPr>
  </w:style>
  <w:style w:type="character" w:customStyle="1" w:styleId="WW8Num660z0">
    <w:name w:val="WW8Num660z0"/>
    <w:rsid w:val="00D72FB8"/>
  </w:style>
  <w:style w:type="character" w:customStyle="1" w:styleId="WW8Num661z0">
    <w:name w:val="WW8Num661z0"/>
    <w:rsid w:val="00D72FB8"/>
    <w:rPr>
      <w:rFonts w:ascii="Arial" w:hAnsi="Arial"/>
      <w:b/>
      <w:sz w:val="22"/>
    </w:rPr>
  </w:style>
  <w:style w:type="character" w:customStyle="1" w:styleId="WW8Num662z0">
    <w:name w:val="WW8Num662z0"/>
    <w:rsid w:val="00D72FB8"/>
    <w:rPr>
      <w:b/>
    </w:rPr>
  </w:style>
  <w:style w:type="character" w:customStyle="1" w:styleId="WW8Num663z0">
    <w:name w:val="WW8Num663z0"/>
    <w:rsid w:val="00D72FB8"/>
    <w:rPr>
      <w:rFonts w:ascii="Symbol" w:hAnsi="Symbol"/>
    </w:rPr>
  </w:style>
  <w:style w:type="character" w:customStyle="1" w:styleId="WW8Num664z0">
    <w:name w:val="WW8Num664z0"/>
    <w:rsid w:val="00D72FB8"/>
    <w:rPr>
      <w:b/>
    </w:rPr>
  </w:style>
  <w:style w:type="character" w:customStyle="1" w:styleId="WW8Num665z0">
    <w:name w:val="WW8Num665z0"/>
    <w:rsid w:val="00D72FB8"/>
    <w:rPr>
      <w:b/>
    </w:rPr>
  </w:style>
  <w:style w:type="character" w:customStyle="1" w:styleId="WW8Num666z0">
    <w:name w:val="WW8Num666z0"/>
    <w:rsid w:val="00D72FB8"/>
    <w:rPr>
      <w:b/>
    </w:rPr>
  </w:style>
  <w:style w:type="character" w:customStyle="1" w:styleId="WW8Num667z0">
    <w:name w:val="WW8Num667z0"/>
    <w:rsid w:val="00D72FB8"/>
    <w:rPr>
      <w:color w:val="000000"/>
    </w:rPr>
  </w:style>
  <w:style w:type="character" w:customStyle="1" w:styleId="WW8Num668z0">
    <w:name w:val="WW8Num668z0"/>
    <w:rsid w:val="00D72FB8"/>
    <w:rPr>
      <w:b/>
    </w:rPr>
  </w:style>
  <w:style w:type="character" w:customStyle="1" w:styleId="WW8Num669z0">
    <w:name w:val="WW8Num669z0"/>
    <w:rsid w:val="00D72FB8"/>
    <w:rPr>
      <w:b/>
    </w:rPr>
  </w:style>
  <w:style w:type="character" w:customStyle="1" w:styleId="WW8Num670z0">
    <w:name w:val="WW8Num670z0"/>
    <w:rsid w:val="00D72FB8"/>
  </w:style>
  <w:style w:type="character" w:customStyle="1" w:styleId="WW8Num670z1">
    <w:name w:val="WW8Num670z1"/>
    <w:rsid w:val="00D72FB8"/>
  </w:style>
  <w:style w:type="character" w:customStyle="1" w:styleId="WW8Num670z2">
    <w:name w:val="WW8Num670z2"/>
    <w:rsid w:val="00D72FB8"/>
  </w:style>
  <w:style w:type="character" w:customStyle="1" w:styleId="WW8Num670z3">
    <w:name w:val="WW8Num670z3"/>
    <w:rsid w:val="00D72FB8"/>
  </w:style>
  <w:style w:type="character" w:customStyle="1" w:styleId="WW8Num670z4">
    <w:name w:val="WW8Num670z4"/>
    <w:rsid w:val="00D72FB8"/>
  </w:style>
  <w:style w:type="character" w:customStyle="1" w:styleId="WW8Num670z5">
    <w:name w:val="WW8Num670z5"/>
    <w:rsid w:val="00D72FB8"/>
  </w:style>
  <w:style w:type="character" w:customStyle="1" w:styleId="WW8Num670z6">
    <w:name w:val="WW8Num670z6"/>
    <w:rsid w:val="00D72FB8"/>
  </w:style>
  <w:style w:type="character" w:customStyle="1" w:styleId="WW8Num670z7">
    <w:name w:val="WW8Num670z7"/>
    <w:rsid w:val="00D72FB8"/>
  </w:style>
  <w:style w:type="character" w:customStyle="1" w:styleId="WW8Num670z8">
    <w:name w:val="WW8Num670z8"/>
    <w:rsid w:val="00D72FB8"/>
  </w:style>
  <w:style w:type="character" w:customStyle="1" w:styleId="WW8Num671z0">
    <w:name w:val="WW8Num671z0"/>
    <w:rsid w:val="00D72FB8"/>
    <w:rPr>
      <w:b/>
    </w:rPr>
  </w:style>
  <w:style w:type="character" w:customStyle="1" w:styleId="WW8Num672z0">
    <w:name w:val="WW8Num672z0"/>
    <w:rsid w:val="00D72FB8"/>
  </w:style>
  <w:style w:type="character" w:customStyle="1" w:styleId="WW8Num673z0">
    <w:name w:val="WW8Num673z0"/>
    <w:rsid w:val="00D72FB8"/>
    <w:rPr>
      <w:b/>
    </w:rPr>
  </w:style>
  <w:style w:type="character" w:customStyle="1" w:styleId="WW8Num674z0">
    <w:name w:val="WW8Num674z0"/>
    <w:rsid w:val="00D72FB8"/>
  </w:style>
  <w:style w:type="character" w:customStyle="1" w:styleId="WW8Num675z0">
    <w:name w:val="WW8Num675z0"/>
    <w:rsid w:val="00D72FB8"/>
    <w:rPr>
      <w:b/>
    </w:rPr>
  </w:style>
  <w:style w:type="character" w:customStyle="1" w:styleId="WW8Num676z0">
    <w:name w:val="WW8Num676z0"/>
    <w:rsid w:val="00D72FB8"/>
    <w:rPr>
      <w:b/>
    </w:rPr>
  </w:style>
  <w:style w:type="character" w:customStyle="1" w:styleId="WW8Num677z0">
    <w:name w:val="WW8Num677z0"/>
    <w:rsid w:val="00D72FB8"/>
  </w:style>
  <w:style w:type="character" w:customStyle="1" w:styleId="WW8Num678z0">
    <w:name w:val="WW8Num678z0"/>
    <w:rsid w:val="00D72FB8"/>
  </w:style>
  <w:style w:type="character" w:customStyle="1" w:styleId="WW8Num678z1">
    <w:name w:val="WW8Num678z1"/>
    <w:rsid w:val="00D72FB8"/>
  </w:style>
  <w:style w:type="character" w:customStyle="1" w:styleId="WW8Num678z2">
    <w:name w:val="WW8Num678z2"/>
    <w:rsid w:val="00D72FB8"/>
  </w:style>
  <w:style w:type="character" w:customStyle="1" w:styleId="WW8Num678z3">
    <w:name w:val="WW8Num678z3"/>
    <w:rsid w:val="00D72FB8"/>
  </w:style>
  <w:style w:type="character" w:customStyle="1" w:styleId="WW8Num678z4">
    <w:name w:val="WW8Num678z4"/>
    <w:rsid w:val="00D72FB8"/>
  </w:style>
  <w:style w:type="character" w:customStyle="1" w:styleId="WW8Num678z5">
    <w:name w:val="WW8Num678z5"/>
    <w:rsid w:val="00D72FB8"/>
  </w:style>
  <w:style w:type="character" w:customStyle="1" w:styleId="WW8Num678z6">
    <w:name w:val="WW8Num678z6"/>
    <w:rsid w:val="00D72FB8"/>
  </w:style>
  <w:style w:type="character" w:customStyle="1" w:styleId="WW8Num678z7">
    <w:name w:val="WW8Num678z7"/>
    <w:rsid w:val="00D72FB8"/>
  </w:style>
  <w:style w:type="character" w:customStyle="1" w:styleId="WW8Num678z8">
    <w:name w:val="WW8Num678z8"/>
    <w:rsid w:val="00D72FB8"/>
  </w:style>
  <w:style w:type="character" w:customStyle="1" w:styleId="WW8Num679z0">
    <w:name w:val="WW8Num679z0"/>
    <w:rsid w:val="00D72FB8"/>
    <w:rPr>
      <w:rFonts w:ascii="Symbol" w:hAnsi="Symbol"/>
    </w:rPr>
  </w:style>
  <w:style w:type="character" w:customStyle="1" w:styleId="WW8Num680z0">
    <w:name w:val="WW8Num680z0"/>
    <w:rsid w:val="00D72FB8"/>
    <w:rPr>
      <w:rFonts w:ascii="Symbol" w:hAnsi="Symbol"/>
    </w:rPr>
  </w:style>
  <w:style w:type="character" w:customStyle="1" w:styleId="WW8Num681z0">
    <w:name w:val="WW8Num681z0"/>
    <w:rsid w:val="00D72FB8"/>
    <w:rPr>
      <w:b/>
    </w:rPr>
  </w:style>
  <w:style w:type="character" w:customStyle="1" w:styleId="WW8Num682z0">
    <w:name w:val="WW8Num682z0"/>
    <w:rsid w:val="00D72FB8"/>
  </w:style>
  <w:style w:type="character" w:customStyle="1" w:styleId="WW8Num683z0">
    <w:name w:val="WW8Num683z0"/>
    <w:rsid w:val="00D72FB8"/>
  </w:style>
  <w:style w:type="character" w:customStyle="1" w:styleId="WW8Num683z1">
    <w:name w:val="WW8Num683z1"/>
    <w:rsid w:val="00D72FB8"/>
  </w:style>
  <w:style w:type="character" w:customStyle="1" w:styleId="WW8Num683z2">
    <w:name w:val="WW8Num683z2"/>
    <w:rsid w:val="00D72FB8"/>
  </w:style>
  <w:style w:type="character" w:customStyle="1" w:styleId="WW8Num683z3">
    <w:name w:val="WW8Num683z3"/>
    <w:rsid w:val="00D72FB8"/>
  </w:style>
  <w:style w:type="character" w:customStyle="1" w:styleId="WW8Num683z4">
    <w:name w:val="WW8Num683z4"/>
    <w:rsid w:val="00D72FB8"/>
  </w:style>
  <w:style w:type="character" w:customStyle="1" w:styleId="WW8Num683z5">
    <w:name w:val="WW8Num683z5"/>
    <w:rsid w:val="00D72FB8"/>
  </w:style>
  <w:style w:type="character" w:customStyle="1" w:styleId="WW8Num683z6">
    <w:name w:val="WW8Num683z6"/>
    <w:rsid w:val="00D72FB8"/>
  </w:style>
  <w:style w:type="character" w:customStyle="1" w:styleId="WW8Num683z7">
    <w:name w:val="WW8Num683z7"/>
    <w:rsid w:val="00D72FB8"/>
  </w:style>
  <w:style w:type="character" w:customStyle="1" w:styleId="WW8Num683z8">
    <w:name w:val="WW8Num683z8"/>
    <w:rsid w:val="00D72FB8"/>
  </w:style>
  <w:style w:type="character" w:customStyle="1" w:styleId="WW8Num684z0">
    <w:name w:val="WW8Num684z0"/>
    <w:rsid w:val="00D72FB8"/>
    <w:rPr>
      <w:b/>
    </w:rPr>
  </w:style>
  <w:style w:type="character" w:customStyle="1" w:styleId="WW8Num685z0">
    <w:name w:val="WW8Num685z0"/>
    <w:rsid w:val="00D72FB8"/>
  </w:style>
  <w:style w:type="character" w:customStyle="1" w:styleId="WW8Num686z0">
    <w:name w:val="WW8Num686z0"/>
    <w:rsid w:val="00D72FB8"/>
    <w:rPr>
      <w:b/>
      <w:color w:val="0000FF"/>
    </w:rPr>
  </w:style>
  <w:style w:type="character" w:customStyle="1" w:styleId="WW8Num687z0">
    <w:name w:val="WW8Num687z0"/>
    <w:rsid w:val="00D72FB8"/>
  </w:style>
  <w:style w:type="character" w:customStyle="1" w:styleId="WW8Num687z1">
    <w:name w:val="WW8Num687z1"/>
    <w:rsid w:val="00D72FB8"/>
  </w:style>
  <w:style w:type="character" w:customStyle="1" w:styleId="WW8Num687z2">
    <w:name w:val="WW8Num687z2"/>
    <w:rsid w:val="00D72FB8"/>
  </w:style>
  <w:style w:type="character" w:customStyle="1" w:styleId="WW8Num687z3">
    <w:name w:val="WW8Num687z3"/>
    <w:rsid w:val="00D72FB8"/>
  </w:style>
  <w:style w:type="character" w:customStyle="1" w:styleId="WW8Num687z4">
    <w:name w:val="WW8Num687z4"/>
    <w:rsid w:val="00D72FB8"/>
  </w:style>
  <w:style w:type="character" w:customStyle="1" w:styleId="WW8Num687z5">
    <w:name w:val="WW8Num687z5"/>
    <w:rsid w:val="00D72FB8"/>
  </w:style>
  <w:style w:type="character" w:customStyle="1" w:styleId="WW8Num687z6">
    <w:name w:val="WW8Num687z6"/>
    <w:rsid w:val="00D72FB8"/>
  </w:style>
  <w:style w:type="character" w:customStyle="1" w:styleId="WW8Num687z7">
    <w:name w:val="WW8Num687z7"/>
    <w:rsid w:val="00D72FB8"/>
  </w:style>
  <w:style w:type="character" w:customStyle="1" w:styleId="WW8Num687z8">
    <w:name w:val="WW8Num687z8"/>
    <w:rsid w:val="00D72FB8"/>
  </w:style>
  <w:style w:type="character" w:customStyle="1" w:styleId="WW8Num688z0">
    <w:name w:val="WW8Num688z0"/>
    <w:rsid w:val="00D72FB8"/>
  </w:style>
  <w:style w:type="character" w:customStyle="1" w:styleId="WW8Num689z0">
    <w:name w:val="WW8Num689z0"/>
    <w:rsid w:val="00D72FB8"/>
  </w:style>
  <w:style w:type="character" w:customStyle="1" w:styleId="WW8Num689z1">
    <w:name w:val="WW8Num689z1"/>
    <w:rsid w:val="00D72FB8"/>
  </w:style>
  <w:style w:type="character" w:customStyle="1" w:styleId="WW8Num689z2">
    <w:name w:val="WW8Num689z2"/>
    <w:rsid w:val="00D72FB8"/>
  </w:style>
  <w:style w:type="character" w:customStyle="1" w:styleId="WW8Num689z3">
    <w:name w:val="WW8Num689z3"/>
    <w:rsid w:val="00D72FB8"/>
  </w:style>
  <w:style w:type="character" w:customStyle="1" w:styleId="WW8Num689z4">
    <w:name w:val="WW8Num689z4"/>
    <w:rsid w:val="00D72FB8"/>
  </w:style>
  <w:style w:type="character" w:customStyle="1" w:styleId="WW8Num689z5">
    <w:name w:val="WW8Num689z5"/>
    <w:rsid w:val="00D72FB8"/>
  </w:style>
  <w:style w:type="character" w:customStyle="1" w:styleId="WW8Num689z6">
    <w:name w:val="WW8Num689z6"/>
    <w:rsid w:val="00D72FB8"/>
  </w:style>
  <w:style w:type="character" w:customStyle="1" w:styleId="WW8Num689z7">
    <w:name w:val="WW8Num689z7"/>
    <w:rsid w:val="00D72FB8"/>
  </w:style>
  <w:style w:type="character" w:customStyle="1" w:styleId="WW8Num689z8">
    <w:name w:val="WW8Num689z8"/>
    <w:rsid w:val="00D72FB8"/>
  </w:style>
  <w:style w:type="character" w:customStyle="1" w:styleId="WW8Num690z0">
    <w:name w:val="WW8Num690z0"/>
    <w:rsid w:val="00D72FB8"/>
  </w:style>
  <w:style w:type="character" w:customStyle="1" w:styleId="WW8Num690z1">
    <w:name w:val="WW8Num690z1"/>
    <w:rsid w:val="00D72FB8"/>
  </w:style>
  <w:style w:type="character" w:customStyle="1" w:styleId="WW8Num690z2">
    <w:name w:val="WW8Num690z2"/>
    <w:rsid w:val="00D72FB8"/>
  </w:style>
  <w:style w:type="character" w:customStyle="1" w:styleId="WW8Num690z3">
    <w:name w:val="WW8Num690z3"/>
    <w:rsid w:val="00D72FB8"/>
  </w:style>
  <w:style w:type="character" w:customStyle="1" w:styleId="WW8Num690z4">
    <w:name w:val="WW8Num690z4"/>
    <w:rsid w:val="00D72FB8"/>
  </w:style>
  <w:style w:type="character" w:customStyle="1" w:styleId="WW8Num690z5">
    <w:name w:val="WW8Num690z5"/>
    <w:rsid w:val="00D72FB8"/>
  </w:style>
  <w:style w:type="character" w:customStyle="1" w:styleId="WW8Num690z6">
    <w:name w:val="WW8Num690z6"/>
    <w:rsid w:val="00D72FB8"/>
  </w:style>
  <w:style w:type="character" w:customStyle="1" w:styleId="WW8Num690z7">
    <w:name w:val="WW8Num690z7"/>
    <w:rsid w:val="00D72FB8"/>
  </w:style>
  <w:style w:type="character" w:customStyle="1" w:styleId="WW8Num690z8">
    <w:name w:val="WW8Num690z8"/>
    <w:rsid w:val="00D72FB8"/>
  </w:style>
  <w:style w:type="character" w:customStyle="1" w:styleId="WW8Num691z0">
    <w:name w:val="WW8Num691z0"/>
    <w:rsid w:val="00D72FB8"/>
  </w:style>
  <w:style w:type="character" w:customStyle="1" w:styleId="WW8Num692z0">
    <w:name w:val="WW8Num692z0"/>
    <w:rsid w:val="00D72FB8"/>
    <w:rPr>
      <w:b/>
    </w:rPr>
  </w:style>
  <w:style w:type="character" w:customStyle="1" w:styleId="WW8Num693z0">
    <w:name w:val="WW8Num693z0"/>
    <w:rsid w:val="00D72FB8"/>
  </w:style>
  <w:style w:type="character" w:customStyle="1" w:styleId="WW8Num694z0">
    <w:name w:val="WW8Num694z0"/>
    <w:rsid w:val="00D72FB8"/>
    <w:rPr>
      <w:b/>
    </w:rPr>
  </w:style>
  <w:style w:type="character" w:customStyle="1" w:styleId="WW8Num695z0">
    <w:name w:val="WW8Num695z0"/>
    <w:rsid w:val="00D72FB8"/>
    <w:rPr>
      <w:b/>
    </w:rPr>
  </w:style>
  <w:style w:type="character" w:customStyle="1" w:styleId="WW8Num696z0">
    <w:name w:val="WW8Num696z0"/>
    <w:rsid w:val="00D72FB8"/>
    <w:rPr>
      <w:b/>
    </w:rPr>
  </w:style>
  <w:style w:type="character" w:customStyle="1" w:styleId="WW8Num697z0">
    <w:name w:val="WW8Num697z0"/>
    <w:rsid w:val="00D72FB8"/>
    <w:rPr>
      <w:rFonts w:ascii="Symbol" w:hAnsi="Symbol"/>
    </w:rPr>
  </w:style>
  <w:style w:type="character" w:customStyle="1" w:styleId="WW8Num699z0">
    <w:name w:val="WW8Num699z0"/>
    <w:rsid w:val="00D72FB8"/>
  </w:style>
  <w:style w:type="character" w:customStyle="1" w:styleId="WW8Num699z1">
    <w:name w:val="WW8Num699z1"/>
    <w:rsid w:val="00D72FB8"/>
  </w:style>
  <w:style w:type="character" w:customStyle="1" w:styleId="WW8Num699z2">
    <w:name w:val="WW8Num699z2"/>
    <w:rsid w:val="00D72FB8"/>
  </w:style>
  <w:style w:type="character" w:customStyle="1" w:styleId="WW8Num699z3">
    <w:name w:val="WW8Num699z3"/>
    <w:rsid w:val="00D72FB8"/>
  </w:style>
  <w:style w:type="character" w:customStyle="1" w:styleId="WW8Num699z4">
    <w:name w:val="WW8Num699z4"/>
    <w:rsid w:val="00D72FB8"/>
  </w:style>
  <w:style w:type="character" w:customStyle="1" w:styleId="WW8Num699z5">
    <w:name w:val="WW8Num699z5"/>
    <w:rsid w:val="00D72FB8"/>
  </w:style>
  <w:style w:type="character" w:customStyle="1" w:styleId="WW8Num699z6">
    <w:name w:val="WW8Num699z6"/>
    <w:rsid w:val="00D72FB8"/>
  </w:style>
  <w:style w:type="character" w:customStyle="1" w:styleId="WW8Num699z7">
    <w:name w:val="WW8Num699z7"/>
    <w:rsid w:val="00D72FB8"/>
  </w:style>
  <w:style w:type="character" w:customStyle="1" w:styleId="WW8Num699z8">
    <w:name w:val="WW8Num699z8"/>
    <w:rsid w:val="00D72FB8"/>
  </w:style>
  <w:style w:type="character" w:customStyle="1" w:styleId="WW8Num700z0">
    <w:name w:val="WW8Num700z0"/>
    <w:rsid w:val="00D72FB8"/>
  </w:style>
  <w:style w:type="character" w:customStyle="1" w:styleId="WW8Num701z0">
    <w:name w:val="WW8Num701z0"/>
    <w:rsid w:val="00D72FB8"/>
    <w:rPr>
      <w:b/>
    </w:rPr>
  </w:style>
  <w:style w:type="character" w:customStyle="1" w:styleId="WW8Num702z0">
    <w:name w:val="WW8Num702z0"/>
    <w:rsid w:val="00D72FB8"/>
    <w:rPr>
      <w:rFonts w:ascii="Symbol" w:hAnsi="Symbol"/>
    </w:rPr>
  </w:style>
  <w:style w:type="character" w:customStyle="1" w:styleId="WW8Num703z0">
    <w:name w:val="WW8Num703z0"/>
    <w:rsid w:val="00D72FB8"/>
    <w:rPr>
      <w:b/>
    </w:rPr>
  </w:style>
  <w:style w:type="character" w:customStyle="1" w:styleId="WW8Num704z0">
    <w:name w:val="WW8Num704z0"/>
    <w:rsid w:val="00D72FB8"/>
    <w:rPr>
      <w:rFonts w:ascii="Symbol" w:hAnsi="Symbol"/>
    </w:rPr>
  </w:style>
  <w:style w:type="character" w:customStyle="1" w:styleId="WW8Num705z0">
    <w:name w:val="WW8Num705z0"/>
    <w:rsid w:val="00D72FB8"/>
    <w:rPr>
      <w:b/>
    </w:rPr>
  </w:style>
  <w:style w:type="character" w:customStyle="1" w:styleId="WW8Num706z0">
    <w:name w:val="WW8Num706z0"/>
    <w:rsid w:val="00D72FB8"/>
  </w:style>
  <w:style w:type="character" w:customStyle="1" w:styleId="WW8Num707z0">
    <w:name w:val="WW8Num707z0"/>
    <w:rsid w:val="00D72FB8"/>
    <w:rPr>
      <w:rFonts w:ascii="Arial" w:hAnsi="Arial"/>
      <w:b/>
      <w:sz w:val="22"/>
    </w:rPr>
  </w:style>
  <w:style w:type="character" w:customStyle="1" w:styleId="WW8Num708z0">
    <w:name w:val="WW8Num708z0"/>
    <w:rsid w:val="00D72FB8"/>
    <w:rPr>
      <w:b/>
      <w:color w:val="000000"/>
    </w:rPr>
  </w:style>
  <w:style w:type="character" w:customStyle="1" w:styleId="WW8Num709z0">
    <w:name w:val="WW8Num709z0"/>
    <w:rsid w:val="00D72FB8"/>
  </w:style>
  <w:style w:type="character" w:customStyle="1" w:styleId="WW8Num710z0">
    <w:name w:val="WW8Num710z0"/>
    <w:rsid w:val="00D72FB8"/>
    <w:rPr>
      <w:b/>
    </w:rPr>
  </w:style>
  <w:style w:type="character" w:customStyle="1" w:styleId="WW8Num711z0">
    <w:name w:val="WW8Num711z0"/>
    <w:rsid w:val="00D72FB8"/>
    <w:rPr>
      <w:b/>
    </w:rPr>
  </w:style>
  <w:style w:type="character" w:customStyle="1" w:styleId="WW8Num712z0">
    <w:name w:val="WW8Num712z0"/>
    <w:rsid w:val="00D72FB8"/>
    <w:rPr>
      <w:b/>
    </w:rPr>
  </w:style>
  <w:style w:type="character" w:customStyle="1" w:styleId="WW8Num713z0">
    <w:name w:val="WW8Num713z0"/>
    <w:rsid w:val="00D72FB8"/>
  </w:style>
  <w:style w:type="character" w:customStyle="1" w:styleId="WW8Num714z0">
    <w:name w:val="WW8Num714z0"/>
    <w:rsid w:val="00D72FB8"/>
  </w:style>
  <w:style w:type="character" w:customStyle="1" w:styleId="WW8Num715z0">
    <w:name w:val="WW8Num715z0"/>
    <w:rsid w:val="00D72FB8"/>
    <w:rPr>
      <w:b/>
    </w:rPr>
  </w:style>
  <w:style w:type="character" w:customStyle="1" w:styleId="WW8Num716z0">
    <w:name w:val="WW8Num716z0"/>
    <w:rsid w:val="00D72FB8"/>
  </w:style>
  <w:style w:type="character" w:customStyle="1" w:styleId="WW8Num717z0">
    <w:name w:val="WW8Num717z0"/>
    <w:rsid w:val="00D72FB8"/>
    <w:rPr>
      <w:rFonts w:ascii="Symbol" w:hAnsi="Symbol"/>
    </w:rPr>
  </w:style>
  <w:style w:type="character" w:customStyle="1" w:styleId="WW8Num718z0">
    <w:name w:val="WW8Num718z0"/>
    <w:rsid w:val="00D72FB8"/>
    <w:rPr>
      <w:rFonts w:ascii="Symbol" w:hAnsi="Symbol"/>
    </w:rPr>
  </w:style>
  <w:style w:type="character" w:customStyle="1" w:styleId="WW8Num719z0">
    <w:name w:val="WW8Num719z0"/>
    <w:rsid w:val="00D72FB8"/>
    <w:rPr>
      <w:b/>
    </w:rPr>
  </w:style>
  <w:style w:type="character" w:customStyle="1" w:styleId="WW8Num720z0">
    <w:name w:val="WW8Num720z0"/>
    <w:rsid w:val="00D72FB8"/>
    <w:rPr>
      <w:b/>
    </w:rPr>
  </w:style>
  <w:style w:type="character" w:customStyle="1" w:styleId="WW8Num721z0">
    <w:name w:val="WW8Num721z0"/>
    <w:rsid w:val="00D72FB8"/>
  </w:style>
  <w:style w:type="character" w:customStyle="1" w:styleId="WW8Num722z0">
    <w:name w:val="WW8Num722z0"/>
    <w:rsid w:val="00D72FB8"/>
    <w:rPr>
      <w:rFonts w:ascii="Symbol" w:hAnsi="Symbol"/>
    </w:rPr>
  </w:style>
  <w:style w:type="character" w:customStyle="1" w:styleId="WW8Num723z0">
    <w:name w:val="WW8Num723z0"/>
    <w:rsid w:val="00D72FB8"/>
    <w:rPr>
      <w:b/>
    </w:rPr>
  </w:style>
  <w:style w:type="character" w:customStyle="1" w:styleId="WW8Num724z0">
    <w:name w:val="WW8Num724z0"/>
    <w:rsid w:val="00D72FB8"/>
  </w:style>
  <w:style w:type="character" w:customStyle="1" w:styleId="WW8Num724z1">
    <w:name w:val="WW8Num724z1"/>
    <w:rsid w:val="00D72FB8"/>
  </w:style>
  <w:style w:type="character" w:customStyle="1" w:styleId="WW8Num724z2">
    <w:name w:val="WW8Num724z2"/>
    <w:rsid w:val="00D72FB8"/>
  </w:style>
  <w:style w:type="character" w:customStyle="1" w:styleId="WW8Num724z3">
    <w:name w:val="WW8Num724z3"/>
    <w:rsid w:val="00D72FB8"/>
  </w:style>
  <w:style w:type="character" w:customStyle="1" w:styleId="WW8Num724z4">
    <w:name w:val="WW8Num724z4"/>
    <w:rsid w:val="00D72FB8"/>
  </w:style>
  <w:style w:type="character" w:customStyle="1" w:styleId="WW8Num724z5">
    <w:name w:val="WW8Num724z5"/>
    <w:rsid w:val="00D72FB8"/>
  </w:style>
  <w:style w:type="character" w:customStyle="1" w:styleId="WW8Num724z6">
    <w:name w:val="WW8Num724z6"/>
    <w:rsid w:val="00D72FB8"/>
  </w:style>
  <w:style w:type="character" w:customStyle="1" w:styleId="WW8Num724z7">
    <w:name w:val="WW8Num724z7"/>
    <w:rsid w:val="00D72FB8"/>
  </w:style>
  <w:style w:type="character" w:customStyle="1" w:styleId="WW8Num724z8">
    <w:name w:val="WW8Num724z8"/>
    <w:rsid w:val="00D72FB8"/>
  </w:style>
  <w:style w:type="character" w:customStyle="1" w:styleId="WW8Num725z0">
    <w:name w:val="WW8Num725z0"/>
    <w:rsid w:val="00D72FB8"/>
  </w:style>
  <w:style w:type="character" w:customStyle="1" w:styleId="WW8Num726z0">
    <w:name w:val="WW8Num726z0"/>
    <w:rsid w:val="00D72FB8"/>
    <w:rPr>
      <w:rFonts w:ascii="Arial" w:hAnsi="Arial"/>
      <w:b/>
      <w:sz w:val="22"/>
    </w:rPr>
  </w:style>
  <w:style w:type="character" w:customStyle="1" w:styleId="WW8Num727z0">
    <w:name w:val="WW8Num727z0"/>
    <w:rsid w:val="00D72FB8"/>
    <w:rPr>
      <w:rFonts w:ascii="Arial" w:hAnsi="Arial"/>
      <w:sz w:val="22"/>
    </w:rPr>
  </w:style>
  <w:style w:type="character" w:customStyle="1" w:styleId="WW8Num728z0">
    <w:name w:val="WW8Num728z0"/>
    <w:rsid w:val="00D72FB8"/>
  </w:style>
  <w:style w:type="character" w:customStyle="1" w:styleId="WW8Num729z0">
    <w:name w:val="WW8Num729z0"/>
    <w:rsid w:val="00D72FB8"/>
    <w:rPr>
      <w:b/>
    </w:rPr>
  </w:style>
  <w:style w:type="character" w:customStyle="1" w:styleId="WW8Num730z0">
    <w:name w:val="WW8Num730z0"/>
    <w:rsid w:val="00D72FB8"/>
  </w:style>
  <w:style w:type="character" w:customStyle="1" w:styleId="WW8Num731z0">
    <w:name w:val="WW8Num731z0"/>
    <w:rsid w:val="00D72FB8"/>
    <w:rPr>
      <w:b/>
    </w:rPr>
  </w:style>
  <w:style w:type="character" w:customStyle="1" w:styleId="WW8Num732z0">
    <w:name w:val="WW8Num732z0"/>
    <w:rsid w:val="00D72FB8"/>
  </w:style>
  <w:style w:type="paragraph" w:customStyle="1" w:styleId="DefinitionTerm">
    <w:name w:val="Definition Term"/>
    <w:basedOn w:val="Normal"/>
    <w:next w:val="DefinitionList"/>
    <w:rsid w:val="00D72FB8"/>
    <w:rPr>
      <w:rFonts w:ascii="Times New Roman" w:eastAsia="Times New Roman" w:hAnsi="Times New Roman" w:cs="Times New Roman"/>
      <w:kern w:val="0"/>
      <w:szCs w:val="20"/>
      <w:lang w:eastAsia="pt-BR"/>
    </w:rPr>
  </w:style>
  <w:style w:type="paragraph" w:customStyle="1" w:styleId="DefinitionList">
    <w:name w:val="Definition List"/>
    <w:basedOn w:val="Normal"/>
    <w:next w:val="DefinitionTerm"/>
    <w:rsid w:val="00D72FB8"/>
    <w:pPr>
      <w:ind w:left="360"/>
    </w:pPr>
    <w:rPr>
      <w:rFonts w:ascii="Times New Roman" w:eastAsia="Times New Roman" w:hAnsi="Times New Roman" w:cs="Times New Roman"/>
      <w:kern w:val="0"/>
      <w:szCs w:val="20"/>
      <w:lang w:eastAsia="pt-BR"/>
    </w:rPr>
  </w:style>
  <w:style w:type="paragraph" w:customStyle="1" w:styleId="A102175">
    <w:name w:val="_A102175"/>
    <w:basedOn w:val="Normal"/>
    <w:rsid w:val="00D72FB8"/>
    <w:pPr>
      <w:widowControl/>
      <w:ind w:left="2880" w:firstLine="1296"/>
      <w:jc w:val="both"/>
    </w:pPr>
    <w:rPr>
      <w:rFonts w:ascii="Tms Rmn" w:eastAsia="Times New Roman" w:hAnsi="Tms Rmn" w:cs="Tms Rmn"/>
      <w:kern w:val="0"/>
      <w:szCs w:val="20"/>
      <w:lang w:eastAsia="pt-BR"/>
    </w:rPr>
  </w:style>
  <w:style w:type="paragraph" w:customStyle="1" w:styleId="Ttulo5H5">
    <w:name w:val="Título 5.H5"/>
    <w:basedOn w:val="Normal"/>
    <w:next w:val="Normal"/>
    <w:rsid w:val="00D72FB8"/>
    <w:pPr>
      <w:widowControl/>
      <w:tabs>
        <w:tab w:val="num" w:pos="0"/>
      </w:tabs>
      <w:spacing w:before="240" w:after="120"/>
      <w:ind w:left="1008" w:hanging="1008"/>
      <w:jc w:val="both"/>
      <w:outlineLvl w:val="4"/>
    </w:pPr>
    <w:rPr>
      <w:rFonts w:ascii="Arial" w:eastAsia="Times New Roman" w:hAnsi="Arial" w:cs="Arial"/>
      <w:b/>
      <w:kern w:val="0"/>
      <w:szCs w:val="20"/>
    </w:rPr>
  </w:style>
  <w:style w:type="paragraph" w:styleId="Sumrio3">
    <w:name w:val="toc 3"/>
    <w:basedOn w:val="Normal"/>
    <w:next w:val="Normal"/>
    <w:uiPriority w:val="39"/>
    <w:semiHidden/>
    <w:rsid w:val="00D72FB8"/>
    <w:pPr>
      <w:widowControl/>
    </w:pPr>
    <w:rPr>
      <w:rFonts w:ascii="Times New Roman" w:eastAsia="Times New Roman" w:hAnsi="Times New Roman" w:cs="Times New Roman"/>
      <w:smallCaps/>
      <w:kern w:val="0"/>
      <w:sz w:val="22"/>
      <w:szCs w:val="20"/>
    </w:rPr>
  </w:style>
  <w:style w:type="paragraph" w:customStyle="1" w:styleId="Textosimples">
    <w:name w:val="Texto simples"/>
    <w:basedOn w:val="Normal"/>
    <w:rsid w:val="00D72FB8"/>
    <w:pPr>
      <w:widowControl/>
    </w:pPr>
    <w:rPr>
      <w:rFonts w:ascii="Courier New" w:eastAsia="Times New Roman" w:hAnsi="Courier New" w:cs="Tms Rmn"/>
      <w:kern w:val="0"/>
      <w:sz w:val="20"/>
      <w:szCs w:val="20"/>
      <w:lang w:eastAsia="pt-BR"/>
    </w:rPr>
  </w:style>
  <w:style w:type="paragraph" w:customStyle="1" w:styleId="Recuodecorpodetexto1">
    <w:name w:val="Recuo de corpo de texto1"/>
    <w:basedOn w:val="Normal"/>
    <w:rsid w:val="00D72FB8"/>
    <w:pPr>
      <w:widowControl/>
      <w:ind w:firstLine="2160"/>
      <w:jc w:val="both"/>
    </w:pPr>
    <w:rPr>
      <w:rFonts w:ascii="Times New Roman" w:eastAsia="Times New Roman" w:hAnsi="Times New Roman" w:cs="Times New Roman"/>
      <w:color w:val="000000"/>
      <w:kern w:val="0"/>
      <w:szCs w:val="20"/>
      <w:lang w:eastAsia="pt-BR"/>
    </w:rPr>
  </w:style>
  <w:style w:type="paragraph" w:customStyle="1" w:styleId="Preformatted">
    <w:name w:val="Preformatted"/>
    <w:basedOn w:val="Normal"/>
    <w:rsid w:val="00D72FB8"/>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ms Rmn"/>
      <w:kern w:val="0"/>
      <w:sz w:val="20"/>
      <w:szCs w:val="20"/>
    </w:rPr>
  </w:style>
  <w:style w:type="paragraph" w:customStyle="1" w:styleId="Blockquote">
    <w:name w:val="Blockquote"/>
    <w:basedOn w:val="Normal"/>
    <w:rsid w:val="00D72FB8"/>
    <w:pPr>
      <w:widowControl/>
      <w:spacing w:before="100" w:after="100"/>
      <w:ind w:left="360" w:right="360"/>
    </w:pPr>
    <w:rPr>
      <w:rFonts w:ascii="Times New Roman" w:eastAsia="Times New Roman" w:hAnsi="Times New Roman" w:cs="Times New Roman"/>
      <w:kern w:val="0"/>
      <w:szCs w:val="20"/>
      <w:lang w:eastAsia="pt-BR"/>
    </w:rPr>
  </w:style>
  <w:style w:type="paragraph" w:styleId="Recuonormal">
    <w:name w:val="Normal Indent"/>
    <w:basedOn w:val="Normal"/>
    <w:uiPriority w:val="99"/>
    <w:semiHidden/>
    <w:rsid w:val="00D72FB8"/>
    <w:pPr>
      <w:widowControl/>
    </w:pPr>
    <w:rPr>
      <w:rFonts w:ascii="Times New Roman" w:eastAsia="Times New Roman" w:hAnsi="Times New Roman" w:cs="Arial"/>
      <w:kern w:val="0"/>
      <w:sz w:val="20"/>
      <w:szCs w:val="20"/>
      <w:lang w:val="pt-PT" w:eastAsia="pt-BR"/>
    </w:rPr>
  </w:style>
  <w:style w:type="paragraph" w:customStyle="1" w:styleId="Normal0">
    <w:name w:val="Normal 0"/>
    <w:basedOn w:val="Normal"/>
    <w:rsid w:val="00D72FB8"/>
    <w:pPr>
      <w:widowControl/>
      <w:suppressAutoHyphens w:val="0"/>
      <w:jc w:val="both"/>
    </w:pPr>
    <w:rPr>
      <w:rFonts w:ascii="Arial" w:eastAsia="Times New Roman" w:hAnsi="Arial" w:cs="Arial"/>
      <w:kern w:val="0"/>
      <w:sz w:val="22"/>
      <w:szCs w:val="20"/>
      <w:lang w:eastAsia="pt-BR"/>
    </w:rPr>
  </w:style>
  <w:style w:type="paragraph" w:customStyle="1" w:styleId="tabelatextoalinhadoesquerda">
    <w:name w:val="tabela_texto_alinhado_esquerd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12justificadorecuoprimeiralinha">
    <w:name w:val="texto_12_justificado_recuo_primeira_linh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ementa">
    <w:name w:val="texto_ement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alinhadoesquerdaespaamentosimples">
    <w:name w:val="texto_alinhado_esquerda_espaçamento_simples"/>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centralizado">
    <w:name w:val="texto_centralizado"/>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CorpodetextobodytextbtbodytesxcontentsTextoindependientebt1bodytext1bodytesx1bt2bodytext2bodytesx2bt3bodytext3bodytesx3bt4bodytext4bodytesx4contents1Textoindependiente1bt5bodytext5bodytesx5bt6bodytext6bodytesx1">
    <w:name w:val="Corpo de texto.body text.bt.body tesx.contents.Texto independiente.bt1.body text1.body tesx1.bt2.body text2.body tesx2.bt3.body text3.body tesx3.bt4.body text4.body tesx4.contents1.Texto independiente1.bt5.body text5.body tesx5.bt6.body text6.body tesx1"/>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pPr>
    <w:rPr>
      <w:rFonts w:ascii="Arial" w:eastAsia="Times New Roman" w:hAnsi="Arial" w:cs="Arial"/>
      <w:kern w:val="0"/>
      <w:sz w:val="22"/>
      <w:szCs w:val="20"/>
    </w:rPr>
  </w:style>
  <w:style w:type="paragraph" w:customStyle="1" w:styleId="m-3520606520701053644msofooter">
    <w:name w:val="m_-3520606520701053644msofooter"/>
    <w:basedOn w:val="Normal"/>
    <w:rsid w:val="00D72FB8"/>
    <w:pPr>
      <w:widowControl/>
      <w:spacing w:before="280" w:after="280"/>
    </w:pPr>
    <w:rPr>
      <w:rFonts w:ascii="Times New Roman" w:eastAsia="Times New Roman" w:hAnsi="Times New Roman" w:cs="Times New Roman"/>
      <w:kern w:val="0"/>
      <w:lang w:bidi="ar-SA"/>
    </w:rPr>
  </w:style>
  <w:style w:type="character" w:customStyle="1" w:styleId="WW8Num12z1">
    <w:name w:val="WW8Num12z1"/>
    <w:rsid w:val="00D72FB8"/>
  </w:style>
  <w:style w:type="character" w:customStyle="1" w:styleId="WW8Num12z2">
    <w:name w:val="WW8Num12z2"/>
    <w:rsid w:val="00D72FB8"/>
  </w:style>
  <w:style w:type="character" w:customStyle="1" w:styleId="WW8Num12z3">
    <w:name w:val="WW8Num12z3"/>
    <w:rsid w:val="00D72FB8"/>
  </w:style>
  <w:style w:type="character" w:customStyle="1" w:styleId="WW8Num12z4">
    <w:name w:val="WW8Num12z4"/>
    <w:rsid w:val="00D72FB8"/>
  </w:style>
  <w:style w:type="character" w:customStyle="1" w:styleId="WW8Num12z5">
    <w:name w:val="WW8Num12z5"/>
    <w:rsid w:val="00D72FB8"/>
  </w:style>
  <w:style w:type="character" w:customStyle="1" w:styleId="WW8Num12z6">
    <w:name w:val="WW8Num12z6"/>
    <w:rsid w:val="00D72FB8"/>
  </w:style>
  <w:style w:type="character" w:customStyle="1" w:styleId="WW8Num12z7">
    <w:name w:val="WW8Num12z7"/>
    <w:rsid w:val="00D72FB8"/>
  </w:style>
  <w:style w:type="character" w:customStyle="1" w:styleId="WW8Num12z8">
    <w:name w:val="WW8Num12z8"/>
    <w:rsid w:val="00D72FB8"/>
  </w:style>
  <w:style w:type="paragraph" w:customStyle="1" w:styleId="WW-Textoembloco1">
    <w:name w:val="WW-Texto em bloco1"/>
    <w:basedOn w:val="Normal"/>
    <w:rsid w:val="00D72FB8"/>
    <w:pPr>
      <w:widowControl/>
      <w:jc w:val="both"/>
    </w:pPr>
    <w:rPr>
      <w:rFonts w:ascii="Arial" w:eastAsia="Times New Roman" w:hAnsi="Arial" w:cs="Arial"/>
      <w:b/>
      <w:color w:val="000000"/>
      <w:kern w:val="0"/>
      <w:sz w:val="22"/>
      <w:szCs w:val="20"/>
    </w:rPr>
  </w:style>
  <w:style w:type="paragraph" w:customStyle="1" w:styleId="Corpodotexto">
    <w:name w:val="Corpo do texto"/>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eastAsia="Times New Roman" w:hAnsi="Times New Roman" w:cs="Times New Roman"/>
      <w:color w:val="00000A"/>
      <w:kern w:val="0"/>
      <w:sz w:val="22"/>
      <w:szCs w:val="20"/>
    </w:rPr>
  </w:style>
  <w:style w:type="character" w:customStyle="1" w:styleId="EStiloTRChar">
    <w:name w:val="EStilo TR Char"/>
    <w:link w:val="EStiloTR"/>
    <w:locked/>
    <w:rsid w:val="00D72FB8"/>
    <w:rPr>
      <w:rFonts w:ascii="Calibri" w:hAnsi="Calibri"/>
      <w:sz w:val="22"/>
      <w:lang w:val="x-none" w:eastAsia="en-US"/>
    </w:rPr>
  </w:style>
  <w:style w:type="paragraph" w:customStyle="1" w:styleId="EStiloTR">
    <w:name w:val="EStilo TR"/>
    <w:basedOn w:val="Normal"/>
    <w:link w:val="EStiloTRChar"/>
    <w:qFormat/>
    <w:rsid w:val="00D72FB8"/>
    <w:pPr>
      <w:widowControl/>
      <w:suppressAutoHyphens w:val="0"/>
      <w:spacing w:before="120" w:after="280"/>
      <w:jc w:val="both"/>
    </w:pPr>
    <w:rPr>
      <w:rFonts w:ascii="Calibri" w:eastAsia="Times New Roman" w:hAnsi="Calibri" w:cs="Times New Roman"/>
      <w:kern w:val="0"/>
      <w:sz w:val="22"/>
      <w:szCs w:val="20"/>
      <w:lang w:val="x-none" w:eastAsia="en-US" w:bidi="ar-SA"/>
    </w:rPr>
  </w:style>
  <w:style w:type="character" w:customStyle="1" w:styleId="LinkdaInternet">
    <w:name w:val="Link da Internet"/>
    <w:uiPriority w:val="99"/>
    <w:rsid w:val="00D72FB8"/>
    <w:rPr>
      <w:color w:val="0000FF"/>
      <w:u w:val="single"/>
    </w:rPr>
  </w:style>
  <w:style w:type="character" w:customStyle="1" w:styleId="Recuodecorpodetexto2Char1">
    <w:name w:val="Recuo de corpo de texto 2 Char1"/>
    <w:uiPriority w:val="99"/>
    <w:semiHidden/>
    <w:rsid w:val="00D72FB8"/>
    <w:rPr>
      <w:rFonts w:ascii="Arial" w:hAnsi="Arial"/>
      <w:color w:val="000000"/>
      <w:sz w:val="24"/>
      <w:lang w:val="x-none" w:eastAsia="zh-CN"/>
    </w:rPr>
  </w:style>
  <w:style w:type="paragraph" w:customStyle="1" w:styleId="Tedtulo3">
    <w:name w:val="Tíedtulo 3"/>
    <w:basedOn w:val="Normal"/>
    <w:next w:val="Normal"/>
    <w:rsid w:val="00D72FB8"/>
    <w:pPr>
      <w:keepNext/>
      <w:widowControl/>
      <w:numPr>
        <w:ilvl w:val="2"/>
      </w:numPr>
      <w:suppressAutoHyphens w:val="0"/>
      <w:spacing w:line="360" w:lineRule="auto"/>
      <w:ind w:left="10" w:hanging="10"/>
      <w:jc w:val="both"/>
      <w:outlineLvl w:val="2"/>
    </w:pPr>
    <w:rPr>
      <w:rFonts w:ascii="Times New Roman" w:eastAsia="Times New Roman" w:hAnsi="Times New Roman" w:cs="Arial"/>
      <w:b/>
      <w:kern w:val="0"/>
      <w:sz w:val="22"/>
      <w:szCs w:val="20"/>
      <w:lang w:eastAsia="pt-BR"/>
    </w:rPr>
  </w:style>
  <w:style w:type="paragraph" w:customStyle="1" w:styleId="Tedtulo5">
    <w:name w:val="Tíedtulo 5"/>
    <w:basedOn w:val="Normal"/>
    <w:next w:val="Normal"/>
    <w:rsid w:val="00D72FB8"/>
    <w:pPr>
      <w:keepNext/>
      <w:widowControl/>
      <w:numPr>
        <w:ilvl w:val="4"/>
      </w:numPr>
      <w:suppressAutoHyphens w:val="0"/>
      <w:ind w:left="10" w:hanging="10"/>
      <w:jc w:val="center"/>
      <w:outlineLvl w:val="4"/>
    </w:pPr>
    <w:rPr>
      <w:rFonts w:ascii="Times New Roman" w:eastAsia="Times New Roman" w:hAnsi="Times New Roman" w:cs="Arial"/>
      <w:b/>
      <w:kern w:val="0"/>
      <w:szCs w:val="20"/>
      <w:lang w:eastAsia="pt-BR"/>
    </w:rPr>
  </w:style>
  <w:style w:type="paragraph" w:customStyle="1" w:styleId="Corpodetextobodytext3">
    <w:name w:val="Corpo de texto.body text3"/>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eastAsia="Times New Roman" w:hAnsi="Arial" w:cs="Arial"/>
      <w:kern w:val="0"/>
      <w:sz w:val="22"/>
      <w:szCs w:val="20"/>
    </w:rPr>
  </w:style>
  <w:style w:type="character" w:customStyle="1" w:styleId="Fontepargpadro6">
    <w:name w:val="Fonte parág. padrão6"/>
    <w:rsid w:val="00D72FB8"/>
  </w:style>
  <w:style w:type="character" w:customStyle="1" w:styleId="Fontepargpadro5">
    <w:name w:val="Fonte parág. padrão5"/>
    <w:rsid w:val="00D72FB8"/>
  </w:style>
  <w:style w:type="character" w:customStyle="1" w:styleId="Fontepargpadro4">
    <w:name w:val="Fonte parág. padrão4"/>
    <w:rsid w:val="00D72FB8"/>
  </w:style>
  <w:style w:type="paragraph" w:customStyle="1" w:styleId="Ttulo60">
    <w:name w:val="Título6"/>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Ttulo50">
    <w:name w:val="Título5"/>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Ttulo40">
    <w:name w:val="Título4"/>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PreformattedText">
    <w:name w:val="Preformatted Text"/>
    <w:basedOn w:val="Standard"/>
    <w:rsid w:val="00D72FB8"/>
    <w:rPr>
      <w:rFonts w:ascii="Courier New" w:eastAsia="NSimSun" w:hAnsi="Courier New" w:cs="Courier New"/>
      <w:sz w:val="20"/>
      <w:lang w:bidi="ar-SA"/>
    </w:rPr>
  </w:style>
  <w:style w:type="character" w:customStyle="1" w:styleId="markedcontent">
    <w:name w:val="markedcontent"/>
    <w:rsid w:val="00D72FB8"/>
    <w:rPr>
      <w:rFonts w:cs="Times New Roman"/>
    </w:rPr>
  </w:style>
  <w:style w:type="paragraph" w:customStyle="1" w:styleId="textojustificado">
    <w:name w:val="texto_justificado"/>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justificadorecuoprimeiralinha">
    <w:name w:val="texto_justificado_recuo_primeira_linh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styleId="Reviso">
    <w:name w:val="Revision"/>
    <w:hidden/>
    <w:uiPriority w:val="99"/>
    <w:semiHidden/>
    <w:rsid w:val="00D72FB8"/>
    <w:rPr>
      <w:rFonts w:ascii="Arial" w:hAnsi="Arial" w:cs="Mangal"/>
      <w:color w:val="000000"/>
      <w:sz w:val="24"/>
      <w:lang w:eastAsia="zh-CN" w:bidi="hi-IN"/>
    </w:rPr>
  </w:style>
  <w:style w:type="character" w:customStyle="1" w:styleId="MenoPendente2">
    <w:name w:val="Menção Pendente2"/>
    <w:uiPriority w:val="99"/>
    <w:semiHidden/>
    <w:unhideWhenUsed/>
    <w:rsid w:val="00D72FB8"/>
    <w:rPr>
      <w:rFonts w:cs="Times New Roman"/>
      <w:color w:val="605E5C"/>
      <w:shd w:val="clear" w:color="auto" w:fill="E1DFDD"/>
    </w:rPr>
  </w:style>
  <w:style w:type="character" w:styleId="Refdenotaderodap">
    <w:name w:val="footnote reference"/>
    <w:uiPriority w:val="99"/>
    <w:semiHidden/>
    <w:unhideWhenUsed/>
    <w:rsid w:val="00D72FB8"/>
    <w:rPr>
      <w:rFonts w:cs="Times New Roman"/>
      <w:vertAlign w:val="superscript"/>
    </w:rPr>
  </w:style>
  <w:style w:type="paragraph" w:customStyle="1" w:styleId="Corpodetexto211">
    <w:name w:val="Corpo de texto 211"/>
    <w:basedOn w:val="Normal"/>
    <w:rsid w:val="00D72FB8"/>
    <w:pPr>
      <w:widowControl/>
      <w:jc w:val="both"/>
    </w:pPr>
    <w:rPr>
      <w:rFonts w:ascii="Arial" w:eastAsia="Times New Roman" w:hAnsi="Arial" w:cs="Arial"/>
      <w:kern w:val="0"/>
      <w:sz w:val="22"/>
      <w:szCs w:val="20"/>
    </w:rPr>
  </w:style>
  <w:style w:type="character" w:customStyle="1" w:styleId="EstiloArial12pt">
    <w:name w:val="Estilo Arial 12 pt"/>
    <w:rsid w:val="00D72FB8"/>
    <w:rPr>
      <w:rFonts w:ascii="Arial" w:hAnsi="Arial"/>
      <w:sz w:val="24"/>
    </w:rPr>
  </w:style>
  <w:style w:type="character" w:customStyle="1" w:styleId="MenoPendente3">
    <w:name w:val="Menção Pendente3"/>
    <w:uiPriority w:val="99"/>
    <w:semiHidden/>
    <w:unhideWhenUsed/>
    <w:rsid w:val="00D72FB8"/>
    <w:rPr>
      <w:rFonts w:cs="Times New Roman"/>
      <w:color w:val="605E5C"/>
      <w:shd w:val="clear" w:color="auto" w:fill="E1DFDD"/>
    </w:rPr>
  </w:style>
  <w:style w:type="paragraph" w:customStyle="1" w:styleId="Nvel2">
    <w:name w:val="Nível 2"/>
    <w:basedOn w:val="Normal"/>
    <w:next w:val="Normal"/>
    <w:rsid w:val="00AE235C"/>
    <w:pPr>
      <w:widowControl/>
      <w:suppressAutoHyphens w:val="0"/>
      <w:spacing w:after="120"/>
      <w:jc w:val="both"/>
    </w:pPr>
    <w:rPr>
      <w:rFonts w:ascii="Arial" w:eastAsia="Times New Roman" w:hAnsi="Arial" w:cs="Times New Roman"/>
      <w:b/>
      <w:kern w:val="0"/>
      <w:szCs w:val="20"/>
      <w:lang w:eastAsia="pt-BR" w:bidi="ar-SA"/>
    </w:rPr>
  </w:style>
  <w:style w:type="character" w:customStyle="1" w:styleId="normalchar1">
    <w:name w:val="normal__char1"/>
    <w:rsid w:val="00AE235C"/>
    <w:rPr>
      <w:rFonts w:ascii="Arial" w:hAnsi="Arial" w:cs="Arial" w:hint="default"/>
      <w:strike w:val="0"/>
      <w:dstrike w:val="0"/>
      <w:sz w:val="24"/>
      <w:szCs w:val="24"/>
      <w:u w:val="none"/>
      <w:effect w:val="none"/>
    </w:rPr>
  </w:style>
  <w:style w:type="character" w:customStyle="1" w:styleId="apple-style-span">
    <w:name w:val="apple-style-span"/>
    <w:rsid w:val="00AE235C"/>
  </w:style>
  <w:style w:type="paragraph" w:styleId="Citao">
    <w:name w:val="Quote"/>
    <w:aliases w:val="TCU,Citação AGU,NotaExplicativa"/>
    <w:basedOn w:val="Normal"/>
    <w:next w:val="Normal"/>
    <w:link w:val="CitaoChar"/>
    <w:uiPriority w:val="29"/>
    <w:qFormat/>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kern w:val="0"/>
      <w:sz w:val="20"/>
      <w:lang w:eastAsia="en-US" w:bidi="ar-SA"/>
    </w:rPr>
  </w:style>
  <w:style w:type="character" w:customStyle="1" w:styleId="CitaoChar">
    <w:name w:val="Citação Char"/>
    <w:aliases w:val="TCU Char,Citação AGU Char,NotaExplicativa Char"/>
    <w:link w:val="Citao"/>
    <w:uiPriority w:val="29"/>
    <w:qFormat/>
    <w:rsid w:val="00AE235C"/>
    <w:rPr>
      <w:rFonts w:ascii="Arial" w:eastAsia="Calibri" w:hAnsi="Arial" w:cs="Tahoma"/>
      <w:i/>
      <w:iCs/>
      <w:color w:val="000000"/>
      <w:szCs w:val="24"/>
      <w:shd w:val="clear" w:color="auto" w:fill="FFFFCC"/>
      <w:lang w:eastAsia="en-US"/>
    </w:rPr>
  </w:style>
  <w:style w:type="paragraph" w:styleId="Commarcadores5">
    <w:name w:val="List Bullet 5"/>
    <w:basedOn w:val="Normal"/>
    <w:rsid w:val="00AE235C"/>
    <w:pPr>
      <w:widowControl/>
      <w:numPr>
        <w:numId w:val="31"/>
      </w:numPr>
      <w:tabs>
        <w:tab w:val="clear" w:pos="1492"/>
      </w:tabs>
      <w:suppressAutoHyphens w:val="0"/>
      <w:ind w:left="360"/>
      <w:contextualSpacing/>
    </w:pPr>
    <w:rPr>
      <w:rFonts w:ascii="Ecofont_Spranq_eco_Sans" w:eastAsia="Times New Roman" w:hAnsi="Ecofont_Spranq_eco_Sans" w:cs="Tahoma"/>
      <w:kern w:val="0"/>
      <w:lang w:eastAsia="pt-BR" w:bidi="ar-SA"/>
    </w:rPr>
  </w:style>
  <w:style w:type="paragraph" w:customStyle="1" w:styleId="Notaexplicativa">
    <w:name w:val="Nota explicativa"/>
    <w:basedOn w:val="Citao"/>
    <w:link w:val="NotaexplicativaChar"/>
    <w:qFormat/>
    <w:rsid w:val="00AE235C"/>
    <w:rPr>
      <w:szCs w:val="20"/>
    </w:rPr>
  </w:style>
  <w:style w:type="character" w:customStyle="1" w:styleId="NotaexplicativaChar">
    <w:name w:val="Nota explicativa Char"/>
    <w:link w:val="Notaexplicativa"/>
    <w:rsid w:val="00AE235C"/>
    <w:rPr>
      <w:rFonts w:ascii="Arial" w:eastAsia="Calibri" w:hAnsi="Arial" w:cs="Tahoma"/>
      <w:i/>
      <w:iCs/>
      <w:color w:val="000000"/>
      <w:shd w:val="clear" w:color="auto" w:fill="FFFFCC"/>
      <w:lang w:eastAsia="en-US"/>
    </w:rPr>
  </w:style>
  <w:style w:type="numbering" w:customStyle="1" w:styleId="Estilo1">
    <w:name w:val="Estilo1"/>
    <w:uiPriority w:val="99"/>
    <w:rsid w:val="00AE235C"/>
    <w:pPr>
      <w:numPr>
        <w:numId w:val="32"/>
      </w:numPr>
    </w:pPr>
  </w:style>
  <w:style w:type="numbering" w:customStyle="1" w:styleId="Estilo2">
    <w:name w:val="Estilo2"/>
    <w:uiPriority w:val="99"/>
    <w:rsid w:val="00AE235C"/>
    <w:pPr>
      <w:numPr>
        <w:numId w:val="33"/>
      </w:numPr>
    </w:pPr>
  </w:style>
  <w:style w:type="numbering" w:customStyle="1" w:styleId="Estilo3">
    <w:name w:val="Estilo3"/>
    <w:uiPriority w:val="99"/>
    <w:rsid w:val="00AE235C"/>
    <w:pPr>
      <w:numPr>
        <w:numId w:val="34"/>
      </w:numPr>
    </w:pPr>
  </w:style>
  <w:style w:type="numbering" w:customStyle="1" w:styleId="Estilo4">
    <w:name w:val="Estilo4"/>
    <w:uiPriority w:val="99"/>
    <w:rsid w:val="00AE235C"/>
    <w:pPr>
      <w:numPr>
        <w:numId w:val="35"/>
      </w:numPr>
    </w:pPr>
  </w:style>
  <w:style w:type="numbering" w:customStyle="1" w:styleId="Estilo5">
    <w:name w:val="Estilo5"/>
    <w:uiPriority w:val="99"/>
    <w:rsid w:val="00AE235C"/>
    <w:pPr>
      <w:numPr>
        <w:numId w:val="36"/>
      </w:numPr>
    </w:pPr>
  </w:style>
  <w:style w:type="numbering" w:customStyle="1" w:styleId="Estilo6">
    <w:name w:val="Estilo6"/>
    <w:uiPriority w:val="99"/>
    <w:rsid w:val="00AE235C"/>
    <w:pPr>
      <w:numPr>
        <w:numId w:val="37"/>
      </w:numPr>
    </w:pPr>
  </w:style>
  <w:style w:type="paragraph" w:customStyle="1" w:styleId="Nivel01Titulo">
    <w:name w:val="Nivel_01_Titulo"/>
    <w:basedOn w:val="Nivel01"/>
    <w:link w:val="Nivel01TituloChar"/>
    <w:rsid w:val="00AE235C"/>
    <w:pPr>
      <w:numPr>
        <w:numId w:val="1"/>
      </w:numPr>
      <w:jc w:val="left"/>
    </w:pPr>
    <w:rPr>
      <w:rFonts w:eastAsia="Times New Roman" w:cs="Times New Roman"/>
      <w:color w:val="000000"/>
      <w:spacing w:val="5"/>
      <w:kern w:val="28"/>
      <w:sz w:val="52"/>
      <w:szCs w:val="52"/>
    </w:rPr>
  </w:style>
  <w:style w:type="character" w:customStyle="1" w:styleId="Nivel01Char">
    <w:name w:val="Nivel 01 Char"/>
    <w:link w:val="Nivel01"/>
    <w:rsid w:val="00AE235C"/>
    <w:rPr>
      <w:rFonts w:ascii="Arial" w:eastAsia="MS Gothic" w:hAnsi="Arial" w:cs="Arial"/>
      <w:b/>
      <w:bCs/>
    </w:rPr>
  </w:style>
  <w:style w:type="character" w:customStyle="1" w:styleId="Nivel01TituloChar">
    <w:name w:val="Nivel_01_Titulo Char"/>
    <w:link w:val="Nivel01Titulo"/>
    <w:qFormat/>
    <w:rsid w:val="00AE235C"/>
    <w:rPr>
      <w:rFonts w:ascii="Arial" w:hAnsi="Arial"/>
      <w:b/>
      <w:bCs/>
      <w:color w:val="000000"/>
      <w:spacing w:val="5"/>
      <w:kern w:val="28"/>
      <w:sz w:val="52"/>
      <w:szCs w:val="52"/>
    </w:rPr>
  </w:style>
  <w:style w:type="paragraph" w:customStyle="1" w:styleId="PADRO">
    <w:name w:val="PADRÃO"/>
    <w:qFormat/>
    <w:rsid w:val="00AE235C"/>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link w:val="Citao1"/>
    <w:rsid w:val="00AE235C"/>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Tahoma"/>
      <w:i/>
      <w:iCs/>
      <w:color w:val="000000"/>
      <w:kern w:val="0"/>
      <w:sz w:val="20"/>
      <w:szCs w:val="20"/>
      <w:lang w:eastAsia="pt-BR" w:bidi="ar-SA"/>
    </w:rPr>
  </w:style>
  <w:style w:type="paragraph" w:customStyle="1" w:styleId="paragraph">
    <w:name w:val="paragraph"/>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normaltextrun">
    <w:name w:val="normaltextrun"/>
    <w:rsid w:val="00AE235C"/>
  </w:style>
  <w:style w:type="character" w:customStyle="1" w:styleId="eop">
    <w:name w:val="eop"/>
    <w:rsid w:val="00AE235C"/>
  </w:style>
  <w:style w:type="character" w:customStyle="1" w:styleId="spellingerror">
    <w:name w:val="spellingerror"/>
    <w:rsid w:val="00AE235C"/>
  </w:style>
  <w:style w:type="paragraph" w:customStyle="1" w:styleId="Nivel1">
    <w:name w:val="Nivel1"/>
    <w:basedOn w:val="Ttulo1"/>
    <w:link w:val="Nivel1Char"/>
    <w:qFormat/>
    <w:rsid w:val="00AE235C"/>
    <w:pPr>
      <w:keepLines/>
      <w:widowControl/>
      <w:numPr>
        <w:numId w:val="0"/>
      </w:numPr>
      <w:suppressAutoHyphens w:val="0"/>
      <w:spacing w:before="480" w:line="276" w:lineRule="auto"/>
      <w:ind w:left="357" w:hanging="357"/>
      <w:jc w:val="both"/>
    </w:pPr>
    <w:rPr>
      <w:rFonts w:ascii="Arial" w:eastAsia="Times New Roman" w:hAnsi="Arial" w:cs="Arial"/>
      <w:b/>
      <w:color w:val="000000"/>
      <w:kern w:val="0"/>
      <w:sz w:val="28"/>
      <w:szCs w:val="28"/>
      <w:lang w:eastAsia="pt-BR" w:bidi="ar-SA"/>
    </w:rPr>
  </w:style>
  <w:style w:type="character" w:customStyle="1" w:styleId="Nivel1Char">
    <w:name w:val="Nivel1 Char"/>
    <w:link w:val="Nivel1"/>
    <w:rsid w:val="00AE235C"/>
    <w:rPr>
      <w:rFonts w:ascii="Arial" w:hAnsi="Arial" w:cs="Arial"/>
      <w:b/>
      <w:color w:val="000000"/>
      <w:sz w:val="28"/>
      <w:szCs w:val="28"/>
    </w:rPr>
  </w:style>
  <w:style w:type="paragraph" w:customStyle="1" w:styleId="PargrafodaLista1">
    <w:name w:val="Parágrafo da Lista1"/>
    <w:basedOn w:val="Normal"/>
    <w:rsid w:val="00AE235C"/>
    <w:pPr>
      <w:widowControl/>
      <w:suppressAutoHyphens w:val="0"/>
      <w:ind w:left="720"/>
    </w:pPr>
    <w:rPr>
      <w:rFonts w:ascii="Ecofont_Spranq_eco_Sans" w:eastAsia="Times New Roman" w:hAnsi="Ecofont_Spranq_eco_Sans" w:cs="Ecofont_Spranq_eco_Sans"/>
      <w:kern w:val="0"/>
      <w:lang w:eastAsia="pt-BR" w:bidi="ar-SA"/>
    </w:rPr>
  </w:style>
  <w:style w:type="paragraph" w:customStyle="1" w:styleId="Nivel10">
    <w:name w:val="Nivel 1"/>
    <w:basedOn w:val="Nivel2"/>
    <w:next w:val="Nivel2"/>
    <w:rsid w:val="00AE235C"/>
    <w:pPr>
      <w:numPr>
        <w:ilvl w:val="0"/>
        <w:numId w:val="0"/>
      </w:numPr>
      <w:ind w:left="360" w:hanging="360"/>
    </w:pPr>
    <w:rPr>
      <w:rFonts w:eastAsia="Times New Roman"/>
      <w:b/>
    </w:rPr>
  </w:style>
  <w:style w:type="paragraph" w:customStyle="1" w:styleId="textbody0">
    <w:name w:val="textbody"/>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em0020ementa">
    <w:name w:val="em_0020ementa"/>
    <w:basedOn w:val="Normal"/>
    <w:rsid w:val="00AE235C"/>
    <w:pPr>
      <w:widowControl/>
      <w:suppressAutoHyphens w:val="0"/>
      <w:ind w:left="4160"/>
      <w:jc w:val="both"/>
    </w:pPr>
    <w:rPr>
      <w:rFonts w:ascii="Times New Roman" w:eastAsia="Times New Roman" w:hAnsi="Times New Roman" w:cs="Times New Roman"/>
      <w:kern w:val="0"/>
      <w:sz w:val="28"/>
      <w:szCs w:val="28"/>
      <w:lang w:eastAsia="pt-BR" w:bidi="ar-SA"/>
    </w:rPr>
  </w:style>
  <w:style w:type="character" w:customStyle="1" w:styleId="cp0020corpodespachochar1">
    <w:name w:val="cp_0020corpodespacho__char1"/>
    <w:rsid w:val="00AE235C"/>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E235C"/>
    <w:rPr>
      <w:rFonts w:ascii="Times New Roman" w:hAnsi="Times New Roman" w:cs="Times New Roman" w:hint="default"/>
      <w:strike w:val="0"/>
      <w:dstrike w:val="0"/>
      <w:sz w:val="28"/>
      <w:szCs w:val="28"/>
      <w:u w:val="none"/>
      <w:effect w:val="none"/>
    </w:rPr>
  </w:style>
  <w:style w:type="character" w:customStyle="1" w:styleId="Manoel">
    <w:name w:val="Manoel"/>
    <w:rsid w:val="00AE235C"/>
    <w:rPr>
      <w:rFonts w:ascii="Arial" w:hAnsi="Arial" w:cs="Arial"/>
      <w:color w:val="7030A0"/>
      <w:sz w:val="20"/>
    </w:rPr>
  </w:style>
  <w:style w:type="character" w:customStyle="1" w:styleId="ListLabel12">
    <w:name w:val="ListLabel 12"/>
    <w:rsid w:val="00AE235C"/>
    <w:rPr>
      <w:b/>
    </w:rPr>
  </w:style>
  <w:style w:type="paragraph" w:customStyle="1" w:styleId="texto1">
    <w:name w:val="texto1"/>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GradeColorida-nfase11">
    <w:name w:val="Grade Colorida - Ênfase 11"/>
    <w:basedOn w:val="Normal"/>
    <w:next w:val="Normal"/>
    <w:link w:val="GradeColorida-nfase1Char"/>
    <w:uiPriority w:val="29"/>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imes New Roman"/>
      <w:i/>
      <w:iCs/>
      <w:color w:val="000000"/>
      <w:kern w:val="0"/>
      <w:sz w:val="20"/>
      <w:lang w:eastAsia="en-US" w:bidi="ar-SA"/>
    </w:rPr>
  </w:style>
  <w:style w:type="character" w:customStyle="1" w:styleId="GradeColorida-nfase1Char">
    <w:name w:val="Grade Colorida - Ênfase 1 Char"/>
    <w:link w:val="GradeColorida-nfase11"/>
    <w:uiPriority w:val="29"/>
    <w:rsid w:val="00AE235C"/>
    <w:rPr>
      <w:rFonts w:ascii="Arial" w:eastAsia="Calibri" w:hAnsi="Arial"/>
      <w:i/>
      <w:iCs/>
      <w:color w:val="000000"/>
      <w:szCs w:val="24"/>
      <w:shd w:val="clear" w:color="auto" w:fill="FFFFCC"/>
      <w:lang w:eastAsia="en-US"/>
    </w:rPr>
  </w:style>
  <w:style w:type="paragraph" w:customStyle="1" w:styleId="xwestern">
    <w:name w:val="x_western"/>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CU-Ac-item9-0">
    <w:name w:val="TCU - Ac - item 9 - §§_0"/>
    <w:basedOn w:val="Normal"/>
    <w:rsid w:val="00AE235C"/>
    <w:pPr>
      <w:widowControl/>
      <w:suppressAutoHyphens w:val="0"/>
      <w:ind w:firstLine="1134"/>
      <w:jc w:val="both"/>
    </w:pPr>
    <w:rPr>
      <w:rFonts w:ascii="Times New Roman" w:eastAsia="Times New Roman" w:hAnsi="Times New Roman" w:cs="Times New Roman"/>
      <w:kern w:val="0"/>
      <w:szCs w:val="22"/>
      <w:lang w:eastAsia="en-US" w:bidi="ar-SA"/>
    </w:rPr>
  </w:style>
  <w:style w:type="paragraph" w:customStyle="1" w:styleId="Normal1">
    <w:name w:val="Normal_1"/>
    <w:rsid w:val="00AE235C"/>
    <w:rPr>
      <w:sz w:val="24"/>
      <w:szCs w:val="22"/>
      <w:lang w:eastAsia="en-US"/>
    </w:rPr>
  </w:style>
  <w:style w:type="paragraph" w:customStyle="1" w:styleId="tcu-ac-item9-1linha">
    <w:name w:val="tcu_-__ac_-_item_9_-_1ª_linha"/>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highlight">
    <w:name w:val="highlight"/>
    <w:rsid w:val="00AE235C"/>
  </w:style>
  <w:style w:type="paragraph" w:customStyle="1" w:styleId="Nvel2Opcional">
    <w:name w:val="Nível 2 Opcional"/>
    <w:basedOn w:val="Nivel2"/>
    <w:link w:val="Nvel2OpcionalChar"/>
    <w:rsid w:val="00AE235C"/>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E235C"/>
    <w:pPr>
      <w:numPr>
        <w:ilvl w:val="0"/>
        <w:numId w:val="0"/>
      </w:numPr>
      <w:ind w:left="1072" w:hanging="504"/>
    </w:pPr>
    <w:rPr>
      <w:rFonts w:eastAsia="Times New Roman"/>
      <w:i/>
      <w:iCs/>
      <w:noProof/>
      <w:color w:val="FF0000"/>
    </w:rPr>
  </w:style>
  <w:style w:type="character" w:customStyle="1" w:styleId="Nvel2OpcionalChar">
    <w:name w:val="Nível 2 Opcional Char"/>
    <w:link w:val="Nvel2Opcional"/>
    <w:rsid w:val="00AE235C"/>
    <w:rPr>
      <w:rFonts w:ascii="Arial" w:hAnsi="Arial" w:cs="Arial"/>
      <w:i/>
      <w:noProof/>
      <w:color w:val="FF0000"/>
    </w:rPr>
  </w:style>
  <w:style w:type="character" w:customStyle="1" w:styleId="Nvel3OpcionalChar">
    <w:name w:val="Nível 3 Opcional Char"/>
    <w:link w:val="Nvel3Opcional"/>
    <w:rsid w:val="00AE235C"/>
    <w:rPr>
      <w:rFonts w:ascii="Arial" w:hAnsi="Arial" w:cs="Arial"/>
      <w:i/>
      <w:iCs/>
      <w:noProof/>
      <w:color w:val="FF0000"/>
    </w:rPr>
  </w:style>
  <w:style w:type="character" w:styleId="TextodoEspaoReservado">
    <w:name w:val="Placeholder Text"/>
    <w:uiPriority w:val="67"/>
    <w:semiHidden/>
    <w:rsid w:val="00AE235C"/>
    <w:rPr>
      <w:color w:val="808080"/>
    </w:rPr>
  </w:style>
  <w:style w:type="character" w:customStyle="1" w:styleId="PargrafodaListaChar">
    <w:name w:val="Parágrafo da Lista Char"/>
    <w:link w:val="PargrafodaLista"/>
    <w:uiPriority w:val="34"/>
    <w:qFormat/>
    <w:rsid w:val="00AE235C"/>
    <w:rPr>
      <w:rFonts w:ascii="Arial" w:hAnsi="Arial" w:cs="Segoe UI"/>
      <w:sz w:val="32"/>
      <w:lang w:eastAsia="zh-CN" w:bidi="hi-IN"/>
    </w:rPr>
  </w:style>
  <w:style w:type="paragraph" w:customStyle="1" w:styleId="SombreamentoMdio1-nfase31">
    <w:name w:val="Sombreamento Médio 1 - Ênfase 31"/>
    <w:basedOn w:val="Normal"/>
    <w:next w:val="Normal"/>
    <w:rsid w:val="00AE235C"/>
    <w:pPr>
      <w:widowControl/>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cs="Tahoma"/>
      <w:i/>
      <w:iCs/>
      <w:color w:val="000000"/>
      <w:kern w:val="0"/>
      <w:sz w:val="20"/>
      <w:lang w:bidi="ar-SA"/>
    </w:rPr>
  </w:style>
  <w:style w:type="paragraph" w:customStyle="1" w:styleId="corpo">
    <w:name w:val="corpo"/>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nivel2">
    <w:name w:val="item_nivel2"/>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nivel1">
    <w:name w:val="item_nivel1"/>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alinealetra">
    <w:name w:val="item_alinea_letra"/>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MenoPendente30">
    <w:name w:val="Menção Pendente3"/>
    <w:uiPriority w:val="99"/>
    <w:semiHidden/>
    <w:unhideWhenUsed/>
    <w:rsid w:val="00AE235C"/>
    <w:rPr>
      <w:color w:val="605E5C"/>
      <w:shd w:val="clear" w:color="auto" w:fill="E1DFDD"/>
    </w:rPr>
  </w:style>
  <w:style w:type="character" w:customStyle="1" w:styleId="MenoPendente4">
    <w:name w:val="Menção Pendente4"/>
    <w:uiPriority w:val="99"/>
    <w:semiHidden/>
    <w:unhideWhenUsed/>
    <w:rsid w:val="00AE235C"/>
    <w:rPr>
      <w:color w:val="605E5C"/>
      <w:shd w:val="clear" w:color="auto" w:fill="E1DFDD"/>
    </w:rPr>
  </w:style>
  <w:style w:type="paragraph" w:customStyle="1" w:styleId="ou">
    <w:name w:val="ou"/>
    <w:basedOn w:val="PargrafodaLista"/>
    <w:link w:val="ouChar"/>
    <w:qFormat/>
    <w:rsid w:val="00AE235C"/>
    <w:pPr>
      <w:suppressAutoHyphens w:val="0"/>
      <w:spacing w:before="60" w:after="60" w:line="259" w:lineRule="auto"/>
      <w:ind w:left="0"/>
      <w:jc w:val="center"/>
    </w:pPr>
    <w:rPr>
      <w:rFonts w:eastAsia="Cambria" w:cs="Arial"/>
      <w:b/>
      <w:bCs/>
      <w:i/>
      <w:iCs/>
      <w:color w:val="FF0000"/>
      <w:sz w:val="24"/>
      <w:szCs w:val="24"/>
      <w:u w:val="single"/>
      <w:lang w:eastAsia="pt-BR" w:bidi="ar-SA"/>
    </w:rPr>
  </w:style>
  <w:style w:type="character" w:customStyle="1" w:styleId="ouChar">
    <w:name w:val="ou Char"/>
    <w:link w:val="ou"/>
    <w:rsid w:val="00AE235C"/>
    <w:rPr>
      <w:rFonts w:ascii="Arial" w:eastAsia="Cambria" w:hAnsi="Arial" w:cs="Arial"/>
      <w:b/>
      <w:bCs/>
      <w:i/>
      <w:iCs/>
      <w:color w:val="FF0000"/>
      <w:sz w:val="24"/>
      <w:szCs w:val="24"/>
      <w:u w:val="single"/>
    </w:rPr>
  </w:style>
  <w:style w:type="paragraph" w:customStyle="1" w:styleId="dou-paragraph">
    <w:name w:val="dou-paragraph"/>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Nvel2-Red">
    <w:name w:val="Nível 2 -Red"/>
    <w:basedOn w:val="Nivel2"/>
    <w:link w:val="Nvel2-RedChar"/>
    <w:qFormat/>
    <w:rsid w:val="00AE235C"/>
    <w:pPr>
      <w:numPr>
        <w:ilvl w:val="0"/>
        <w:numId w:val="0"/>
      </w:numPr>
      <w:tabs>
        <w:tab w:val="num" w:pos="576"/>
      </w:tabs>
      <w:ind w:left="576" w:hanging="576"/>
    </w:pPr>
    <w:rPr>
      <w:rFonts w:eastAsia="Times New Roman"/>
      <w:i/>
      <w:iCs/>
      <w:color w:val="FF0000"/>
    </w:rPr>
  </w:style>
  <w:style w:type="paragraph" w:customStyle="1" w:styleId="Nvel3-R">
    <w:name w:val="Nível 3-R"/>
    <w:basedOn w:val="Nivel3"/>
    <w:link w:val="Nvel3-RChar"/>
    <w:qFormat/>
    <w:rsid w:val="00AE235C"/>
    <w:pPr>
      <w:numPr>
        <w:ilvl w:val="0"/>
        <w:numId w:val="0"/>
      </w:numPr>
    </w:pPr>
    <w:rPr>
      <w:rFonts w:eastAsia="Times New Roman"/>
      <w:i/>
      <w:iCs/>
      <w:color w:val="FF0000"/>
    </w:rPr>
  </w:style>
  <w:style w:type="character" w:customStyle="1" w:styleId="Nvel2-RedChar">
    <w:name w:val="Nível 2 -Red Char"/>
    <w:link w:val="Nvel2-Red"/>
    <w:rsid w:val="00AE235C"/>
    <w:rPr>
      <w:rFonts w:ascii="Arial" w:hAnsi="Arial" w:cs="Arial"/>
      <w:i/>
      <w:iCs/>
      <w:color w:val="FF0000"/>
    </w:rPr>
  </w:style>
  <w:style w:type="paragraph" w:customStyle="1" w:styleId="Nvel4-R">
    <w:name w:val="Nível 4-R"/>
    <w:basedOn w:val="Nivel4"/>
    <w:link w:val="Nvel4-RChar"/>
    <w:qFormat/>
    <w:rsid w:val="00AE235C"/>
    <w:pPr>
      <w:numPr>
        <w:numId w:val="1"/>
      </w:numPr>
    </w:pPr>
    <w:rPr>
      <w:rFonts w:eastAsia="Times New Roman"/>
      <w:i/>
      <w:iCs/>
      <w:color w:val="FF0000"/>
    </w:rPr>
  </w:style>
  <w:style w:type="character" w:customStyle="1" w:styleId="Nvel3-RChar">
    <w:name w:val="Nível 3-R Char"/>
    <w:link w:val="Nvel3-R"/>
    <w:rsid w:val="00AE235C"/>
    <w:rPr>
      <w:rFonts w:ascii="Arial" w:hAnsi="Arial" w:cs="Arial"/>
      <w:i/>
      <w:iCs/>
      <w:color w:val="FF0000"/>
    </w:rPr>
  </w:style>
  <w:style w:type="paragraph" w:customStyle="1" w:styleId="Nvel1-SemNum">
    <w:name w:val="Nível 1-Sem Num"/>
    <w:basedOn w:val="Nivel01"/>
    <w:link w:val="Nvel1-SemNumChar"/>
    <w:qFormat/>
    <w:rsid w:val="00AE235C"/>
    <w:pPr>
      <w:numPr>
        <w:numId w:val="0"/>
      </w:numPr>
      <w:ind w:left="357"/>
      <w:outlineLvl w:val="1"/>
    </w:pPr>
    <w:rPr>
      <w:rFonts w:eastAsia="Times New Roman"/>
      <w:color w:val="FF0000"/>
    </w:rPr>
  </w:style>
  <w:style w:type="character" w:customStyle="1" w:styleId="Nvel4-RChar">
    <w:name w:val="Nível 4-R Char"/>
    <w:link w:val="Nvel4-R"/>
    <w:rsid w:val="00AE235C"/>
    <w:rPr>
      <w:rFonts w:ascii="Arial" w:hAnsi="Arial" w:cs="Arial"/>
      <w:i/>
      <w:iCs/>
      <w:color w:val="FF0000"/>
    </w:rPr>
  </w:style>
  <w:style w:type="character" w:customStyle="1" w:styleId="Nvel1-SemNumChar">
    <w:name w:val="Nível 1-Sem Num Char"/>
    <w:link w:val="Nvel1-SemNum"/>
    <w:rsid w:val="00AE235C"/>
    <w:rPr>
      <w:rFonts w:ascii="Arial" w:hAnsi="Arial" w:cs="Arial"/>
      <w:b/>
      <w:bCs/>
      <w:color w:val="FF0000"/>
    </w:rPr>
  </w:style>
  <w:style w:type="paragraph" w:customStyle="1" w:styleId="citao2">
    <w:name w:val="citação 2"/>
    <w:basedOn w:val="Citao"/>
    <w:link w:val="citao2Char"/>
    <w:rsid w:val="00AE235C"/>
    <w:pPr>
      <w:overflowPunct w:val="0"/>
    </w:pPr>
    <w:rPr>
      <w:szCs w:val="20"/>
    </w:rPr>
  </w:style>
  <w:style w:type="character" w:customStyle="1" w:styleId="PrembuloChar">
    <w:name w:val="Preâmbulo Char"/>
    <w:link w:val="Prembulo"/>
    <w:rsid w:val="00AE235C"/>
    <w:rPr>
      <w:rFonts w:ascii="Arial" w:hAnsi="Arial" w:cs="Arial"/>
      <w:sz w:val="24"/>
      <w:lang w:eastAsia="zh-CN" w:bidi="hi-IN"/>
    </w:rPr>
  </w:style>
  <w:style w:type="character" w:customStyle="1" w:styleId="citao2Char">
    <w:name w:val="citação 2 Char"/>
    <w:link w:val="citao2"/>
    <w:rsid w:val="00AE235C"/>
    <w:rPr>
      <w:rFonts w:ascii="Arial" w:eastAsia="Calibri" w:hAnsi="Arial" w:cs="Tahoma"/>
      <w:i/>
      <w:iCs/>
      <w:color w:val="000000"/>
      <w:shd w:val="clear" w:color="auto" w:fill="FFFFCC"/>
      <w:lang w:eastAsia="en-US"/>
    </w:rPr>
  </w:style>
  <w:style w:type="paragraph" w:customStyle="1" w:styleId="Nvel01-SemNumerao">
    <w:name w:val="Nível 01-Sem Numeração"/>
    <w:basedOn w:val="Normal"/>
    <w:link w:val="Nvel01-SemNumeraoChar"/>
    <w:autoRedefine/>
    <w:uiPriority w:val="1"/>
    <w:qFormat/>
    <w:rsid w:val="000238AD"/>
    <w:pPr>
      <w:keepNext/>
      <w:keepLines/>
      <w:widowControl/>
      <w:suppressAutoHyphens w:val="0"/>
      <w:spacing w:before="240" w:line="276" w:lineRule="auto"/>
      <w:jc w:val="both"/>
      <w:outlineLvl w:val="1"/>
    </w:pPr>
    <w:rPr>
      <w:rFonts w:ascii="Arial" w:eastAsia="MS Gothic" w:hAnsi="Arial" w:cs="Arial"/>
      <w:b/>
      <w:bCs/>
      <w:kern w:val="0"/>
      <w:sz w:val="22"/>
      <w:szCs w:val="22"/>
      <w:lang w:eastAsia="pt-BR" w:bidi="ar-SA"/>
    </w:rPr>
  </w:style>
  <w:style w:type="character" w:customStyle="1" w:styleId="Nvel01-SemNumeraoChar">
    <w:name w:val="Nível 01-Sem Numeração Char"/>
    <w:link w:val="Nvel01-SemNumerao"/>
    <w:uiPriority w:val="1"/>
    <w:rsid w:val="000238AD"/>
    <w:rPr>
      <w:rFonts w:ascii="Arial" w:eastAsia="MS Gothic" w:hAnsi="Arial" w:cs="Arial"/>
      <w:b/>
      <w:bCs/>
      <w:sz w:val="22"/>
      <w:szCs w:val="22"/>
    </w:rPr>
  </w:style>
  <w:style w:type="paragraph" w:customStyle="1" w:styleId="TextosemFormatao1">
    <w:name w:val="Texto sem Formatação1"/>
    <w:basedOn w:val="Normal"/>
    <w:rsid w:val="00AF437F"/>
    <w:pPr>
      <w:widowControl/>
    </w:pPr>
    <w:rPr>
      <w:rFonts w:ascii="Courier New" w:eastAsia="Times New Roman" w:hAnsi="Courier New" w:cs="Courier New"/>
      <w:kern w:val="0"/>
      <w:sz w:val="20"/>
      <w:szCs w:val="20"/>
      <w:lang w:bidi="ar-SA"/>
    </w:rPr>
  </w:style>
  <w:style w:type="table" w:customStyle="1" w:styleId="Tabelacomgrade1">
    <w:name w:val="Tabela com grade1"/>
    <w:basedOn w:val="Tabelanormal"/>
    <w:next w:val="Tabelacomgrade"/>
    <w:uiPriority w:val="39"/>
    <w:rsid w:val="00C9312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91">
    <w:name w:val="WW8Num191"/>
    <w:rsid w:val="00C21401"/>
  </w:style>
  <w:style w:type="numbering" w:customStyle="1" w:styleId="WW8Num1914">
    <w:name w:val="WW8Num1914"/>
    <w:rsid w:val="00D13984"/>
  </w:style>
  <w:style w:type="paragraph" w:customStyle="1" w:styleId="Nivel3-erro">
    <w:name w:val="Nivel 3-erro"/>
    <w:basedOn w:val="Nivel3"/>
    <w:rsid w:val="00CF7806"/>
    <w:pPr>
      <w:numPr>
        <w:numId w:val="39"/>
      </w:numPr>
      <w:spacing w:line="240" w:lineRule="auto"/>
      <w:ind w:left="425" w:firstLine="0"/>
    </w:pPr>
    <w:rPr>
      <w:rFonts w:eastAsia="Ecofont_Spranq_eco_Sans" w:cs="Tahoma"/>
      <w:color w:val="auto"/>
      <w:szCs w:val="24"/>
    </w:rPr>
  </w:style>
  <w:style w:type="table" w:customStyle="1" w:styleId="TableNormal2">
    <w:name w:val="Table Normal2"/>
    <w:uiPriority w:val="2"/>
    <w:unhideWhenUsed/>
    <w:qFormat/>
    <w:rsid w:val="007F7687"/>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926036">
      <w:bodyDiv w:val="1"/>
      <w:marLeft w:val="0"/>
      <w:marRight w:val="0"/>
      <w:marTop w:val="0"/>
      <w:marBottom w:val="0"/>
      <w:divBdr>
        <w:top w:val="none" w:sz="0" w:space="0" w:color="auto"/>
        <w:left w:val="none" w:sz="0" w:space="0" w:color="auto"/>
        <w:bottom w:val="none" w:sz="0" w:space="0" w:color="auto"/>
        <w:right w:val="none" w:sz="0" w:space="0" w:color="auto"/>
      </w:divBdr>
    </w:div>
    <w:div w:id="214588470">
      <w:bodyDiv w:val="1"/>
      <w:marLeft w:val="0"/>
      <w:marRight w:val="0"/>
      <w:marTop w:val="0"/>
      <w:marBottom w:val="0"/>
      <w:divBdr>
        <w:top w:val="none" w:sz="0" w:space="0" w:color="auto"/>
        <w:left w:val="none" w:sz="0" w:space="0" w:color="auto"/>
        <w:bottom w:val="none" w:sz="0" w:space="0" w:color="auto"/>
        <w:right w:val="none" w:sz="0" w:space="0" w:color="auto"/>
      </w:divBdr>
    </w:div>
    <w:div w:id="243075800">
      <w:bodyDiv w:val="1"/>
      <w:marLeft w:val="0"/>
      <w:marRight w:val="0"/>
      <w:marTop w:val="0"/>
      <w:marBottom w:val="0"/>
      <w:divBdr>
        <w:top w:val="none" w:sz="0" w:space="0" w:color="auto"/>
        <w:left w:val="none" w:sz="0" w:space="0" w:color="auto"/>
        <w:bottom w:val="none" w:sz="0" w:space="0" w:color="auto"/>
        <w:right w:val="none" w:sz="0" w:space="0" w:color="auto"/>
      </w:divBdr>
    </w:div>
    <w:div w:id="351878850">
      <w:bodyDiv w:val="1"/>
      <w:marLeft w:val="0"/>
      <w:marRight w:val="0"/>
      <w:marTop w:val="0"/>
      <w:marBottom w:val="0"/>
      <w:divBdr>
        <w:top w:val="none" w:sz="0" w:space="0" w:color="auto"/>
        <w:left w:val="none" w:sz="0" w:space="0" w:color="auto"/>
        <w:bottom w:val="none" w:sz="0" w:space="0" w:color="auto"/>
        <w:right w:val="none" w:sz="0" w:space="0" w:color="auto"/>
      </w:divBdr>
    </w:div>
    <w:div w:id="607010065">
      <w:bodyDiv w:val="1"/>
      <w:marLeft w:val="0"/>
      <w:marRight w:val="0"/>
      <w:marTop w:val="0"/>
      <w:marBottom w:val="0"/>
      <w:divBdr>
        <w:top w:val="none" w:sz="0" w:space="0" w:color="auto"/>
        <w:left w:val="none" w:sz="0" w:space="0" w:color="auto"/>
        <w:bottom w:val="none" w:sz="0" w:space="0" w:color="auto"/>
        <w:right w:val="none" w:sz="0" w:space="0" w:color="auto"/>
      </w:divBdr>
    </w:div>
    <w:div w:id="679938386">
      <w:bodyDiv w:val="1"/>
      <w:marLeft w:val="0"/>
      <w:marRight w:val="0"/>
      <w:marTop w:val="0"/>
      <w:marBottom w:val="0"/>
      <w:divBdr>
        <w:top w:val="none" w:sz="0" w:space="0" w:color="auto"/>
        <w:left w:val="none" w:sz="0" w:space="0" w:color="auto"/>
        <w:bottom w:val="none" w:sz="0" w:space="0" w:color="auto"/>
        <w:right w:val="none" w:sz="0" w:space="0" w:color="auto"/>
      </w:divBdr>
    </w:div>
    <w:div w:id="768156289">
      <w:bodyDiv w:val="1"/>
      <w:marLeft w:val="0"/>
      <w:marRight w:val="0"/>
      <w:marTop w:val="0"/>
      <w:marBottom w:val="0"/>
      <w:divBdr>
        <w:top w:val="none" w:sz="0" w:space="0" w:color="auto"/>
        <w:left w:val="none" w:sz="0" w:space="0" w:color="auto"/>
        <w:bottom w:val="none" w:sz="0" w:space="0" w:color="auto"/>
        <w:right w:val="none" w:sz="0" w:space="0" w:color="auto"/>
      </w:divBdr>
    </w:div>
    <w:div w:id="780689826">
      <w:bodyDiv w:val="1"/>
      <w:marLeft w:val="0"/>
      <w:marRight w:val="0"/>
      <w:marTop w:val="0"/>
      <w:marBottom w:val="0"/>
      <w:divBdr>
        <w:top w:val="none" w:sz="0" w:space="0" w:color="auto"/>
        <w:left w:val="none" w:sz="0" w:space="0" w:color="auto"/>
        <w:bottom w:val="none" w:sz="0" w:space="0" w:color="auto"/>
        <w:right w:val="none" w:sz="0" w:space="0" w:color="auto"/>
      </w:divBdr>
    </w:div>
    <w:div w:id="786435011">
      <w:bodyDiv w:val="1"/>
      <w:marLeft w:val="0"/>
      <w:marRight w:val="0"/>
      <w:marTop w:val="0"/>
      <w:marBottom w:val="0"/>
      <w:divBdr>
        <w:top w:val="none" w:sz="0" w:space="0" w:color="auto"/>
        <w:left w:val="none" w:sz="0" w:space="0" w:color="auto"/>
        <w:bottom w:val="none" w:sz="0" w:space="0" w:color="auto"/>
        <w:right w:val="none" w:sz="0" w:space="0" w:color="auto"/>
      </w:divBdr>
    </w:div>
    <w:div w:id="789667968">
      <w:bodyDiv w:val="1"/>
      <w:marLeft w:val="0"/>
      <w:marRight w:val="0"/>
      <w:marTop w:val="0"/>
      <w:marBottom w:val="0"/>
      <w:divBdr>
        <w:top w:val="none" w:sz="0" w:space="0" w:color="auto"/>
        <w:left w:val="none" w:sz="0" w:space="0" w:color="auto"/>
        <w:bottom w:val="none" w:sz="0" w:space="0" w:color="auto"/>
        <w:right w:val="none" w:sz="0" w:space="0" w:color="auto"/>
      </w:divBdr>
    </w:div>
    <w:div w:id="790712073">
      <w:bodyDiv w:val="1"/>
      <w:marLeft w:val="0"/>
      <w:marRight w:val="0"/>
      <w:marTop w:val="0"/>
      <w:marBottom w:val="0"/>
      <w:divBdr>
        <w:top w:val="none" w:sz="0" w:space="0" w:color="auto"/>
        <w:left w:val="none" w:sz="0" w:space="0" w:color="auto"/>
        <w:bottom w:val="none" w:sz="0" w:space="0" w:color="auto"/>
        <w:right w:val="none" w:sz="0" w:space="0" w:color="auto"/>
      </w:divBdr>
    </w:div>
    <w:div w:id="804086341">
      <w:bodyDiv w:val="1"/>
      <w:marLeft w:val="0"/>
      <w:marRight w:val="0"/>
      <w:marTop w:val="0"/>
      <w:marBottom w:val="0"/>
      <w:divBdr>
        <w:top w:val="none" w:sz="0" w:space="0" w:color="auto"/>
        <w:left w:val="none" w:sz="0" w:space="0" w:color="auto"/>
        <w:bottom w:val="none" w:sz="0" w:space="0" w:color="auto"/>
        <w:right w:val="none" w:sz="0" w:space="0" w:color="auto"/>
      </w:divBdr>
    </w:div>
    <w:div w:id="882133721">
      <w:bodyDiv w:val="1"/>
      <w:marLeft w:val="0"/>
      <w:marRight w:val="0"/>
      <w:marTop w:val="0"/>
      <w:marBottom w:val="0"/>
      <w:divBdr>
        <w:top w:val="none" w:sz="0" w:space="0" w:color="auto"/>
        <w:left w:val="none" w:sz="0" w:space="0" w:color="auto"/>
        <w:bottom w:val="none" w:sz="0" w:space="0" w:color="auto"/>
        <w:right w:val="none" w:sz="0" w:space="0" w:color="auto"/>
      </w:divBdr>
    </w:div>
    <w:div w:id="892736703">
      <w:bodyDiv w:val="1"/>
      <w:marLeft w:val="0"/>
      <w:marRight w:val="0"/>
      <w:marTop w:val="0"/>
      <w:marBottom w:val="0"/>
      <w:divBdr>
        <w:top w:val="none" w:sz="0" w:space="0" w:color="auto"/>
        <w:left w:val="none" w:sz="0" w:space="0" w:color="auto"/>
        <w:bottom w:val="none" w:sz="0" w:space="0" w:color="auto"/>
        <w:right w:val="none" w:sz="0" w:space="0" w:color="auto"/>
      </w:divBdr>
    </w:div>
    <w:div w:id="992872679">
      <w:bodyDiv w:val="1"/>
      <w:marLeft w:val="0"/>
      <w:marRight w:val="0"/>
      <w:marTop w:val="0"/>
      <w:marBottom w:val="0"/>
      <w:divBdr>
        <w:top w:val="none" w:sz="0" w:space="0" w:color="auto"/>
        <w:left w:val="none" w:sz="0" w:space="0" w:color="auto"/>
        <w:bottom w:val="none" w:sz="0" w:space="0" w:color="auto"/>
        <w:right w:val="none" w:sz="0" w:space="0" w:color="auto"/>
      </w:divBdr>
      <w:divsChild>
        <w:div w:id="69009818">
          <w:marLeft w:val="720"/>
          <w:marRight w:val="0"/>
          <w:marTop w:val="120"/>
          <w:marBottom w:val="0"/>
          <w:divBdr>
            <w:top w:val="none" w:sz="0" w:space="0" w:color="auto"/>
            <w:left w:val="none" w:sz="0" w:space="0" w:color="auto"/>
            <w:bottom w:val="none" w:sz="0" w:space="0" w:color="auto"/>
            <w:right w:val="none" w:sz="0" w:space="0" w:color="auto"/>
          </w:divBdr>
        </w:div>
        <w:div w:id="282080557">
          <w:marLeft w:val="480"/>
          <w:marRight w:val="0"/>
          <w:marTop w:val="120"/>
          <w:marBottom w:val="0"/>
          <w:divBdr>
            <w:top w:val="none" w:sz="0" w:space="0" w:color="auto"/>
            <w:left w:val="none" w:sz="0" w:space="0" w:color="auto"/>
            <w:bottom w:val="none" w:sz="0" w:space="0" w:color="auto"/>
            <w:right w:val="none" w:sz="0" w:space="0" w:color="auto"/>
          </w:divBdr>
        </w:div>
        <w:div w:id="377779325">
          <w:marLeft w:val="240"/>
          <w:marRight w:val="0"/>
          <w:marTop w:val="120"/>
          <w:marBottom w:val="0"/>
          <w:divBdr>
            <w:top w:val="none" w:sz="0" w:space="0" w:color="auto"/>
            <w:left w:val="none" w:sz="0" w:space="0" w:color="auto"/>
            <w:bottom w:val="none" w:sz="0" w:space="0" w:color="auto"/>
            <w:right w:val="none" w:sz="0" w:space="0" w:color="auto"/>
          </w:divBdr>
        </w:div>
        <w:div w:id="538473092">
          <w:marLeft w:val="720"/>
          <w:marRight w:val="0"/>
          <w:marTop w:val="120"/>
          <w:marBottom w:val="0"/>
          <w:divBdr>
            <w:top w:val="none" w:sz="0" w:space="0" w:color="auto"/>
            <w:left w:val="none" w:sz="0" w:space="0" w:color="auto"/>
            <w:bottom w:val="none" w:sz="0" w:space="0" w:color="auto"/>
            <w:right w:val="none" w:sz="0" w:space="0" w:color="auto"/>
          </w:divBdr>
        </w:div>
        <w:div w:id="900284735">
          <w:marLeft w:val="480"/>
          <w:marRight w:val="0"/>
          <w:marTop w:val="120"/>
          <w:marBottom w:val="0"/>
          <w:divBdr>
            <w:top w:val="none" w:sz="0" w:space="0" w:color="auto"/>
            <w:left w:val="none" w:sz="0" w:space="0" w:color="auto"/>
            <w:bottom w:val="none" w:sz="0" w:space="0" w:color="auto"/>
            <w:right w:val="none" w:sz="0" w:space="0" w:color="auto"/>
          </w:divBdr>
        </w:div>
        <w:div w:id="1436559641">
          <w:marLeft w:val="720"/>
          <w:marRight w:val="0"/>
          <w:marTop w:val="120"/>
          <w:marBottom w:val="0"/>
          <w:divBdr>
            <w:top w:val="none" w:sz="0" w:space="0" w:color="auto"/>
            <w:left w:val="none" w:sz="0" w:space="0" w:color="auto"/>
            <w:bottom w:val="none" w:sz="0" w:space="0" w:color="auto"/>
            <w:right w:val="none" w:sz="0" w:space="0" w:color="auto"/>
          </w:divBdr>
        </w:div>
        <w:div w:id="1488284179">
          <w:marLeft w:val="720"/>
          <w:marRight w:val="0"/>
          <w:marTop w:val="120"/>
          <w:marBottom w:val="0"/>
          <w:divBdr>
            <w:top w:val="none" w:sz="0" w:space="0" w:color="auto"/>
            <w:left w:val="none" w:sz="0" w:space="0" w:color="auto"/>
            <w:bottom w:val="none" w:sz="0" w:space="0" w:color="auto"/>
            <w:right w:val="none" w:sz="0" w:space="0" w:color="auto"/>
          </w:divBdr>
        </w:div>
        <w:div w:id="1527787112">
          <w:marLeft w:val="720"/>
          <w:marRight w:val="0"/>
          <w:marTop w:val="120"/>
          <w:marBottom w:val="0"/>
          <w:divBdr>
            <w:top w:val="none" w:sz="0" w:space="0" w:color="auto"/>
            <w:left w:val="none" w:sz="0" w:space="0" w:color="auto"/>
            <w:bottom w:val="none" w:sz="0" w:space="0" w:color="auto"/>
            <w:right w:val="none" w:sz="0" w:space="0" w:color="auto"/>
          </w:divBdr>
        </w:div>
        <w:div w:id="1768383957">
          <w:marLeft w:val="720"/>
          <w:marRight w:val="0"/>
          <w:marTop w:val="120"/>
          <w:marBottom w:val="0"/>
          <w:divBdr>
            <w:top w:val="none" w:sz="0" w:space="0" w:color="auto"/>
            <w:left w:val="none" w:sz="0" w:space="0" w:color="auto"/>
            <w:bottom w:val="none" w:sz="0" w:space="0" w:color="auto"/>
            <w:right w:val="none" w:sz="0" w:space="0" w:color="auto"/>
          </w:divBdr>
        </w:div>
        <w:div w:id="1782871084">
          <w:marLeft w:val="720"/>
          <w:marRight w:val="0"/>
          <w:marTop w:val="120"/>
          <w:marBottom w:val="0"/>
          <w:divBdr>
            <w:top w:val="none" w:sz="0" w:space="0" w:color="auto"/>
            <w:left w:val="none" w:sz="0" w:space="0" w:color="auto"/>
            <w:bottom w:val="none" w:sz="0" w:space="0" w:color="auto"/>
            <w:right w:val="none" w:sz="0" w:space="0" w:color="auto"/>
          </w:divBdr>
        </w:div>
        <w:div w:id="2135516044">
          <w:marLeft w:val="720"/>
          <w:marRight w:val="0"/>
          <w:marTop w:val="120"/>
          <w:marBottom w:val="0"/>
          <w:divBdr>
            <w:top w:val="none" w:sz="0" w:space="0" w:color="auto"/>
            <w:left w:val="none" w:sz="0" w:space="0" w:color="auto"/>
            <w:bottom w:val="none" w:sz="0" w:space="0" w:color="auto"/>
            <w:right w:val="none" w:sz="0" w:space="0" w:color="auto"/>
          </w:divBdr>
        </w:div>
      </w:divsChild>
    </w:div>
    <w:div w:id="1027295736">
      <w:bodyDiv w:val="1"/>
      <w:marLeft w:val="0"/>
      <w:marRight w:val="0"/>
      <w:marTop w:val="0"/>
      <w:marBottom w:val="0"/>
      <w:divBdr>
        <w:top w:val="none" w:sz="0" w:space="0" w:color="auto"/>
        <w:left w:val="none" w:sz="0" w:space="0" w:color="auto"/>
        <w:bottom w:val="none" w:sz="0" w:space="0" w:color="auto"/>
        <w:right w:val="none" w:sz="0" w:space="0" w:color="auto"/>
      </w:divBdr>
    </w:div>
    <w:div w:id="1165975364">
      <w:bodyDiv w:val="1"/>
      <w:marLeft w:val="0"/>
      <w:marRight w:val="0"/>
      <w:marTop w:val="0"/>
      <w:marBottom w:val="0"/>
      <w:divBdr>
        <w:top w:val="none" w:sz="0" w:space="0" w:color="auto"/>
        <w:left w:val="none" w:sz="0" w:space="0" w:color="auto"/>
        <w:bottom w:val="none" w:sz="0" w:space="0" w:color="auto"/>
        <w:right w:val="none" w:sz="0" w:space="0" w:color="auto"/>
      </w:divBdr>
    </w:div>
    <w:div w:id="1174031155">
      <w:bodyDiv w:val="1"/>
      <w:marLeft w:val="0"/>
      <w:marRight w:val="0"/>
      <w:marTop w:val="0"/>
      <w:marBottom w:val="0"/>
      <w:divBdr>
        <w:top w:val="none" w:sz="0" w:space="0" w:color="auto"/>
        <w:left w:val="none" w:sz="0" w:space="0" w:color="auto"/>
        <w:bottom w:val="none" w:sz="0" w:space="0" w:color="auto"/>
        <w:right w:val="none" w:sz="0" w:space="0" w:color="auto"/>
      </w:divBdr>
    </w:div>
    <w:div w:id="1516260883">
      <w:bodyDiv w:val="1"/>
      <w:marLeft w:val="0"/>
      <w:marRight w:val="0"/>
      <w:marTop w:val="0"/>
      <w:marBottom w:val="0"/>
      <w:divBdr>
        <w:top w:val="none" w:sz="0" w:space="0" w:color="auto"/>
        <w:left w:val="none" w:sz="0" w:space="0" w:color="auto"/>
        <w:bottom w:val="none" w:sz="0" w:space="0" w:color="auto"/>
        <w:right w:val="none" w:sz="0" w:space="0" w:color="auto"/>
      </w:divBdr>
    </w:div>
    <w:div w:id="1520462313">
      <w:bodyDiv w:val="1"/>
      <w:marLeft w:val="0"/>
      <w:marRight w:val="0"/>
      <w:marTop w:val="0"/>
      <w:marBottom w:val="0"/>
      <w:divBdr>
        <w:top w:val="none" w:sz="0" w:space="0" w:color="auto"/>
        <w:left w:val="none" w:sz="0" w:space="0" w:color="auto"/>
        <w:bottom w:val="none" w:sz="0" w:space="0" w:color="auto"/>
        <w:right w:val="none" w:sz="0" w:space="0" w:color="auto"/>
      </w:divBdr>
    </w:div>
    <w:div w:id="1568757638">
      <w:bodyDiv w:val="1"/>
      <w:marLeft w:val="0"/>
      <w:marRight w:val="0"/>
      <w:marTop w:val="0"/>
      <w:marBottom w:val="0"/>
      <w:divBdr>
        <w:top w:val="none" w:sz="0" w:space="0" w:color="auto"/>
        <w:left w:val="none" w:sz="0" w:space="0" w:color="auto"/>
        <w:bottom w:val="none" w:sz="0" w:space="0" w:color="auto"/>
        <w:right w:val="none" w:sz="0" w:space="0" w:color="auto"/>
      </w:divBdr>
      <w:divsChild>
        <w:div w:id="1410426229">
          <w:marLeft w:val="0"/>
          <w:marRight w:val="0"/>
          <w:marTop w:val="0"/>
          <w:marBottom w:val="0"/>
          <w:divBdr>
            <w:top w:val="none" w:sz="0" w:space="0" w:color="auto"/>
            <w:left w:val="none" w:sz="0" w:space="0" w:color="auto"/>
            <w:bottom w:val="none" w:sz="0" w:space="0" w:color="auto"/>
            <w:right w:val="none" w:sz="0" w:space="0" w:color="auto"/>
          </w:divBdr>
          <w:divsChild>
            <w:div w:id="823352072">
              <w:marLeft w:val="0"/>
              <w:marRight w:val="0"/>
              <w:marTop w:val="0"/>
              <w:marBottom w:val="0"/>
              <w:divBdr>
                <w:top w:val="none" w:sz="0" w:space="0" w:color="auto"/>
                <w:left w:val="none" w:sz="0" w:space="0" w:color="auto"/>
                <w:bottom w:val="none" w:sz="0" w:space="0" w:color="auto"/>
                <w:right w:val="none" w:sz="0" w:space="0" w:color="auto"/>
              </w:divBdr>
              <w:divsChild>
                <w:div w:id="1336298259">
                  <w:marLeft w:val="0"/>
                  <w:marRight w:val="0"/>
                  <w:marTop w:val="0"/>
                  <w:marBottom w:val="0"/>
                  <w:divBdr>
                    <w:top w:val="none" w:sz="0" w:space="0" w:color="auto"/>
                    <w:left w:val="none" w:sz="0" w:space="0" w:color="auto"/>
                    <w:bottom w:val="none" w:sz="0" w:space="0" w:color="auto"/>
                    <w:right w:val="none" w:sz="0" w:space="0" w:color="auto"/>
                  </w:divBdr>
                  <w:divsChild>
                    <w:div w:id="961766496">
                      <w:marLeft w:val="0"/>
                      <w:marRight w:val="0"/>
                      <w:marTop w:val="0"/>
                      <w:marBottom w:val="0"/>
                      <w:divBdr>
                        <w:top w:val="none" w:sz="0" w:space="0" w:color="auto"/>
                        <w:left w:val="none" w:sz="0" w:space="0" w:color="auto"/>
                        <w:bottom w:val="none" w:sz="0" w:space="0" w:color="auto"/>
                        <w:right w:val="none" w:sz="0" w:space="0" w:color="auto"/>
                      </w:divBdr>
                      <w:divsChild>
                        <w:div w:id="740368421">
                          <w:marLeft w:val="0"/>
                          <w:marRight w:val="0"/>
                          <w:marTop w:val="0"/>
                          <w:marBottom w:val="0"/>
                          <w:divBdr>
                            <w:top w:val="none" w:sz="0" w:space="0" w:color="auto"/>
                            <w:left w:val="none" w:sz="0" w:space="0" w:color="auto"/>
                            <w:bottom w:val="none" w:sz="0" w:space="0" w:color="auto"/>
                            <w:right w:val="none" w:sz="0" w:space="0" w:color="auto"/>
                          </w:divBdr>
                          <w:divsChild>
                            <w:div w:id="1324316598">
                              <w:marLeft w:val="0"/>
                              <w:marRight w:val="0"/>
                              <w:marTop w:val="0"/>
                              <w:marBottom w:val="0"/>
                              <w:divBdr>
                                <w:top w:val="none" w:sz="0" w:space="0" w:color="auto"/>
                                <w:left w:val="none" w:sz="0" w:space="0" w:color="auto"/>
                                <w:bottom w:val="none" w:sz="0" w:space="0" w:color="auto"/>
                                <w:right w:val="none" w:sz="0" w:space="0" w:color="auto"/>
                              </w:divBdr>
                              <w:divsChild>
                                <w:div w:id="1972831601">
                                  <w:marLeft w:val="0"/>
                                  <w:marRight w:val="0"/>
                                  <w:marTop w:val="0"/>
                                  <w:marBottom w:val="0"/>
                                  <w:divBdr>
                                    <w:top w:val="none" w:sz="0" w:space="0" w:color="auto"/>
                                    <w:left w:val="none" w:sz="0" w:space="0" w:color="auto"/>
                                    <w:bottom w:val="none" w:sz="0" w:space="0" w:color="auto"/>
                                    <w:right w:val="none" w:sz="0" w:space="0" w:color="auto"/>
                                  </w:divBdr>
                                  <w:divsChild>
                                    <w:div w:id="1199465122">
                                      <w:marLeft w:val="0"/>
                                      <w:marRight w:val="0"/>
                                      <w:marTop w:val="0"/>
                                      <w:marBottom w:val="0"/>
                                      <w:divBdr>
                                        <w:top w:val="none" w:sz="0" w:space="0" w:color="auto"/>
                                        <w:left w:val="none" w:sz="0" w:space="0" w:color="auto"/>
                                        <w:bottom w:val="none" w:sz="0" w:space="0" w:color="auto"/>
                                        <w:right w:val="none" w:sz="0" w:space="0" w:color="auto"/>
                                      </w:divBdr>
                                      <w:divsChild>
                                        <w:div w:id="203716898">
                                          <w:marLeft w:val="0"/>
                                          <w:marRight w:val="0"/>
                                          <w:marTop w:val="0"/>
                                          <w:marBottom w:val="0"/>
                                          <w:divBdr>
                                            <w:top w:val="none" w:sz="0" w:space="0" w:color="auto"/>
                                            <w:left w:val="none" w:sz="0" w:space="0" w:color="auto"/>
                                            <w:bottom w:val="none" w:sz="0" w:space="0" w:color="auto"/>
                                            <w:right w:val="none" w:sz="0" w:space="0" w:color="auto"/>
                                          </w:divBdr>
                                          <w:divsChild>
                                            <w:div w:id="10151842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4635432">
      <w:bodyDiv w:val="1"/>
      <w:marLeft w:val="0"/>
      <w:marRight w:val="0"/>
      <w:marTop w:val="0"/>
      <w:marBottom w:val="0"/>
      <w:divBdr>
        <w:top w:val="none" w:sz="0" w:space="0" w:color="auto"/>
        <w:left w:val="none" w:sz="0" w:space="0" w:color="auto"/>
        <w:bottom w:val="none" w:sz="0" w:space="0" w:color="auto"/>
        <w:right w:val="none" w:sz="0" w:space="0" w:color="auto"/>
      </w:divBdr>
    </w:div>
    <w:div w:id="1630474333">
      <w:bodyDiv w:val="1"/>
      <w:marLeft w:val="0"/>
      <w:marRight w:val="0"/>
      <w:marTop w:val="0"/>
      <w:marBottom w:val="0"/>
      <w:divBdr>
        <w:top w:val="none" w:sz="0" w:space="0" w:color="auto"/>
        <w:left w:val="none" w:sz="0" w:space="0" w:color="auto"/>
        <w:bottom w:val="none" w:sz="0" w:space="0" w:color="auto"/>
        <w:right w:val="none" w:sz="0" w:space="0" w:color="auto"/>
      </w:divBdr>
    </w:div>
    <w:div w:id="1716998507">
      <w:bodyDiv w:val="1"/>
      <w:marLeft w:val="0"/>
      <w:marRight w:val="0"/>
      <w:marTop w:val="0"/>
      <w:marBottom w:val="0"/>
      <w:divBdr>
        <w:top w:val="none" w:sz="0" w:space="0" w:color="auto"/>
        <w:left w:val="none" w:sz="0" w:space="0" w:color="auto"/>
        <w:bottom w:val="none" w:sz="0" w:space="0" w:color="auto"/>
        <w:right w:val="none" w:sz="0" w:space="0" w:color="auto"/>
      </w:divBdr>
    </w:div>
    <w:div w:id="1852379485">
      <w:bodyDiv w:val="1"/>
      <w:marLeft w:val="0"/>
      <w:marRight w:val="0"/>
      <w:marTop w:val="0"/>
      <w:marBottom w:val="0"/>
      <w:divBdr>
        <w:top w:val="none" w:sz="0" w:space="0" w:color="auto"/>
        <w:left w:val="none" w:sz="0" w:space="0" w:color="auto"/>
        <w:bottom w:val="none" w:sz="0" w:space="0" w:color="auto"/>
        <w:right w:val="none" w:sz="0" w:space="0" w:color="auto"/>
      </w:divBdr>
    </w:div>
    <w:div w:id="1864711986">
      <w:bodyDiv w:val="1"/>
      <w:marLeft w:val="0"/>
      <w:marRight w:val="0"/>
      <w:marTop w:val="0"/>
      <w:marBottom w:val="0"/>
      <w:divBdr>
        <w:top w:val="none" w:sz="0" w:space="0" w:color="auto"/>
        <w:left w:val="none" w:sz="0" w:space="0" w:color="auto"/>
        <w:bottom w:val="none" w:sz="0" w:space="0" w:color="auto"/>
        <w:right w:val="none" w:sz="0" w:space="0" w:color="auto"/>
      </w:divBdr>
    </w:div>
    <w:div w:id="1923949798">
      <w:bodyDiv w:val="1"/>
      <w:marLeft w:val="0"/>
      <w:marRight w:val="0"/>
      <w:marTop w:val="0"/>
      <w:marBottom w:val="0"/>
      <w:divBdr>
        <w:top w:val="none" w:sz="0" w:space="0" w:color="auto"/>
        <w:left w:val="none" w:sz="0" w:space="0" w:color="auto"/>
        <w:bottom w:val="none" w:sz="0" w:space="0" w:color="auto"/>
        <w:right w:val="none" w:sz="0" w:space="0" w:color="auto"/>
      </w:divBdr>
    </w:div>
    <w:div w:id="1975719422">
      <w:bodyDiv w:val="1"/>
      <w:marLeft w:val="0"/>
      <w:marRight w:val="0"/>
      <w:marTop w:val="0"/>
      <w:marBottom w:val="0"/>
      <w:divBdr>
        <w:top w:val="none" w:sz="0" w:space="0" w:color="auto"/>
        <w:left w:val="none" w:sz="0" w:space="0" w:color="auto"/>
        <w:bottom w:val="none" w:sz="0" w:space="0" w:color="auto"/>
        <w:right w:val="none" w:sz="0" w:space="0" w:color="auto"/>
      </w:divBdr>
    </w:div>
    <w:div w:id="200234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gov.br/compras/pt-br"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mailto:pregoeiro@tre-sp.jus.br"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gov.br/compras/pt-br/acesso-a-informacao/legislacao/instrucoes-normativas/instrucao-normativa-seges-me-no-26-de-13-de-abril-de-2022" TargetMode="External"/><Relationship Id="rId55" Type="http://schemas.openxmlformats.org/officeDocument/2006/relationships/hyperlink" Target="http://www.gov.br/compras/pt-br" TargetMode="External"/><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gov.br/compras/pt-br" TargetMode="External"/><Relationship Id="rId29" Type="http://schemas.openxmlformats.org/officeDocument/2006/relationships/hyperlink" Target="https://www.planalto.gov.br/ccivil_03/leis/l8429.htm" TargetMode="External"/><Relationship Id="rId11" Type="http://schemas.openxmlformats.org/officeDocument/2006/relationships/hyperlink" Target="http://www.gov.br/compras/pt-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mailto:pregoeiro@tre-sp.jus.br"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tre-sp.jus.br/++theme++justica_eleitoral/pdfjs/web/viewer.html?file=https://www.tre-sp.jus.br/legislacao/legislacao-eleitoral/arquivos-scasal/portaria-tre-sp-no-118-2023/@@download/file/TRE-SP-portaria-tre-sp-118-2023.pdf." TargetMode="External"/><Relationship Id="rId58"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61" Type="http://schemas.openxmlformats.org/officeDocument/2006/relationships/hyperlink" Target="mailto:recebimento@tre-sp.jus.br" TargetMode="External"/><Relationship Id="rId19" Type="http://schemas.openxmlformats.org/officeDocument/2006/relationships/hyperlink" Target="http://www.gov.br/compras/pt-br" TargetMode="External"/><Relationship Id="rId14" Type="http://schemas.openxmlformats.org/officeDocument/2006/relationships/hyperlink" Target="http://www.gov.br/compras/pt-br"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certidoes-apf.apps.tcu.gov.br/)"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fontTable" Target="fontTable.xml"/><Relationship Id="rId8" Type="http://schemas.openxmlformats.org/officeDocument/2006/relationships/hyperlink" Target="http://www.gov.br/compras/pt-br" TargetMode="External"/><Relationship Id="rId51" Type="http://schemas.openxmlformats.org/officeDocument/2006/relationships/hyperlink" Target="https://www.tre-sp.jus.br/++theme++justica_eleitoral/pdfjs/web/viewer.html?file=https://www.tre-sp.jus.br/legislacao/legislacao-eleitoral/arquivos-scasal/resolucao-tre-sp-no-630-2023/@@download/file/TRE-SP-resolucao-630-2024.pdf"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mailto:pregoeiro@tre-sp.jus.br"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about:blank"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tre-sp.jus.br/transparencia-e-prestacao-de-contas/licitacoes/licitacoes"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certidoes-apf.apps.tcu.gov.br/)%5B7%5D"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tre-sp.jus.br/transparencia-e-prestacao-de-contas/licitacoes/licitacoes"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 TargetMode="External"/><Relationship Id="rId60" Type="http://schemas.openxmlformats.org/officeDocument/2006/relationships/hyperlink" Target="https://www.planalto.gov.br/ccivil_03/leis/lcp/lcp123.htm"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regoeiro@tre-sp.jus.br"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www.gov.br/compras/pt-br" TargetMode="External"/><Relationship Id="rId3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17A09-B0AB-410C-A26C-8532668DC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36</Pages>
  <Words>15755</Words>
  <Characters>85078</Characters>
  <Application>Microsoft Office Word</Application>
  <DocSecurity>0</DocSecurity>
  <Lines>708</Lines>
  <Paragraphs>201</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100632</CharactersWithSpaces>
  <SharedDoc>false</SharedDoc>
  <HLinks>
    <vt:vector size="348" baseType="variant">
      <vt:variant>
        <vt:i4>1572902</vt:i4>
      </vt:variant>
      <vt:variant>
        <vt:i4>171</vt:i4>
      </vt:variant>
      <vt:variant>
        <vt:i4>0</vt:i4>
      </vt:variant>
      <vt:variant>
        <vt:i4>5</vt:i4>
      </vt:variant>
      <vt:variant>
        <vt:lpwstr>mailto:recebimento@tre-sp.jus.br</vt:lpwstr>
      </vt:variant>
      <vt:variant>
        <vt:lpwstr/>
      </vt:variant>
      <vt:variant>
        <vt:i4>852025</vt:i4>
      </vt:variant>
      <vt:variant>
        <vt:i4>168</vt:i4>
      </vt:variant>
      <vt:variant>
        <vt:i4>0</vt:i4>
      </vt:variant>
      <vt:variant>
        <vt:i4>5</vt:i4>
      </vt:variant>
      <vt:variant>
        <vt:lpwstr>https://www.planalto.gov.br/ccivil_03/leis/lcp/lcp123.htm</vt:lpwstr>
      </vt:variant>
      <vt:variant>
        <vt:lpwstr/>
      </vt:variant>
      <vt:variant>
        <vt:i4>2949219</vt:i4>
      </vt:variant>
      <vt:variant>
        <vt:i4>165</vt:i4>
      </vt:variant>
      <vt:variant>
        <vt:i4>0</vt:i4>
      </vt:variant>
      <vt:variant>
        <vt:i4>5</vt:i4>
      </vt:variant>
      <vt:variant>
        <vt:lpwstr>http://www.planalto.gov.br/ccivil_03/_ato2019-2022/2021/lei/L14133.htm</vt:lpwstr>
      </vt:variant>
      <vt:variant>
        <vt:lpwstr>art68</vt:lpwstr>
      </vt:variant>
      <vt:variant>
        <vt:i4>2949219</vt:i4>
      </vt:variant>
      <vt:variant>
        <vt:i4>162</vt:i4>
      </vt:variant>
      <vt:variant>
        <vt:i4>0</vt:i4>
      </vt:variant>
      <vt:variant>
        <vt:i4>5</vt:i4>
      </vt:variant>
      <vt:variant>
        <vt:lpwstr>http://www.planalto.gov.br/ccivil_03/_ato2019-2022/2021/lei/L14133.htm</vt:lpwstr>
      </vt:variant>
      <vt:variant>
        <vt:lpwstr>art68</vt:lpwstr>
      </vt:variant>
      <vt:variant>
        <vt:i4>1638487</vt:i4>
      </vt:variant>
      <vt:variant>
        <vt:i4>159</vt:i4>
      </vt:variant>
      <vt:variant>
        <vt:i4>0</vt:i4>
      </vt:variant>
      <vt:variant>
        <vt:i4>5</vt:i4>
      </vt:variant>
      <vt:variant>
        <vt:lpwstr>http://www.planalto.gov.br/ccivil_03/_ato2019-2022/2021/lei/L14133.htm</vt:lpwstr>
      </vt:variant>
      <vt:variant>
        <vt:lpwstr>art143</vt:lpwstr>
      </vt:variant>
      <vt:variant>
        <vt:i4>1900626</vt:i4>
      </vt:variant>
      <vt:variant>
        <vt:i4>156</vt:i4>
      </vt:variant>
      <vt:variant>
        <vt:i4>0</vt:i4>
      </vt:variant>
      <vt:variant>
        <vt:i4>5</vt:i4>
      </vt:variant>
      <vt:variant>
        <vt:lpwstr>http://www.planalto.gov.br/ccivil_03/_ato2019-2022/2021/lei/L14133.htm</vt:lpwstr>
      </vt:variant>
      <vt:variant>
        <vt:lpwstr>art117</vt:lpwstr>
      </vt:variant>
      <vt:variant>
        <vt:i4>2228323</vt:i4>
      </vt:variant>
      <vt:variant>
        <vt:i4>153</vt:i4>
      </vt:variant>
      <vt:variant>
        <vt:i4>0</vt:i4>
      </vt:variant>
      <vt:variant>
        <vt:i4>5</vt:i4>
      </vt:variant>
      <vt:variant>
        <vt:lpwstr>http://www.planalto.gov.br/ccivil_03/_ato2019-2022/2021/lei/L14133.htm</vt:lpwstr>
      </vt:variant>
      <vt:variant>
        <vt:lpwstr>art96</vt:lpwstr>
      </vt:variant>
      <vt:variant>
        <vt:i4>6291537</vt:i4>
      </vt:variant>
      <vt:variant>
        <vt:i4>150</vt:i4>
      </vt:variant>
      <vt:variant>
        <vt:i4>0</vt:i4>
      </vt:variant>
      <vt:variant>
        <vt:i4>5</vt:i4>
      </vt:variant>
      <vt:variant>
        <vt:lpwstr>mailto:seei@tre-sp.jus.br</vt:lpwstr>
      </vt:variant>
      <vt:variant>
        <vt:lpwstr/>
      </vt:variant>
      <vt:variant>
        <vt:i4>3080291</vt:i4>
      </vt:variant>
      <vt:variant>
        <vt:i4>147</vt:i4>
      </vt:variant>
      <vt:variant>
        <vt:i4>0</vt:i4>
      </vt:variant>
      <vt:variant>
        <vt:i4>5</vt:i4>
      </vt:variant>
      <vt:variant>
        <vt:lpwstr>http://www.planalto.gov.br/ccivil_03/_ato2019-2022/2021/lei/L14133.htm</vt:lpwstr>
      </vt:variant>
      <vt:variant>
        <vt:lpwstr>art41</vt:lpwstr>
      </vt:variant>
      <vt:variant>
        <vt:i4>3145777</vt:i4>
      </vt:variant>
      <vt:variant>
        <vt:i4>144</vt:i4>
      </vt:variant>
      <vt:variant>
        <vt:i4>0</vt:i4>
      </vt:variant>
      <vt:variant>
        <vt:i4>5</vt:i4>
      </vt:variant>
      <vt:variant>
        <vt:lpwstr>http://www.gov.br/compras/pt-br</vt:lpwstr>
      </vt:variant>
      <vt:variant>
        <vt:lpwstr/>
      </vt:variant>
      <vt:variant>
        <vt:i4>2621496</vt:i4>
      </vt:variant>
      <vt:variant>
        <vt:i4>141</vt:i4>
      </vt:variant>
      <vt:variant>
        <vt:i4>0</vt:i4>
      </vt:variant>
      <vt:variant>
        <vt:i4>5</vt:i4>
      </vt:variant>
      <vt:variant>
        <vt:lpwstr>http://www.tre-sp.jus.br/transparencia-e-prestacao-de-contas/licitacoes/licitacoes</vt:lpwstr>
      </vt:variant>
      <vt:variant>
        <vt:lpwstr/>
      </vt:variant>
      <vt:variant>
        <vt:i4>1114210</vt:i4>
      </vt:variant>
      <vt:variant>
        <vt:i4>138</vt:i4>
      </vt:variant>
      <vt:variant>
        <vt:i4>0</vt:i4>
      </vt:variant>
      <vt:variant>
        <vt:i4>5</vt:i4>
      </vt:variant>
      <vt:variant>
        <vt:lpwstr>https://www.tre-sp.jus.br/++theme++justica_eleitoral/pdfjs/web/viewer.html?file=https://www.tre-sp.jus.br/legislacao/legislacao-eleitoral/arquivos-scasal/portaria-tre-sp-no-118-2023/@@download/file/TRE-SP-portaria-tre-sp-118-2023.pdf.</vt:lpwstr>
      </vt:variant>
      <vt:variant>
        <vt:lpwstr/>
      </vt:variant>
      <vt:variant>
        <vt:i4>5505066</vt:i4>
      </vt:variant>
      <vt:variant>
        <vt:i4>135</vt:i4>
      </vt:variant>
      <vt:variant>
        <vt:i4>0</vt:i4>
      </vt:variant>
      <vt:variant>
        <vt:i4>5</vt:i4>
      </vt:variant>
      <vt:variant>
        <vt:lpwstr>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vt:lpwstr>
      </vt:variant>
      <vt:variant>
        <vt:lpwstr/>
      </vt:variant>
      <vt:variant>
        <vt:i4>7667791</vt:i4>
      </vt:variant>
      <vt:variant>
        <vt:i4>132</vt:i4>
      </vt:variant>
      <vt:variant>
        <vt:i4>0</vt:i4>
      </vt:variant>
      <vt:variant>
        <vt:i4>5</vt:i4>
      </vt:variant>
      <vt:variant>
        <vt:lpwstr>https://www.tre-sp.jus.br/++theme++justica_eleitoral/pdfjs/web/viewer.html?file=https://www.tre-sp.jus.br/legislacao/legislacao-eleitoral/arquivos-scasal/resolucao-tre-sp-no-630-2023/@@download/file/TRE-SP-resolucao-630-2024.pdf</vt:lpwstr>
      </vt:variant>
      <vt:variant>
        <vt:lpwstr/>
      </vt:variant>
      <vt:variant>
        <vt:i4>7405624</vt:i4>
      </vt:variant>
      <vt:variant>
        <vt:i4>129</vt:i4>
      </vt:variant>
      <vt:variant>
        <vt:i4>0</vt:i4>
      </vt:variant>
      <vt:variant>
        <vt:i4>5</vt:i4>
      </vt:variant>
      <vt:variant>
        <vt:lpwstr>https://www.gov.br/compras/pt-br/acesso-a-informacao/legislacao/instrucoes-normativas/instrucao-normativa-seges-me-no-26-de-13-de-abril-de-2022</vt:lpwstr>
      </vt:variant>
      <vt:variant>
        <vt:lpwstr/>
      </vt:variant>
      <vt:variant>
        <vt:i4>6684774</vt:i4>
      </vt:variant>
      <vt:variant>
        <vt:i4>126</vt:i4>
      </vt:variant>
      <vt:variant>
        <vt:i4>0</vt:i4>
      </vt:variant>
      <vt:variant>
        <vt:i4>5</vt:i4>
      </vt:variant>
      <vt:variant>
        <vt:lpwstr>https://www.planalto.gov.br/ccivil_03/_ato2011-2014/2013/lei/l12846.htm</vt:lpwstr>
      </vt:variant>
      <vt:variant>
        <vt:lpwstr/>
      </vt:variant>
      <vt:variant>
        <vt:i4>6881398</vt:i4>
      </vt:variant>
      <vt:variant>
        <vt:i4>123</vt:i4>
      </vt:variant>
      <vt:variant>
        <vt:i4>0</vt:i4>
      </vt:variant>
      <vt:variant>
        <vt:i4>5</vt:i4>
      </vt:variant>
      <vt:variant>
        <vt:lpwstr>http://www.planalto.gov.br/ccivil_03/_ato2019-2022/2021/lei/L14133.htm</vt:lpwstr>
      </vt:variant>
      <vt:variant>
        <vt:lpwstr/>
      </vt:variant>
      <vt:variant>
        <vt:i4>1638485</vt:i4>
      </vt:variant>
      <vt:variant>
        <vt:i4>120</vt:i4>
      </vt:variant>
      <vt:variant>
        <vt:i4>0</vt:i4>
      </vt:variant>
      <vt:variant>
        <vt:i4>5</vt:i4>
      </vt:variant>
      <vt:variant>
        <vt:lpwstr>http://www.planalto.gov.br/ccivil_03/_ato2019-2022/2021/lei/L14133.htm</vt:lpwstr>
      </vt:variant>
      <vt:variant>
        <vt:lpwstr>art163</vt:lpwstr>
      </vt:variant>
      <vt:variant>
        <vt:i4>2359537</vt:i4>
      </vt:variant>
      <vt:variant>
        <vt:i4>117</vt:i4>
      </vt:variant>
      <vt:variant>
        <vt:i4>0</vt:i4>
      </vt:variant>
      <vt:variant>
        <vt:i4>5</vt:i4>
      </vt:variant>
      <vt:variant>
        <vt:lpwstr>http://www.planalto.gov.br/ccivil_03/_ato2019-2022/2021/lei/L14133.htm</vt:lpwstr>
      </vt:variant>
      <vt:variant>
        <vt:lpwstr>art156§8</vt:lpwstr>
      </vt:variant>
      <vt:variant>
        <vt:i4>1900630</vt:i4>
      </vt:variant>
      <vt:variant>
        <vt:i4>114</vt:i4>
      </vt:variant>
      <vt:variant>
        <vt:i4>0</vt:i4>
      </vt:variant>
      <vt:variant>
        <vt:i4>5</vt:i4>
      </vt:variant>
      <vt:variant>
        <vt:lpwstr>http://www.planalto.gov.br/ccivil_03/_ato2019-2022/2021/lei/L14133.htm</vt:lpwstr>
      </vt:variant>
      <vt:variant>
        <vt:lpwstr>art157</vt:lpwstr>
      </vt:variant>
      <vt:variant>
        <vt:i4>6881398</vt:i4>
      </vt:variant>
      <vt:variant>
        <vt:i4>111</vt:i4>
      </vt:variant>
      <vt:variant>
        <vt:i4>0</vt:i4>
      </vt:variant>
      <vt:variant>
        <vt:i4>5</vt:i4>
      </vt:variant>
      <vt:variant>
        <vt:lpwstr>http://www.planalto.gov.br/ccivil_03/_ato2019-2022/2021/lei/L14133.htm</vt:lpwstr>
      </vt:variant>
      <vt:variant>
        <vt:lpwstr/>
      </vt:variant>
      <vt:variant>
        <vt:i4>2162803</vt:i4>
      </vt:variant>
      <vt:variant>
        <vt:i4>108</vt:i4>
      </vt:variant>
      <vt:variant>
        <vt:i4>0</vt:i4>
      </vt:variant>
      <vt:variant>
        <vt:i4>5</vt:i4>
      </vt:variant>
      <vt:variant>
        <vt:lpwstr>https://www.planalto.gov.br/ccivil_03/_ato2011-2014/2013/lei/l12846.htm</vt:lpwstr>
      </vt:variant>
      <vt:variant>
        <vt:lpwstr>art5</vt:lpwstr>
      </vt:variant>
      <vt:variant>
        <vt:i4>8061020</vt:i4>
      </vt:variant>
      <vt:variant>
        <vt:i4>105</vt:i4>
      </vt:variant>
      <vt:variant>
        <vt:i4>0</vt:i4>
      </vt:variant>
      <vt:variant>
        <vt:i4>5</vt:i4>
      </vt:variant>
      <vt:variant>
        <vt:lpwstr>mailto:pregoeiro@tre-sp.jus.br</vt:lpwstr>
      </vt:variant>
      <vt:variant>
        <vt:lpwstr/>
      </vt:variant>
      <vt:variant>
        <vt:i4>2031701</vt:i4>
      </vt:variant>
      <vt:variant>
        <vt:i4>102</vt:i4>
      </vt:variant>
      <vt:variant>
        <vt:i4>0</vt:i4>
      </vt:variant>
      <vt:variant>
        <vt:i4>5</vt:i4>
      </vt:variant>
      <vt:variant>
        <vt:lpwstr>http://www.planalto.gov.br/ccivil_03/_ato2019-2022/2021/lei/L14133.htm</vt:lpwstr>
      </vt:variant>
      <vt:variant>
        <vt:lpwstr>art165</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96</vt:i4>
      </vt:variant>
      <vt:variant>
        <vt:i4>0</vt:i4>
      </vt:variant>
      <vt:variant>
        <vt:i4>5</vt:i4>
      </vt:variant>
      <vt:variant>
        <vt:lpwstr>http://www.planalto.gov.br/ccivil_03/_ato2019-2022/2021/lei/L14133.htm</vt:lpwstr>
      </vt:variant>
      <vt:variant>
        <vt:lpwstr>art64</vt:lpwstr>
      </vt:variant>
      <vt:variant>
        <vt:i4>3080313</vt:i4>
      </vt:variant>
      <vt:variant>
        <vt:i4>93</vt:i4>
      </vt:variant>
      <vt:variant>
        <vt:i4>0</vt:i4>
      </vt:variant>
      <vt:variant>
        <vt:i4>5</vt:i4>
      </vt:variant>
      <vt:variant>
        <vt:lpwstr>about:blank</vt:lpwstr>
      </vt:variant>
      <vt:variant>
        <vt:lpwstr/>
      </vt:variant>
      <vt:variant>
        <vt:i4>8061020</vt:i4>
      </vt:variant>
      <vt:variant>
        <vt:i4>90</vt:i4>
      </vt:variant>
      <vt:variant>
        <vt:i4>0</vt:i4>
      </vt:variant>
      <vt:variant>
        <vt:i4>5</vt:i4>
      </vt:variant>
      <vt:variant>
        <vt:lpwstr>mailto:pregoeiro@tre-sp.jus.br</vt:lpwstr>
      </vt:variant>
      <vt:variant>
        <vt:lpwstr/>
      </vt:variant>
      <vt:variant>
        <vt:i4>1441794</vt:i4>
      </vt:variant>
      <vt:variant>
        <vt:i4>87</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84</vt:i4>
      </vt:variant>
      <vt:variant>
        <vt:i4>0</vt:i4>
      </vt:variant>
      <vt:variant>
        <vt:i4>5</vt:i4>
      </vt:variant>
      <vt:variant>
        <vt:lpwstr>https://www.gov.br/compras/pt-br/acesso-a-informacao/legislacao/instrucoes-normativas/instrucao-normativa-no-3-de-26-de-abril-de-2018</vt:lpwstr>
      </vt:variant>
      <vt:variant>
        <vt:lpwstr/>
      </vt:variant>
      <vt:variant>
        <vt:i4>2949219</vt:i4>
      </vt:variant>
      <vt:variant>
        <vt:i4>81</vt:i4>
      </vt:variant>
      <vt:variant>
        <vt:i4>0</vt:i4>
      </vt:variant>
      <vt:variant>
        <vt:i4>5</vt:i4>
      </vt:variant>
      <vt:variant>
        <vt:lpwstr>http://www.planalto.gov.br/ccivil_03/_ato2019-2022/2021/lei/L14133.htm</vt:lpwstr>
      </vt:variant>
      <vt:variant>
        <vt:lpwstr>art63</vt:lpwstr>
      </vt:variant>
      <vt:variant>
        <vt:i4>2949219</vt:i4>
      </vt:variant>
      <vt:variant>
        <vt:i4>78</vt:i4>
      </vt:variant>
      <vt:variant>
        <vt:i4>0</vt:i4>
      </vt:variant>
      <vt:variant>
        <vt:i4>5</vt:i4>
      </vt:variant>
      <vt:variant>
        <vt:lpwstr>http://www.planalto.gov.br/ccivil_03/_ato2019-2022/2021/lei/L14133.htm</vt:lpwstr>
      </vt:variant>
      <vt:variant>
        <vt:lpwstr>art62</vt:lpwstr>
      </vt:variant>
      <vt:variant>
        <vt:i4>1441794</vt:i4>
      </vt:variant>
      <vt:variant>
        <vt:i4>75</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72</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69</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66</vt:i4>
      </vt:variant>
      <vt:variant>
        <vt:i4>0</vt:i4>
      </vt:variant>
      <vt:variant>
        <vt:i4>5</vt:i4>
      </vt:variant>
      <vt:variant>
        <vt:lpwstr>https://www.planalto.gov.br/ccivil_03/leis/l8429.htm</vt:lpwstr>
      </vt:variant>
      <vt:variant>
        <vt:lpwstr>:~:text=%C3%A0s%20seguintes%20comina%C3%A7%C3%B5es%3A-,Art.,n%C2%BA%2012.120%2C%20de%202009).</vt:lpwstr>
      </vt:variant>
      <vt:variant>
        <vt:i4>2752636</vt:i4>
      </vt:variant>
      <vt:variant>
        <vt:i4>63</vt:i4>
      </vt:variant>
      <vt:variant>
        <vt:i4>0</vt:i4>
      </vt:variant>
      <vt:variant>
        <vt:i4>5</vt:i4>
      </vt:variant>
      <vt:variant>
        <vt:lpwstr>https://certidoes-apf.apps.tcu.gov.br/)%5B7%5D</vt:lpwstr>
      </vt:variant>
      <vt:variant>
        <vt:lpwstr/>
      </vt:variant>
      <vt:variant>
        <vt:i4>2883682</vt:i4>
      </vt:variant>
      <vt:variant>
        <vt:i4>60</vt:i4>
      </vt:variant>
      <vt:variant>
        <vt:i4>0</vt:i4>
      </vt:variant>
      <vt:variant>
        <vt:i4>5</vt:i4>
      </vt:variant>
      <vt:variant>
        <vt:lpwstr>https://certidoes-apf.apps.tcu.gov.br/)</vt:lpwstr>
      </vt:variant>
      <vt:variant>
        <vt:lpwstr/>
      </vt:variant>
      <vt:variant>
        <vt:i4>3145777</vt:i4>
      </vt:variant>
      <vt:variant>
        <vt:i4>57</vt:i4>
      </vt:variant>
      <vt:variant>
        <vt:i4>0</vt:i4>
      </vt:variant>
      <vt:variant>
        <vt:i4>5</vt:i4>
      </vt:variant>
      <vt:variant>
        <vt:lpwstr>http://www.gov.br/compras/pt-br</vt:lpwstr>
      </vt:variant>
      <vt:variant>
        <vt:lpwstr/>
      </vt:variant>
      <vt:variant>
        <vt:i4>6881398</vt:i4>
      </vt:variant>
      <vt:variant>
        <vt:i4>54</vt:i4>
      </vt:variant>
      <vt:variant>
        <vt:i4>0</vt:i4>
      </vt:variant>
      <vt:variant>
        <vt:i4>5</vt:i4>
      </vt:variant>
      <vt:variant>
        <vt:lpwstr>http://www.planalto.gov.br/ccivil_03/_ato2019-2022/2021/lei/L14133.htm</vt:lpwstr>
      </vt:variant>
      <vt:variant>
        <vt:lpwstr/>
      </vt:variant>
      <vt:variant>
        <vt:i4>1966276</vt:i4>
      </vt:variant>
      <vt:variant>
        <vt:i4>51</vt:i4>
      </vt:variant>
      <vt:variant>
        <vt:i4>0</vt:i4>
      </vt:variant>
      <vt:variant>
        <vt:i4>5</vt:i4>
      </vt:variant>
      <vt:variant>
        <vt:lpwstr>http://www.planalto.gov.br/ccivil_03/_ato2019-2022/2021/lei/L14133.htm</vt:lpwstr>
      </vt:variant>
      <vt:variant>
        <vt:lpwstr>art4§1</vt:lpwstr>
      </vt:variant>
      <vt:variant>
        <vt:i4>4915244</vt:i4>
      </vt:variant>
      <vt:variant>
        <vt:i4>48</vt:i4>
      </vt:variant>
      <vt:variant>
        <vt:i4>0</vt:i4>
      </vt:variant>
      <vt:variant>
        <vt:i4>5</vt:i4>
      </vt:variant>
      <vt:variant>
        <vt:lpwstr>https://www.planalto.gov.br/ccivil_03/leis/lcp/lcp123.htm</vt:lpwstr>
      </vt:variant>
      <vt:variant>
        <vt:lpwstr>art42</vt:lpwstr>
      </vt:variant>
      <vt:variant>
        <vt:i4>4980780</vt:i4>
      </vt:variant>
      <vt:variant>
        <vt:i4>45</vt:i4>
      </vt:variant>
      <vt:variant>
        <vt:i4>0</vt:i4>
      </vt:variant>
      <vt:variant>
        <vt:i4>5</vt:i4>
      </vt:variant>
      <vt:variant>
        <vt:lpwstr>https://www.planalto.gov.br/ccivil_03/leis/lcp/lcp123.htm</vt:lpwstr>
      </vt:variant>
      <vt:variant>
        <vt:lpwstr>art3</vt:lpwstr>
      </vt:variant>
      <vt:variant>
        <vt:i4>2752611</vt:i4>
      </vt:variant>
      <vt:variant>
        <vt:i4>42</vt:i4>
      </vt:variant>
      <vt:variant>
        <vt:i4>0</vt:i4>
      </vt:variant>
      <vt:variant>
        <vt:i4>5</vt:i4>
      </vt:variant>
      <vt:variant>
        <vt:lpwstr>http://www.planalto.gov.br/ccivil_03/_ato2019-2022/2021/lei/L14133.htm</vt:lpwstr>
      </vt:variant>
      <vt:variant>
        <vt:lpwstr>art16</vt:lpwstr>
      </vt:variant>
      <vt:variant>
        <vt:i4>1441853</vt:i4>
      </vt:variant>
      <vt:variant>
        <vt:i4>39</vt:i4>
      </vt:variant>
      <vt:variant>
        <vt:i4>0</vt:i4>
      </vt:variant>
      <vt:variant>
        <vt:i4>5</vt:i4>
      </vt:variant>
      <vt:variant>
        <vt:lpwstr>https://www.planalto.gov.br/ccivil_03/constituicao/constituicaocompilado.htm</vt:lpwstr>
      </vt:variant>
      <vt:variant>
        <vt:lpwstr/>
      </vt:variant>
      <vt:variant>
        <vt:i4>3145777</vt:i4>
      </vt:variant>
      <vt:variant>
        <vt:i4>36</vt:i4>
      </vt:variant>
      <vt:variant>
        <vt:i4>0</vt:i4>
      </vt:variant>
      <vt:variant>
        <vt:i4>5</vt:i4>
      </vt:variant>
      <vt:variant>
        <vt:lpwstr>http://www.gov.br/compras/pt-br</vt:lpwstr>
      </vt:variant>
      <vt:variant>
        <vt:lpwstr/>
      </vt:variant>
      <vt:variant>
        <vt:i4>3145777</vt:i4>
      </vt:variant>
      <vt:variant>
        <vt:i4>33</vt:i4>
      </vt:variant>
      <vt:variant>
        <vt:i4>0</vt:i4>
      </vt:variant>
      <vt:variant>
        <vt:i4>5</vt:i4>
      </vt:variant>
      <vt:variant>
        <vt:lpwstr>http://www.gov.br/compras/pt-br</vt:lpwstr>
      </vt:variant>
      <vt:variant>
        <vt:lpwstr/>
      </vt:variant>
      <vt:variant>
        <vt:i4>8061020</vt:i4>
      </vt:variant>
      <vt:variant>
        <vt:i4>30</vt:i4>
      </vt:variant>
      <vt:variant>
        <vt:i4>0</vt:i4>
      </vt:variant>
      <vt:variant>
        <vt:i4>5</vt:i4>
      </vt:variant>
      <vt:variant>
        <vt:lpwstr>mailto:pregoeiro@tre-sp.jus.br</vt:lpwstr>
      </vt:variant>
      <vt:variant>
        <vt:lpwstr/>
      </vt:variant>
      <vt:variant>
        <vt:i4>3145777</vt:i4>
      </vt:variant>
      <vt:variant>
        <vt:i4>27</vt:i4>
      </vt:variant>
      <vt:variant>
        <vt:i4>0</vt:i4>
      </vt:variant>
      <vt:variant>
        <vt:i4>5</vt:i4>
      </vt:variant>
      <vt:variant>
        <vt:lpwstr>http://www.gov.br/compras/pt-br</vt:lpwstr>
      </vt:variant>
      <vt:variant>
        <vt:lpwstr/>
      </vt:variant>
      <vt:variant>
        <vt:i4>1245380</vt:i4>
      </vt:variant>
      <vt:variant>
        <vt:i4>24</vt:i4>
      </vt:variant>
      <vt:variant>
        <vt:i4>0</vt:i4>
      </vt:variant>
      <vt:variant>
        <vt:i4>5</vt:i4>
      </vt:variant>
      <vt:variant>
        <vt:lpwstr>http://www.planalto.gov.br/ccivil_03/_ato2019-2022/2021/lei/L14133.htm</vt:lpwstr>
      </vt:variant>
      <vt:variant>
        <vt:lpwstr>art9§1</vt:lpwstr>
      </vt:variant>
      <vt:variant>
        <vt:i4>3145777</vt:i4>
      </vt:variant>
      <vt:variant>
        <vt:i4>21</vt:i4>
      </vt:variant>
      <vt:variant>
        <vt:i4>0</vt:i4>
      </vt:variant>
      <vt:variant>
        <vt:i4>5</vt:i4>
      </vt:variant>
      <vt:variant>
        <vt:lpwstr>http://www.gov.br/compras/pt-br</vt:lpwstr>
      </vt:variant>
      <vt:variant>
        <vt:lpwstr/>
      </vt:variant>
      <vt:variant>
        <vt:i4>852025</vt:i4>
      </vt:variant>
      <vt:variant>
        <vt:i4>18</vt:i4>
      </vt:variant>
      <vt:variant>
        <vt:i4>0</vt:i4>
      </vt:variant>
      <vt:variant>
        <vt:i4>5</vt:i4>
      </vt:variant>
      <vt:variant>
        <vt:lpwstr>https://www.planalto.gov.br/ccivil_03/leis/lcp/lcp123.htm</vt:lpwstr>
      </vt:variant>
      <vt:variant>
        <vt:lpwstr/>
      </vt:variant>
      <vt:variant>
        <vt:i4>2752611</vt:i4>
      </vt:variant>
      <vt:variant>
        <vt:i4>15</vt:i4>
      </vt:variant>
      <vt:variant>
        <vt:i4>0</vt:i4>
      </vt:variant>
      <vt:variant>
        <vt:i4>5</vt:i4>
      </vt:variant>
      <vt:variant>
        <vt:lpwstr>http://www.planalto.gov.br/ccivil_03/_ato2019-2022/2021/lei/L14133.htm</vt:lpwstr>
      </vt:variant>
      <vt:variant>
        <vt:lpwstr>art16</vt:lpwstr>
      </vt:variant>
      <vt:variant>
        <vt:i4>3145777</vt:i4>
      </vt:variant>
      <vt:variant>
        <vt:i4>12</vt:i4>
      </vt:variant>
      <vt:variant>
        <vt:i4>0</vt:i4>
      </vt:variant>
      <vt:variant>
        <vt:i4>5</vt:i4>
      </vt:variant>
      <vt:variant>
        <vt:lpwstr>http://www.gov.br/compras/pt-br</vt:lpwstr>
      </vt:variant>
      <vt:variant>
        <vt:lpwstr/>
      </vt:variant>
      <vt:variant>
        <vt:i4>3145777</vt:i4>
      </vt:variant>
      <vt:variant>
        <vt:i4>9</vt:i4>
      </vt:variant>
      <vt:variant>
        <vt:i4>0</vt:i4>
      </vt:variant>
      <vt:variant>
        <vt:i4>5</vt:i4>
      </vt:variant>
      <vt:variant>
        <vt:lpwstr>http://www.gov.br/compras/pt-br</vt:lpwstr>
      </vt:variant>
      <vt:variant>
        <vt:lpwstr/>
      </vt:variant>
      <vt:variant>
        <vt:i4>2621496</vt:i4>
      </vt:variant>
      <vt:variant>
        <vt:i4>6</vt:i4>
      </vt:variant>
      <vt:variant>
        <vt:i4>0</vt:i4>
      </vt:variant>
      <vt:variant>
        <vt:i4>5</vt:i4>
      </vt:variant>
      <vt:variant>
        <vt:lpwstr>http://www.tre-sp.jus.br/transparencia-e-prestacao-de-contas/licitacoes/licitacoes</vt:lpwstr>
      </vt:variant>
      <vt:variant>
        <vt:lpwstr/>
      </vt:variant>
      <vt:variant>
        <vt:i4>8061020</vt:i4>
      </vt:variant>
      <vt:variant>
        <vt:i4>3</vt:i4>
      </vt:variant>
      <vt:variant>
        <vt:i4>0</vt:i4>
      </vt:variant>
      <vt:variant>
        <vt:i4>5</vt:i4>
      </vt:variant>
      <vt:variant>
        <vt:lpwstr>mailto:pregoeiro@tre-sp.jus.br</vt:lpwstr>
      </vt:variant>
      <vt:variant>
        <vt:lpwstr/>
      </vt:variant>
      <vt:variant>
        <vt:i4>3145777</vt:i4>
      </vt:variant>
      <vt:variant>
        <vt:i4>0</vt:i4>
      </vt:variant>
      <vt:variant>
        <vt:i4>0</vt:i4>
      </vt:variant>
      <vt:variant>
        <vt:i4>5</vt:i4>
      </vt:variant>
      <vt:variant>
        <vt:lpwstr>http://www.gov.br/compras/pt-br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dc:creator>
  <cp:keywords/>
  <dc:description/>
  <cp:lastModifiedBy>LUCIANA RUSSO KOHNEN GROSCHE</cp:lastModifiedBy>
  <cp:revision>17</cp:revision>
  <cp:lastPrinted>2025-08-19T16:20:00Z</cp:lastPrinted>
  <dcterms:created xsi:type="dcterms:W3CDTF">2026-07-20T17:55:00Z</dcterms:created>
  <dcterms:modified xsi:type="dcterms:W3CDTF">2026-07-20T20:46:00Z</dcterms:modified>
</cp:coreProperties>
</file>